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E0D" w:rsidRDefault="00616E0D" w:rsidP="00616E0D">
      <w:pPr>
        <w:rPr>
          <w:rFonts w:ascii="Cambria" w:hAnsi="Cambria"/>
        </w:rPr>
      </w:pPr>
      <w:bookmarkStart w:id="0" w:name="_GoBack"/>
      <w:bookmarkEnd w:id="0"/>
      <w:r w:rsidRPr="00327EBE">
        <w:rPr>
          <w:rFonts w:ascii="Cambria" w:hAnsi="Cambria"/>
        </w:rPr>
        <w:t>Nazwa firmy</w:t>
      </w:r>
      <w:r>
        <w:rPr>
          <w:rFonts w:ascii="Cambria" w:hAnsi="Cambria"/>
        </w:rPr>
        <w:t>:</w:t>
      </w:r>
    </w:p>
    <w:p w:rsidR="00616E0D" w:rsidRPr="00E92C91" w:rsidRDefault="00616E0D" w:rsidP="00616E0D">
      <w:pPr>
        <w:rPr>
          <w:rFonts w:ascii="Cambria" w:hAnsi="Cambria"/>
          <w:sz w:val="16"/>
          <w:szCs w:val="16"/>
        </w:rPr>
      </w:pPr>
    </w:p>
    <w:p w:rsidR="00616E0D" w:rsidRDefault="00616E0D" w:rsidP="00616E0D">
      <w:pPr>
        <w:rPr>
          <w:rFonts w:ascii="Cambria" w:hAnsi="Cambria"/>
        </w:rPr>
      </w:pPr>
      <w:r>
        <w:rPr>
          <w:rFonts w:ascii="Cambria" w:hAnsi="Cambria"/>
        </w:rPr>
        <w:t>……………………………………</w:t>
      </w:r>
    </w:p>
    <w:p w:rsidR="00616E0D" w:rsidRDefault="00616E0D" w:rsidP="00616E0D">
      <w:pPr>
        <w:rPr>
          <w:rFonts w:ascii="Cambria" w:hAnsi="Cambria"/>
        </w:rPr>
      </w:pPr>
      <w:r>
        <w:rPr>
          <w:rFonts w:ascii="Cambria" w:hAnsi="Cambria"/>
        </w:rPr>
        <w:t>Adres:</w:t>
      </w:r>
    </w:p>
    <w:p w:rsidR="00616E0D" w:rsidRPr="00E92C91" w:rsidRDefault="00616E0D" w:rsidP="00616E0D">
      <w:pPr>
        <w:rPr>
          <w:rFonts w:ascii="Cambria" w:hAnsi="Cambria"/>
          <w:sz w:val="16"/>
          <w:szCs w:val="16"/>
        </w:rPr>
      </w:pPr>
    </w:p>
    <w:p w:rsidR="00616E0D" w:rsidRDefault="00616E0D" w:rsidP="00616E0D">
      <w:pPr>
        <w:rPr>
          <w:rFonts w:ascii="Cambria" w:hAnsi="Cambria"/>
        </w:rPr>
      </w:pPr>
      <w:r>
        <w:rPr>
          <w:rFonts w:ascii="Cambria" w:hAnsi="Cambria"/>
        </w:rPr>
        <w:t>……………………………………</w:t>
      </w:r>
    </w:p>
    <w:p w:rsidR="00616E0D" w:rsidRPr="00327EBE" w:rsidRDefault="00616E0D" w:rsidP="00616E0D">
      <w:pPr>
        <w:rPr>
          <w:rFonts w:ascii="Cambria" w:hAnsi="Cambria"/>
        </w:rPr>
      </w:pPr>
      <w:r>
        <w:rPr>
          <w:rFonts w:ascii="Cambria" w:hAnsi="Cambria"/>
        </w:rPr>
        <w:t>……………………………………</w:t>
      </w:r>
    </w:p>
    <w:p w:rsidR="00616E0D" w:rsidRDefault="00616E0D" w:rsidP="00616E0D">
      <w:pPr>
        <w:rPr>
          <w:rFonts w:ascii="Cambria" w:hAnsi="Cambria"/>
        </w:rPr>
      </w:pPr>
      <w:r>
        <w:rPr>
          <w:rFonts w:ascii="Cambria" w:hAnsi="Cambria"/>
        </w:rPr>
        <w:t>NIP ……………………………..</w:t>
      </w:r>
    </w:p>
    <w:p w:rsidR="00616E0D" w:rsidRDefault="00616E0D" w:rsidP="00616E0D">
      <w:pPr>
        <w:rPr>
          <w:rFonts w:ascii="Cambria" w:hAnsi="Cambria"/>
        </w:rPr>
      </w:pPr>
      <w:r>
        <w:rPr>
          <w:rFonts w:ascii="Cambria" w:hAnsi="Cambria"/>
        </w:rPr>
        <w:t>REGON ………………………..</w:t>
      </w:r>
    </w:p>
    <w:p w:rsidR="00616E0D" w:rsidRPr="00327EBE" w:rsidRDefault="00616E0D" w:rsidP="00616E0D">
      <w:pPr>
        <w:rPr>
          <w:rFonts w:ascii="Cambria" w:hAnsi="Cambria"/>
        </w:rPr>
      </w:pPr>
      <w:r>
        <w:rPr>
          <w:rFonts w:ascii="Cambria" w:hAnsi="Cambria"/>
        </w:rPr>
        <w:t>KRS …………………………….</w:t>
      </w:r>
    </w:p>
    <w:p w:rsidR="00B71D34" w:rsidRDefault="00616E0D" w:rsidP="00616E0D">
      <w:pPr>
        <w:rPr>
          <w:rFonts w:ascii="Cambria" w:hAnsi="Cambria"/>
        </w:rPr>
      </w:pPr>
      <w:r w:rsidRPr="00327EBE">
        <w:rPr>
          <w:rFonts w:ascii="Cambria" w:hAnsi="Cambria"/>
        </w:rPr>
        <w:t xml:space="preserve">tel. </w:t>
      </w:r>
      <w:r>
        <w:rPr>
          <w:rFonts w:ascii="Cambria" w:hAnsi="Cambria"/>
        </w:rPr>
        <w:t>………………………………</w:t>
      </w:r>
    </w:p>
    <w:p w:rsidR="00616E0D" w:rsidRPr="00327EBE" w:rsidRDefault="00616E0D" w:rsidP="00616E0D">
      <w:pPr>
        <w:rPr>
          <w:rFonts w:ascii="Cambria" w:hAnsi="Cambria"/>
        </w:rPr>
      </w:pPr>
      <w:r w:rsidRPr="00327EBE">
        <w:rPr>
          <w:rFonts w:ascii="Cambria" w:hAnsi="Cambria"/>
        </w:rPr>
        <w:t>poczta elektroniczna :</w:t>
      </w:r>
    </w:p>
    <w:p w:rsidR="00616E0D" w:rsidRPr="00E92C91" w:rsidRDefault="00616E0D" w:rsidP="00616E0D">
      <w:pPr>
        <w:rPr>
          <w:rFonts w:ascii="Cambria" w:hAnsi="Cambria"/>
          <w:sz w:val="16"/>
          <w:szCs w:val="16"/>
        </w:rPr>
      </w:pPr>
    </w:p>
    <w:p w:rsidR="00616E0D" w:rsidRPr="00B71D34" w:rsidRDefault="00616E0D" w:rsidP="00B71D34">
      <w:pPr>
        <w:rPr>
          <w:rFonts w:ascii="Cambria" w:hAnsi="Cambria"/>
        </w:rPr>
      </w:pPr>
      <w:r>
        <w:rPr>
          <w:rFonts w:ascii="Cambria" w:hAnsi="Cambria"/>
        </w:rPr>
        <w:t>……………………………………</w:t>
      </w:r>
    </w:p>
    <w:p w:rsidR="00616E0D" w:rsidRPr="00616E0D" w:rsidRDefault="00616E0D" w:rsidP="00616E0D">
      <w:pPr>
        <w:ind w:left="5670"/>
        <w:rPr>
          <w:rFonts w:ascii="Cambria" w:hAnsi="Cambria"/>
          <w:b/>
          <w:bCs/>
          <w:szCs w:val="24"/>
        </w:rPr>
      </w:pPr>
      <w:r w:rsidRPr="00616E0D">
        <w:rPr>
          <w:rFonts w:ascii="Cambria" w:hAnsi="Cambria"/>
          <w:b/>
          <w:bCs/>
          <w:szCs w:val="24"/>
        </w:rPr>
        <w:t>Gmina Zebrzydowice</w:t>
      </w:r>
    </w:p>
    <w:p w:rsidR="00616E0D" w:rsidRPr="00616E0D" w:rsidRDefault="00616E0D" w:rsidP="00616E0D">
      <w:pPr>
        <w:ind w:left="5670"/>
        <w:rPr>
          <w:rFonts w:ascii="Cambria" w:hAnsi="Cambria"/>
          <w:b/>
          <w:bCs/>
          <w:szCs w:val="24"/>
        </w:rPr>
      </w:pPr>
      <w:r w:rsidRPr="00616E0D">
        <w:rPr>
          <w:rFonts w:ascii="Cambria" w:hAnsi="Cambria"/>
          <w:b/>
          <w:bCs/>
          <w:szCs w:val="24"/>
        </w:rPr>
        <w:t>43-410 Zebrzydowice</w:t>
      </w:r>
    </w:p>
    <w:p w:rsidR="00616E0D" w:rsidRPr="00616E0D" w:rsidRDefault="00616E0D" w:rsidP="00616E0D">
      <w:pPr>
        <w:ind w:left="5670"/>
        <w:rPr>
          <w:rFonts w:ascii="Cambria" w:hAnsi="Cambria"/>
          <w:b/>
          <w:bCs/>
          <w:szCs w:val="24"/>
        </w:rPr>
      </w:pPr>
      <w:r w:rsidRPr="00616E0D">
        <w:rPr>
          <w:rFonts w:ascii="Cambria" w:hAnsi="Cambria"/>
          <w:b/>
          <w:bCs/>
          <w:szCs w:val="24"/>
        </w:rPr>
        <w:t>Ul. ks. A. Janusza 6</w:t>
      </w:r>
    </w:p>
    <w:p w:rsidR="00616E0D" w:rsidRDefault="00616E0D" w:rsidP="00616E0D">
      <w:pPr>
        <w:ind w:left="5670"/>
        <w:rPr>
          <w:rFonts w:ascii="Cambria" w:hAnsi="Cambria"/>
          <w:szCs w:val="24"/>
        </w:rPr>
      </w:pPr>
    </w:p>
    <w:p w:rsidR="00616E0D" w:rsidRPr="00616E0D" w:rsidRDefault="00616E0D" w:rsidP="00616E0D">
      <w:pPr>
        <w:ind w:left="5670"/>
        <w:rPr>
          <w:rFonts w:ascii="Cambria" w:hAnsi="Cambria"/>
          <w:szCs w:val="24"/>
        </w:rPr>
      </w:pPr>
    </w:p>
    <w:p w:rsidR="00FD65F8" w:rsidRPr="00616E0D" w:rsidRDefault="00616E0D" w:rsidP="00337951">
      <w:pPr>
        <w:jc w:val="center"/>
        <w:rPr>
          <w:rFonts w:ascii="Cambria" w:hAnsi="Cambria"/>
          <w:b/>
          <w:bCs/>
          <w:sz w:val="28"/>
          <w:szCs w:val="28"/>
          <w:u w:val="single"/>
        </w:rPr>
      </w:pPr>
      <w:r>
        <w:rPr>
          <w:rFonts w:ascii="Cambria" w:hAnsi="Cambria"/>
          <w:b/>
          <w:bCs/>
          <w:sz w:val="28"/>
          <w:szCs w:val="28"/>
          <w:u w:val="single"/>
        </w:rPr>
        <w:t xml:space="preserve">OFERTA </w:t>
      </w:r>
      <w:r w:rsidR="00D523D7">
        <w:rPr>
          <w:rFonts w:ascii="Cambria" w:hAnsi="Cambria"/>
          <w:b/>
          <w:bCs/>
          <w:sz w:val="28"/>
          <w:szCs w:val="28"/>
          <w:u w:val="single"/>
        </w:rPr>
        <w:t xml:space="preserve">DODATKOWA </w:t>
      </w:r>
      <w:r>
        <w:rPr>
          <w:rFonts w:ascii="Cambria" w:hAnsi="Cambria"/>
          <w:b/>
          <w:bCs/>
          <w:sz w:val="28"/>
          <w:szCs w:val="28"/>
          <w:u w:val="single"/>
        </w:rPr>
        <w:t>WYKONAWCY</w:t>
      </w:r>
    </w:p>
    <w:p w:rsidR="00FD65F8" w:rsidRDefault="00FD65F8" w:rsidP="00FD65F8">
      <w:pPr>
        <w:rPr>
          <w:rFonts w:ascii="Cambria" w:hAnsi="Cambria"/>
          <w:b/>
          <w:bCs/>
          <w:sz w:val="28"/>
          <w:szCs w:val="28"/>
        </w:rPr>
      </w:pPr>
    </w:p>
    <w:p w:rsidR="00B71D34" w:rsidRPr="00616E0D" w:rsidRDefault="00B71D34" w:rsidP="00FD65F8">
      <w:pPr>
        <w:rPr>
          <w:rFonts w:ascii="Cambria" w:hAnsi="Cambria"/>
          <w:b/>
          <w:bCs/>
          <w:sz w:val="28"/>
          <w:szCs w:val="28"/>
        </w:rPr>
      </w:pPr>
    </w:p>
    <w:p w:rsidR="00FD65F8" w:rsidRDefault="00616E0D" w:rsidP="00D523D7">
      <w:pPr>
        <w:jc w:val="center"/>
        <w:rPr>
          <w:rFonts w:ascii="Cambria" w:hAnsi="Cambria"/>
        </w:rPr>
      </w:pPr>
      <w:r>
        <w:rPr>
          <w:rFonts w:ascii="Cambria" w:hAnsi="Cambria"/>
        </w:rPr>
        <w:t xml:space="preserve">Nawiązując do </w:t>
      </w:r>
      <w:r w:rsidR="00D523D7">
        <w:rPr>
          <w:rFonts w:ascii="Cambria" w:hAnsi="Cambria"/>
        </w:rPr>
        <w:t xml:space="preserve">wezwania do złożenia oferty dodatkowej </w:t>
      </w:r>
      <w:r>
        <w:rPr>
          <w:rFonts w:ascii="Cambria" w:hAnsi="Cambria"/>
        </w:rPr>
        <w:t>w postępowaniu  o zamówienie o wartości szacunkowej poniżej 30 000 EURO na realizację zadania p.n.</w:t>
      </w:r>
    </w:p>
    <w:p w:rsidR="00616E0D" w:rsidRPr="00616E0D" w:rsidRDefault="00616E0D" w:rsidP="00FD65F8">
      <w:pPr>
        <w:rPr>
          <w:rFonts w:ascii="Cambria" w:hAnsi="Cambria"/>
        </w:rPr>
      </w:pPr>
    </w:p>
    <w:p w:rsidR="00FD65F8" w:rsidRPr="00616E0D" w:rsidRDefault="00F15D0A" w:rsidP="00F15D0A">
      <w:pPr>
        <w:jc w:val="center"/>
        <w:rPr>
          <w:rFonts w:ascii="Cambria" w:hAnsi="Cambria"/>
          <w:b/>
          <w:bCs/>
          <w:sz w:val="28"/>
          <w:szCs w:val="28"/>
        </w:rPr>
      </w:pPr>
      <w:r w:rsidRPr="00616E0D">
        <w:rPr>
          <w:rFonts w:ascii="Cambria" w:hAnsi="Cambria"/>
          <w:b/>
          <w:sz w:val="28"/>
          <w:szCs w:val="28"/>
        </w:rPr>
        <w:t xml:space="preserve">Odbiór i zagospodarowanie odpadów komunalnych powstających na nieruchomościach administrowanych przez Gminę Zebrzydowice </w:t>
      </w:r>
      <w:r w:rsidR="00616E0D">
        <w:rPr>
          <w:rFonts w:ascii="Cambria" w:hAnsi="Cambria"/>
          <w:b/>
          <w:sz w:val="28"/>
          <w:szCs w:val="28"/>
        </w:rPr>
        <w:br/>
      </w:r>
      <w:r w:rsidR="0011646B" w:rsidRPr="00616E0D">
        <w:rPr>
          <w:rFonts w:ascii="Cambria" w:hAnsi="Cambria"/>
          <w:b/>
          <w:bCs/>
          <w:sz w:val="28"/>
          <w:szCs w:val="28"/>
        </w:rPr>
        <w:t>w okresie od 01.01.2021</w:t>
      </w:r>
      <w:r w:rsidR="0009490B" w:rsidRPr="00616E0D">
        <w:rPr>
          <w:rFonts w:ascii="Cambria" w:hAnsi="Cambria"/>
          <w:b/>
          <w:bCs/>
          <w:sz w:val="28"/>
          <w:szCs w:val="28"/>
        </w:rPr>
        <w:t>r</w:t>
      </w:r>
      <w:r w:rsidR="0011646B" w:rsidRPr="00616E0D">
        <w:rPr>
          <w:rFonts w:ascii="Cambria" w:hAnsi="Cambria"/>
          <w:b/>
          <w:bCs/>
          <w:sz w:val="28"/>
          <w:szCs w:val="28"/>
        </w:rPr>
        <w:t>. do 31.12.2021</w:t>
      </w:r>
      <w:r w:rsidR="00FD65F8" w:rsidRPr="00616E0D">
        <w:rPr>
          <w:rFonts w:ascii="Cambria" w:hAnsi="Cambria"/>
          <w:b/>
          <w:bCs/>
          <w:sz w:val="28"/>
          <w:szCs w:val="28"/>
        </w:rPr>
        <w:t>r.</w:t>
      </w:r>
    </w:p>
    <w:p w:rsidR="00FD65F8" w:rsidRPr="00616E0D" w:rsidRDefault="00FD65F8" w:rsidP="00FD65F8">
      <w:pPr>
        <w:jc w:val="center"/>
        <w:rPr>
          <w:rFonts w:ascii="Cambria" w:hAnsi="Cambria"/>
          <w:b/>
          <w:bCs/>
          <w:szCs w:val="24"/>
        </w:rPr>
      </w:pPr>
    </w:p>
    <w:p w:rsidR="00FD65F8" w:rsidRPr="00616E0D" w:rsidRDefault="00FD65F8" w:rsidP="00FD65F8">
      <w:pPr>
        <w:rPr>
          <w:rFonts w:ascii="Cambria" w:hAnsi="Cambria"/>
        </w:rPr>
      </w:pPr>
    </w:p>
    <w:p w:rsidR="00616E0D" w:rsidRDefault="00616E0D" w:rsidP="00616E0D">
      <w:pPr>
        <w:numPr>
          <w:ilvl w:val="0"/>
          <w:numId w:val="10"/>
        </w:numPr>
        <w:autoSpaceDE w:val="0"/>
        <w:spacing w:line="276" w:lineRule="auto"/>
        <w:ind w:left="426" w:hanging="426"/>
        <w:jc w:val="both"/>
        <w:rPr>
          <w:rFonts w:ascii="Cambria" w:hAnsi="Cambria"/>
        </w:rPr>
      </w:pPr>
      <w:r w:rsidRPr="00327EBE">
        <w:rPr>
          <w:rFonts w:ascii="Cambria" w:hAnsi="Cambria"/>
          <w:b/>
        </w:rPr>
        <w:t xml:space="preserve">SKŁADAMY OFERTĘ  </w:t>
      </w:r>
      <w:r w:rsidRPr="00327EBE">
        <w:rPr>
          <w:rFonts w:ascii="Cambria" w:hAnsi="Cambria"/>
        </w:rPr>
        <w:t>na wykonanie przedmiotu zamówienia w zakresie określonym w SIWZ</w:t>
      </w:r>
      <w:r w:rsidR="00772287">
        <w:rPr>
          <w:rFonts w:ascii="Cambria" w:hAnsi="Cambria"/>
        </w:rPr>
        <w:t xml:space="preserve"> we własnym imieniu / jako partner konsorcjum zarządzanego przez: (nazwa lidera):</w:t>
      </w:r>
    </w:p>
    <w:p w:rsidR="00772287" w:rsidRDefault="00772287" w:rsidP="00772287">
      <w:pPr>
        <w:autoSpaceDE w:val="0"/>
        <w:spacing w:line="360" w:lineRule="auto"/>
        <w:ind w:left="426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</w:t>
      </w:r>
    </w:p>
    <w:p w:rsidR="00772287" w:rsidRPr="00327EBE" w:rsidRDefault="00772287" w:rsidP="00772287">
      <w:pPr>
        <w:autoSpaceDE w:val="0"/>
        <w:spacing w:line="360" w:lineRule="auto"/>
        <w:ind w:left="426"/>
        <w:jc w:val="both"/>
        <w:rPr>
          <w:rFonts w:ascii="Cambria" w:hAnsi="Cambria"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………………………………………………………………………………………………………………………..*</w:t>
      </w:r>
    </w:p>
    <w:p w:rsidR="00616E0D" w:rsidRPr="00772287" w:rsidRDefault="00616E0D" w:rsidP="00616E0D">
      <w:pPr>
        <w:spacing w:line="276" w:lineRule="auto"/>
        <w:rPr>
          <w:rFonts w:ascii="Cambria" w:hAnsi="Cambria"/>
          <w:b/>
          <w:sz w:val="16"/>
          <w:szCs w:val="16"/>
        </w:rPr>
      </w:pPr>
    </w:p>
    <w:p w:rsidR="00616E0D" w:rsidRDefault="00616E0D" w:rsidP="00616E0D">
      <w:pPr>
        <w:numPr>
          <w:ilvl w:val="0"/>
          <w:numId w:val="10"/>
        </w:numPr>
        <w:tabs>
          <w:tab w:val="left" w:pos="360"/>
        </w:tabs>
        <w:autoSpaceDE w:val="0"/>
        <w:spacing w:line="276" w:lineRule="auto"/>
        <w:ind w:left="426" w:hanging="426"/>
        <w:jc w:val="both"/>
        <w:rPr>
          <w:rFonts w:ascii="Cambria" w:hAnsi="Cambria"/>
        </w:rPr>
      </w:pPr>
      <w:r w:rsidRPr="00327EBE">
        <w:rPr>
          <w:rFonts w:ascii="Cambria" w:hAnsi="Cambria"/>
          <w:b/>
        </w:rPr>
        <w:t>OŚWIADCZAMY</w:t>
      </w:r>
      <w:r w:rsidRPr="00327EBE">
        <w:rPr>
          <w:rFonts w:ascii="Cambria" w:hAnsi="Cambria"/>
        </w:rPr>
        <w:t>, że zapoznaliśmy się z opisem przedmiotu zamówienia i nie wnosimy do niego zastrzeżeń.</w:t>
      </w:r>
    </w:p>
    <w:p w:rsidR="00616E0D" w:rsidRDefault="00616E0D" w:rsidP="00616E0D">
      <w:pPr>
        <w:pStyle w:val="Akapitzlist"/>
        <w:rPr>
          <w:rFonts w:ascii="Cambria" w:hAnsi="Cambria"/>
        </w:rPr>
      </w:pPr>
    </w:p>
    <w:p w:rsidR="00616E0D" w:rsidRDefault="00616E0D" w:rsidP="00616E0D">
      <w:pPr>
        <w:numPr>
          <w:ilvl w:val="0"/>
          <w:numId w:val="10"/>
        </w:numPr>
        <w:tabs>
          <w:tab w:val="left" w:pos="360"/>
        </w:tabs>
        <w:autoSpaceDE w:val="0"/>
        <w:spacing w:line="276" w:lineRule="auto"/>
        <w:ind w:left="426" w:hanging="426"/>
        <w:jc w:val="both"/>
        <w:rPr>
          <w:rFonts w:ascii="Cambria" w:hAnsi="Cambria"/>
        </w:rPr>
      </w:pPr>
      <w:r w:rsidRPr="00327EBE">
        <w:rPr>
          <w:rFonts w:ascii="Cambria" w:hAnsi="Cambria"/>
          <w:b/>
        </w:rPr>
        <w:t>OFERUJEMY</w:t>
      </w:r>
      <w:r>
        <w:rPr>
          <w:rFonts w:ascii="Cambria" w:hAnsi="Cambria"/>
          <w:b/>
        </w:rPr>
        <w:t xml:space="preserve"> </w:t>
      </w:r>
      <w:r w:rsidRPr="00327EBE">
        <w:rPr>
          <w:rFonts w:ascii="Cambria" w:hAnsi="Cambria"/>
        </w:rPr>
        <w:t>wykonanie przedmiotu zamówienia za cenę</w:t>
      </w:r>
      <w:r>
        <w:rPr>
          <w:rFonts w:ascii="Cambria" w:hAnsi="Cambria"/>
        </w:rPr>
        <w:t>:</w:t>
      </w:r>
    </w:p>
    <w:p w:rsidR="00616E0D" w:rsidRPr="00327EBE" w:rsidRDefault="00616E0D" w:rsidP="00616E0D">
      <w:pPr>
        <w:tabs>
          <w:tab w:val="left" w:pos="360"/>
        </w:tabs>
        <w:autoSpaceDE w:val="0"/>
        <w:spacing w:line="276" w:lineRule="auto"/>
        <w:jc w:val="both"/>
        <w:rPr>
          <w:rFonts w:ascii="Cambria" w:hAnsi="Cambria"/>
        </w:rPr>
      </w:pPr>
    </w:p>
    <w:p w:rsidR="00616E0D" w:rsidRPr="00616E0D" w:rsidRDefault="00616E0D" w:rsidP="00616E0D">
      <w:pPr>
        <w:spacing w:line="240" w:lineRule="atLeast"/>
        <w:jc w:val="both"/>
        <w:rPr>
          <w:rFonts w:ascii="Cambria" w:hAnsi="Cambria"/>
          <w:b/>
        </w:rPr>
      </w:pPr>
      <w:r w:rsidRPr="00616E0D">
        <w:rPr>
          <w:rFonts w:ascii="Cambria" w:hAnsi="Cambria"/>
          <w:b/>
        </w:rPr>
        <w:t>Cenę 1m</w:t>
      </w:r>
      <w:r w:rsidRPr="00616E0D">
        <w:rPr>
          <w:rFonts w:ascii="Cambria" w:hAnsi="Cambria"/>
          <w:b/>
          <w:vertAlign w:val="superscript"/>
        </w:rPr>
        <w:t>3</w:t>
      </w:r>
      <w:r w:rsidRPr="00616E0D">
        <w:rPr>
          <w:rFonts w:ascii="Cambria" w:hAnsi="Cambria"/>
          <w:b/>
        </w:rPr>
        <w:t xml:space="preserve"> = koszt usługi + opłata za zagospodarowanie + należna opłata za dzierżawę kontenerów + podatek VAT należy pomnożyć razy pojemność opróżnianego  pojemnika potwierdzonego przez Zamawiającego w okresie od 01.01.2021r. – 31.12.2021r. </w:t>
      </w:r>
      <w:r w:rsidRPr="00616E0D">
        <w:rPr>
          <w:rFonts w:ascii="Cambria" w:hAnsi="Cambria"/>
        </w:rPr>
        <w:t>ustala się wg. wzoru: cena 1m</w:t>
      </w:r>
      <w:r w:rsidRPr="00616E0D">
        <w:rPr>
          <w:rFonts w:ascii="Cambria" w:hAnsi="Cambria"/>
          <w:vertAlign w:val="superscript"/>
        </w:rPr>
        <w:t xml:space="preserve">3 </w:t>
      </w:r>
      <w:r w:rsidRPr="00616E0D">
        <w:rPr>
          <w:rFonts w:ascii="Cambria" w:hAnsi="Cambria"/>
        </w:rPr>
        <w:t xml:space="preserve">= [cena usługi  +  opłaty za dzierżawę kontenerów (dotyczy KP )] + </w:t>
      </w:r>
      <w:r w:rsidRPr="00616E0D">
        <w:rPr>
          <w:rFonts w:ascii="Cambria" w:hAnsi="Cambria"/>
          <w:u w:val="single"/>
        </w:rPr>
        <w:t xml:space="preserve">należny podatek  VAT  </w:t>
      </w:r>
    </w:p>
    <w:p w:rsidR="00616E0D" w:rsidRPr="00616E0D" w:rsidRDefault="00616E0D" w:rsidP="00616E0D">
      <w:pPr>
        <w:rPr>
          <w:rFonts w:ascii="Cambria" w:hAnsi="Cambria"/>
        </w:rPr>
      </w:pPr>
    </w:p>
    <w:p w:rsidR="00616E0D" w:rsidRDefault="00616E0D" w:rsidP="00616E0D">
      <w:pPr>
        <w:rPr>
          <w:rFonts w:ascii="Cambria" w:hAnsi="Cambria"/>
        </w:rPr>
      </w:pPr>
      <w:r w:rsidRPr="00616E0D">
        <w:rPr>
          <w:rFonts w:ascii="Cambria" w:hAnsi="Cambria"/>
        </w:rPr>
        <w:t>Cena netto 1m</w:t>
      </w:r>
      <w:r w:rsidRPr="00616E0D">
        <w:rPr>
          <w:rFonts w:ascii="Cambria" w:hAnsi="Cambria"/>
          <w:vertAlign w:val="superscript"/>
        </w:rPr>
        <w:t xml:space="preserve">3 </w:t>
      </w:r>
      <w:r w:rsidRPr="00616E0D">
        <w:rPr>
          <w:rFonts w:ascii="Cambria" w:hAnsi="Cambria"/>
        </w:rPr>
        <w:t>= ………………. + podatek VAT …….. % = …………….………</w:t>
      </w:r>
    </w:p>
    <w:p w:rsidR="00616E0D" w:rsidRDefault="00616E0D" w:rsidP="00616E0D">
      <w:pPr>
        <w:rPr>
          <w:rFonts w:ascii="Cambria" w:hAnsi="Cambria"/>
        </w:rPr>
      </w:pPr>
    </w:p>
    <w:p w:rsidR="00616E0D" w:rsidRDefault="00616E0D" w:rsidP="00B71D34">
      <w:pPr>
        <w:jc w:val="both"/>
        <w:rPr>
          <w:rFonts w:ascii="Cambria" w:hAnsi="Cambria"/>
        </w:rPr>
      </w:pPr>
      <w:r w:rsidRPr="00616E0D">
        <w:rPr>
          <w:rFonts w:ascii="Cambria" w:hAnsi="Cambria"/>
        </w:rPr>
        <w:t>Powyższa cena obejmuje pełny zakres zamówienia określony w warunkach przedstawionych w Specyfikacji Istotnych Warunków Zamówienia.</w:t>
      </w:r>
    </w:p>
    <w:p w:rsidR="00616E0D" w:rsidRDefault="00616E0D" w:rsidP="00616E0D">
      <w:pPr>
        <w:numPr>
          <w:ilvl w:val="0"/>
          <w:numId w:val="10"/>
        </w:numPr>
        <w:ind w:left="426" w:hanging="426"/>
        <w:rPr>
          <w:rFonts w:ascii="Cambria" w:hAnsi="Cambria"/>
        </w:rPr>
      </w:pPr>
      <w:r>
        <w:rPr>
          <w:rFonts w:ascii="Cambria" w:hAnsi="Cambria"/>
        </w:rPr>
        <w:lastRenderedPageBreak/>
        <w:t>Termin płatności faktur …………………….. dni ………………….…..</w:t>
      </w:r>
    </w:p>
    <w:p w:rsidR="00616E0D" w:rsidRDefault="00616E0D" w:rsidP="00616E0D">
      <w:pPr>
        <w:ind w:left="2832" w:firstLine="708"/>
        <w:rPr>
          <w:rFonts w:ascii="Cambria" w:hAnsi="Cambria"/>
          <w:sz w:val="18"/>
          <w:szCs w:val="18"/>
        </w:rPr>
      </w:pPr>
      <w:r w:rsidRPr="00616E0D">
        <w:rPr>
          <w:rFonts w:ascii="Cambria" w:hAnsi="Cambria"/>
          <w:sz w:val="18"/>
          <w:szCs w:val="18"/>
        </w:rPr>
        <w:t>(ilość)</w:t>
      </w:r>
      <w:r w:rsidRPr="00616E0D">
        <w:rPr>
          <w:rFonts w:ascii="Cambria" w:hAnsi="Cambria"/>
          <w:sz w:val="18"/>
          <w:szCs w:val="18"/>
        </w:rPr>
        <w:tab/>
      </w:r>
      <w:r w:rsidRPr="00616E0D">
        <w:rPr>
          <w:rFonts w:ascii="Cambria" w:hAnsi="Cambria"/>
          <w:sz w:val="18"/>
          <w:szCs w:val="18"/>
        </w:rPr>
        <w:tab/>
        <w:t xml:space="preserve">         (słownie)</w:t>
      </w:r>
    </w:p>
    <w:p w:rsidR="00616E0D" w:rsidRPr="00616E0D" w:rsidRDefault="00616E0D" w:rsidP="00616E0D">
      <w:pPr>
        <w:ind w:left="2832" w:firstLine="708"/>
        <w:rPr>
          <w:rFonts w:ascii="Cambria" w:hAnsi="Cambria"/>
        </w:rPr>
      </w:pPr>
    </w:p>
    <w:p w:rsidR="00616E0D" w:rsidRPr="00616E0D" w:rsidRDefault="00616E0D" w:rsidP="00616E0D">
      <w:pPr>
        <w:numPr>
          <w:ilvl w:val="0"/>
          <w:numId w:val="10"/>
        </w:numPr>
        <w:ind w:left="426" w:hanging="426"/>
        <w:rPr>
          <w:rFonts w:ascii="Cambria" w:hAnsi="Cambria"/>
        </w:rPr>
      </w:pPr>
      <w:r w:rsidRPr="00327EBE">
        <w:rPr>
          <w:rFonts w:ascii="Cambria" w:hAnsi="Cambria"/>
          <w:b/>
        </w:rPr>
        <w:t xml:space="preserve">ZOBOWIĄZUJEMY   SIĘ   </w:t>
      </w:r>
      <w:r w:rsidRPr="00327EBE">
        <w:rPr>
          <w:rFonts w:ascii="Cambria" w:hAnsi="Cambria"/>
        </w:rPr>
        <w:t>do wykonania przedmiotu zamówienia w termini</w:t>
      </w:r>
      <w:r>
        <w:rPr>
          <w:rFonts w:ascii="Cambria" w:hAnsi="Cambria"/>
        </w:rPr>
        <w:t xml:space="preserve">e </w:t>
      </w:r>
      <w:r w:rsidRPr="00327EBE">
        <w:rPr>
          <w:rFonts w:ascii="Cambria" w:hAnsi="Cambria"/>
        </w:rPr>
        <w:t xml:space="preserve">określonym w SIWZ, tj. </w:t>
      </w:r>
      <w:r w:rsidRPr="00327EBE">
        <w:rPr>
          <w:rFonts w:ascii="Cambria" w:hAnsi="Cambria"/>
          <w:b/>
        </w:rPr>
        <w:t>od 01.01.2021 r. do 31.12.2021 r.</w:t>
      </w:r>
    </w:p>
    <w:p w:rsidR="00616E0D" w:rsidRPr="00616E0D" w:rsidRDefault="00616E0D" w:rsidP="00616E0D">
      <w:pPr>
        <w:ind w:left="426"/>
        <w:rPr>
          <w:rFonts w:ascii="Cambria" w:hAnsi="Cambria"/>
        </w:rPr>
      </w:pPr>
    </w:p>
    <w:p w:rsidR="00616E0D" w:rsidRPr="00616E0D" w:rsidRDefault="00616E0D" w:rsidP="00616E0D">
      <w:pPr>
        <w:numPr>
          <w:ilvl w:val="0"/>
          <w:numId w:val="10"/>
        </w:numPr>
        <w:ind w:left="426" w:hanging="426"/>
        <w:rPr>
          <w:rFonts w:ascii="Cambria" w:hAnsi="Cambria"/>
          <w:bCs/>
        </w:rPr>
      </w:pPr>
      <w:r w:rsidRPr="00616E0D">
        <w:rPr>
          <w:rFonts w:ascii="Cambria" w:hAnsi="Cambria"/>
          <w:bCs/>
        </w:rPr>
        <w:t>Niniejsza oferta jest wa</w:t>
      </w:r>
      <w:r>
        <w:rPr>
          <w:rFonts w:ascii="Cambria" w:hAnsi="Cambria"/>
          <w:bCs/>
        </w:rPr>
        <w:t>ż</w:t>
      </w:r>
      <w:r w:rsidRPr="00616E0D">
        <w:rPr>
          <w:rFonts w:ascii="Cambria" w:hAnsi="Cambria"/>
          <w:bCs/>
        </w:rPr>
        <w:t>na przez 60 dni</w:t>
      </w:r>
    </w:p>
    <w:p w:rsidR="00616E0D" w:rsidRDefault="00616E0D" w:rsidP="00616E0D">
      <w:pPr>
        <w:ind w:left="426"/>
        <w:rPr>
          <w:rFonts w:ascii="Cambria" w:hAnsi="Cambria"/>
        </w:rPr>
      </w:pPr>
    </w:p>
    <w:p w:rsidR="0011646B" w:rsidRDefault="0011646B" w:rsidP="00772287">
      <w:pPr>
        <w:numPr>
          <w:ilvl w:val="0"/>
          <w:numId w:val="10"/>
        </w:numPr>
        <w:ind w:left="426" w:hanging="426"/>
        <w:rPr>
          <w:rFonts w:ascii="Cambria" w:hAnsi="Cambria"/>
        </w:rPr>
      </w:pPr>
      <w:r w:rsidRPr="00616E0D">
        <w:rPr>
          <w:rFonts w:ascii="Cambria" w:hAnsi="Cambria"/>
        </w:rPr>
        <w:t>Nazwa Banku</w:t>
      </w:r>
      <w:r w:rsidR="00772287">
        <w:rPr>
          <w:rFonts w:ascii="Cambria" w:hAnsi="Cambria"/>
        </w:rPr>
        <w:t>, w którym Wykonawca posiada konto</w:t>
      </w:r>
      <w:r w:rsidR="00FD65F8" w:rsidRPr="00616E0D">
        <w:rPr>
          <w:rFonts w:ascii="Cambria" w:hAnsi="Cambria"/>
        </w:rPr>
        <w:t>:</w:t>
      </w:r>
    </w:p>
    <w:p w:rsidR="00772287" w:rsidRPr="00616E0D" w:rsidRDefault="00772287" w:rsidP="00772287">
      <w:pPr>
        <w:rPr>
          <w:rFonts w:ascii="Cambria" w:hAnsi="Cambria"/>
        </w:rPr>
      </w:pPr>
    </w:p>
    <w:p w:rsidR="00FD65F8" w:rsidRPr="00616E0D" w:rsidRDefault="00FD65F8" w:rsidP="00772287">
      <w:pPr>
        <w:spacing w:line="360" w:lineRule="auto"/>
        <w:rPr>
          <w:rFonts w:ascii="Cambria" w:hAnsi="Cambria"/>
        </w:rPr>
      </w:pPr>
      <w:r w:rsidRPr="00616E0D">
        <w:rPr>
          <w:rFonts w:ascii="Cambria" w:hAnsi="Cambria"/>
        </w:rPr>
        <w:t>...............................................................................................................................</w:t>
      </w:r>
      <w:r w:rsidR="0011646B" w:rsidRPr="00616E0D">
        <w:rPr>
          <w:rFonts w:ascii="Cambria" w:hAnsi="Cambria"/>
        </w:rPr>
        <w:t>...................</w:t>
      </w:r>
      <w:r w:rsidR="00B71D34">
        <w:rPr>
          <w:rFonts w:ascii="Cambria" w:hAnsi="Cambria"/>
        </w:rPr>
        <w:t>.................................</w:t>
      </w:r>
      <w:r w:rsidR="0011646B" w:rsidRPr="00616E0D">
        <w:rPr>
          <w:rFonts w:ascii="Cambria" w:hAnsi="Cambria"/>
        </w:rPr>
        <w:t>.....</w:t>
      </w:r>
    </w:p>
    <w:p w:rsidR="00FD65F8" w:rsidRPr="00616E0D" w:rsidRDefault="00FD65F8" w:rsidP="00FD65F8">
      <w:pPr>
        <w:rPr>
          <w:rFonts w:ascii="Cambria" w:hAnsi="Cambria"/>
        </w:rPr>
      </w:pPr>
    </w:p>
    <w:p w:rsidR="0011646B" w:rsidRDefault="00772287" w:rsidP="00FD65F8">
      <w:pPr>
        <w:rPr>
          <w:rFonts w:ascii="Cambria" w:hAnsi="Cambria"/>
        </w:rPr>
      </w:pPr>
      <w:r>
        <w:rPr>
          <w:rFonts w:ascii="Cambria" w:hAnsi="Cambria"/>
        </w:rPr>
        <w:t xml:space="preserve">        </w:t>
      </w:r>
      <w:r w:rsidR="0011646B" w:rsidRPr="00616E0D">
        <w:rPr>
          <w:rFonts w:ascii="Cambria" w:hAnsi="Cambria"/>
        </w:rPr>
        <w:t>Nr konta bankowego</w:t>
      </w:r>
      <w:r w:rsidR="00FD65F8" w:rsidRPr="00616E0D">
        <w:rPr>
          <w:rFonts w:ascii="Cambria" w:hAnsi="Cambria"/>
        </w:rPr>
        <w:t>:</w:t>
      </w:r>
    </w:p>
    <w:p w:rsidR="00772287" w:rsidRPr="00616E0D" w:rsidRDefault="00772287" w:rsidP="00FD65F8">
      <w:pPr>
        <w:rPr>
          <w:rFonts w:ascii="Cambria" w:hAnsi="Cambria"/>
        </w:rPr>
      </w:pPr>
    </w:p>
    <w:p w:rsidR="00FD65F8" w:rsidRPr="00616E0D" w:rsidRDefault="00FD65F8" w:rsidP="00772287">
      <w:pPr>
        <w:spacing w:line="360" w:lineRule="auto"/>
        <w:rPr>
          <w:rFonts w:ascii="Cambria" w:hAnsi="Cambria"/>
        </w:rPr>
      </w:pPr>
      <w:r w:rsidRPr="00616E0D">
        <w:rPr>
          <w:rFonts w:ascii="Cambria" w:hAnsi="Cambria"/>
        </w:rPr>
        <w:t xml:space="preserve"> .......................................................................................................</w:t>
      </w:r>
      <w:r w:rsidR="00A83C1B" w:rsidRPr="00616E0D">
        <w:rPr>
          <w:rFonts w:ascii="Cambria" w:hAnsi="Cambria"/>
        </w:rPr>
        <w:t>.................</w:t>
      </w:r>
      <w:r w:rsidR="00B71D34">
        <w:rPr>
          <w:rFonts w:ascii="Cambria" w:hAnsi="Cambria"/>
        </w:rPr>
        <w:t>.................................</w:t>
      </w:r>
      <w:r w:rsidR="00A83C1B" w:rsidRPr="00616E0D">
        <w:rPr>
          <w:rFonts w:ascii="Cambria" w:hAnsi="Cambria"/>
        </w:rPr>
        <w:t>.................</w:t>
      </w:r>
      <w:r w:rsidRPr="00616E0D">
        <w:rPr>
          <w:rFonts w:ascii="Cambria" w:hAnsi="Cambria"/>
        </w:rPr>
        <w:t>.............</w:t>
      </w:r>
    </w:p>
    <w:p w:rsidR="00FD65F8" w:rsidRPr="00616E0D" w:rsidRDefault="00FD65F8" w:rsidP="00772287">
      <w:pPr>
        <w:numPr>
          <w:ilvl w:val="0"/>
          <w:numId w:val="10"/>
        </w:numPr>
        <w:ind w:left="426" w:hanging="426"/>
        <w:rPr>
          <w:rFonts w:ascii="Cambria" w:hAnsi="Cambria"/>
        </w:rPr>
      </w:pPr>
      <w:r w:rsidRPr="00616E0D">
        <w:rPr>
          <w:rFonts w:ascii="Cambria" w:hAnsi="Cambria"/>
        </w:rPr>
        <w:t>Oświadczamy, że:</w:t>
      </w:r>
    </w:p>
    <w:p w:rsidR="00FD65F8" w:rsidRPr="00616E0D" w:rsidRDefault="00FD65F8" w:rsidP="008A247C">
      <w:pPr>
        <w:numPr>
          <w:ilvl w:val="0"/>
          <w:numId w:val="8"/>
        </w:numPr>
        <w:tabs>
          <w:tab w:val="clear" w:pos="1080"/>
          <w:tab w:val="left" w:pos="360"/>
        </w:tabs>
        <w:ind w:left="360"/>
        <w:rPr>
          <w:rFonts w:ascii="Cambria" w:hAnsi="Cambria"/>
        </w:rPr>
      </w:pPr>
      <w:r w:rsidRPr="00616E0D">
        <w:rPr>
          <w:rFonts w:ascii="Cambria" w:hAnsi="Cambria"/>
          <w:b/>
        </w:rPr>
        <w:t>przedmiot zamówienia wykonamy</w:t>
      </w:r>
      <w:r w:rsidRPr="00616E0D">
        <w:rPr>
          <w:rFonts w:ascii="Cambria" w:hAnsi="Cambria"/>
        </w:rPr>
        <w:t>: sami / z udziałem podwykonawców*</w:t>
      </w:r>
    </w:p>
    <w:p w:rsidR="00FD65F8" w:rsidRPr="00616E0D" w:rsidRDefault="00FD65F8" w:rsidP="00FD65F8">
      <w:pPr>
        <w:ind w:left="360"/>
        <w:rPr>
          <w:rFonts w:ascii="Cambria" w:hAnsi="Cambria"/>
        </w:rPr>
      </w:pPr>
    </w:p>
    <w:p w:rsidR="00FD65F8" w:rsidRPr="00616E0D" w:rsidRDefault="00FD65F8" w:rsidP="00FD65F8">
      <w:pPr>
        <w:ind w:left="360"/>
        <w:jc w:val="center"/>
        <w:rPr>
          <w:rFonts w:ascii="Cambria" w:hAnsi="Cambria"/>
        </w:rPr>
      </w:pPr>
      <w:r w:rsidRPr="00616E0D">
        <w:rPr>
          <w:rFonts w:ascii="Cambria" w:hAnsi="Cambria"/>
        </w:rPr>
        <w:t>(w przypadku wskazania w ofercie podwykonawców należy wpisać do tabeli poniże</w:t>
      </w:r>
      <w:r w:rsidR="00EC046A" w:rsidRPr="00616E0D">
        <w:rPr>
          <w:rFonts w:ascii="Cambria" w:hAnsi="Cambria"/>
        </w:rPr>
        <w:t>j następujące części zamówienia</w:t>
      </w:r>
      <w:r w:rsidRPr="00616E0D">
        <w:rPr>
          <w:rFonts w:ascii="Cambria" w:hAnsi="Cambria"/>
        </w:rPr>
        <w:t>, które zamierzamy powierzyć podwykonawcom)</w:t>
      </w:r>
    </w:p>
    <w:p w:rsidR="00FD65F8" w:rsidRPr="00616E0D" w:rsidRDefault="00FD65F8" w:rsidP="00FD65F8">
      <w:pPr>
        <w:ind w:left="360"/>
        <w:rPr>
          <w:rFonts w:ascii="Cambria" w:hAnsi="Cambria"/>
        </w:rPr>
      </w:pPr>
    </w:p>
    <w:tbl>
      <w:tblPr>
        <w:tblStyle w:val="Tabela-Siatka1"/>
        <w:tblW w:w="0" w:type="auto"/>
        <w:tblLook w:val="01E0" w:firstRow="1" w:lastRow="1" w:firstColumn="1" w:lastColumn="1" w:noHBand="0" w:noVBand="0"/>
      </w:tblPr>
      <w:tblGrid>
        <w:gridCol w:w="548"/>
        <w:gridCol w:w="6083"/>
        <w:gridCol w:w="2425"/>
      </w:tblGrid>
      <w:tr w:rsidR="00FD65F8" w:rsidRPr="00616E0D" w:rsidTr="00B71D34">
        <w:tc>
          <w:tcPr>
            <w:tcW w:w="0" w:type="auto"/>
          </w:tcPr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  <w:r w:rsidRPr="00616E0D">
              <w:rPr>
                <w:rFonts w:ascii="Cambria" w:hAnsi="Cambria"/>
                <w:b/>
              </w:rPr>
              <w:t>Lp.</w:t>
            </w:r>
          </w:p>
        </w:tc>
        <w:tc>
          <w:tcPr>
            <w:tcW w:w="0" w:type="auto"/>
            <w:vAlign w:val="center"/>
          </w:tcPr>
          <w:p w:rsidR="00FD65F8" w:rsidRPr="00616E0D" w:rsidRDefault="00FD65F8" w:rsidP="00B71D34">
            <w:pPr>
              <w:jc w:val="center"/>
              <w:rPr>
                <w:rFonts w:ascii="Cambria" w:hAnsi="Cambria"/>
                <w:b/>
              </w:rPr>
            </w:pPr>
            <w:r w:rsidRPr="00616E0D">
              <w:rPr>
                <w:rFonts w:ascii="Cambria" w:hAnsi="Cambria"/>
                <w:b/>
              </w:rPr>
              <w:t xml:space="preserve">Nazwa i określenie szczegółowe części zamówienia powierzone podwykonawcą  (dotyczy odbioru </w:t>
            </w:r>
            <w:r w:rsidR="00B71D34">
              <w:rPr>
                <w:rFonts w:ascii="Cambria" w:hAnsi="Cambria"/>
                <w:b/>
              </w:rPr>
              <w:t xml:space="preserve">              </w:t>
            </w:r>
            <w:r w:rsidRPr="00616E0D">
              <w:rPr>
                <w:rFonts w:ascii="Cambria" w:hAnsi="Cambria"/>
                <w:b/>
              </w:rPr>
              <w:t>i transportu) z wyłączeniem możliwości procentowego wskazania cz</w:t>
            </w:r>
            <w:r w:rsidR="00772287">
              <w:rPr>
                <w:rFonts w:ascii="Cambria" w:hAnsi="Cambria"/>
                <w:b/>
              </w:rPr>
              <w:t>ę</w:t>
            </w:r>
            <w:r w:rsidRPr="00616E0D">
              <w:rPr>
                <w:rFonts w:ascii="Cambria" w:hAnsi="Cambria"/>
                <w:b/>
              </w:rPr>
              <w:t>ści zamówienia , które wykona podwykonawca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:rsidR="00FD65F8" w:rsidRPr="00616E0D" w:rsidRDefault="00FD65F8" w:rsidP="00772287">
            <w:pPr>
              <w:jc w:val="center"/>
              <w:rPr>
                <w:rFonts w:ascii="Cambria" w:hAnsi="Cambria"/>
                <w:b/>
              </w:rPr>
            </w:pPr>
            <w:r w:rsidRPr="00B71D34">
              <w:rPr>
                <w:rFonts w:ascii="Cambria" w:hAnsi="Cambria"/>
                <w:b/>
                <w:i w:val="0"/>
                <w:iCs w:val="0"/>
              </w:rPr>
              <w:t xml:space="preserve">Pełna nazwa podwykonawcy </w:t>
            </w:r>
            <w:r w:rsidR="00772287" w:rsidRPr="00B71D34">
              <w:rPr>
                <w:rFonts w:ascii="Cambria" w:hAnsi="Cambria"/>
                <w:b/>
                <w:i w:val="0"/>
                <w:iCs w:val="0"/>
              </w:rPr>
              <w:br/>
            </w:r>
            <w:r w:rsidRPr="00B71D34">
              <w:rPr>
                <w:rFonts w:ascii="Cambria" w:hAnsi="Cambria"/>
                <w:b/>
                <w:i w:val="0"/>
                <w:iCs w:val="0"/>
              </w:rPr>
              <w:t xml:space="preserve">z podaniem nr REGON (dotyczy odbioru </w:t>
            </w:r>
            <w:r w:rsidR="00772287" w:rsidRPr="00B71D34">
              <w:rPr>
                <w:rFonts w:ascii="Cambria" w:hAnsi="Cambria"/>
                <w:b/>
                <w:i w:val="0"/>
                <w:iCs w:val="0"/>
              </w:rPr>
              <w:br/>
            </w:r>
            <w:r w:rsidRPr="00B71D34">
              <w:rPr>
                <w:rFonts w:ascii="Cambria" w:hAnsi="Cambria"/>
                <w:b/>
                <w:i w:val="0"/>
                <w:iCs w:val="0"/>
              </w:rPr>
              <w:t>i transportu</w:t>
            </w:r>
            <w:r w:rsidRPr="00616E0D">
              <w:rPr>
                <w:rFonts w:ascii="Cambria" w:hAnsi="Cambria"/>
                <w:b/>
              </w:rPr>
              <w:t>)</w:t>
            </w:r>
          </w:p>
        </w:tc>
      </w:tr>
      <w:tr w:rsidR="00FD65F8" w:rsidRPr="00616E0D" w:rsidTr="00B71D34">
        <w:tc>
          <w:tcPr>
            <w:tcW w:w="0" w:type="auto"/>
          </w:tcPr>
          <w:p w:rsidR="00FD65F8" w:rsidRPr="00616E0D" w:rsidRDefault="00FD65F8" w:rsidP="00772287">
            <w:pPr>
              <w:rPr>
                <w:rFonts w:ascii="Cambria" w:hAnsi="Cambria"/>
                <w:b/>
              </w:rPr>
            </w:pPr>
          </w:p>
        </w:tc>
        <w:tc>
          <w:tcPr>
            <w:tcW w:w="0" w:type="auto"/>
          </w:tcPr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</w:tc>
      </w:tr>
      <w:tr w:rsidR="00FD65F8" w:rsidRPr="00616E0D" w:rsidTr="00B71D3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</w:tc>
        <w:tc>
          <w:tcPr>
            <w:tcW w:w="0" w:type="auto"/>
          </w:tcPr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:rsidR="00FD65F8" w:rsidRPr="00616E0D" w:rsidRDefault="00FD65F8" w:rsidP="00FD65F8">
            <w:pPr>
              <w:rPr>
                <w:rFonts w:ascii="Cambria" w:hAnsi="Cambria"/>
                <w:b/>
              </w:rPr>
            </w:pPr>
          </w:p>
        </w:tc>
      </w:tr>
    </w:tbl>
    <w:p w:rsidR="00FD65F8" w:rsidRPr="00616E0D" w:rsidRDefault="00FD65F8" w:rsidP="00FD65F8">
      <w:pPr>
        <w:rPr>
          <w:rFonts w:ascii="Cambria" w:hAnsi="Cambria"/>
        </w:rPr>
      </w:pPr>
    </w:p>
    <w:p w:rsidR="00FD65F8" w:rsidRPr="00616E0D" w:rsidRDefault="00FD65F8" w:rsidP="009D4A2B">
      <w:pPr>
        <w:numPr>
          <w:ilvl w:val="0"/>
          <w:numId w:val="6"/>
        </w:numPr>
        <w:tabs>
          <w:tab w:val="clear" w:pos="720"/>
          <w:tab w:val="left" w:pos="360"/>
        </w:tabs>
        <w:spacing w:line="276" w:lineRule="auto"/>
        <w:ind w:left="357" w:hanging="357"/>
        <w:rPr>
          <w:rFonts w:ascii="Cambria" w:hAnsi="Cambria"/>
        </w:rPr>
      </w:pPr>
      <w:r w:rsidRPr="00616E0D">
        <w:rPr>
          <w:rFonts w:ascii="Cambria" w:hAnsi="Cambria"/>
        </w:rPr>
        <w:t>akceptujemy przekazany wzór umowy stanowiący załącznik nr  SIWZ</w:t>
      </w:r>
    </w:p>
    <w:p w:rsidR="00FD65F8" w:rsidRPr="00616E0D" w:rsidRDefault="00FD65F8" w:rsidP="009D4A2B">
      <w:pPr>
        <w:numPr>
          <w:ilvl w:val="0"/>
          <w:numId w:val="6"/>
        </w:numPr>
        <w:tabs>
          <w:tab w:val="clear" w:pos="720"/>
          <w:tab w:val="left" w:pos="360"/>
        </w:tabs>
        <w:spacing w:line="276" w:lineRule="auto"/>
        <w:ind w:left="357" w:hanging="357"/>
        <w:rPr>
          <w:rFonts w:ascii="Cambria" w:hAnsi="Cambria"/>
        </w:rPr>
      </w:pPr>
      <w:r w:rsidRPr="00616E0D">
        <w:rPr>
          <w:rFonts w:ascii="Cambria" w:hAnsi="Cambria"/>
        </w:rPr>
        <w:t>akceptujemy warunki płatności określone przez Zamawiającego</w:t>
      </w:r>
    </w:p>
    <w:p w:rsidR="00FD65F8" w:rsidRPr="00616E0D" w:rsidRDefault="00FD65F8" w:rsidP="009D4A2B">
      <w:pPr>
        <w:numPr>
          <w:ilvl w:val="0"/>
          <w:numId w:val="6"/>
        </w:numPr>
        <w:tabs>
          <w:tab w:val="clear" w:pos="720"/>
          <w:tab w:val="left" w:pos="360"/>
        </w:tabs>
        <w:spacing w:line="276" w:lineRule="auto"/>
        <w:ind w:left="357" w:hanging="357"/>
        <w:rPr>
          <w:rFonts w:ascii="Cambria" w:hAnsi="Cambria"/>
        </w:rPr>
      </w:pPr>
      <w:r w:rsidRPr="00616E0D">
        <w:rPr>
          <w:rFonts w:ascii="Cambria" w:hAnsi="Cambria"/>
        </w:rPr>
        <w:t>jesteśmy / nie jesteśmy płatnikiem * podatku VAT – nasz numer NIP</w:t>
      </w:r>
      <w:r w:rsidR="00EC046A" w:rsidRPr="00616E0D">
        <w:rPr>
          <w:rFonts w:ascii="Cambria" w:hAnsi="Cambria"/>
        </w:rPr>
        <w:t xml:space="preserve"> ….</w:t>
      </w:r>
      <w:r w:rsidRPr="00616E0D">
        <w:rPr>
          <w:rFonts w:ascii="Cambria" w:hAnsi="Cambria"/>
        </w:rPr>
        <w:t>............................</w:t>
      </w:r>
    </w:p>
    <w:p w:rsidR="00A41D0A" w:rsidRPr="00772287" w:rsidRDefault="00FD65F8" w:rsidP="00FD65F8">
      <w:pPr>
        <w:numPr>
          <w:ilvl w:val="0"/>
          <w:numId w:val="6"/>
        </w:numPr>
        <w:tabs>
          <w:tab w:val="clear" w:pos="720"/>
          <w:tab w:val="left" w:pos="360"/>
        </w:tabs>
        <w:spacing w:line="276" w:lineRule="auto"/>
        <w:ind w:left="357" w:hanging="357"/>
        <w:rPr>
          <w:rFonts w:ascii="Cambria" w:hAnsi="Cambria"/>
        </w:rPr>
      </w:pPr>
      <w:r w:rsidRPr="00616E0D">
        <w:rPr>
          <w:rFonts w:ascii="Cambria" w:hAnsi="Cambria"/>
        </w:rPr>
        <w:t xml:space="preserve">jesteśmy zarejestrowani w Krajowym Rejestrze Urzędowym Podmiotów Gospodarczych – nasz numer identyfikacyjny REGON </w:t>
      </w:r>
      <w:r w:rsidR="00EC046A" w:rsidRPr="00616E0D">
        <w:rPr>
          <w:rFonts w:ascii="Cambria" w:hAnsi="Cambria"/>
        </w:rPr>
        <w:t>………………………………..</w:t>
      </w:r>
    </w:p>
    <w:p w:rsidR="00A41D0A" w:rsidRPr="00616E0D" w:rsidRDefault="00A41D0A" w:rsidP="00FD65F8">
      <w:pPr>
        <w:rPr>
          <w:rFonts w:ascii="Cambria" w:hAnsi="Cambria"/>
        </w:rPr>
      </w:pPr>
    </w:p>
    <w:p w:rsidR="0024314D" w:rsidRPr="00616E0D" w:rsidRDefault="0024314D" w:rsidP="00772287">
      <w:pPr>
        <w:numPr>
          <w:ilvl w:val="0"/>
          <w:numId w:val="6"/>
        </w:numPr>
        <w:tabs>
          <w:tab w:val="clear" w:pos="720"/>
          <w:tab w:val="left" w:pos="360"/>
        </w:tabs>
        <w:ind w:left="360"/>
        <w:jc w:val="both"/>
        <w:rPr>
          <w:rFonts w:ascii="Cambria" w:hAnsi="Cambria"/>
        </w:rPr>
      </w:pPr>
      <w:r w:rsidRPr="00616E0D">
        <w:rPr>
          <w:rFonts w:ascii="Cambria" w:hAnsi="Cambria"/>
        </w:rPr>
        <w:t>oświadczamy</w:t>
      </w:r>
      <w:r w:rsidR="00FD65F8" w:rsidRPr="00616E0D">
        <w:rPr>
          <w:rFonts w:ascii="Cambria" w:hAnsi="Cambria"/>
        </w:rPr>
        <w:t>,</w:t>
      </w:r>
      <w:r w:rsidRPr="00616E0D">
        <w:rPr>
          <w:rFonts w:ascii="Cambria" w:hAnsi="Cambria"/>
        </w:rPr>
        <w:t xml:space="preserve"> </w:t>
      </w:r>
      <w:r w:rsidR="00FD65F8" w:rsidRPr="00616E0D">
        <w:rPr>
          <w:rFonts w:ascii="Cambria" w:hAnsi="Cambria"/>
        </w:rPr>
        <w:t xml:space="preserve">że </w:t>
      </w:r>
      <w:r w:rsidR="00FD65F8" w:rsidRPr="00616E0D">
        <w:rPr>
          <w:rFonts w:ascii="Cambria" w:hAnsi="Cambria"/>
          <w:b/>
          <w:u w:val="single"/>
        </w:rPr>
        <w:t>odpady zmieszane</w:t>
      </w:r>
      <w:r w:rsidRPr="00616E0D">
        <w:rPr>
          <w:rFonts w:ascii="Cambria" w:hAnsi="Cambria"/>
        </w:rPr>
        <w:t xml:space="preserve"> (20 03 01) zagospodarowane zostaną </w:t>
      </w:r>
      <w:r w:rsidR="00772287">
        <w:rPr>
          <w:rFonts w:ascii="Cambria" w:hAnsi="Cambria"/>
        </w:rPr>
        <w:br/>
      </w:r>
      <w:r w:rsidRPr="00616E0D">
        <w:rPr>
          <w:rFonts w:ascii="Cambria" w:hAnsi="Cambria"/>
        </w:rPr>
        <w:t>w następującej instalacji</w:t>
      </w:r>
      <w:r w:rsidR="00FD65F8" w:rsidRPr="00616E0D">
        <w:rPr>
          <w:rFonts w:ascii="Cambria" w:hAnsi="Cambria"/>
        </w:rPr>
        <w:t>:</w:t>
      </w:r>
    </w:p>
    <w:p w:rsidR="00FD65F8" w:rsidRPr="00616E0D" w:rsidRDefault="00FD65F8" w:rsidP="0024314D">
      <w:pPr>
        <w:tabs>
          <w:tab w:val="left" w:pos="360"/>
        </w:tabs>
        <w:rPr>
          <w:rFonts w:ascii="Cambria" w:hAnsi="Cambria"/>
        </w:rPr>
      </w:pPr>
      <w:r w:rsidRPr="00616E0D">
        <w:rPr>
          <w:rFonts w:ascii="Cambria" w:hAnsi="Cambria"/>
        </w:rPr>
        <w:t xml:space="preserve"> </w:t>
      </w:r>
    </w:p>
    <w:p w:rsidR="00FD65F8" w:rsidRPr="00616E0D" w:rsidRDefault="00FD65F8" w:rsidP="00FD65F8">
      <w:pPr>
        <w:ind w:left="360"/>
        <w:rPr>
          <w:rFonts w:ascii="Cambria" w:hAnsi="Cambria"/>
        </w:rPr>
      </w:pPr>
      <w:r w:rsidRPr="00616E0D">
        <w:rPr>
          <w:rFonts w:ascii="Cambria" w:hAnsi="Cambria"/>
        </w:rPr>
        <w:t>………………………………………….............................................................................</w:t>
      </w:r>
      <w:r w:rsidR="00772287">
        <w:rPr>
          <w:rFonts w:ascii="Cambria" w:hAnsi="Cambria"/>
        </w:rPr>
        <w:t>.....................................</w:t>
      </w:r>
      <w:r w:rsidRPr="00616E0D">
        <w:rPr>
          <w:rFonts w:ascii="Cambria" w:hAnsi="Cambria"/>
        </w:rPr>
        <w:t>....</w:t>
      </w:r>
    </w:p>
    <w:p w:rsidR="00FD65F8" w:rsidRPr="00616E0D" w:rsidRDefault="00FD65F8" w:rsidP="00FD65F8">
      <w:pPr>
        <w:ind w:left="360"/>
        <w:rPr>
          <w:rFonts w:ascii="Cambria" w:hAnsi="Cambria"/>
        </w:rPr>
      </w:pPr>
    </w:p>
    <w:p w:rsidR="00FD65F8" w:rsidRPr="00616E0D" w:rsidRDefault="00FD65F8" w:rsidP="00FD65F8">
      <w:pPr>
        <w:ind w:left="360"/>
        <w:rPr>
          <w:rFonts w:ascii="Cambria" w:hAnsi="Cambria"/>
        </w:rPr>
      </w:pPr>
      <w:r w:rsidRPr="00616E0D">
        <w:rPr>
          <w:rFonts w:ascii="Cambria" w:hAnsi="Cambria"/>
        </w:rPr>
        <w:t>........................................................................................................................................</w:t>
      </w:r>
      <w:r w:rsidR="00772287">
        <w:rPr>
          <w:rFonts w:ascii="Cambria" w:hAnsi="Cambria"/>
        </w:rPr>
        <w:t>................................</w:t>
      </w:r>
      <w:r w:rsidRPr="00616E0D">
        <w:rPr>
          <w:rFonts w:ascii="Cambria" w:hAnsi="Cambria"/>
        </w:rPr>
        <w:t>.........</w:t>
      </w:r>
    </w:p>
    <w:p w:rsidR="00FD65F8" w:rsidRDefault="00FD65F8" w:rsidP="00FD65F8">
      <w:pPr>
        <w:ind w:left="360"/>
        <w:rPr>
          <w:rFonts w:ascii="Cambria" w:hAnsi="Cambria"/>
        </w:rPr>
      </w:pPr>
    </w:p>
    <w:p w:rsidR="00B71D34" w:rsidRDefault="00B71D34" w:rsidP="00FD65F8">
      <w:pPr>
        <w:ind w:left="360"/>
        <w:rPr>
          <w:rFonts w:ascii="Cambria" w:hAnsi="Cambria"/>
        </w:rPr>
      </w:pPr>
    </w:p>
    <w:p w:rsidR="00B71D34" w:rsidRPr="00616E0D" w:rsidRDefault="00B71D34" w:rsidP="00FD65F8">
      <w:pPr>
        <w:ind w:left="360"/>
        <w:rPr>
          <w:rFonts w:ascii="Cambria" w:hAnsi="Cambria"/>
        </w:rPr>
      </w:pPr>
    </w:p>
    <w:p w:rsidR="00FD65F8" w:rsidRPr="00616E0D" w:rsidRDefault="00FD65F8" w:rsidP="0024314D">
      <w:pPr>
        <w:numPr>
          <w:ilvl w:val="0"/>
          <w:numId w:val="6"/>
        </w:numPr>
        <w:tabs>
          <w:tab w:val="clear" w:pos="720"/>
          <w:tab w:val="left" w:pos="360"/>
        </w:tabs>
        <w:ind w:left="360"/>
        <w:jc w:val="both"/>
        <w:rPr>
          <w:rFonts w:ascii="Cambria" w:hAnsi="Cambria"/>
        </w:rPr>
      </w:pPr>
      <w:r w:rsidRPr="00616E0D">
        <w:rPr>
          <w:rFonts w:ascii="Cambria" w:hAnsi="Cambria"/>
        </w:rPr>
        <w:lastRenderedPageBreak/>
        <w:t>ośw</w:t>
      </w:r>
      <w:r w:rsidR="00B545DE" w:rsidRPr="00616E0D">
        <w:rPr>
          <w:rFonts w:ascii="Cambria" w:hAnsi="Cambria"/>
        </w:rPr>
        <w:t>iad</w:t>
      </w:r>
      <w:r w:rsidR="0024314D" w:rsidRPr="00616E0D">
        <w:rPr>
          <w:rFonts w:ascii="Cambria" w:hAnsi="Cambria"/>
        </w:rPr>
        <w:t>czamy</w:t>
      </w:r>
      <w:r w:rsidR="00B545DE" w:rsidRPr="00616E0D">
        <w:rPr>
          <w:rFonts w:ascii="Cambria" w:hAnsi="Cambria"/>
        </w:rPr>
        <w:t>,</w:t>
      </w:r>
      <w:r w:rsidR="0024314D" w:rsidRPr="00616E0D">
        <w:rPr>
          <w:rFonts w:ascii="Cambria" w:hAnsi="Cambria"/>
        </w:rPr>
        <w:t xml:space="preserve"> </w:t>
      </w:r>
      <w:r w:rsidR="00B545DE" w:rsidRPr="00616E0D">
        <w:rPr>
          <w:rFonts w:ascii="Cambria" w:hAnsi="Cambria"/>
        </w:rPr>
        <w:t xml:space="preserve">że </w:t>
      </w:r>
      <w:r w:rsidRPr="00616E0D">
        <w:rPr>
          <w:rFonts w:ascii="Cambria" w:hAnsi="Cambria"/>
          <w:b/>
          <w:u w:val="single"/>
        </w:rPr>
        <w:t>(odpady ulegające biodegradacji)</w:t>
      </w:r>
      <w:r w:rsidR="0024314D" w:rsidRPr="00616E0D">
        <w:rPr>
          <w:rFonts w:ascii="Cambria" w:hAnsi="Cambria"/>
        </w:rPr>
        <w:t>, zagospodarowane z</w:t>
      </w:r>
      <w:r w:rsidRPr="00616E0D">
        <w:rPr>
          <w:rFonts w:ascii="Cambria" w:hAnsi="Cambria"/>
        </w:rPr>
        <w:t>os</w:t>
      </w:r>
      <w:r w:rsidR="0024314D" w:rsidRPr="00616E0D">
        <w:rPr>
          <w:rFonts w:ascii="Cambria" w:hAnsi="Cambria"/>
        </w:rPr>
        <w:t>taną                       w następującej instalacji</w:t>
      </w:r>
      <w:r w:rsidRPr="00616E0D">
        <w:rPr>
          <w:rFonts w:ascii="Cambria" w:hAnsi="Cambria"/>
        </w:rPr>
        <w:t xml:space="preserve">: </w:t>
      </w:r>
    </w:p>
    <w:p w:rsidR="00FD65F8" w:rsidRPr="00616E0D" w:rsidRDefault="00FD65F8" w:rsidP="00FD65F8">
      <w:pPr>
        <w:ind w:left="360"/>
        <w:rPr>
          <w:rFonts w:ascii="Cambria" w:hAnsi="Cambria"/>
        </w:rPr>
      </w:pPr>
    </w:p>
    <w:p w:rsidR="00772287" w:rsidRPr="00616E0D" w:rsidRDefault="00772287" w:rsidP="00772287">
      <w:pPr>
        <w:ind w:left="360"/>
        <w:rPr>
          <w:rFonts w:ascii="Cambria" w:hAnsi="Cambria"/>
        </w:rPr>
      </w:pPr>
      <w:r w:rsidRPr="00616E0D">
        <w:rPr>
          <w:rFonts w:ascii="Cambria" w:hAnsi="Cambria"/>
        </w:rPr>
        <w:t>………………………………………….............................................................................</w:t>
      </w:r>
      <w:r>
        <w:rPr>
          <w:rFonts w:ascii="Cambria" w:hAnsi="Cambria"/>
        </w:rPr>
        <w:t>.....................................</w:t>
      </w:r>
      <w:r w:rsidRPr="00616E0D">
        <w:rPr>
          <w:rFonts w:ascii="Cambria" w:hAnsi="Cambria"/>
        </w:rPr>
        <w:t>....</w:t>
      </w:r>
    </w:p>
    <w:p w:rsidR="00772287" w:rsidRPr="00616E0D" w:rsidRDefault="00772287" w:rsidP="00772287">
      <w:pPr>
        <w:ind w:left="360"/>
        <w:rPr>
          <w:rFonts w:ascii="Cambria" w:hAnsi="Cambria"/>
        </w:rPr>
      </w:pPr>
    </w:p>
    <w:p w:rsidR="00772287" w:rsidRPr="00616E0D" w:rsidRDefault="00772287" w:rsidP="00772287">
      <w:pPr>
        <w:ind w:left="360"/>
        <w:rPr>
          <w:rFonts w:ascii="Cambria" w:hAnsi="Cambria"/>
        </w:rPr>
      </w:pPr>
      <w:r w:rsidRPr="00616E0D">
        <w:rPr>
          <w:rFonts w:ascii="Cambria" w:hAnsi="Cambria"/>
        </w:rPr>
        <w:t>........................................................................................................................................</w:t>
      </w:r>
      <w:r>
        <w:rPr>
          <w:rFonts w:ascii="Cambria" w:hAnsi="Cambria"/>
        </w:rPr>
        <w:t>................................</w:t>
      </w:r>
      <w:r w:rsidRPr="00616E0D">
        <w:rPr>
          <w:rFonts w:ascii="Cambria" w:hAnsi="Cambria"/>
        </w:rPr>
        <w:t>.........</w:t>
      </w:r>
    </w:p>
    <w:p w:rsidR="00FD65F8" w:rsidRPr="00616E0D" w:rsidRDefault="00FD65F8" w:rsidP="00FD65F8">
      <w:pPr>
        <w:rPr>
          <w:rFonts w:ascii="Cambria" w:hAnsi="Cambria"/>
        </w:rPr>
      </w:pPr>
    </w:p>
    <w:p w:rsidR="00FD65F8" w:rsidRPr="00616E0D" w:rsidRDefault="00FD65F8" w:rsidP="00772287">
      <w:pPr>
        <w:numPr>
          <w:ilvl w:val="0"/>
          <w:numId w:val="10"/>
        </w:numPr>
        <w:tabs>
          <w:tab w:val="left" w:pos="360"/>
        </w:tabs>
        <w:ind w:left="426" w:hanging="426"/>
        <w:jc w:val="both"/>
        <w:rPr>
          <w:rFonts w:ascii="Cambria" w:hAnsi="Cambria"/>
          <w:b/>
          <w:u w:val="single"/>
        </w:rPr>
      </w:pPr>
      <w:r w:rsidRPr="00616E0D">
        <w:rPr>
          <w:rFonts w:ascii="Cambria" w:hAnsi="Cambria"/>
          <w:b/>
          <w:u w:val="single"/>
        </w:rPr>
        <w:t>Oświadczamy i potwi</w:t>
      </w:r>
      <w:r w:rsidR="0024314D" w:rsidRPr="00616E0D">
        <w:rPr>
          <w:rFonts w:ascii="Cambria" w:hAnsi="Cambria"/>
          <w:b/>
          <w:u w:val="single"/>
        </w:rPr>
        <w:t>erdzamy</w:t>
      </w:r>
      <w:r w:rsidRPr="00616E0D">
        <w:rPr>
          <w:rFonts w:ascii="Cambria" w:hAnsi="Cambria"/>
          <w:b/>
          <w:u w:val="single"/>
        </w:rPr>
        <w:t>, iż nie uczestniczymy w innej ofercie dotyczącej tego  postępowania.</w:t>
      </w:r>
    </w:p>
    <w:p w:rsidR="00FD65F8" w:rsidRPr="00616E0D" w:rsidRDefault="00FD65F8" w:rsidP="00FD65F8">
      <w:pPr>
        <w:ind w:left="360"/>
        <w:rPr>
          <w:rFonts w:ascii="Cambria" w:hAnsi="Cambria"/>
          <w:b/>
          <w:u w:val="single"/>
        </w:rPr>
      </w:pPr>
    </w:p>
    <w:p w:rsidR="00FD65F8" w:rsidRPr="00616E0D" w:rsidRDefault="00FD65F8" w:rsidP="00772287">
      <w:pPr>
        <w:widowControl/>
        <w:numPr>
          <w:ilvl w:val="0"/>
          <w:numId w:val="10"/>
        </w:numPr>
        <w:suppressAutoHyphens w:val="0"/>
        <w:spacing w:before="120"/>
        <w:ind w:left="360"/>
        <w:jc w:val="both"/>
        <w:rPr>
          <w:rFonts w:ascii="Cambria" w:hAnsi="Cambria"/>
        </w:rPr>
      </w:pPr>
      <w:r w:rsidRPr="00616E0D">
        <w:rPr>
          <w:rFonts w:ascii="Cambria" w:hAnsi="Cambria"/>
        </w:rPr>
        <w:t xml:space="preserve">Ze strony Wykonawcy do kontaktów z Zamawiającym  upoważniony będzie: </w:t>
      </w:r>
    </w:p>
    <w:p w:rsidR="00FD65F8" w:rsidRPr="00616E0D" w:rsidRDefault="00FD65F8" w:rsidP="00FD65F8">
      <w:pPr>
        <w:rPr>
          <w:rFonts w:ascii="Cambria" w:hAnsi="Cambria"/>
        </w:rPr>
      </w:pPr>
      <w:r w:rsidRPr="00616E0D">
        <w:rPr>
          <w:rFonts w:ascii="Cambria" w:hAnsi="Cambria"/>
        </w:rPr>
        <w:t xml:space="preserve">   </w:t>
      </w:r>
    </w:p>
    <w:p w:rsidR="00FD65F8" w:rsidRPr="00616E0D" w:rsidRDefault="00FD65F8" w:rsidP="00FD65F8">
      <w:pPr>
        <w:rPr>
          <w:rFonts w:ascii="Cambria" w:hAnsi="Cambria"/>
        </w:rPr>
      </w:pPr>
      <w:r w:rsidRPr="00616E0D">
        <w:rPr>
          <w:rFonts w:ascii="Cambria" w:hAnsi="Cambria"/>
        </w:rPr>
        <w:t>………………………………..........................................................................................</w:t>
      </w:r>
      <w:r w:rsidR="00772287">
        <w:rPr>
          <w:rFonts w:ascii="Cambria" w:hAnsi="Cambria"/>
        </w:rPr>
        <w:t>.....................................</w:t>
      </w:r>
      <w:r w:rsidRPr="00616E0D">
        <w:rPr>
          <w:rFonts w:ascii="Cambria" w:hAnsi="Cambria"/>
        </w:rPr>
        <w:t>......</w:t>
      </w:r>
      <w:r w:rsidR="000D303F" w:rsidRPr="00616E0D">
        <w:rPr>
          <w:rFonts w:ascii="Cambria" w:hAnsi="Cambria"/>
        </w:rPr>
        <w:t>....</w:t>
      </w:r>
      <w:r w:rsidRPr="00616E0D">
        <w:rPr>
          <w:rFonts w:ascii="Cambria" w:hAnsi="Cambria"/>
        </w:rPr>
        <w:t>...</w:t>
      </w:r>
    </w:p>
    <w:p w:rsidR="00FD65F8" w:rsidRPr="00616E0D" w:rsidRDefault="00FD65F8" w:rsidP="00FD65F8">
      <w:pPr>
        <w:ind w:left="360"/>
        <w:jc w:val="center"/>
        <w:rPr>
          <w:rFonts w:ascii="Cambria" w:hAnsi="Cambria"/>
          <w:sz w:val="16"/>
          <w:szCs w:val="16"/>
          <w:u w:val="single"/>
        </w:rPr>
      </w:pPr>
      <w:r w:rsidRPr="00616E0D">
        <w:rPr>
          <w:rFonts w:ascii="Cambria" w:hAnsi="Cambria"/>
          <w:sz w:val="16"/>
          <w:szCs w:val="16"/>
          <w:u w:val="single"/>
        </w:rPr>
        <w:t>(wpisać osobę do kontakt; adres  e-mail, nr tel.)</w:t>
      </w:r>
    </w:p>
    <w:p w:rsidR="00FD65F8" w:rsidRPr="00616E0D" w:rsidRDefault="00FD65F8" w:rsidP="00FD65F8">
      <w:pPr>
        <w:ind w:left="360"/>
        <w:rPr>
          <w:rFonts w:ascii="Cambria" w:hAnsi="Cambria"/>
        </w:rPr>
      </w:pPr>
    </w:p>
    <w:p w:rsidR="00FD65F8" w:rsidRPr="00616E0D" w:rsidRDefault="00FD65F8" w:rsidP="00772287">
      <w:pPr>
        <w:numPr>
          <w:ilvl w:val="0"/>
          <w:numId w:val="10"/>
        </w:numPr>
        <w:tabs>
          <w:tab w:val="left" w:pos="360"/>
        </w:tabs>
        <w:ind w:left="360"/>
        <w:jc w:val="both"/>
        <w:rPr>
          <w:rFonts w:ascii="Cambria" w:hAnsi="Cambria"/>
        </w:rPr>
      </w:pPr>
      <w:r w:rsidRPr="00616E0D">
        <w:rPr>
          <w:rFonts w:ascii="Cambria" w:hAnsi="Cambria"/>
        </w:rPr>
        <w:t>W przypadku wybrania naszej oferty zobowiązujemy się do podpisania umowy</w:t>
      </w:r>
      <w:r w:rsidR="000D303F" w:rsidRPr="00616E0D">
        <w:rPr>
          <w:rFonts w:ascii="Cambria" w:hAnsi="Cambria"/>
        </w:rPr>
        <w:t xml:space="preserve">                      </w:t>
      </w:r>
      <w:r w:rsidRPr="00616E0D">
        <w:rPr>
          <w:rFonts w:ascii="Cambria" w:hAnsi="Cambria"/>
        </w:rPr>
        <w:t xml:space="preserve"> na warunkach zawartych w SIWZ, w miejscu i terminie wskazanym przez Zamawiającego.</w:t>
      </w:r>
    </w:p>
    <w:p w:rsidR="00FD65F8" w:rsidRPr="00616E0D" w:rsidRDefault="00FD65F8" w:rsidP="00FD65F8">
      <w:pPr>
        <w:rPr>
          <w:rFonts w:ascii="Cambria" w:hAnsi="Cambria"/>
        </w:rPr>
      </w:pPr>
    </w:p>
    <w:p w:rsidR="00FD65F8" w:rsidRPr="00616E0D" w:rsidRDefault="00FD65F8" w:rsidP="00FD65F8">
      <w:pPr>
        <w:rPr>
          <w:rFonts w:ascii="Cambria" w:hAnsi="Cambria"/>
        </w:rPr>
      </w:pPr>
    </w:p>
    <w:p w:rsidR="00FD65F8" w:rsidRPr="00616E0D" w:rsidRDefault="00FD65F8" w:rsidP="00FD65F8">
      <w:pPr>
        <w:rPr>
          <w:rFonts w:ascii="Cambria" w:hAnsi="Cambria"/>
        </w:rPr>
      </w:pPr>
      <w:r w:rsidRPr="00616E0D">
        <w:rPr>
          <w:rFonts w:ascii="Cambria" w:hAnsi="Cambria"/>
          <w:b/>
        </w:rPr>
        <w:t>*</w:t>
      </w:r>
      <w:r w:rsidRPr="00616E0D">
        <w:rPr>
          <w:rFonts w:ascii="Cambria" w:hAnsi="Cambria"/>
        </w:rPr>
        <w:t>/ niepotrzebne skreślić</w:t>
      </w:r>
    </w:p>
    <w:p w:rsidR="00772287" w:rsidRDefault="00FD65F8" w:rsidP="00FD65F8">
      <w:pPr>
        <w:rPr>
          <w:rFonts w:ascii="Cambria" w:hAnsi="Cambria"/>
        </w:rPr>
      </w:pPr>
      <w:r w:rsidRPr="00616E0D">
        <w:rPr>
          <w:rFonts w:ascii="Cambria" w:hAnsi="Cambria"/>
        </w:rPr>
        <w:t xml:space="preserve">              </w:t>
      </w:r>
    </w:p>
    <w:p w:rsidR="000D303F" w:rsidRPr="00616E0D" w:rsidRDefault="00FD65F8" w:rsidP="00FD65F8">
      <w:pPr>
        <w:rPr>
          <w:rFonts w:ascii="Cambria" w:hAnsi="Cambria"/>
        </w:rPr>
      </w:pPr>
      <w:r w:rsidRPr="00616E0D">
        <w:rPr>
          <w:rFonts w:ascii="Cambria" w:hAnsi="Cambria"/>
        </w:rPr>
        <w:t xml:space="preserve">                                                                  </w:t>
      </w:r>
    </w:p>
    <w:p w:rsidR="00772287" w:rsidRPr="00327EBE" w:rsidRDefault="00772287" w:rsidP="00772287">
      <w:pPr>
        <w:rPr>
          <w:rFonts w:ascii="Cambria" w:hAnsi="Cambria"/>
        </w:rPr>
      </w:pPr>
      <w:r w:rsidRPr="00327EBE">
        <w:rPr>
          <w:rFonts w:ascii="Cambria" w:hAnsi="Cambria"/>
        </w:rPr>
        <w:t>Załącznikami do niniejszego formularza oferty stanowiącymi integralną część oferty są:</w:t>
      </w:r>
    </w:p>
    <w:p w:rsidR="00772287" w:rsidRPr="00327EBE" w:rsidRDefault="00772287" w:rsidP="00772287">
      <w:pPr>
        <w:rPr>
          <w:rFonts w:ascii="Cambria" w:hAnsi="Cambria"/>
        </w:rPr>
      </w:pPr>
    </w:p>
    <w:p w:rsidR="00772287" w:rsidRPr="00327EBE" w:rsidRDefault="00772287" w:rsidP="00772287">
      <w:pPr>
        <w:numPr>
          <w:ilvl w:val="0"/>
          <w:numId w:val="12"/>
        </w:numPr>
        <w:tabs>
          <w:tab w:val="clear" w:pos="0"/>
          <w:tab w:val="left" w:pos="360"/>
        </w:tabs>
        <w:autoSpaceDE w:val="0"/>
        <w:ind w:left="360" w:hanging="360"/>
        <w:rPr>
          <w:rFonts w:ascii="Cambria" w:hAnsi="Cambria"/>
        </w:rPr>
      </w:pPr>
      <w:r w:rsidRPr="00327EBE">
        <w:rPr>
          <w:rFonts w:ascii="Cambria" w:hAnsi="Cambria"/>
        </w:rPr>
        <w:t>................................................</w:t>
      </w:r>
    </w:p>
    <w:p w:rsidR="00772287" w:rsidRPr="00327EBE" w:rsidRDefault="00772287" w:rsidP="00772287">
      <w:pPr>
        <w:rPr>
          <w:rFonts w:ascii="Cambria" w:hAnsi="Cambria"/>
        </w:rPr>
      </w:pPr>
    </w:p>
    <w:p w:rsidR="00772287" w:rsidRPr="00327EBE" w:rsidRDefault="00772287" w:rsidP="00772287">
      <w:pPr>
        <w:numPr>
          <w:ilvl w:val="0"/>
          <w:numId w:val="12"/>
        </w:numPr>
        <w:tabs>
          <w:tab w:val="clear" w:pos="0"/>
          <w:tab w:val="left" w:pos="360"/>
        </w:tabs>
        <w:autoSpaceDE w:val="0"/>
        <w:ind w:left="360" w:hanging="360"/>
        <w:rPr>
          <w:rFonts w:ascii="Cambria" w:hAnsi="Cambria"/>
        </w:rPr>
      </w:pPr>
      <w:r w:rsidRPr="00327EBE">
        <w:rPr>
          <w:rFonts w:ascii="Cambria" w:hAnsi="Cambria"/>
        </w:rPr>
        <w:t>................................................</w:t>
      </w:r>
    </w:p>
    <w:p w:rsidR="00772287" w:rsidRPr="00327EBE" w:rsidRDefault="00772287" w:rsidP="00772287">
      <w:pPr>
        <w:rPr>
          <w:rFonts w:ascii="Cambria" w:hAnsi="Cambria"/>
        </w:rPr>
      </w:pPr>
    </w:p>
    <w:p w:rsidR="00772287" w:rsidRPr="00327EBE" w:rsidRDefault="00772287" w:rsidP="00772287">
      <w:pPr>
        <w:numPr>
          <w:ilvl w:val="0"/>
          <w:numId w:val="12"/>
        </w:numPr>
        <w:tabs>
          <w:tab w:val="clear" w:pos="0"/>
          <w:tab w:val="left" w:pos="360"/>
        </w:tabs>
        <w:autoSpaceDE w:val="0"/>
        <w:ind w:left="360" w:hanging="360"/>
        <w:rPr>
          <w:rFonts w:ascii="Cambria" w:hAnsi="Cambria"/>
        </w:rPr>
      </w:pPr>
      <w:r w:rsidRPr="00327EBE">
        <w:rPr>
          <w:rFonts w:ascii="Cambria" w:hAnsi="Cambria"/>
        </w:rPr>
        <w:t>................................................</w:t>
      </w:r>
    </w:p>
    <w:p w:rsidR="00772287" w:rsidRPr="00327EBE" w:rsidRDefault="00772287" w:rsidP="00772287">
      <w:pPr>
        <w:rPr>
          <w:rFonts w:ascii="Cambria" w:hAnsi="Cambria"/>
        </w:rPr>
      </w:pPr>
    </w:p>
    <w:p w:rsidR="00772287" w:rsidRPr="00327EBE" w:rsidRDefault="00772287" w:rsidP="00772287">
      <w:pPr>
        <w:numPr>
          <w:ilvl w:val="0"/>
          <w:numId w:val="12"/>
        </w:numPr>
        <w:tabs>
          <w:tab w:val="clear" w:pos="0"/>
          <w:tab w:val="left" w:pos="360"/>
        </w:tabs>
        <w:autoSpaceDE w:val="0"/>
        <w:ind w:left="360" w:hanging="360"/>
        <w:rPr>
          <w:rFonts w:ascii="Cambria" w:hAnsi="Cambria"/>
        </w:rPr>
      </w:pPr>
      <w:r w:rsidRPr="00327EBE">
        <w:rPr>
          <w:rFonts w:ascii="Cambria" w:hAnsi="Cambria"/>
        </w:rPr>
        <w:t>................................................</w:t>
      </w:r>
    </w:p>
    <w:p w:rsidR="000D303F" w:rsidRDefault="000D303F" w:rsidP="00FD65F8">
      <w:pPr>
        <w:rPr>
          <w:rFonts w:ascii="Cambria" w:hAnsi="Cambria"/>
        </w:rPr>
      </w:pPr>
    </w:p>
    <w:p w:rsidR="00772287" w:rsidRPr="00616E0D" w:rsidRDefault="00772287" w:rsidP="00FD65F8">
      <w:pPr>
        <w:rPr>
          <w:rFonts w:ascii="Cambria" w:hAnsi="Cambria"/>
        </w:rPr>
      </w:pPr>
    </w:p>
    <w:p w:rsidR="000D303F" w:rsidRPr="00616E0D" w:rsidRDefault="000D303F" w:rsidP="00FD65F8">
      <w:pPr>
        <w:rPr>
          <w:rFonts w:ascii="Cambria" w:hAnsi="Cambria"/>
        </w:rPr>
      </w:pPr>
    </w:p>
    <w:p w:rsidR="000D303F" w:rsidRPr="00616E0D" w:rsidRDefault="000D303F" w:rsidP="00FD65F8">
      <w:pPr>
        <w:rPr>
          <w:rFonts w:ascii="Cambria" w:hAnsi="Cambria"/>
        </w:rPr>
      </w:pPr>
    </w:p>
    <w:p w:rsidR="00772287" w:rsidRPr="00327EBE" w:rsidRDefault="00772287" w:rsidP="00772287">
      <w:pPr>
        <w:rPr>
          <w:rFonts w:ascii="Cambria" w:hAnsi="Cambria"/>
        </w:rPr>
      </w:pPr>
      <w:r w:rsidRPr="00327EBE">
        <w:rPr>
          <w:rFonts w:ascii="Cambria" w:hAnsi="Cambria"/>
        </w:rPr>
        <w:t>....................................... dnia ..................</w:t>
      </w:r>
    </w:p>
    <w:p w:rsidR="00772287" w:rsidRPr="00327EBE" w:rsidRDefault="00772287" w:rsidP="00772287">
      <w:pPr>
        <w:rPr>
          <w:rFonts w:ascii="Cambria" w:hAnsi="Cambria"/>
        </w:rPr>
      </w:pPr>
    </w:p>
    <w:p w:rsidR="00772287" w:rsidRPr="00327EBE" w:rsidRDefault="00772287" w:rsidP="00772287">
      <w:pPr>
        <w:rPr>
          <w:rFonts w:ascii="Cambria" w:hAnsi="Cambria"/>
        </w:rPr>
      </w:pPr>
    </w:p>
    <w:p w:rsidR="00772287" w:rsidRPr="00327EBE" w:rsidRDefault="00772287" w:rsidP="00772287">
      <w:pPr>
        <w:rPr>
          <w:rFonts w:ascii="Cambria" w:hAnsi="Cambria"/>
        </w:rPr>
      </w:pPr>
      <w:r w:rsidRPr="00327EBE">
        <w:rPr>
          <w:rFonts w:ascii="Cambria" w:hAnsi="Cambria"/>
        </w:rPr>
        <w:t xml:space="preserve">                                                                                           </w:t>
      </w:r>
      <w:r>
        <w:rPr>
          <w:rFonts w:ascii="Cambria" w:hAnsi="Cambria"/>
        </w:rPr>
        <w:t>………………</w:t>
      </w:r>
      <w:r w:rsidRPr="00327EBE">
        <w:rPr>
          <w:rFonts w:ascii="Cambria" w:hAnsi="Cambria"/>
        </w:rPr>
        <w:t>......................................................</w:t>
      </w:r>
    </w:p>
    <w:p w:rsidR="00772287" w:rsidRPr="00772287" w:rsidRDefault="00772287" w:rsidP="00772287">
      <w:pPr>
        <w:rPr>
          <w:rFonts w:ascii="Cambria" w:hAnsi="Cambria"/>
          <w:sz w:val="20"/>
        </w:rPr>
      </w:pPr>
      <w:r w:rsidRPr="00327EBE">
        <w:rPr>
          <w:rFonts w:ascii="Cambria" w:hAnsi="Cambria"/>
        </w:rPr>
        <w:t xml:space="preserve">                                                                                          </w:t>
      </w:r>
      <w:r>
        <w:rPr>
          <w:rFonts w:ascii="Cambria" w:hAnsi="Cambria"/>
        </w:rPr>
        <w:t xml:space="preserve">  </w:t>
      </w:r>
      <w:r>
        <w:rPr>
          <w:rFonts w:ascii="Cambria" w:hAnsi="Cambria"/>
          <w:sz w:val="20"/>
        </w:rPr>
        <w:t>(</w:t>
      </w:r>
      <w:r w:rsidRPr="00772287">
        <w:rPr>
          <w:rFonts w:ascii="Cambria" w:hAnsi="Cambria"/>
          <w:sz w:val="20"/>
        </w:rPr>
        <w:t xml:space="preserve">pieczęć i podpisy osób upoważnionych do     </w:t>
      </w:r>
    </w:p>
    <w:p w:rsidR="00772287" w:rsidRPr="00772287" w:rsidRDefault="00772287" w:rsidP="00772287">
      <w:pPr>
        <w:rPr>
          <w:rFonts w:ascii="Cambria" w:hAnsi="Cambria"/>
          <w:sz w:val="20"/>
        </w:rPr>
      </w:pPr>
      <w:r w:rsidRPr="00772287">
        <w:rPr>
          <w:rFonts w:ascii="Cambria" w:hAnsi="Cambria"/>
          <w:sz w:val="20"/>
        </w:rPr>
        <w:t xml:space="preserve">                                                                                                         </w:t>
      </w:r>
      <w:r>
        <w:rPr>
          <w:rFonts w:ascii="Cambria" w:hAnsi="Cambria"/>
          <w:sz w:val="20"/>
        </w:rPr>
        <w:t xml:space="preserve">    </w:t>
      </w:r>
      <w:r w:rsidRPr="00772287">
        <w:rPr>
          <w:rFonts w:ascii="Cambria" w:hAnsi="Cambria"/>
          <w:sz w:val="20"/>
        </w:rPr>
        <w:t>reprezentacji wykonawcy lub pełnomocnika</w:t>
      </w:r>
      <w:r>
        <w:rPr>
          <w:rFonts w:ascii="Cambria" w:hAnsi="Cambria"/>
          <w:sz w:val="20"/>
        </w:rPr>
        <w:t>)</w:t>
      </w:r>
    </w:p>
    <w:p w:rsidR="00772287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</w:p>
    <w:p w:rsidR="00772287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</w:p>
    <w:p w:rsidR="00772287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</w:p>
    <w:p w:rsidR="00772287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</w:p>
    <w:p w:rsidR="00772287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</w:p>
    <w:p w:rsidR="00B71D34" w:rsidRDefault="00B71D34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</w:p>
    <w:p w:rsidR="00772287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</w:p>
    <w:p w:rsidR="00772287" w:rsidRPr="00CE6098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 w:rsidRPr="00CE6098">
        <w:rPr>
          <w:rFonts w:ascii="Cambria" w:hAnsi="Cambria"/>
          <w:b/>
          <w:sz w:val="24"/>
          <w:szCs w:val="24"/>
          <w:u w:val="single"/>
        </w:rPr>
        <w:t>Oświadczenie  Wykonawcy</w:t>
      </w:r>
    </w:p>
    <w:p w:rsidR="00772287" w:rsidRPr="00CE6098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 w:rsidRPr="00CE6098">
        <w:rPr>
          <w:rFonts w:ascii="Cambria" w:hAnsi="Cambria"/>
          <w:b/>
          <w:sz w:val="24"/>
          <w:szCs w:val="24"/>
          <w:u w:val="single"/>
        </w:rPr>
        <w:lastRenderedPageBreak/>
        <w:t xml:space="preserve">w zakresie wypełnienia obowiązków informacyjnych przewidzianych </w:t>
      </w:r>
    </w:p>
    <w:p w:rsidR="00772287" w:rsidRPr="00CE6098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 w:rsidRPr="00CE6098">
        <w:rPr>
          <w:rFonts w:ascii="Cambria" w:hAnsi="Cambria"/>
          <w:b/>
          <w:sz w:val="24"/>
          <w:szCs w:val="24"/>
          <w:u w:val="single"/>
        </w:rPr>
        <w:t xml:space="preserve">w art. 13 lub art. 14 RODO </w:t>
      </w:r>
    </w:p>
    <w:p w:rsidR="00772287" w:rsidRPr="00CE6098" w:rsidRDefault="00772287" w:rsidP="00772287">
      <w:pPr>
        <w:pStyle w:val="Tekstpodstawowywcity"/>
        <w:ind w:left="0"/>
        <w:jc w:val="center"/>
        <w:rPr>
          <w:rFonts w:ascii="Cambria" w:hAnsi="Cambria"/>
          <w:b/>
          <w:sz w:val="22"/>
          <w:szCs w:val="22"/>
          <w:u w:val="single"/>
        </w:rPr>
      </w:pPr>
    </w:p>
    <w:p w:rsidR="00772287" w:rsidRPr="00CE6098" w:rsidRDefault="00772287" w:rsidP="00772287">
      <w:pPr>
        <w:pStyle w:val="Tekstpodstawowywcity"/>
        <w:ind w:left="0"/>
        <w:rPr>
          <w:rFonts w:ascii="Cambria" w:hAnsi="Cambria"/>
          <w:b/>
          <w:sz w:val="22"/>
          <w:szCs w:val="22"/>
        </w:rPr>
      </w:pPr>
    </w:p>
    <w:p w:rsidR="00772287" w:rsidRPr="00CE6098" w:rsidRDefault="00772287" w:rsidP="00772287">
      <w:pPr>
        <w:rPr>
          <w:rFonts w:ascii="Cambria" w:hAnsi="Cambria"/>
          <w:sz w:val="22"/>
          <w:szCs w:val="22"/>
          <w:u w:val="single"/>
        </w:rPr>
      </w:pPr>
    </w:p>
    <w:p w:rsidR="00772287" w:rsidRPr="00CE6098" w:rsidRDefault="00772287" w:rsidP="00772287">
      <w:pPr>
        <w:rPr>
          <w:rFonts w:ascii="Cambria" w:hAnsi="Cambria"/>
          <w:sz w:val="22"/>
          <w:szCs w:val="22"/>
        </w:rPr>
      </w:pPr>
    </w:p>
    <w:p w:rsidR="00772287" w:rsidRPr="00CE6098" w:rsidRDefault="00772287" w:rsidP="00772287">
      <w:pPr>
        <w:rPr>
          <w:rFonts w:ascii="Cambria" w:hAnsi="Cambria"/>
          <w:sz w:val="22"/>
          <w:szCs w:val="22"/>
        </w:rPr>
      </w:pPr>
      <w:r w:rsidRPr="00CE6098">
        <w:rPr>
          <w:rFonts w:ascii="Cambria" w:hAnsi="Cambria"/>
          <w:sz w:val="22"/>
          <w:szCs w:val="22"/>
        </w:rPr>
        <w:t xml:space="preserve">Dotyczy : postępowania na realizację zadania </w:t>
      </w:r>
      <w:proofErr w:type="spellStart"/>
      <w:r w:rsidRPr="00CE6098">
        <w:rPr>
          <w:rFonts w:ascii="Cambria" w:hAnsi="Cambria"/>
          <w:sz w:val="22"/>
          <w:szCs w:val="22"/>
        </w:rPr>
        <w:t>pn</w:t>
      </w:r>
      <w:proofErr w:type="spellEnd"/>
      <w:r w:rsidRPr="00CE6098">
        <w:rPr>
          <w:rFonts w:ascii="Cambria" w:hAnsi="Cambria"/>
          <w:sz w:val="22"/>
          <w:szCs w:val="22"/>
        </w:rPr>
        <w:t xml:space="preserve"> :</w:t>
      </w:r>
    </w:p>
    <w:p w:rsidR="00772287" w:rsidRPr="00CE6098" w:rsidRDefault="00772287" w:rsidP="00772287">
      <w:pPr>
        <w:rPr>
          <w:rFonts w:ascii="Cambria" w:hAnsi="Cambria"/>
        </w:rPr>
      </w:pPr>
    </w:p>
    <w:p w:rsidR="00772287" w:rsidRPr="00CE6098" w:rsidRDefault="00772287" w:rsidP="00772287">
      <w:pPr>
        <w:pStyle w:val="tyt"/>
        <w:keepNext w:val="0"/>
        <w:spacing w:before="0" w:after="0"/>
        <w:rPr>
          <w:rFonts w:ascii="Cambria" w:hAnsi="Cambria"/>
          <w:w w:val="105"/>
          <w:sz w:val="28"/>
          <w:szCs w:val="28"/>
        </w:rPr>
      </w:pPr>
      <w:r>
        <w:rPr>
          <w:rFonts w:ascii="Cambria" w:hAnsi="Cambria"/>
          <w:w w:val="105"/>
          <w:sz w:val="28"/>
          <w:szCs w:val="28"/>
        </w:rPr>
        <w:t xml:space="preserve">Odbiór i zagospodarowanie odpadów komunalnych powstających na nieruchomościach administrowanych przez Gminę Zebrzydowice w okresie od 01.01.2021 r. do </w:t>
      </w:r>
      <w:r w:rsidR="00B71D34">
        <w:rPr>
          <w:rFonts w:ascii="Cambria" w:hAnsi="Cambria"/>
          <w:w w:val="105"/>
          <w:sz w:val="28"/>
          <w:szCs w:val="28"/>
        </w:rPr>
        <w:t>31.12.2021 r.</w:t>
      </w:r>
    </w:p>
    <w:p w:rsidR="00772287" w:rsidRPr="00CE6098" w:rsidRDefault="00772287" w:rsidP="00772287">
      <w:pPr>
        <w:rPr>
          <w:rFonts w:ascii="Cambria" w:hAnsi="Cambria"/>
          <w:w w:val="105"/>
          <w:sz w:val="22"/>
          <w:szCs w:val="22"/>
        </w:rPr>
      </w:pPr>
    </w:p>
    <w:p w:rsidR="00772287" w:rsidRPr="00CE6098" w:rsidRDefault="00772287" w:rsidP="00772287">
      <w:pPr>
        <w:rPr>
          <w:rFonts w:ascii="Cambria" w:hAnsi="Cambria"/>
          <w:w w:val="105"/>
          <w:sz w:val="22"/>
          <w:szCs w:val="22"/>
        </w:rPr>
      </w:pPr>
    </w:p>
    <w:p w:rsidR="00772287" w:rsidRPr="00CE6098" w:rsidRDefault="00772287" w:rsidP="00772287">
      <w:pPr>
        <w:pStyle w:val="NormalnyWeb"/>
        <w:spacing w:before="0" w:after="0"/>
        <w:rPr>
          <w:rFonts w:ascii="Cambria" w:hAnsi="Cambria" w:cs="Times New Roman"/>
          <w:color w:val="000000"/>
          <w:sz w:val="22"/>
          <w:szCs w:val="22"/>
        </w:rPr>
      </w:pPr>
    </w:p>
    <w:p w:rsidR="00772287" w:rsidRPr="00CE6098" w:rsidRDefault="00772287" w:rsidP="00772287">
      <w:pPr>
        <w:pStyle w:val="NormalnyWeb"/>
        <w:spacing w:before="0" w:after="0"/>
        <w:ind w:firstLine="567"/>
        <w:rPr>
          <w:rFonts w:ascii="Cambria" w:hAnsi="Cambria" w:cs="Times New Roman"/>
          <w:sz w:val="22"/>
          <w:szCs w:val="22"/>
        </w:rPr>
      </w:pPr>
      <w:r w:rsidRPr="00CE6098">
        <w:rPr>
          <w:rFonts w:ascii="Cambria" w:hAnsi="Cambria" w:cs="Times New Roman"/>
          <w:color w:val="000000"/>
          <w:sz w:val="22"/>
          <w:szCs w:val="22"/>
        </w:rPr>
        <w:t>Oświadczam, że wypełniłem obowiązki informacyjne przewidziane w art. 13 lub art. 14 RODO</w:t>
      </w:r>
      <w:r w:rsidRPr="00CE6098">
        <w:rPr>
          <w:rFonts w:ascii="Cambria" w:hAnsi="Cambria" w:cs="Times New Roman"/>
          <w:color w:val="000000"/>
          <w:sz w:val="22"/>
          <w:szCs w:val="22"/>
          <w:vertAlign w:val="superscript"/>
        </w:rPr>
        <w:t>1)</w:t>
      </w:r>
      <w:r w:rsidRPr="00CE6098">
        <w:rPr>
          <w:rFonts w:ascii="Cambria" w:hAnsi="Cambria" w:cs="Times New Roman"/>
          <w:color w:val="000000"/>
          <w:sz w:val="22"/>
          <w:szCs w:val="22"/>
        </w:rPr>
        <w:t xml:space="preserve"> wobec osób fizycznych, </w:t>
      </w:r>
      <w:r w:rsidRPr="00CE6098">
        <w:rPr>
          <w:rFonts w:ascii="Cambria" w:hAnsi="Cambria" w:cs="Times New Roman"/>
          <w:sz w:val="22"/>
          <w:szCs w:val="22"/>
        </w:rPr>
        <w:t>od których dane osobowe bezpośrednio lub pośrednio pozyskałem</w:t>
      </w:r>
      <w:r w:rsidRPr="00CE6098">
        <w:rPr>
          <w:rFonts w:ascii="Cambria" w:hAnsi="Cambria" w:cs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CE6098">
        <w:rPr>
          <w:rFonts w:ascii="Cambria" w:hAnsi="Cambria" w:cs="Times New Roman"/>
          <w:sz w:val="22"/>
          <w:szCs w:val="22"/>
        </w:rPr>
        <w:t>.</w:t>
      </w:r>
    </w:p>
    <w:p w:rsidR="00772287" w:rsidRPr="00CE6098" w:rsidRDefault="00772287" w:rsidP="00772287">
      <w:pPr>
        <w:pStyle w:val="NormalnyWeb"/>
        <w:spacing w:line="360" w:lineRule="auto"/>
        <w:rPr>
          <w:rFonts w:ascii="Cambria" w:hAnsi="Cambria" w:cs="Times New Roman"/>
          <w:b/>
          <w:sz w:val="22"/>
          <w:szCs w:val="22"/>
        </w:rPr>
      </w:pPr>
    </w:p>
    <w:p w:rsidR="00772287" w:rsidRPr="00CE6098" w:rsidRDefault="00772287" w:rsidP="00772287">
      <w:pPr>
        <w:pStyle w:val="NormalnyWeb"/>
        <w:spacing w:line="360" w:lineRule="auto"/>
        <w:rPr>
          <w:rFonts w:ascii="Cambria" w:hAnsi="Cambria" w:cs="Times New Roman"/>
          <w:b/>
          <w:sz w:val="22"/>
          <w:szCs w:val="22"/>
        </w:rPr>
      </w:pPr>
    </w:p>
    <w:p w:rsidR="00772287" w:rsidRPr="00CE6098" w:rsidRDefault="00772287" w:rsidP="00772287">
      <w:pPr>
        <w:pStyle w:val="NormalnyWeb"/>
        <w:spacing w:line="360" w:lineRule="auto"/>
        <w:rPr>
          <w:rFonts w:ascii="Cambria" w:hAnsi="Cambria" w:cs="Times New Roman"/>
          <w:b/>
          <w:sz w:val="22"/>
          <w:szCs w:val="22"/>
        </w:rPr>
      </w:pPr>
    </w:p>
    <w:p w:rsidR="00772287" w:rsidRPr="00CE6098" w:rsidRDefault="00772287" w:rsidP="00772287">
      <w:pPr>
        <w:pStyle w:val="Tekstpodstawowywcity"/>
        <w:ind w:left="0"/>
        <w:rPr>
          <w:rFonts w:ascii="Cambria" w:hAnsi="Cambria"/>
          <w:sz w:val="18"/>
        </w:rPr>
      </w:pPr>
      <w:r w:rsidRPr="00CE6098">
        <w:rPr>
          <w:rFonts w:ascii="Cambria" w:hAnsi="Cambria"/>
        </w:rPr>
        <w:t>………………dnia, ……………</w:t>
      </w:r>
      <w:r w:rsidRPr="00CE6098">
        <w:rPr>
          <w:rFonts w:ascii="Cambria" w:hAnsi="Cambria"/>
        </w:rPr>
        <w:tab/>
      </w:r>
      <w:r w:rsidRPr="00CE6098">
        <w:rPr>
          <w:rFonts w:ascii="Cambria" w:hAnsi="Cambria"/>
        </w:rPr>
        <w:tab/>
      </w:r>
      <w:r w:rsidRPr="00CE6098">
        <w:rPr>
          <w:rFonts w:ascii="Cambria" w:hAnsi="Cambria"/>
        </w:rPr>
        <w:tab/>
        <w:t xml:space="preserve">                 </w:t>
      </w:r>
      <w:r>
        <w:rPr>
          <w:rFonts w:ascii="Cambria" w:hAnsi="Cambria"/>
        </w:rPr>
        <w:t xml:space="preserve">                </w:t>
      </w:r>
      <w:r w:rsidRPr="00CE6098">
        <w:rPr>
          <w:rFonts w:ascii="Cambria" w:hAnsi="Cambria"/>
        </w:rPr>
        <w:t xml:space="preserve">    ……………………………………….....</w:t>
      </w:r>
      <w:r w:rsidRPr="00CE6098">
        <w:rPr>
          <w:rFonts w:ascii="Cambria" w:hAnsi="Cambria"/>
        </w:rPr>
        <w:br/>
      </w:r>
      <w:r w:rsidRPr="00CE6098">
        <w:rPr>
          <w:rFonts w:ascii="Cambria" w:hAnsi="Cambria"/>
        </w:rPr>
        <w:tab/>
      </w:r>
      <w:r w:rsidRPr="00CE6098">
        <w:rPr>
          <w:rFonts w:ascii="Cambria" w:hAnsi="Cambria"/>
        </w:rPr>
        <w:tab/>
      </w:r>
      <w:r w:rsidRPr="00CE6098">
        <w:rPr>
          <w:rFonts w:ascii="Cambria" w:hAnsi="Cambria"/>
        </w:rPr>
        <w:tab/>
      </w:r>
      <w:r w:rsidRPr="00CE6098">
        <w:rPr>
          <w:rFonts w:ascii="Cambria" w:hAnsi="Cambria"/>
        </w:rPr>
        <w:tab/>
      </w:r>
      <w:r w:rsidRPr="00CE6098">
        <w:rPr>
          <w:rFonts w:ascii="Cambria" w:hAnsi="Cambria"/>
        </w:rPr>
        <w:tab/>
      </w:r>
      <w:r w:rsidRPr="00CE6098">
        <w:rPr>
          <w:rFonts w:ascii="Cambria" w:hAnsi="Cambria"/>
        </w:rPr>
        <w:tab/>
      </w:r>
      <w:r w:rsidRPr="00CE6098">
        <w:rPr>
          <w:rFonts w:ascii="Cambria" w:hAnsi="Cambria"/>
        </w:rPr>
        <w:tab/>
        <w:t xml:space="preserve">        </w:t>
      </w:r>
      <w:r w:rsidRPr="00CE6098">
        <w:rPr>
          <w:rFonts w:ascii="Cambria" w:hAnsi="Cambria"/>
          <w:sz w:val="18"/>
        </w:rPr>
        <w:t>podpis osoby uprawnionej do</w:t>
      </w:r>
    </w:p>
    <w:p w:rsidR="00772287" w:rsidRPr="00CE6098" w:rsidRDefault="00772287" w:rsidP="00772287">
      <w:pPr>
        <w:pStyle w:val="Tekstpodstawowywcity"/>
        <w:ind w:left="0"/>
        <w:rPr>
          <w:rFonts w:ascii="Cambria" w:hAnsi="Cambria"/>
          <w:sz w:val="18"/>
        </w:rPr>
      </w:pPr>
      <w:r w:rsidRPr="00CE6098">
        <w:rPr>
          <w:rFonts w:ascii="Cambria" w:hAnsi="Cambria"/>
          <w:sz w:val="18"/>
        </w:rPr>
        <w:t xml:space="preserve">                                                                                                                      </w:t>
      </w:r>
      <w:r>
        <w:rPr>
          <w:rFonts w:ascii="Cambria" w:hAnsi="Cambria"/>
          <w:sz w:val="18"/>
        </w:rPr>
        <w:t xml:space="preserve">                </w:t>
      </w:r>
      <w:r w:rsidRPr="00CE6098">
        <w:rPr>
          <w:rFonts w:ascii="Cambria" w:hAnsi="Cambria"/>
          <w:sz w:val="18"/>
        </w:rPr>
        <w:t>reprezentowania Wykonawcy</w:t>
      </w:r>
    </w:p>
    <w:p w:rsidR="00772287" w:rsidRPr="00CE6098" w:rsidRDefault="00772287" w:rsidP="00772287">
      <w:pPr>
        <w:pStyle w:val="Default"/>
        <w:jc w:val="both"/>
        <w:rPr>
          <w:rFonts w:ascii="Cambria" w:hAnsi="Cambria"/>
          <w:color w:val="auto"/>
          <w:sz w:val="20"/>
        </w:rPr>
      </w:pPr>
    </w:p>
    <w:p w:rsidR="00772287" w:rsidRPr="00CE6098" w:rsidRDefault="00772287" w:rsidP="00772287">
      <w:pPr>
        <w:pStyle w:val="Tekstpodstawowywcity"/>
        <w:ind w:left="0"/>
        <w:rPr>
          <w:rFonts w:ascii="Cambria" w:hAnsi="Cambria"/>
          <w:sz w:val="18"/>
        </w:rPr>
      </w:pPr>
    </w:p>
    <w:p w:rsidR="00772287" w:rsidRPr="00CE6098" w:rsidRDefault="00772287" w:rsidP="00772287">
      <w:pPr>
        <w:pStyle w:val="NormalnyWeb"/>
        <w:spacing w:line="360" w:lineRule="auto"/>
        <w:rPr>
          <w:rFonts w:ascii="Cambria" w:hAnsi="Cambria" w:cs="Times New Roman"/>
          <w:b/>
          <w:sz w:val="22"/>
          <w:szCs w:val="22"/>
        </w:rPr>
      </w:pPr>
    </w:p>
    <w:p w:rsidR="00772287" w:rsidRPr="00CE6098" w:rsidRDefault="00772287" w:rsidP="00772287">
      <w:pPr>
        <w:pStyle w:val="NormalnyWeb"/>
        <w:spacing w:line="360" w:lineRule="auto"/>
        <w:rPr>
          <w:rFonts w:ascii="Cambria" w:hAnsi="Cambria" w:cs="Times New Roman"/>
          <w:b/>
          <w:sz w:val="22"/>
          <w:szCs w:val="22"/>
        </w:rPr>
      </w:pPr>
    </w:p>
    <w:p w:rsidR="00772287" w:rsidRPr="00CE6098" w:rsidRDefault="00772287" w:rsidP="00772287">
      <w:pPr>
        <w:rPr>
          <w:rFonts w:ascii="Cambria" w:hAnsi="Cambria"/>
          <w:szCs w:val="24"/>
        </w:rPr>
      </w:pPr>
    </w:p>
    <w:p w:rsidR="00772287" w:rsidRPr="00CE6098" w:rsidRDefault="00772287" w:rsidP="00772287">
      <w:pPr>
        <w:pStyle w:val="NormalnyWeb"/>
        <w:spacing w:line="276" w:lineRule="auto"/>
        <w:ind w:left="142" w:hanging="142"/>
        <w:rPr>
          <w:rFonts w:ascii="Cambria" w:hAnsi="Cambria" w:cs="Times New Roman"/>
          <w:sz w:val="16"/>
          <w:szCs w:val="16"/>
        </w:rPr>
      </w:pPr>
    </w:p>
    <w:p w:rsidR="00772287" w:rsidRPr="00CE6098" w:rsidRDefault="00772287" w:rsidP="00B71D34">
      <w:pPr>
        <w:pStyle w:val="Tekstprzypisudolnego"/>
        <w:numPr>
          <w:ilvl w:val="0"/>
          <w:numId w:val="0"/>
        </w:numPr>
        <w:rPr>
          <w:rFonts w:ascii="Cambria" w:hAnsi="Cambria"/>
          <w:sz w:val="16"/>
          <w:szCs w:val="16"/>
        </w:rPr>
      </w:pPr>
      <w:r w:rsidRPr="00CE6098">
        <w:rPr>
          <w:rFonts w:ascii="Cambria" w:hAnsi="Cambria"/>
          <w:color w:val="000000"/>
          <w:sz w:val="22"/>
          <w:szCs w:val="22"/>
          <w:vertAlign w:val="superscript"/>
        </w:rPr>
        <w:t xml:space="preserve">1) </w:t>
      </w:r>
      <w:r w:rsidRPr="00CE6098">
        <w:rPr>
          <w:rFonts w:ascii="Cambria" w:hAnsi="Cambri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72287" w:rsidRPr="00CE6098" w:rsidRDefault="00772287" w:rsidP="00772287">
      <w:pPr>
        <w:pStyle w:val="Tekstpodstawowy34"/>
        <w:spacing w:after="0"/>
        <w:ind w:left="-567"/>
        <w:jc w:val="both"/>
        <w:rPr>
          <w:rFonts w:ascii="Cambria" w:hAnsi="Cambria"/>
        </w:rPr>
      </w:pPr>
    </w:p>
    <w:p w:rsidR="00772287" w:rsidRPr="00CE6098" w:rsidRDefault="00772287" w:rsidP="00772287">
      <w:pPr>
        <w:pStyle w:val="Akapitzlist"/>
        <w:ind w:left="0"/>
        <w:jc w:val="both"/>
        <w:rPr>
          <w:rFonts w:ascii="Cambria" w:hAnsi="Cambria"/>
          <w:sz w:val="22"/>
          <w:szCs w:val="22"/>
        </w:rPr>
      </w:pPr>
    </w:p>
    <w:p w:rsidR="00772287" w:rsidRPr="00CE6098" w:rsidRDefault="00772287" w:rsidP="00772287">
      <w:pPr>
        <w:pStyle w:val="Akapitzlist"/>
        <w:ind w:left="0"/>
        <w:jc w:val="both"/>
        <w:rPr>
          <w:rFonts w:ascii="Cambria" w:hAnsi="Cambria"/>
          <w:sz w:val="22"/>
          <w:szCs w:val="22"/>
          <w:u w:val="single"/>
        </w:rPr>
      </w:pPr>
    </w:p>
    <w:p w:rsidR="00772287" w:rsidRPr="00CE6098" w:rsidRDefault="00772287" w:rsidP="00772287">
      <w:pPr>
        <w:pStyle w:val="Tekstpodstawowy34"/>
        <w:spacing w:after="0"/>
        <w:ind w:left="-567"/>
        <w:jc w:val="both"/>
        <w:rPr>
          <w:rFonts w:ascii="Cambria" w:hAnsi="Cambria"/>
        </w:rPr>
      </w:pPr>
    </w:p>
    <w:p w:rsidR="00772287" w:rsidRPr="00CE6098" w:rsidRDefault="00772287" w:rsidP="00772287">
      <w:pPr>
        <w:pStyle w:val="Tekstpodstawowy34"/>
        <w:spacing w:after="0"/>
        <w:ind w:left="-567"/>
        <w:jc w:val="both"/>
        <w:rPr>
          <w:rFonts w:ascii="Cambria" w:hAnsi="Cambria"/>
          <w:sz w:val="22"/>
          <w:szCs w:val="22"/>
        </w:rPr>
      </w:pPr>
    </w:p>
    <w:p w:rsidR="00772287" w:rsidRPr="00CE6098" w:rsidRDefault="00772287" w:rsidP="00772287">
      <w:pPr>
        <w:pStyle w:val="Tekstpodstawowy34"/>
        <w:spacing w:after="0"/>
        <w:ind w:left="-567"/>
        <w:jc w:val="both"/>
        <w:rPr>
          <w:rFonts w:ascii="Cambria" w:hAnsi="Cambria"/>
          <w:sz w:val="22"/>
          <w:szCs w:val="22"/>
        </w:rPr>
      </w:pPr>
    </w:p>
    <w:p w:rsidR="00772287" w:rsidRPr="00CE6098" w:rsidRDefault="00772287" w:rsidP="00772287">
      <w:pPr>
        <w:pStyle w:val="Tekstpodstawowy34"/>
        <w:spacing w:after="0"/>
        <w:ind w:left="-567"/>
        <w:jc w:val="both"/>
        <w:rPr>
          <w:rFonts w:ascii="Cambria" w:hAnsi="Cambria"/>
          <w:sz w:val="22"/>
          <w:szCs w:val="22"/>
        </w:rPr>
      </w:pPr>
    </w:p>
    <w:p w:rsidR="00772287" w:rsidRPr="00CE6098" w:rsidRDefault="00772287" w:rsidP="00772287">
      <w:pPr>
        <w:pStyle w:val="Tekstpodstawowy34"/>
        <w:spacing w:after="0"/>
        <w:ind w:left="-567"/>
        <w:jc w:val="both"/>
        <w:rPr>
          <w:rFonts w:ascii="Cambria" w:hAnsi="Cambria"/>
          <w:sz w:val="22"/>
          <w:szCs w:val="22"/>
        </w:rPr>
      </w:pPr>
    </w:p>
    <w:p w:rsidR="00772287" w:rsidRPr="00CE6098" w:rsidRDefault="00772287" w:rsidP="00772287">
      <w:pPr>
        <w:pStyle w:val="Tekstpodstawowy34"/>
        <w:spacing w:after="0"/>
        <w:ind w:left="-567"/>
        <w:jc w:val="both"/>
        <w:rPr>
          <w:rFonts w:ascii="Cambria" w:hAnsi="Cambria"/>
          <w:sz w:val="22"/>
          <w:szCs w:val="22"/>
        </w:rPr>
      </w:pPr>
    </w:p>
    <w:p w:rsidR="00772287" w:rsidRPr="00CE6098" w:rsidRDefault="00772287" w:rsidP="00772287">
      <w:pPr>
        <w:pStyle w:val="Tekstpodstawowywcity"/>
        <w:ind w:left="0"/>
        <w:rPr>
          <w:rFonts w:ascii="Cambria" w:hAnsi="Cambria"/>
          <w:b/>
          <w:sz w:val="24"/>
          <w:szCs w:val="24"/>
          <w:u w:val="single"/>
        </w:rPr>
      </w:pPr>
    </w:p>
    <w:p w:rsidR="00FD65F8" w:rsidRPr="00616E0D" w:rsidRDefault="00FD65F8" w:rsidP="00FD65F8">
      <w:pPr>
        <w:rPr>
          <w:rFonts w:ascii="Cambria" w:hAnsi="Cambria"/>
        </w:rPr>
      </w:pPr>
    </w:p>
    <w:sectPr w:rsidR="00FD65F8" w:rsidRPr="00616E0D" w:rsidSect="00616E0D">
      <w:pgSz w:w="11906" w:h="16838"/>
      <w:pgMar w:top="1134" w:right="1417" w:bottom="71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868" w:rsidRDefault="00350868">
      <w:r>
        <w:separator/>
      </w:r>
    </w:p>
  </w:endnote>
  <w:endnote w:type="continuationSeparator" w:id="0">
    <w:p w:rsidR="00350868" w:rsidRDefault="0035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MS Mincho"/>
    <w:panose1 w:val="00000000000000000000"/>
    <w:charset w:val="02"/>
    <w:family w:val="auto"/>
    <w:notTrueType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default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868" w:rsidRDefault="00350868">
      <w:r>
        <w:separator/>
      </w:r>
    </w:p>
  </w:footnote>
  <w:footnote w:type="continuationSeparator" w:id="0">
    <w:p w:rsidR="00350868" w:rsidRDefault="00350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firstLine="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144"/>
      </w:pPr>
      <w:rPr>
        <w:rFonts w:cs="Times New Roman"/>
        <w:b w:val="0"/>
        <w:bCs w:val="0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512" w:hanging="144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43"/>
      <w:numFmt w:val="decimal"/>
      <w:lvlText w:val="%1"/>
      <w:lvlJc w:val="left"/>
      <w:pPr>
        <w:tabs>
          <w:tab w:val="num" w:pos="1035"/>
        </w:tabs>
        <w:ind w:left="1035" w:hanging="1035"/>
      </w:pPr>
    </w:lvl>
    <w:lvl w:ilvl="1">
      <w:start w:val="410"/>
      <w:numFmt w:val="decimal"/>
      <w:lvlText w:val="%1.%2"/>
      <w:lvlJc w:val="left"/>
      <w:pPr>
        <w:tabs>
          <w:tab w:val="num" w:pos="1035"/>
        </w:tabs>
        <w:ind w:left="1035" w:hanging="1035"/>
      </w:pPr>
    </w:lvl>
    <w:lvl w:ilvl="2">
      <w:start w:val="1"/>
      <w:numFmt w:val="decimal"/>
      <w:lvlText w:val="%1.%2.%3"/>
      <w:lvlJc w:val="left"/>
      <w:pPr>
        <w:tabs>
          <w:tab w:val="num" w:pos="1035"/>
        </w:tabs>
        <w:ind w:left="1035" w:hanging="1035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973842"/>
    <w:multiLevelType w:val="hybridMultilevel"/>
    <w:tmpl w:val="6A5E2686"/>
    <w:lvl w:ilvl="0" w:tplc="6B504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23D2B"/>
    <w:multiLevelType w:val="hybridMultilevel"/>
    <w:tmpl w:val="AD22766E"/>
    <w:lvl w:ilvl="0" w:tplc="FFFFFFFF">
      <w:start w:val="1"/>
      <w:numFmt w:val="decimal"/>
      <w:pStyle w:val="Nagwek1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ormalLeft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Tekstprzypisudolnego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SectionTitle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F6542C0"/>
    <w:multiLevelType w:val="hybridMultilevel"/>
    <w:tmpl w:val="1EB2FD1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3416AA"/>
    <w:multiLevelType w:val="hybridMultilevel"/>
    <w:tmpl w:val="B630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10"/>
    <w:lvlOverride w:ilvl="0">
      <w:startOverride w:val="1"/>
    </w:lvlOverride>
  </w:num>
  <w:num w:numId="4">
    <w:abstractNumId w:val="9"/>
  </w:num>
  <w:num w:numId="5">
    <w:abstractNumId w:val="0"/>
  </w:num>
  <w:num w:numId="6">
    <w:abstractNumId w:val="3"/>
  </w:num>
  <w:num w:numId="7">
    <w:abstractNumId w:val="4"/>
  </w:num>
  <w:num w:numId="8">
    <w:abstractNumId w:val="12"/>
  </w:num>
  <w:num w:numId="9">
    <w:abstractNumId w:val="1"/>
  </w:num>
  <w:num w:numId="10">
    <w:abstractNumId w:val="7"/>
  </w:num>
  <w:num w:numId="11">
    <w:abstractNumId w:val="13"/>
  </w:num>
  <w:num w:numId="1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5F8"/>
    <w:rsid w:val="00056CC1"/>
    <w:rsid w:val="0009490B"/>
    <w:rsid w:val="000D303F"/>
    <w:rsid w:val="000F1152"/>
    <w:rsid w:val="0011646B"/>
    <w:rsid w:val="0012019A"/>
    <w:rsid w:val="00160061"/>
    <w:rsid w:val="001A3F3E"/>
    <w:rsid w:val="001D5057"/>
    <w:rsid w:val="001F2590"/>
    <w:rsid w:val="0024314D"/>
    <w:rsid w:val="00326E07"/>
    <w:rsid w:val="00337951"/>
    <w:rsid w:val="00344B71"/>
    <w:rsid w:val="00350868"/>
    <w:rsid w:val="00364037"/>
    <w:rsid w:val="00395DE3"/>
    <w:rsid w:val="003A3434"/>
    <w:rsid w:val="003E072B"/>
    <w:rsid w:val="004D2B80"/>
    <w:rsid w:val="00540F48"/>
    <w:rsid w:val="00541722"/>
    <w:rsid w:val="00611B08"/>
    <w:rsid w:val="00616E0D"/>
    <w:rsid w:val="006920EC"/>
    <w:rsid w:val="00755268"/>
    <w:rsid w:val="00761F9C"/>
    <w:rsid w:val="00772287"/>
    <w:rsid w:val="008223A8"/>
    <w:rsid w:val="00871585"/>
    <w:rsid w:val="008867E4"/>
    <w:rsid w:val="00895E3E"/>
    <w:rsid w:val="008A247C"/>
    <w:rsid w:val="00936095"/>
    <w:rsid w:val="009D4A2B"/>
    <w:rsid w:val="00A17097"/>
    <w:rsid w:val="00A4013E"/>
    <w:rsid w:val="00A41D0A"/>
    <w:rsid w:val="00A4548A"/>
    <w:rsid w:val="00A83C1B"/>
    <w:rsid w:val="00AB7A74"/>
    <w:rsid w:val="00AD475D"/>
    <w:rsid w:val="00B545DE"/>
    <w:rsid w:val="00B63BAD"/>
    <w:rsid w:val="00B71D34"/>
    <w:rsid w:val="00B761D3"/>
    <w:rsid w:val="00C36EC8"/>
    <w:rsid w:val="00D21D55"/>
    <w:rsid w:val="00D523D7"/>
    <w:rsid w:val="00EC046A"/>
    <w:rsid w:val="00F15D0A"/>
    <w:rsid w:val="00FD65F8"/>
    <w:rsid w:val="00FE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65F8"/>
    <w:pPr>
      <w:widowControl w:val="0"/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rsid w:val="00FD65F8"/>
    <w:pPr>
      <w:keepNext/>
      <w:widowControl/>
      <w:numPr>
        <w:numId w:val="1"/>
      </w:numPr>
      <w:tabs>
        <w:tab w:val="left" w:pos="864"/>
      </w:tabs>
      <w:ind w:left="432" w:hanging="432"/>
      <w:outlineLvl w:val="0"/>
    </w:pPr>
    <w:rPr>
      <w:rFonts w:ascii="Arial" w:hAnsi="Arial" w:cs="Arial"/>
      <w:szCs w:val="24"/>
      <w:u w:val="single"/>
    </w:rPr>
  </w:style>
  <w:style w:type="paragraph" w:styleId="Nagwek2">
    <w:name w:val="heading 2"/>
    <w:basedOn w:val="Normalny"/>
    <w:next w:val="Normalny"/>
    <w:qFormat/>
    <w:rsid w:val="00FD65F8"/>
    <w:pPr>
      <w:keepNext/>
      <w:jc w:val="right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FD6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D65F8"/>
    <w:pPr>
      <w:keepNext/>
      <w:widowControl/>
      <w:numPr>
        <w:ilvl w:val="3"/>
        <w:numId w:val="1"/>
      </w:numPr>
      <w:tabs>
        <w:tab w:val="left" w:pos="1728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FD65F8"/>
    <w:pPr>
      <w:widowControl/>
      <w:numPr>
        <w:ilvl w:val="4"/>
        <w:numId w:val="1"/>
      </w:numPr>
      <w:tabs>
        <w:tab w:val="left" w:pos="2016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D65F8"/>
    <w:pPr>
      <w:widowControl/>
      <w:numPr>
        <w:ilvl w:val="5"/>
        <w:numId w:val="1"/>
      </w:numPr>
      <w:tabs>
        <w:tab w:val="left" w:pos="2304"/>
      </w:tabs>
      <w:spacing w:before="120"/>
      <w:ind w:left="1152" w:hanging="1152"/>
      <w:jc w:val="center"/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qFormat/>
    <w:rsid w:val="00FD65F8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FD65F8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Nagwek9">
    <w:name w:val="heading 9"/>
    <w:basedOn w:val="Normalny"/>
    <w:next w:val="Normalny"/>
    <w:qFormat/>
    <w:rsid w:val="00FD65F8"/>
    <w:pPr>
      <w:keepNext/>
      <w:ind w:left="5664" w:firstLine="708"/>
      <w:outlineLvl w:val="8"/>
    </w:pPr>
    <w:rPr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1">
    <w:name w:val="Znak Znak11"/>
    <w:locked/>
    <w:rsid w:val="00FD65F8"/>
    <w:rPr>
      <w:rFonts w:ascii="Arial" w:hAnsi="Arial" w:cs="Arial"/>
      <w:sz w:val="24"/>
      <w:szCs w:val="24"/>
      <w:u w:val="single"/>
      <w:lang w:val="pl-PL" w:eastAsia="ar-SA" w:bidi="ar-SA"/>
    </w:rPr>
  </w:style>
  <w:style w:type="character" w:customStyle="1" w:styleId="ZnakZnak9">
    <w:name w:val="Znak Znak9"/>
    <w:locked/>
    <w:rsid w:val="00FD65F8"/>
    <w:rPr>
      <w:b/>
      <w:bCs/>
      <w:sz w:val="28"/>
      <w:szCs w:val="28"/>
      <w:lang w:val="pl-PL" w:eastAsia="ar-SA" w:bidi="ar-SA"/>
    </w:rPr>
  </w:style>
  <w:style w:type="character" w:customStyle="1" w:styleId="ZnakZnak8">
    <w:name w:val="Znak Znak8"/>
    <w:locked/>
    <w:rsid w:val="00FD65F8"/>
    <w:rPr>
      <w:b/>
      <w:bCs/>
      <w:i/>
      <w:iCs/>
      <w:sz w:val="26"/>
      <w:szCs w:val="26"/>
      <w:lang w:val="pl-PL" w:eastAsia="ar-SA" w:bidi="ar-SA"/>
    </w:rPr>
  </w:style>
  <w:style w:type="character" w:customStyle="1" w:styleId="ZnakZnak7">
    <w:name w:val="Znak Znak7"/>
    <w:locked/>
    <w:rsid w:val="00FD65F8"/>
    <w:rPr>
      <w:rFonts w:ascii="Arial" w:hAnsi="Arial" w:cs="Arial"/>
      <w:b/>
      <w:sz w:val="24"/>
      <w:lang w:val="pl-PL" w:eastAsia="ar-SA" w:bidi="ar-SA"/>
    </w:rPr>
  </w:style>
  <w:style w:type="character" w:customStyle="1" w:styleId="ZnakZnak4">
    <w:name w:val="Znak Znak4"/>
    <w:locked/>
    <w:rsid w:val="00FD65F8"/>
    <w:rPr>
      <w:lang w:val="pl-PL" w:eastAsia="ar-SA" w:bidi="ar-SA"/>
    </w:rPr>
  </w:style>
  <w:style w:type="paragraph" w:styleId="Tekstkomentarza">
    <w:name w:val="annotation text"/>
    <w:basedOn w:val="Normalny"/>
    <w:semiHidden/>
    <w:rsid w:val="00FD65F8"/>
    <w:rPr>
      <w:sz w:val="20"/>
    </w:rPr>
  </w:style>
  <w:style w:type="paragraph" w:styleId="Stopka">
    <w:name w:val="footer"/>
    <w:basedOn w:val="Normalny"/>
    <w:semiHidden/>
    <w:rsid w:val="00FD65F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FD65F8"/>
    <w:pPr>
      <w:spacing w:after="120"/>
    </w:pPr>
  </w:style>
  <w:style w:type="character" w:customStyle="1" w:styleId="ZnakZnak2">
    <w:name w:val="Znak Znak2"/>
    <w:locked/>
    <w:rsid w:val="00FD65F8"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ZnakZnak1">
    <w:name w:val="Znak Znak1"/>
    <w:locked/>
    <w:rsid w:val="00FD65F8"/>
    <w:rPr>
      <w:b/>
      <w:bCs/>
      <w:lang w:val="pl-PL" w:eastAsia="ar-SA" w:bidi="ar-SA"/>
    </w:rPr>
  </w:style>
  <w:style w:type="paragraph" w:styleId="Tematkomentarza">
    <w:name w:val="annotation subject"/>
    <w:basedOn w:val="Tekstkomentarza"/>
    <w:next w:val="Tekstkomentarza"/>
    <w:rsid w:val="00FD65F8"/>
    <w:rPr>
      <w:b/>
      <w:bCs/>
    </w:rPr>
  </w:style>
  <w:style w:type="character" w:customStyle="1" w:styleId="ZnakZnak">
    <w:name w:val="Znak Znak"/>
    <w:locked/>
    <w:rsid w:val="00FD65F8"/>
    <w:rPr>
      <w:rFonts w:ascii="Tahoma" w:hAnsi="Tahoma" w:cs="Tahoma"/>
      <w:sz w:val="16"/>
      <w:szCs w:val="16"/>
      <w:lang w:val="pl-PL" w:eastAsia="ar-SA" w:bidi="ar-SA"/>
    </w:rPr>
  </w:style>
  <w:style w:type="paragraph" w:styleId="Tekstdymka">
    <w:name w:val="Balloon Text"/>
    <w:basedOn w:val="Normalny"/>
    <w:rsid w:val="00FD65F8"/>
    <w:rPr>
      <w:rFonts w:ascii="Tahoma" w:hAnsi="Tahoma" w:cs="Tahoma"/>
      <w:sz w:val="16"/>
      <w:szCs w:val="16"/>
    </w:rPr>
  </w:style>
  <w:style w:type="paragraph" w:customStyle="1" w:styleId="Tekstpodstawowy23">
    <w:name w:val="Tekst podstawowy 23"/>
    <w:basedOn w:val="Normalny"/>
    <w:rsid w:val="00FD65F8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FD65F8"/>
    <w:pPr>
      <w:spacing w:after="120"/>
    </w:pPr>
    <w:rPr>
      <w:sz w:val="16"/>
      <w:szCs w:val="16"/>
    </w:rPr>
  </w:style>
  <w:style w:type="paragraph" w:customStyle="1" w:styleId="Standard">
    <w:name w:val="Standard"/>
    <w:rsid w:val="00FD65F8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FD65F8"/>
    <w:pPr>
      <w:ind w:left="720"/>
      <w:contextualSpacing/>
    </w:pPr>
  </w:style>
  <w:style w:type="paragraph" w:customStyle="1" w:styleId="WW-Tekstpodstawowy2">
    <w:name w:val="WW-Tekst podstawowy 2"/>
    <w:basedOn w:val="Normalny"/>
    <w:rsid w:val="00FD65F8"/>
    <w:pPr>
      <w:widowControl/>
      <w:jc w:val="both"/>
    </w:pPr>
    <w:rPr>
      <w:rFonts w:cs="Calibri"/>
    </w:rPr>
  </w:style>
  <w:style w:type="paragraph" w:customStyle="1" w:styleId="tytu">
    <w:name w:val="tytuł"/>
    <w:basedOn w:val="Normalny"/>
    <w:next w:val="Normalny"/>
    <w:rsid w:val="00FD65F8"/>
    <w:pPr>
      <w:tabs>
        <w:tab w:val="num" w:pos="360"/>
      </w:tabs>
      <w:autoSpaceDE w:val="0"/>
      <w:ind w:hanging="720"/>
      <w:jc w:val="both"/>
    </w:pPr>
    <w:rPr>
      <w:rFonts w:ascii="Nimbus Roman No9 L" w:hAnsi="Nimbus Roman No9 L" w:cs="Nimbus Roman No9 L"/>
      <w:b/>
      <w:color w:val="000000"/>
      <w:szCs w:val="24"/>
    </w:rPr>
  </w:style>
  <w:style w:type="paragraph" w:customStyle="1" w:styleId="Tekstpodstawowy32">
    <w:name w:val="Tekst podstawowy 32"/>
    <w:basedOn w:val="Normalny"/>
    <w:rsid w:val="00FD65F8"/>
    <w:pPr>
      <w:autoSpaceDE w:val="0"/>
    </w:pPr>
    <w:rPr>
      <w:rFonts w:ascii="Nimbus Roman No9 L" w:eastAsia="DejaVu Sans" w:hAnsi="Nimbus Roman No9 L" w:cs="Nimbus Roman No9 L"/>
      <w:b/>
      <w:color w:val="000000"/>
      <w:szCs w:val="24"/>
    </w:rPr>
  </w:style>
  <w:style w:type="paragraph" w:customStyle="1" w:styleId="Tekstpodstawowywcity21">
    <w:name w:val="Tekst podstawowy wcięty 21"/>
    <w:basedOn w:val="Normalny"/>
    <w:rsid w:val="00FD65F8"/>
    <w:pPr>
      <w:widowControl/>
      <w:suppressAutoHyphens w:val="0"/>
      <w:autoSpaceDE w:val="0"/>
      <w:ind w:left="705" w:hanging="705"/>
      <w:jc w:val="both"/>
    </w:pPr>
    <w:rPr>
      <w:rFonts w:cs="Calibri"/>
      <w:b/>
      <w:bCs/>
      <w:szCs w:val="24"/>
    </w:rPr>
  </w:style>
  <w:style w:type="paragraph" w:customStyle="1" w:styleId="Akapitzlist1">
    <w:name w:val="Akapit z listą1"/>
    <w:basedOn w:val="Normalny"/>
    <w:rsid w:val="00FD65F8"/>
    <w:pPr>
      <w:ind w:left="720"/>
    </w:pPr>
    <w:rPr>
      <w:rFonts w:eastAsia="Calibri"/>
    </w:rPr>
  </w:style>
  <w:style w:type="paragraph" w:customStyle="1" w:styleId="Tekstpodstawowy21">
    <w:name w:val="Tekst podstawowy 21"/>
    <w:basedOn w:val="Normalny"/>
    <w:next w:val="Normalny"/>
    <w:rsid w:val="00FD65F8"/>
    <w:pPr>
      <w:autoSpaceDE w:val="0"/>
      <w:jc w:val="both"/>
    </w:pPr>
    <w:rPr>
      <w:szCs w:val="24"/>
    </w:rPr>
  </w:style>
  <w:style w:type="paragraph" w:customStyle="1" w:styleId="WW-Tekstpodstawowywci3fty21">
    <w:name w:val="WW-Tekst podstawowy wcię3fty 21"/>
    <w:basedOn w:val="Normalny"/>
    <w:next w:val="Normalny"/>
    <w:rsid w:val="00FD65F8"/>
    <w:pPr>
      <w:autoSpaceDE w:val="0"/>
      <w:jc w:val="both"/>
    </w:pPr>
    <w:rPr>
      <w:rFonts w:ascii="Arial" w:hAnsi="Arial" w:cs="Arial"/>
      <w:szCs w:val="24"/>
    </w:rPr>
  </w:style>
  <w:style w:type="paragraph" w:customStyle="1" w:styleId="WW-Domylnie">
    <w:name w:val="WW-Domyślnie"/>
    <w:rsid w:val="00FD65F8"/>
    <w:pPr>
      <w:widowControl w:val="0"/>
      <w:tabs>
        <w:tab w:val="left" w:pos="708"/>
      </w:tabs>
      <w:suppressAutoHyphens/>
      <w:spacing w:line="100" w:lineRule="atLeast"/>
    </w:pPr>
    <w:rPr>
      <w:rFonts w:ascii="Nimbus Roman No9 L"/>
      <w:color w:val="00000A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FD65F8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customStyle="1" w:styleId="Podpis1">
    <w:name w:val="Podpis1"/>
    <w:basedOn w:val="Normalny"/>
    <w:rsid w:val="00FD65F8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Indeks">
    <w:name w:val="Indeks"/>
    <w:basedOn w:val="Normalny"/>
    <w:rsid w:val="00FD65F8"/>
    <w:pPr>
      <w:suppressLineNumbers/>
    </w:pPr>
    <w:rPr>
      <w:rFonts w:cs="Lohit Hindi"/>
    </w:rPr>
  </w:style>
  <w:style w:type="paragraph" w:customStyle="1" w:styleId="Tekstkomentarza1">
    <w:name w:val="Tekst komentarza1"/>
    <w:basedOn w:val="Normalny"/>
    <w:rsid w:val="00FD65F8"/>
    <w:rPr>
      <w:sz w:val="20"/>
    </w:rPr>
  </w:style>
  <w:style w:type="paragraph" w:customStyle="1" w:styleId="Tekstpodstawowy24">
    <w:name w:val="Tekst podstawowy 24"/>
    <w:basedOn w:val="Normalny"/>
    <w:rsid w:val="00FD65F8"/>
    <w:pPr>
      <w:jc w:val="both"/>
    </w:pPr>
    <w:rPr>
      <w:strike/>
      <w:color w:val="C0504D"/>
    </w:rPr>
  </w:style>
  <w:style w:type="paragraph" w:customStyle="1" w:styleId="Tekstpodstawowywcity22">
    <w:name w:val="Tekst podstawowy wcięty 22"/>
    <w:basedOn w:val="Normalny"/>
    <w:rsid w:val="00FD65F8"/>
    <w:pPr>
      <w:suppressAutoHyphens w:val="0"/>
      <w:autoSpaceDE w:val="0"/>
      <w:ind w:left="360" w:hanging="705"/>
      <w:jc w:val="both"/>
    </w:pPr>
    <w:rPr>
      <w:szCs w:val="24"/>
    </w:rPr>
  </w:style>
  <w:style w:type="paragraph" w:customStyle="1" w:styleId="Tekstpodstawowy33">
    <w:name w:val="Tekst podstawowy 33"/>
    <w:basedOn w:val="Normalny"/>
    <w:rsid w:val="00FD65F8"/>
    <w:pPr>
      <w:jc w:val="both"/>
    </w:pPr>
    <w:rPr>
      <w:b/>
    </w:rPr>
  </w:style>
  <w:style w:type="paragraph" w:customStyle="1" w:styleId="Zawartotabeli">
    <w:name w:val="Zawartość tabeli"/>
    <w:basedOn w:val="Normalny"/>
    <w:rsid w:val="00FD65F8"/>
    <w:pPr>
      <w:suppressLineNumbers/>
    </w:pPr>
  </w:style>
  <w:style w:type="paragraph" w:customStyle="1" w:styleId="Nagwektabeli">
    <w:name w:val="Nagłówek tabeli"/>
    <w:basedOn w:val="Zawartotabeli"/>
    <w:rsid w:val="00FD65F8"/>
    <w:pPr>
      <w:jc w:val="center"/>
    </w:pPr>
    <w:rPr>
      <w:b/>
      <w:bCs/>
    </w:rPr>
  </w:style>
  <w:style w:type="paragraph" w:customStyle="1" w:styleId="Tekstpodstawowy22">
    <w:name w:val="Tekst podstawowy 22"/>
    <w:basedOn w:val="WW-Domylnie"/>
    <w:rsid w:val="00FD65F8"/>
    <w:pPr>
      <w:spacing w:line="360" w:lineRule="atLeast"/>
      <w:jc w:val="both"/>
    </w:pPr>
    <w:rPr>
      <w:rFonts w:ascii="Calibri" w:hAnsi="Calibri" w:cs="Calibri"/>
      <w:color w:val="000000"/>
      <w:sz w:val="20"/>
      <w:szCs w:val="20"/>
    </w:rPr>
  </w:style>
  <w:style w:type="character" w:styleId="Numerstrony">
    <w:name w:val="page number"/>
    <w:basedOn w:val="Domylnaczcionkaakapitu"/>
    <w:semiHidden/>
    <w:rsid w:val="00FD65F8"/>
  </w:style>
  <w:style w:type="character" w:customStyle="1" w:styleId="ZnakZnak110">
    <w:name w:val="Znak Znak11"/>
    <w:locked/>
    <w:rsid w:val="00FD65F8"/>
    <w:rPr>
      <w:rFonts w:ascii="Arial" w:hAnsi="Arial" w:cs="Arial" w:hint="default"/>
      <w:sz w:val="24"/>
      <w:szCs w:val="24"/>
      <w:u w:val="single"/>
      <w:lang w:val="pl-PL" w:eastAsia="ar-SA" w:bidi="ar-SA"/>
    </w:rPr>
  </w:style>
  <w:style w:type="character" w:customStyle="1" w:styleId="ZnakZnak90">
    <w:name w:val="Znak Znak9"/>
    <w:locked/>
    <w:rsid w:val="00FD65F8"/>
    <w:rPr>
      <w:b/>
      <w:bCs/>
      <w:sz w:val="28"/>
      <w:szCs w:val="28"/>
      <w:lang w:val="pl-PL" w:eastAsia="ar-SA" w:bidi="ar-SA"/>
    </w:rPr>
  </w:style>
  <w:style w:type="character" w:customStyle="1" w:styleId="ZnakZnak80">
    <w:name w:val="Znak Znak8"/>
    <w:locked/>
    <w:rsid w:val="00FD65F8"/>
    <w:rPr>
      <w:b/>
      <w:bCs/>
      <w:i/>
      <w:iCs/>
      <w:sz w:val="26"/>
      <w:szCs w:val="26"/>
      <w:lang w:val="pl-PL" w:eastAsia="ar-SA" w:bidi="ar-SA"/>
    </w:rPr>
  </w:style>
  <w:style w:type="character" w:customStyle="1" w:styleId="ZnakZnak70">
    <w:name w:val="Znak Znak7"/>
    <w:locked/>
    <w:rsid w:val="00FD65F8"/>
    <w:rPr>
      <w:rFonts w:ascii="Arial" w:hAnsi="Arial" w:cs="Arial" w:hint="default"/>
      <w:b/>
      <w:bCs w:val="0"/>
      <w:sz w:val="24"/>
      <w:lang w:val="pl-PL" w:eastAsia="ar-SA" w:bidi="ar-SA"/>
    </w:rPr>
  </w:style>
  <w:style w:type="character" w:customStyle="1" w:styleId="ZnakZnak40">
    <w:name w:val="Znak Znak4"/>
    <w:locked/>
    <w:rsid w:val="00FD65F8"/>
    <w:rPr>
      <w:lang w:val="pl-PL" w:eastAsia="ar-SA" w:bidi="ar-SA"/>
    </w:rPr>
  </w:style>
  <w:style w:type="character" w:customStyle="1" w:styleId="ZnakZnak20">
    <w:name w:val="Znak Znak2"/>
    <w:locked/>
    <w:rsid w:val="00FD65F8"/>
    <w:rPr>
      <w:rFonts w:ascii="Calibri" w:hAnsi="Calibri" w:cs="Calibri" w:hint="default"/>
      <w:sz w:val="24"/>
      <w:szCs w:val="24"/>
      <w:lang w:val="pl-PL" w:eastAsia="ar-SA" w:bidi="ar-SA"/>
    </w:rPr>
  </w:style>
  <w:style w:type="character" w:customStyle="1" w:styleId="ZnakZnak10">
    <w:name w:val="Znak Znak1"/>
    <w:locked/>
    <w:rsid w:val="00FD65F8"/>
    <w:rPr>
      <w:b/>
      <w:bCs/>
      <w:lang w:val="pl-PL" w:eastAsia="ar-SA" w:bidi="ar-SA"/>
    </w:rPr>
  </w:style>
  <w:style w:type="character" w:customStyle="1" w:styleId="ZnakZnak0">
    <w:name w:val="Znak Znak"/>
    <w:locked/>
    <w:rsid w:val="00FD65F8"/>
    <w:rPr>
      <w:rFonts w:ascii="Tahoma" w:hAnsi="Tahoma" w:cs="Tahoma" w:hint="default"/>
      <w:sz w:val="16"/>
      <w:szCs w:val="16"/>
      <w:lang w:val="pl-PL" w:eastAsia="ar-SA" w:bidi="ar-SA"/>
    </w:rPr>
  </w:style>
  <w:style w:type="paragraph" w:customStyle="1" w:styleId="Tiret0">
    <w:name w:val="Tiret 0"/>
    <w:basedOn w:val="Normalny"/>
    <w:rsid w:val="00FD65F8"/>
    <w:pPr>
      <w:widowControl/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FD65F8"/>
    <w:pPr>
      <w:widowControl/>
      <w:tabs>
        <w:tab w:val="num" w:pos="1417"/>
      </w:tabs>
      <w:suppressAutoHyphens w:val="0"/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FD65F8"/>
    <w:pPr>
      <w:widowControl/>
      <w:numPr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xt1">
    <w:name w:val="Text 1"/>
    <w:basedOn w:val="Normalny"/>
    <w:rsid w:val="00FD65F8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FD65F8"/>
    <w:pPr>
      <w:widowControl/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FD65F8"/>
    <w:pPr>
      <w:widowControl/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FD65F8"/>
    <w:pPr>
      <w:widowControl/>
      <w:numPr>
        <w:ilvl w:val="3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D65F8"/>
    <w:pPr>
      <w:widowControl/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ChapterTitle">
    <w:name w:val="ChapterTitle"/>
    <w:basedOn w:val="Normalny"/>
    <w:next w:val="Normalny"/>
    <w:rsid w:val="00FD65F8"/>
    <w:pPr>
      <w:keepNext/>
      <w:widowControl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character" w:styleId="Odwoanieprzypisudolnego">
    <w:name w:val="footnote reference"/>
    <w:semiHidden/>
    <w:rsid w:val="00FD65F8"/>
    <w:rPr>
      <w:shd w:val="clear" w:color="auto" w:fill="auto"/>
      <w:vertAlign w:val="superscript"/>
    </w:rPr>
  </w:style>
  <w:style w:type="paragraph" w:customStyle="1" w:styleId="SectionTitle">
    <w:name w:val="SectionTitle"/>
    <w:basedOn w:val="Normalny"/>
    <w:next w:val="Nagwek1"/>
    <w:rsid w:val="00FD65F8"/>
    <w:pPr>
      <w:keepNext/>
      <w:widowControl/>
      <w:numPr>
        <w:numId w:val="3"/>
      </w:numPr>
      <w:tabs>
        <w:tab w:val="clear" w:pos="1417"/>
      </w:tabs>
      <w:suppressAutoHyphens w:val="0"/>
      <w:spacing w:before="120" w:after="360"/>
      <w:ind w:left="0" w:firstLine="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ormalBoldChar">
    <w:name w:val="NormalBold Char"/>
    <w:locked/>
    <w:rsid w:val="00FD65F8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NormalLeft">
    <w:name w:val="Normal Left"/>
    <w:basedOn w:val="Normalny"/>
    <w:rsid w:val="00FD65F8"/>
    <w:pPr>
      <w:widowControl/>
      <w:numPr>
        <w:ilvl w:val="1"/>
        <w:numId w:val="4"/>
      </w:numPr>
      <w:tabs>
        <w:tab w:val="clear" w:pos="850"/>
      </w:tabs>
      <w:suppressAutoHyphens w:val="0"/>
      <w:spacing w:before="120" w:after="120"/>
      <w:ind w:left="0" w:firstLine="0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D65F8"/>
    <w:pPr>
      <w:widowControl/>
      <w:numPr>
        <w:ilvl w:val="2"/>
        <w:numId w:val="4"/>
      </w:numPr>
      <w:tabs>
        <w:tab w:val="clear" w:pos="850"/>
      </w:tabs>
      <w:suppressAutoHyphens w:val="0"/>
      <w:ind w:left="720" w:hanging="720"/>
      <w:jc w:val="both"/>
    </w:pPr>
    <w:rPr>
      <w:rFonts w:eastAsia="Calibri"/>
      <w:sz w:val="20"/>
      <w:lang w:eastAsia="en-GB"/>
    </w:rPr>
  </w:style>
  <w:style w:type="character" w:customStyle="1" w:styleId="DeltaViewInsertion">
    <w:name w:val="DeltaView Insertion"/>
    <w:rsid w:val="00FD65F8"/>
    <w:rPr>
      <w:b/>
      <w:i/>
      <w:spacing w:val="0"/>
    </w:rPr>
  </w:style>
  <w:style w:type="character" w:customStyle="1" w:styleId="st">
    <w:name w:val="st"/>
    <w:basedOn w:val="Domylnaczcionkaakapitu"/>
    <w:rsid w:val="00FD65F8"/>
  </w:style>
  <w:style w:type="paragraph" w:customStyle="1" w:styleId="Default">
    <w:name w:val="Default"/>
    <w:uiPriority w:val="99"/>
    <w:rsid w:val="00FD65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1">
    <w:name w:val="Normalny1"/>
    <w:rsid w:val="00FD65F8"/>
    <w:pPr>
      <w:suppressAutoHyphens/>
      <w:autoSpaceDE w:val="0"/>
      <w:spacing w:after="200" w:line="276" w:lineRule="auto"/>
    </w:pPr>
    <w:rPr>
      <w:color w:val="000000"/>
      <w:kern w:val="2"/>
      <w:sz w:val="24"/>
      <w:szCs w:val="24"/>
      <w:lang w:eastAsia="zh-CN"/>
    </w:rPr>
  </w:style>
  <w:style w:type="character" w:customStyle="1" w:styleId="h2">
    <w:name w:val="h2"/>
    <w:rsid w:val="00FD65F8"/>
    <w:rPr>
      <w:rFonts w:ascii="Times New Roman" w:hAnsi="Times New Roman" w:cs="Times New Roman" w:hint="default"/>
    </w:rPr>
  </w:style>
  <w:style w:type="table" w:styleId="Tabela-Siatka">
    <w:name w:val="Table Grid"/>
    <w:basedOn w:val="Standardowy"/>
    <w:rsid w:val="00FD65F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72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2287"/>
    <w:rPr>
      <w:sz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772287"/>
    <w:pPr>
      <w:widowControl/>
      <w:autoSpaceDE w:val="0"/>
      <w:spacing w:after="120"/>
      <w:ind w:left="283"/>
    </w:pPr>
    <w:rPr>
      <w:sz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72287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72287"/>
    <w:rPr>
      <w:rFonts w:eastAsia="Calibri"/>
      <w:lang w:eastAsia="en-GB"/>
    </w:rPr>
  </w:style>
  <w:style w:type="paragraph" w:styleId="NormalnyWeb">
    <w:name w:val="Normal (Web)"/>
    <w:basedOn w:val="Normalny"/>
    <w:uiPriority w:val="99"/>
    <w:rsid w:val="00772287"/>
    <w:pPr>
      <w:widowControl/>
      <w:spacing w:before="100" w:after="100"/>
      <w:jc w:val="both"/>
    </w:pPr>
    <w:rPr>
      <w:rFonts w:cs="Calibri"/>
      <w:sz w:val="20"/>
      <w:lang w:eastAsia="zh-CN"/>
    </w:rPr>
  </w:style>
  <w:style w:type="paragraph" w:customStyle="1" w:styleId="Tekstpodstawowy34">
    <w:name w:val="Tekst podstawowy 34"/>
    <w:basedOn w:val="Normalny"/>
    <w:uiPriority w:val="99"/>
    <w:rsid w:val="00772287"/>
    <w:pPr>
      <w:widowControl/>
      <w:spacing w:after="120"/>
    </w:pPr>
    <w:rPr>
      <w:color w:val="000000"/>
      <w:sz w:val="20"/>
      <w:lang w:eastAsia="zh-CN"/>
    </w:rPr>
  </w:style>
  <w:style w:type="paragraph" w:customStyle="1" w:styleId="tyt">
    <w:name w:val="tyt"/>
    <w:basedOn w:val="Normalny"/>
    <w:uiPriority w:val="99"/>
    <w:rsid w:val="00772287"/>
    <w:pPr>
      <w:keepNext/>
      <w:widowControl/>
      <w:suppressAutoHyphens w:val="0"/>
      <w:spacing w:before="60" w:after="60"/>
      <w:jc w:val="center"/>
    </w:pPr>
    <w:rPr>
      <w:b/>
      <w:lang w:eastAsia="pl-PL"/>
    </w:rPr>
  </w:style>
  <w:style w:type="table" w:styleId="Tabela-Siatka1">
    <w:name w:val="Table Grid 1"/>
    <w:basedOn w:val="Standardowy"/>
    <w:rsid w:val="00B71D34"/>
    <w:pPr>
      <w:widowControl w:val="0"/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608</Words>
  <Characters>6094</Characters>
  <Application>Microsoft Office Word</Application>
  <DocSecurity>0</DocSecurity>
  <Lines>50</Lines>
  <Paragraphs>13</Paragraphs>
  <ScaleCrop>false</ScaleCrop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2020-12-08T10:09:00Z</dcterms:created>
  <dcterms:modified xsi:type="dcterms:W3CDTF">2020-12-08T10:10:00Z</dcterms:modified>
</cp:coreProperties>
</file>