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AA077A" w:rsidRPr="00102EAB" w14:paraId="093050FD" w14:textId="77777777">
        <w:trPr>
          <w:trHeight w:val="6326"/>
        </w:trPr>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351591A1" w14:textId="77777777" w:rsidR="002B7B08" w:rsidRDefault="004910B2" w:rsidP="00283039">
            <w:pPr>
              <w:snapToGrid w:val="0"/>
              <w:rPr>
                <w:rFonts w:ascii="Arial" w:hAnsi="Arial" w:cs="Arial"/>
                <w:b/>
                <w:sz w:val="28"/>
                <w:lang w:val="en-US"/>
              </w:rPr>
            </w:pPr>
            <w:r>
              <w:rPr>
                <w:rFonts w:ascii="Arial" w:hAnsi="Arial" w:cs="Arial"/>
                <w:lang w:val="en-US" w:eastAsia="ar-SA"/>
              </w:rPr>
              <w:t xml:space="preserve"> </w:t>
            </w:r>
          </w:p>
          <w:p w14:paraId="1780A263" w14:textId="4D4482AD" w:rsidR="00102EAB" w:rsidRPr="00760FB9" w:rsidRDefault="002B7B08" w:rsidP="00102EAB">
            <w:pPr>
              <w:jc w:val="center"/>
              <w:rPr>
                <w:rFonts w:ascii="Arial" w:hAnsi="Arial" w:cs="Arial"/>
                <w:b/>
                <w:color w:val="FF0000"/>
                <w:sz w:val="28"/>
                <w:lang w:val="en-US"/>
              </w:rPr>
            </w:pPr>
            <w:proofErr w:type="spellStart"/>
            <w:r>
              <w:rPr>
                <w:rFonts w:ascii="Arial" w:hAnsi="Arial" w:cs="Arial"/>
                <w:b/>
                <w:sz w:val="28"/>
                <w:lang w:val="en-US"/>
              </w:rPr>
              <w:t>przetarg</w:t>
            </w:r>
            <w:proofErr w:type="spellEnd"/>
            <w:r>
              <w:rPr>
                <w:rFonts w:ascii="Arial" w:hAnsi="Arial" w:cs="Arial"/>
                <w:b/>
                <w:sz w:val="28"/>
                <w:lang w:val="en-US"/>
              </w:rPr>
              <w:t xml:space="preserve"> </w:t>
            </w:r>
            <w:r w:rsidR="00DD552D">
              <w:rPr>
                <w:rFonts w:ascii="Arial" w:hAnsi="Arial" w:cs="Arial"/>
                <w:b/>
                <w:sz w:val="28"/>
                <w:lang w:val="en-US"/>
              </w:rPr>
              <w:t>IR.271.</w:t>
            </w:r>
            <w:r w:rsidR="00CC563C">
              <w:rPr>
                <w:rFonts w:ascii="Arial" w:hAnsi="Arial" w:cs="Arial"/>
                <w:b/>
                <w:sz w:val="28"/>
                <w:lang w:val="en-US"/>
              </w:rPr>
              <w:t>2</w:t>
            </w:r>
            <w:r w:rsidR="00EE3F2A">
              <w:rPr>
                <w:rFonts w:ascii="Arial" w:hAnsi="Arial" w:cs="Arial"/>
                <w:b/>
                <w:sz w:val="28"/>
                <w:lang w:val="en-US"/>
              </w:rPr>
              <w:t>.2020</w:t>
            </w:r>
          </w:p>
          <w:p w14:paraId="3CE25BB9" w14:textId="77777777" w:rsidR="002B7B08" w:rsidRPr="00102EAB" w:rsidRDefault="002B7B08" w:rsidP="00E579FD">
            <w:pPr>
              <w:rPr>
                <w:rFonts w:ascii="Arial" w:hAnsi="Arial" w:cs="Arial"/>
                <w:lang w:val="en-US"/>
              </w:rPr>
            </w:pPr>
          </w:p>
          <w:p w14:paraId="52E5A50B" w14:textId="77777777" w:rsidR="00AA077A" w:rsidRPr="00102EAB" w:rsidRDefault="00AA077A" w:rsidP="00A22F84">
            <w:pPr>
              <w:pStyle w:val="Nagwek2"/>
              <w:numPr>
                <w:ilvl w:val="1"/>
                <w:numId w:val="2"/>
              </w:numPr>
              <w:tabs>
                <w:tab w:val="left" w:pos="0"/>
              </w:tabs>
              <w:suppressAutoHyphens/>
              <w:jc w:val="center"/>
              <w:rPr>
                <w:rFonts w:cs="Arial"/>
                <w:b/>
                <w:color w:val="auto"/>
                <w:sz w:val="40"/>
              </w:rPr>
            </w:pPr>
            <w:r w:rsidRPr="00102EAB">
              <w:rPr>
                <w:rFonts w:cs="Arial"/>
                <w:b/>
                <w:color w:val="auto"/>
                <w:sz w:val="40"/>
              </w:rPr>
              <w:t>SPECYFIKACJA</w:t>
            </w:r>
          </w:p>
          <w:p w14:paraId="4EF972DC" w14:textId="77777777" w:rsidR="00AA077A" w:rsidRPr="00102EAB" w:rsidRDefault="00AA077A" w:rsidP="00E579FD">
            <w:pPr>
              <w:jc w:val="center"/>
              <w:rPr>
                <w:rFonts w:ascii="Arial" w:hAnsi="Arial" w:cs="Arial"/>
                <w:b/>
                <w:sz w:val="40"/>
              </w:rPr>
            </w:pPr>
            <w:r w:rsidRPr="00102EAB">
              <w:rPr>
                <w:rFonts w:ascii="Arial" w:hAnsi="Arial" w:cs="Arial"/>
                <w:b/>
                <w:sz w:val="40"/>
              </w:rPr>
              <w:t>ISTOTNYCH WARUNKÓW</w:t>
            </w:r>
          </w:p>
          <w:p w14:paraId="52B82FEC" w14:textId="77777777" w:rsidR="00AA077A" w:rsidRPr="00102EAB" w:rsidRDefault="00AA077A" w:rsidP="00E579FD">
            <w:pPr>
              <w:jc w:val="center"/>
              <w:rPr>
                <w:rFonts w:ascii="Arial" w:hAnsi="Arial" w:cs="Arial"/>
                <w:b/>
                <w:sz w:val="40"/>
              </w:rPr>
            </w:pPr>
            <w:r w:rsidRPr="00102EAB">
              <w:rPr>
                <w:rFonts w:ascii="Arial" w:hAnsi="Arial" w:cs="Arial"/>
                <w:b/>
                <w:sz w:val="40"/>
              </w:rPr>
              <w:t>ZAMÓWIENIA</w:t>
            </w:r>
          </w:p>
          <w:p w14:paraId="7F134DF1" w14:textId="77777777" w:rsidR="002B7B08" w:rsidRDefault="002B7B08" w:rsidP="00E579FD">
            <w:pPr>
              <w:jc w:val="center"/>
              <w:rPr>
                <w:rFonts w:ascii="Arial" w:hAnsi="Arial" w:cs="Arial"/>
                <w:b/>
                <w:sz w:val="28"/>
              </w:rPr>
            </w:pPr>
          </w:p>
          <w:p w14:paraId="22A21542" w14:textId="77777777" w:rsidR="00AA077A" w:rsidRPr="002B7B08" w:rsidRDefault="00AA077A" w:rsidP="00E579FD">
            <w:pPr>
              <w:jc w:val="center"/>
              <w:rPr>
                <w:rFonts w:ascii="Arial" w:hAnsi="Arial" w:cs="Arial"/>
                <w:b/>
                <w:sz w:val="24"/>
                <w:szCs w:val="24"/>
              </w:rPr>
            </w:pPr>
            <w:r w:rsidRPr="002B7B08">
              <w:rPr>
                <w:rFonts w:ascii="Arial" w:hAnsi="Arial" w:cs="Arial"/>
                <w:b/>
                <w:sz w:val="24"/>
                <w:szCs w:val="24"/>
              </w:rPr>
              <w:t>Postępowanie o udzielenie zamówienia publicznego na realizację zadania pn.:</w:t>
            </w:r>
          </w:p>
          <w:p w14:paraId="3F163E72" w14:textId="77777777" w:rsidR="00AA077A" w:rsidRPr="002B7B08" w:rsidRDefault="00AA077A" w:rsidP="008166E3">
            <w:pPr>
              <w:rPr>
                <w:rFonts w:ascii="Arial" w:hAnsi="Arial" w:cs="Arial"/>
                <w:b/>
                <w:sz w:val="24"/>
                <w:szCs w:val="24"/>
              </w:rPr>
            </w:pPr>
          </w:p>
          <w:p w14:paraId="1E819B35" w14:textId="4FEC35E9" w:rsidR="00AA077A" w:rsidRPr="00EE3F2A" w:rsidRDefault="00CC563C" w:rsidP="00EB0F86">
            <w:pPr>
              <w:jc w:val="center"/>
              <w:rPr>
                <w:rFonts w:ascii="Arial" w:hAnsi="Arial" w:cs="Arial"/>
                <w:b/>
                <w:sz w:val="32"/>
                <w:szCs w:val="32"/>
                <w:u w:val="single"/>
              </w:rPr>
            </w:pPr>
            <w:r>
              <w:rPr>
                <w:rFonts w:ascii="Arial" w:hAnsi="Arial" w:cs="Arial"/>
                <w:b/>
                <w:sz w:val="32"/>
                <w:szCs w:val="32"/>
                <w:u w:val="single"/>
              </w:rPr>
              <w:t>Przebudowa dróg o nawierzchni asfaltowej oraz</w:t>
            </w:r>
            <w:r w:rsidR="00435B8B">
              <w:rPr>
                <w:rFonts w:ascii="Arial" w:hAnsi="Arial" w:cs="Arial"/>
                <w:b/>
                <w:sz w:val="32"/>
                <w:szCs w:val="32"/>
                <w:u w:val="single"/>
              </w:rPr>
              <w:t xml:space="preserve"> z</w:t>
            </w:r>
            <w:r>
              <w:rPr>
                <w:rFonts w:ascii="Arial" w:hAnsi="Arial" w:cs="Arial"/>
                <w:b/>
                <w:sz w:val="32"/>
                <w:szCs w:val="32"/>
                <w:u w:val="single"/>
              </w:rPr>
              <w:t xml:space="preserve"> kostki betonowej na terenie Gminy Zebrzydowice</w:t>
            </w:r>
            <w:r w:rsidR="00EE3F2A" w:rsidRPr="00EE3F2A">
              <w:rPr>
                <w:rFonts w:ascii="Arial" w:hAnsi="Arial" w:cs="Arial"/>
                <w:b/>
                <w:sz w:val="32"/>
                <w:szCs w:val="32"/>
                <w:u w:val="single"/>
              </w:rPr>
              <w:t>.</w:t>
            </w:r>
          </w:p>
          <w:p w14:paraId="6D2C0616" w14:textId="77777777" w:rsidR="008166E3" w:rsidRPr="002B7B08" w:rsidRDefault="008166E3" w:rsidP="00102EAB">
            <w:pPr>
              <w:rPr>
                <w:rFonts w:ascii="Arial" w:hAnsi="Arial" w:cs="Arial"/>
                <w:b/>
                <w:sz w:val="32"/>
                <w:szCs w:val="32"/>
                <w:u w:val="single"/>
              </w:rPr>
            </w:pPr>
          </w:p>
          <w:p w14:paraId="4CF25EEC" w14:textId="77777777" w:rsidR="00AA077A" w:rsidRPr="00A15FE6" w:rsidRDefault="00102EAB" w:rsidP="00CE49ED">
            <w:pPr>
              <w:jc w:val="both"/>
              <w:rPr>
                <w:rFonts w:ascii="Arial Narrow" w:hAnsi="Arial Narrow" w:cs="Tahoma"/>
                <w:b/>
                <w:bCs/>
              </w:rPr>
            </w:pPr>
            <w:r w:rsidRPr="00A15FE6">
              <w:rPr>
                <w:rFonts w:ascii="Arial Narrow" w:hAnsi="Arial Narrow" w:cs="Tahoma"/>
                <w:b/>
                <w:bCs/>
              </w:rPr>
              <w:t xml:space="preserve">Postępowanie o udzielenie zamówienia publicznego </w:t>
            </w:r>
            <w:r w:rsidR="002F1BFF">
              <w:rPr>
                <w:rFonts w:ascii="Arial Narrow" w:hAnsi="Arial Narrow" w:cs="Tahoma"/>
                <w:b/>
                <w:bCs/>
              </w:rPr>
              <w:t xml:space="preserve">prowadzone jest </w:t>
            </w:r>
            <w:r w:rsidRPr="00A15FE6">
              <w:rPr>
                <w:rFonts w:ascii="Arial Narrow" w:hAnsi="Arial Narrow" w:cs="Tahoma"/>
                <w:b/>
                <w:bCs/>
              </w:rPr>
              <w:t xml:space="preserve">w trybie </w:t>
            </w:r>
            <w:r w:rsidRPr="002F1BFF">
              <w:rPr>
                <w:rFonts w:ascii="Arial Narrow" w:hAnsi="Arial Narrow" w:cs="Tahoma"/>
                <w:b/>
                <w:bCs/>
                <w:u w:val="single"/>
              </w:rPr>
              <w:t>przetargu nieograniczonego</w:t>
            </w:r>
            <w:r w:rsidRPr="00A15FE6">
              <w:rPr>
                <w:rFonts w:ascii="Arial Narrow" w:hAnsi="Arial Narrow" w:cs="Tahoma"/>
                <w:b/>
                <w:bCs/>
              </w:rPr>
              <w:t xml:space="preserve"> </w:t>
            </w:r>
            <w:r w:rsidR="00CE49ED">
              <w:rPr>
                <w:rFonts w:ascii="Arial Narrow" w:hAnsi="Arial Narrow" w:cs="Tahoma"/>
                <w:b/>
                <w:bCs/>
              </w:rPr>
              <w:br/>
            </w:r>
            <w:r w:rsidRPr="00A15FE6">
              <w:rPr>
                <w:rFonts w:ascii="Arial Narrow" w:hAnsi="Arial Narrow" w:cs="Tahoma"/>
                <w:b/>
                <w:bCs/>
              </w:rPr>
              <w:t xml:space="preserve">o wartości zamówienia nieprzekraczającej kwoty określonej w przepisach wydanych na podstawie art. 11 ust. 8 </w:t>
            </w:r>
            <w:r w:rsidRPr="00A15FE6">
              <w:rPr>
                <w:rFonts w:ascii="Arial Narrow" w:hAnsi="Arial Narrow" w:cs="Tahoma"/>
                <w:b/>
              </w:rPr>
              <w:t>ustawy z dnia 29 stycznia 2004r. Prawo zamówień publicznych</w:t>
            </w:r>
            <w:r w:rsidR="002F1BFF">
              <w:rPr>
                <w:rFonts w:ascii="Arial Narrow" w:hAnsi="Arial Narrow" w:cs="Tahoma"/>
                <w:b/>
              </w:rPr>
              <w:t xml:space="preserve"> </w:t>
            </w:r>
            <w:r w:rsidR="00330373">
              <w:rPr>
                <w:rFonts w:ascii="Arial Narrow" w:hAnsi="Arial Narrow" w:cs="Tahoma"/>
                <w:b/>
              </w:rPr>
              <w:t>(</w:t>
            </w:r>
            <w:r w:rsidR="002F1BFF">
              <w:rPr>
                <w:rFonts w:ascii="Arial Narrow" w:hAnsi="Arial Narrow" w:cs="Tahoma"/>
                <w:b/>
              </w:rPr>
              <w:t>tekst jednolity Dz.U. z</w:t>
            </w:r>
            <w:r w:rsidR="00330373">
              <w:rPr>
                <w:rFonts w:ascii="Arial Narrow" w:hAnsi="Arial Narrow" w:cs="Tahoma"/>
                <w:b/>
              </w:rPr>
              <w:t xml:space="preserve"> 27 września</w:t>
            </w:r>
            <w:r w:rsidR="002F1BFF">
              <w:rPr>
                <w:rFonts w:ascii="Arial Narrow" w:hAnsi="Arial Narrow" w:cs="Tahoma"/>
                <w:b/>
              </w:rPr>
              <w:t xml:space="preserve"> 201</w:t>
            </w:r>
            <w:r w:rsidR="00330373">
              <w:rPr>
                <w:rFonts w:ascii="Arial Narrow" w:hAnsi="Arial Narrow" w:cs="Tahoma"/>
                <w:b/>
              </w:rPr>
              <w:t>9</w:t>
            </w:r>
            <w:r w:rsidR="002F1BFF">
              <w:rPr>
                <w:rFonts w:ascii="Arial Narrow" w:hAnsi="Arial Narrow" w:cs="Tahoma"/>
                <w:b/>
              </w:rPr>
              <w:t xml:space="preserve"> r</w:t>
            </w:r>
            <w:r w:rsidR="00330373">
              <w:rPr>
                <w:rFonts w:ascii="Arial Narrow" w:hAnsi="Arial Narrow" w:cs="Tahoma"/>
                <w:b/>
              </w:rPr>
              <w:t>.</w:t>
            </w:r>
            <w:r w:rsidR="002F1BFF">
              <w:rPr>
                <w:rFonts w:ascii="Arial Narrow" w:hAnsi="Arial Narrow" w:cs="Tahoma"/>
                <w:b/>
              </w:rPr>
              <w:t xml:space="preserve"> poz. 1</w:t>
            </w:r>
            <w:r w:rsidR="00330373">
              <w:rPr>
                <w:rFonts w:ascii="Arial Narrow" w:hAnsi="Arial Narrow" w:cs="Tahoma"/>
                <w:b/>
              </w:rPr>
              <w:t>843</w:t>
            </w:r>
            <w:r w:rsidR="002F1BFF">
              <w:rPr>
                <w:rFonts w:ascii="Arial Narrow" w:hAnsi="Arial Narrow" w:cs="Tahoma"/>
                <w:b/>
              </w:rPr>
              <w:t xml:space="preserve"> </w:t>
            </w:r>
            <w:r w:rsidR="00CE49ED">
              <w:rPr>
                <w:rFonts w:ascii="Arial Narrow" w:hAnsi="Arial Narrow" w:cs="Tahoma"/>
                <w:b/>
              </w:rPr>
              <w:br/>
            </w:r>
            <w:r w:rsidR="002F1BFF">
              <w:rPr>
                <w:rFonts w:ascii="Arial Narrow" w:hAnsi="Arial Narrow" w:cs="Tahoma"/>
                <w:b/>
              </w:rPr>
              <w:t xml:space="preserve">z </w:t>
            </w:r>
            <w:proofErr w:type="spellStart"/>
            <w:r w:rsidR="002F1BFF">
              <w:rPr>
                <w:rFonts w:ascii="Arial Narrow" w:hAnsi="Arial Narrow" w:cs="Tahoma"/>
                <w:b/>
              </w:rPr>
              <w:t>późn</w:t>
            </w:r>
            <w:proofErr w:type="spellEnd"/>
            <w:r w:rsidR="002F1BFF">
              <w:rPr>
                <w:rFonts w:ascii="Arial Narrow" w:hAnsi="Arial Narrow" w:cs="Tahoma"/>
                <w:b/>
              </w:rPr>
              <w:t>. zm.</w:t>
            </w:r>
            <w:r w:rsidR="00330373">
              <w:rPr>
                <w:rFonts w:ascii="Arial Narrow" w:hAnsi="Arial Narrow" w:cs="Tahoma"/>
                <w:b/>
              </w:rPr>
              <w:t>)</w:t>
            </w:r>
            <w:r w:rsidRPr="00A15FE6">
              <w:rPr>
                <w:rFonts w:ascii="Arial Narrow" w:hAnsi="Arial Narrow" w:cs="Tahoma"/>
                <w:b/>
              </w:rPr>
              <w:t>, zwan</w:t>
            </w:r>
            <w:r w:rsidR="002F1BFF">
              <w:rPr>
                <w:rFonts w:ascii="Arial Narrow" w:hAnsi="Arial Narrow" w:cs="Tahoma"/>
                <w:b/>
              </w:rPr>
              <w:t>ą w</w:t>
            </w:r>
            <w:r w:rsidRPr="00A15FE6">
              <w:rPr>
                <w:rFonts w:ascii="Arial Narrow" w:hAnsi="Arial Narrow" w:cs="Tahoma"/>
                <w:b/>
              </w:rPr>
              <w:t xml:space="preserve"> dal</w:t>
            </w:r>
            <w:r w:rsidR="002F1BFF">
              <w:rPr>
                <w:rFonts w:ascii="Arial Narrow" w:hAnsi="Arial Narrow" w:cs="Tahoma"/>
                <w:b/>
              </w:rPr>
              <w:t>szej części „ustawą”. W sprawach nieuregulowanych zapisami niniejszej SIWZ, stosuje się przepisy wspomnianej ustawy.</w:t>
            </w:r>
          </w:p>
        </w:tc>
      </w:tr>
    </w:tbl>
    <w:p w14:paraId="1D9FB7CE" w14:textId="77777777" w:rsidR="00102EAB" w:rsidRPr="00102EAB" w:rsidRDefault="00102EAB" w:rsidP="00102EAB">
      <w:pPr>
        <w:rPr>
          <w:rFonts w:ascii="Arial" w:hAnsi="Arial" w:cs="Arial"/>
          <w:color w:val="FF0000"/>
        </w:rPr>
      </w:pPr>
    </w:p>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102EAB" w:rsidRPr="001F01CA" w14:paraId="43B04094" w14:textId="77777777">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135B0EAA" w14:textId="77777777" w:rsidR="00102EAB" w:rsidRPr="00102EAB" w:rsidRDefault="00102EAB" w:rsidP="00A22F84">
            <w:pPr>
              <w:pStyle w:val="Nagwek1"/>
              <w:numPr>
                <w:ilvl w:val="0"/>
                <w:numId w:val="2"/>
              </w:numPr>
              <w:tabs>
                <w:tab w:val="left" w:pos="0"/>
              </w:tabs>
              <w:suppressAutoHyphens/>
              <w:snapToGrid w:val="0"/>
              <w:jc w:val="center"/>
              <w:rPr>
                <w:rFonts w:ascii="Arial" w:hAnsi="Arial" w:cs="Arial"/>
                <w:lang w:eastAsia="ar-SA"/>
              </w:rPr>
            </w:pPr>
          </w:p>
          <w:p w14:paraId="274E4569" w14:textId="77777777" w:rsidR="00102EAB" w:rsidRPr="00BA2BC6" w:rsidRDefault="00102EAB" w:rsidP="00102EAB">
            <w:pPr>
              <w:jc w:val="both"/>
              <w:rPr>
                <w:rFonts w:ascii="Arial" w:hAnsi="Arial" w:cs="Arial"/>
                <w:sz w:val="32"/>
                <w:szCs w:val="32"/>
                <w:u w:val="single"/>
              </w:rPr>
            </w:pPr>
            <w:r w:rsidRPr="00BA2BC6">
              <w:rPr>
                <w:rFonts w:ascii="Arial" w:hAnsi="Arial" w:cs="Arial"/>
                <w:b/>
                <w:bCs/>
                <w:sz w:val="32"/>
                <w:szCs w:val="32"/>
                <w:u w:val="single"/>
              </w:rPr>
              <w:t>Zamawiający:</w:t>
            </w:r>
          </w:p>
          <w:tbl>
            <w:tblPr>
              <w:tblW w:w="9348" w:type="dxa"/>
              <w:tblInd w:w="70" w:type="dxa"/>
              <w:tblLayout w:type="fixed"/>
              <w:tblCellMar>
                <w:left w:w="70" w:type="dxa"/>
                <w:right w:w="70" w:type="dxa"/>
              </w:tblCellMar>
              <w:tblLook w:val="0000" w:firstRow="0" w:lastRow="0" w:firstColumn="0" w:lastColumn="0" w:noHBand="0" w:noVBand="0"/>
            </w:tblPr>
            <w:tblGrid>
              <w:gridCol w:w="4123"/>
              <w:gridCol w:w="5225"/>
            </w:tblGrid>
            <w:tr w:rsidR="00102EAB" w:rsidRPr="00BA2BC6" w14:paraId="19FEC7DA" w14:textId="77777777" w:rsidTr="00DD552D">
              <w:trPr>
                <w:cantSplit/>
                <w:trHeight w:val="1108"/>
              </w:trPr>
              <w:tc>
                <w:tcPr>
                  <w:tcW w:w="9348" w:type="dxa"/>
                  <w:gridSpan w:val="2"/>
                  <w:vAlign w:val="center"/>
                </w:tcPr>
                <w:p w14:paraId="00C982B9"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GMINA ZEBRZYDOWICE</w:t>
                  </w:r>
                </w:p>
                <w:p w14:paraId="4DA8A1D0"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ul. ks. A. Janusza 6, 43- 410 Zebrzydowice</w:t>
                  </w:r>
                </w:p>
                <w:p w14:paraId="595481A7" w14:textId="544A5416" w:rsidR="002B7B08" w:rsidRPr="00BA2BC6" w:rsidRDefault="002B7B08" w:rsidP="002B7B08">
                  <w:pPr>
                    <w:pStyle w:val="Tekstblokowy"/>
                    <w:tabs>
                      <w:tab w:val="left" w:pos="7018"/>
                    </w:tabs>
                    <w:ind w:left="497" w:right="355" w:hanging="567"/>
                    <w:jc w:val="left"/>
                    <w:rPr>
                      <w:rFonts w:ascii="Arial" w:hAnsi="Arial" w:cs="Arial"/>
                      <w:b/>
                      <w:bCs/>
                      <w:sz w:val="28"/>
                      <w:szCs w:val="28"/>
                    </w:rPr>
                  </w:pPr>
                </w:p>
              </w:tc>
            </w:tr>
            <w:tr w:rsidR="00102EAB" w:rsidRPr="00BA2BC6" w14:paraId="58D8EF85" w14:textId="77777777" w:rsidTr="00DD552D">
              <w:trPr>
                <w:cantSplit/>
                <w:trHeight w:val="288"/>
              </w:trPr>
              <w:tc>
                <w:tcPr>
                  <w:tcW w:w="9348" w:type="dxa"/>
                  <w:gridSpan w:val="2"/>
                  <w:vAlign w:val="center"/>
                </w:tcPr>
                <w:p w14:paraId="5E45A40D"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 xml:space="preserve">godziny pracy: </w:t>
                  </w:r>
                </w:p>
                <w:p w14:paraId="30B366DB"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od poniedziałku do środy od 7.30 do 15.30</w:t>
                  </w:r>
                </w:p>
                <w:p w14:paraId="6D7DBB1E" w14:textId="77777777" w:rsidR="00102EAB" w:rsidRPr="00BA2BC6" w:rsidRDefault="00102EAB" w:rsidP="00102EAB">
                  <w:pPr>
                    <w:pStyle w:val="Tekstblokowy"/>
                    <w:tabs>
                      <w:tab w:val="left" w:pos="7018"/>
                    </w:tabs>
                    <w:ind w:left="73" w:right="355" w:hanging="143"/>
                    <w:rPr>
                      <w:rFonts w:ascii="Arial" w:hAnsi="Arial" w:cs="Arial"/>
                      <w:b/>
                      <w:szCs w:val="24"/>
                    </w:rPr>
                  </w:pPr>
                  <w:r w:rsidRPr="00BA2BC6">
                    <w:rPr>
                      <w:rFonts w:ascii="Arial" w:hAnsi="Arial" w:cs="Arial"/>
                      <w:b/>
                      <w:szCs w:val="24"/>
                    </w:rPr>
                    <w:t>czwartek: od 7.30 do 17.00</w:t>
                  </w:r>
                </w:p>
                <w:p w14:paraId="0B806CC1" w14:textId="77777777" w:rsidR="00102EAB" w:rsidRPr="00BA2BC6" w:rsidRDefault="00102EAB" w:rsidP="00E579FD">
                  <w:pPr>
                    <w:pStyle w:val="Tekstblokowy"/>
                    <w:tabs>
                      <w:tab w:val="left" w:pos="7018"/>
                    </w:tabs>
                    <w:ind w:left="73" w:right="355" w:hanging="143"/>
                    <w:rPr>
                      <w:rFonts w:ascii="Arial" w:hAnsi="Arial" w:cs="Arial"/>
                      <w:b/>
                      <w:bCs/>
                      <w:szCs w:val="24"/>
                      <w:lang w:val="de-DE"/>
                    </w:rPr>
                  </w:pPr>
                  <w:r w:rsidRPr="00BA2BC6">
                    <w:rPr>
                      <w:rFonts w:ascii="Arial" w:hAnsi="Arial" w:cs="Arial"/>
                      <w:b/>
                      <w:szCs w:val="24"/>
                    </w:rPr>
                    <w:t>piątek: od 7.30 do 14.00</w:t>
                  </w:r>
                </w:p>
              </w:tc>
            </w:tr>
            <w:tr w:rsidR="00102EAB" w:rsidRPr="00BA2BC6" w14:paraId="5870B2F2" w14:textId="77777777" w:rsidTr="00DD552D">
              <w:trPr>
                <w:cantSplit/>
                <w:trHeight w:val="288"/>
              </w:trPr>
              <w:tc>
                <w:tcPr>
                  <w:tcW w:w="4123" w:type="dxa"/>
                  <w:vAlign w:val="center"/>
                </w:tcPr>
                <w:p w14:paraId="15699F21" w14:textId="77777777" w:rsidR="004021AE" w:rsidRPr="00BA2BC6" w:rsidRDefault="004021AE" w:rsidP="00E579FD">
                  <w:pPr>
                    <w:pStyle w:val="Tekstblokowy"/>
                    <w:tabs>
                      <w:tab w:val="left" w:pos="7018"/>
                    </w:tabs>
                    <w:ind w:left="497" w:right="355" w:hanging="567"/>
                    <w:rPr>
                      <w:rFonts w:ascii="Arial" w:hAnsi="Arial" w:cs="Arial"/>
                      <w:b/>
                      <w:szCs w:val="24"/>
                    </w:rPr>
                  </w:pPr>
                </w:p>
                <w:p w14:paraId="100A785A" w14:textId="06D96C7C" w:rsidR="00102EAB" w:rsidRPr="00BA2BC6" w:rsidRDefault="00102EAB" w:rsidP="00E579FD">
                  <w:pPr>
                    <w:pStyle w:val="Tekstblokowy"/>
                    <w:tabs>
                      <w:tab w:val="left" w:pos="7018"/>
                    </w:tabs>
                    <w:ind w:left="497" w:right="355" w:hanging="567"/>
                    <w:rPr>
                      <w:rFonts w:ascii="Arial" w:hAnsi="Arial" w:cs="Arial"/>
                      <w:b/>
                      <w:szCs w:val="24"/>
                    </w:rPr>
                  </w:pPr>
                  <w:r w:rsidRPr="00BA2BC6">
                    <w:rPr>
                      <w:rFonts w:ascii="Arial" w:hAnsi="Arial" w:cs="Arial"/>
                      <w:b/>
                      <w:szCs w:val="24"/>
                    </w:rPr>
                    <w:t>tel. + 48 32</w:t>
                  </w:r>
                  <w:r w:rsidR="002B7B08" w:rsidRPr="00BA2BC6">
                    <w:rPr>
                      <w:rFonts w:ascii="Arial" w:hAnsi="Arial" w:cs="Arial"/>
                      <w:b/>
                      <w:szCs w:val="24"/>
                    </w:rPr>
                    <w:t xml:space="preserve"> </w:t>
                  </w:r>
                  <w:r w:rsidRPr="00BA2BC6">
                    <w:rPr>
                      <w:rFonts w:ascii="Arial" w:hAnsi="Arial" w:cs="Arial"/>
                      <w:b/>
                      <w:szCs w:val="24"/>
                    </w:rPr>
                    <w:t>4</w:t>
                  </w:r>
                  <w:r w:rsidR="00DD552D">
                    <w:rPr>
                      <w:rFonts w:ascii="Arial" w:hAnsi="Arial" w:cs="Arial"/>
                      <w:b/>
                      <w:szCs w:val="24"/>
                    </w:rPr>
                    <w:t>755107</w:t>
                  </w:r>
                  <w:r w:rsidR="00A01057" w:rsidRPr="00BA2BC6">
                    <w:rPr>
                      <w:rFonts w:ascii="Arial" w:hAnsi="Arial" w:cs="Arial"/>
                      <w:b/>
                      <w:szCs w:val="24"/>
                    </w:rPr>
                    <w:t>,</w:t>
                  </w:r>
                </w:p>
                <w:p w14:paraId="7CB7D37B" w14:textId="77777777" w:rsidR="00A01057" w:rsidRPr="00BA2BC6" w:rsidRDefault="00CD5356" w:rsidP="00E579FD">
                  <w:pPr>
                    <w:pStyle w:val="Tekstblokowy"/>
                    <w:tabs>
                      <w:tab w:val="left" w:pos="7018"/>
                    </w:tabs>
                    <w:ind w:left="497" w:right="355" w:hanging="567"/>
                    <w:rPr>
                      <w:rFonts w:ascii="Arial" w:hAnsi="Arial" w:cs="Arial"/>
                      <w:b/>
                      <w:bCs/>
                      <w:szCs w:val="24"/>
                    </w:rPr>
                  </w:pPr>
                  <w:r w:rsidRPr="00BA2BC6">
                    <w:rPr>
                      <w:rFonts w:ascii="Arial" w:hAnsi="Arial" w:cs="Arial"/>
                      <w:b/>
                      <w:szCs w:val="24"/>
                    </w:rPr>
                    <w:t xml:space="preserve">     </w:t>
                  </w:r>
                  <w:r w:rsidR="00A01057" w:rsidRPr="00BA2BC6">
                    <w:rPr>
                      <w:rFonts w:ascii="Arial" w:hAnsi="Arial" w:cs="Arial"/>
                      <w:b/>
                      <w:szCs w:val="24"/>
                    </w:rPr>
                    <w:t xml:space="preserve"> </w:t>
                  </w:r>
                </w:p>
              </w:tc>
              <w:tc>
                <w:tcPr>
                  <w:tcW w:w="5220" w:type="dxa"/>
                  <w:vAlign w:val="center"/>
                </w:tcPr>
                <w:p w14:paraId="33391E21" w14:textId="77777777" w:rsidR="004021AE" w:rsidRPr="00BA2BC6" w:rsidRDefault="004021AE" w:rsidP="00E579FD">
                  <w:pPr>
                    <w:pStyle w:val="Tekstblokowy"/>
                    <w:tabs>
                      <w:tab w:val="left" w:pos="7018"/>
                    </w:tabs>
                    <w:ind w:left="73" w:right="355"/>
                    <w:rPr>
                      <w:rFonts w:ascii="Arial" w:hAnsi="Arial" w:cs="Arial"/>
                      <w:b/>
                      <w:szCs w:val="24"/>
                      <w:lang w:val="de-DE"/>
                    </w:rPr>
                  </w:pPr>
                </w:p>
                <w:p w14:paraId="3145A8FD" w14:textId="38E4C42B"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fax + 48 32</w:t>
                  </w:r>
                  <w:r w:rsidR="004021AE" w:rsidRPr="00BA2BC6">
                    <w:rPr>
                      <w:rFonts w:ascii="Arial" w:hAnsi="Arial" w:cs="Arial"/>
                      <w:b/>
                      <w:szCs w:val="24"/>
                      <w:lang w:val="de-DE"/>
                    </w:rPr>
                    <w:t xml:space="preserve"> </w:t>
                  </w:r>
                  <w:r w:rsidRPr="00BA2BC6">
                    <w:rPr>
                      <w:rFonts w:ascii="Arial" w:hAnsi="Arial" w:cs="Arial"/>
                      <w:b/>
                      <w:szCs w:val="24"/>
                      <w:lang w:val="de-DE"/>
                    </w:rPr>
                    <w:t>4</w:t>
                  </w:r>
                  <w:r w:rsidR="00DD552D">
                    <w:rPr>
                      <w:rFonts w:ascii="Arial" w:hAnsi="Arial" w:cs="Arial"/>
                      <w:b/>
                      <w:szCs w:val="24"/>
                      <w:lang w:val="de-DE"/>
                    </w:rPr>
                    <w:t>755133</w:t>
                  </w:r>
                </w:p>
              </w:tc>
            </w:tr>
            <w:tr w:rsidR="00102EAB" w:rsidRPr="00BA2BC6" w14:paraId="5B238362" w14:textId="77777777" w:rsidTr="00DD552D">
              <w:trPr>
                <w:cantSplit/>
                <w:trHeight w:val="286"/>
              </w:trPr>
              <w:tc>
                <w:tcPr>
                  <w:tcW w:w="4123" w:type="dxa"/>
                  <w:vAlign w:val="center"/>
                </w:tcPr>
                <w:p w14:paraId="768DE13A" w14:textId="77777777" w:rsidR="00102EAB" w:rsidRPr="00BA2BC6" w:rsidRDefault="00102EAB" w:rsidP="00E579FD">
                  <w:pPr>
                    <w:pStyle w:val="Tekstblokowy"/>
                    <w:tabs>
                      <w:tab w:val="left" w:pos="7018"/>
                    </w:tabs>
                    <w:ind w:left="497" w:right="355" w:hanging="567"/>
                    <w:rPr>
                      <w:rFonts w:ascii="Arial" w:hAnsi="Arial" w:cs="Arial"/>
                      <w:b/>
                      <w:bCs/>
                      <w:szCs w:val="24"/>
                      <w:lang w:val="de-DE"/>
                    </w:rPr>
                  </w:pPr>
                  <w:r w:rsidRPr="00BA2BC6">
                    <w:rPr>
                      <w:rFonts w:ascii="Arial" w:hAnsi="Arial" w:cs="Arial"/>
                      <w:b/>
                      <w:szCs w:val="24"/>
                      <w:lang w:val="de-DE"/>
                    </w:rPr>
                    <w:t xml:space="preserve">REGON </w:t>
                  </w:r>
                  <w:r w:rsidR="004021AE" w:rsidRPr="00BA2BC6">
                    <w:rPr>
                      <w:rFonts w:ascii="Arial" w:hAnsi="Arial" w:cs="Arial"/>
                      <w:b/>
                      <w:szCs w:val="24"/>
                      <w:lang w:val="de-DE"/>
                    </w:rPr>
                    <w:t>240236917</w:t>
                  </w:r>
                </w:p>
              </w:tc>
              <w:tc>
                <w:tcPr>
                  <w:tcW w:w="5220" w:type="dxa"/>
                  <w:vAlign w:val="center"/>
                </w:tcPr>
                <w:p w14:paraId="3C065CD1"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 xml:space="preserve">NIP </w:t>
                  </w:r>
                  <w:r w:rsidRPr="00BA2BC6">
                    <w:rPr>
                      <w:rFonts w:ascii="Arial" w:hAnsi="Arial" w:cs="Arial"/>
                      <w:b/>
                    </w:rPr>
                    <w:t>5482430901</w:t>
                  </w:r>
                </w:p>
              </w:tc>
            </w:tr>
            <w:tr w:rsidR="00102EAB" w:rsidRPr="001F01CA" w14:paraId="31E71B5A" w14:textId="77777777" w:rsidTr="00DD552D">
              <w:trPr>
                <w:cantSplit/>
                <w:trHeight w:val="733"/>
              </w:trPr>
              <w:tc>
                <w:tcPr>
                  <w:tcW w:w="4123" w:type="dxa"/>
                  <w:vAlign w:val="center"/>
                </w:tcPr>
                <w:p w14:paraId="7C742F0C" w14:textId="2FE4432B" w:rsidR="00CD5356" w:rsidRPr="00BA2BC6" w:rsidRDefault="00102EAB" w:rsidP="00330373">
                  <w:pPr>
                    <w:pStyle w:val="Tekstblokowy"/>
                    <w:tabs>
                      <w:tab w:val="left" w:pos="7018"/>
                    </w:tabs>
                    <w:ind w:left="0" w:right="355"/>
                    <w:rPr>
                      <w:rFonts w:ascii="Arial" w:hAnsi="Arial" w:cs="Arial"/>
                      <w:b/>
                      <w:bCs/>
                      <w:szCs w:val="24"/>
                      <w:lang w:val="de-DE"/>
                    </w:rPr>
                  </w:pPr>
                  <w:proofErr w:type="spellStart"/>
                  <w:r w:rsidRPr="00BA2BC6">
                    <w:rPr>
                      <w:rFonts w:ascii="Arial" w:hAnsi="Arial" w:cs="Arial"/>
                      <w:b/>
                      <w:szCs w:val="24"/>
                      <w:lang w:val="de-DE"/>
                    </w:rPr>
                    <w:t>e-mail</w:t>
                  </w:r>
                  <w:proofErr w:type="spellEnd"/>
                  <w:r w:rsidRPr="00BA2BC6">
                    <w:rPr>
                      <w:rFonts w:ascii="Arial" w:hAnsi="Arial" w:cs="Arial"/>
                      <w:b/>
                      <w:szCs w:val="24"/>
                      <w:lang w:val="de-DE"/>
                    </w:rPr>
                    <w:t>:</w:t>
                  </w:r>
                  <w:r w:rsidR="004021AE" w:rsidRPr="00BA2BC6">
                    <w:rPr>
                      <w:rFonts w:ascii="Arial" w:hAnsi="Arial" w:cs="Arial"/>
                      <w:b/>
                      <w:szCs w:val="24"/>
                      <w:lang w:val="de-DE"/>
                    </w:rPr>
                    <w:t xml:space="preserve"> </w:t>
                  </w:r>
                  <w:r w:rsidR="00DD552D">
                    <w:rPr>
                      <w:rFonts w:ascii="Arial" w:hAnsi="Arial" w:cs="Arial"/>
                      <w:b/>
                      <w:szCs w:val="24"/>
                      <w:lang w:val="de-DE"/>
                    </w:rPr>
                    <w:t>n.frogowska</w:t>
                  </w:r>
                  <w:r w:rsidR="004021AE" w:rsidRPr="00BA2BC6">
                    <w:rPr>
                      <w:rFonts w:ascii="Arial" w:hAnsi="Arial" w:cs="Arial"/>
                      <w:b/>
                      <w:szCs w:val="24"/>
                      <w:lang w:val="de-DE"/>
                    </w:rPr>
                    <w:t>@zebrzydowice.pl</w:t>
                  </w:r>
                </w:p>
              </w:tc>
              <w:tc>
                <w:tcPr>
                  <w:tcW w:w="5220" w:type="dxa"/>
                  <w:vAlign w:val="center"/>
                </w:tcPr>
                <w:p w14:paraId="103DE782" w14:textId="7C979010"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http://www</w:t>
                  </w:r>
                  <w:r w:rsidR="004021AE" w:rsidRPr="00BA2BC6">
                    <w:rPr>
                      <w:rFonts w:ascii="Arial" w:hAnsi="Arial" w:cs="Arial"/>
                      <w:b/>
                      <w:szCs w:val="24"/>
                      <w:lang w:val="de-DE"/>
                    </w:rPr>
                    <w:t>.</w:t>
                  </w:r>
                  <w:r w:rsidRPr="00BA2BC6">
                    <w:rPr>
                      <w:rFonts w:ascii="Arial" w:hAnsi="Arial" w:cs="Arial"/>
                      <w:b/>
                      <w:szCs w:val="24"/>
                      <w:lang w:val="de-DE"/>
                    </w:rPr>
                    <w:t>zebrzydowice.pl</w:t>
                  </w:r>
                </w:p>
              </w:tc>
            </w:tr>
          </w:tbl>
          <w:p w14:paraId="0A111D39" w14:textId="77777777" w:rsidR="00102EAB" w:rsidRPr="004021AE" w:rsidRDefault="00102EAB" w:rsidP="00102EAB">
            <w:pPr>
              <w:jc w:val="both"/>
              <w:rPr>
                <w:rFonts w:ascii="Arial" w:hAnsi="Arial" w:cs="Arial"/>
                <w:sz w:val="24"/>
                <w:szCs w:val="24"/>
                <w:lang w:val="de-DE"/>
              </w:rPr>
            </w:pPr>
          </w:p>
          <w:p w14:paraId="4D9AB8CC" w14:textId="77777777" w:rsidR="00102EAB" w:rsidRPr="004021AE" w:rsidRDefault="00102EAB" w:rsidP="00102EAB">
            <w:pPr>
              <w:rPr>
                <w:rFonts w:ascii="Arial" w:hAnsi="Arial" w:cs="Arial"/>
                <w:b/>
                <w:sz w:val="28"/>
                <w:lang w:val="de-DE" w:eastAsia="ar-SA"/>
              </w:rPr>
            </w:pPr>
          </w:p>
        </w:tc>
      </w:tr>
    </w:tbl>
    <w:p w14:paraId="5BAA38C4" w14:textId="77777777" w:rsidR="00495DD4" w:rsidRPr="004021AE" w:rsidRDefault="00495DD4" w:rsidP="00495DD4">
      <w:pPr>
        <w:rPr>
          <w:rFonts w:ascii="Arial" w:hAnsi="Arial" w:cs="Arial"/>
          <w:b/>
          <w:lang w:val="de-DE"/>
        </w:rPr>
      </w:pPr>
    </w:p>
    <w:p w14:paraId="2C50B097" w14:textId="77777777" w:rsidR="00495DD4" w:rsidRPr="00F80C50" w:rsidRDefault="00495DD4" w:rsidP="00495DD4">
      <w:pPr>
        <w:rPr>
          <w:rFonts w:ascii="Arial" w:hAnsi="Arial" w:cs="Arial"/>
          <w:b/>
          <w:lang w:val="de-DE"/>
        </w:rPr>
      </w:pPr>
    </w:p>
    <w:p w14:paraId="2E934E39" w14:textId="3EBAF13A" w:rsidR="00495DD4" w:rsidRPr="00F80C50" w:rsidRDefault="00555FB5" w:rsidP="00495DD4">
      <w:pPr>
        <w:rPr>
          <w:rFonts w:ascii="Arial" w:hAnsi="Arial" w:cs="Arial"/>
          <w:b/>
        </w:rPr>
      </w:pPr>
      <w:r w:rsidRPr="00F80C50">
        <w:rPr>
          <w:rFonts w:ascii="Arial" w:hAnsi="Arial" w:cs="Arial"/>
          <w:b/>
        </w:rPr>
        <w:t>Zebrzydowice, dnia</w:t>
      </w:r>
      <w:r w:rsidR="00174400" w:rsidRPr="00F80C50">
        <w:rPr>
          <w:rFonts w:ascii="Arial" w:hAnsi="Arial" w:cs="Arial"/>
          <w:b/>
        </w:rPr>
        <w:t xml:space="preserve"> </w:t>
      </w:r>
      <w:r w:rsidR="00C52BBE">
        <w:rPr>
          <w:rFonts w:ascii="Arial" w:hAnsi="Arial" w:cs="Arial"/>
          <w:b/>
        </w:rPr>
        <w:t>10</w:t>
      </w:r>
      <w:r w:rsidR="00322B55" w:rsidRPr="00F80C50">
        <w:rPr>
          <w:rFonts w:ascii="Arial" w:hAnsi="Arial" w:cs="Arial"/>
          <w:b/>
        </w:rPr>
        <w:t>.</w:t>
      </w:r>
      <w:r w:rsidR="00986DD3" w:rsidRPr="00F80C50">
        <w:rPr>
          <w:rFonts w:ascii="Arial" w:hAnsi="Arial" w:cs="Arial"/>
          <w:b/>
        </w:rPr>
        <w:t>0</w:t>
      </w:r>
      <w:r w:rsidR="00C52BBE">
        <w:rPr>
          <w:rFonts w:ascii="Arial" w:hAnsi="Arial" w:cs="Arial"/>
          <w:b/>
        </w:rPr>
        <w:t>4</w:t>
      </w:r>
      <w:r w:rsidR="00986DD3" w:rsidRPr="00F80C50">
        <w:rPr>
          <w:rFonts w:ascii="Arial" w:hAnsi="Arial" w:cs="Arial"/>
          <w:b/>
        </w:rPr>
        <w:t>.20</w:t>
      </w:r>
      <w:r w:rsidR="00330373" w:rsidRPr="00F80C50">
        <w:rPr>
          <w:rFonts w:ascii="Arial" w:hAnsi="Arial" w:cs="Arial"/>
          <w:b/>
        </w:rPr>
        <w:t>20</w:t>
      </w:r>
      <w:r w:rsidR="004B6C50" w:rsidRPr="00F80C50">
        <w:rPr>
          <w:rFonts w:ascii="Arial" w:hAnsi="Arial" w:cs="Arial"/>
          <w:b/>
        </w:rPr>
        <w:t xml:space="preserve"> </w:t>
      </w:r>
      <w:r w:rsidR="00174400" w:rsidRPr="00F80C50">
        <w:rPr>
          <w:rFonts w:ascii="Arial" w:hAnsi="Arial" w:cs="Arial"/>
          <w:b/>
        </w:rPr>
        <w:t xml:space="preserve"> r.</w:t>
      </w:r>
    </w:p>
    <w:p w14:paraId="642CB17A" w14:textId="77777777" w:rsidR="00174400" w:rsidRDefault="00174400" w:rsidP="00495DD4">
      <w:pPr>
        <w:rPr>
          <w:rFonts w:ascii="Arial" w:hAnsi="Arial" w:cs="Arial"/>
          <w:b/>
        </w:rPr>
      </w:pPr>
    </w:p>
    <w:p w14:paraId="21A18E2F" w14:textId="16E6338C" w:rsidR="004B6C50" w:rsidRDefault="00597E62" w:rsidP="00495DD4">
      <w:pPr>
        <w:rPr>
          <w:rFonts w:ascii="Arial" w:hAnsi="Arial" w:cs="Arial"/>
          <w:b/>
        </w:rPr>
      </w:pPr>
      <w:r>
        <w:rPr>
          <w:rFonts w:ascii="Arial" w:hAnsi="Arial" w:cs="Arial"/>
          <w:b/>
        </w:rPr>
        <w:t xml:space="preserve">                                                                  </w:t>
      </w:r>
      <w:r w:rsidR="00884C5A">
        <w:rPr>
          <w:rFonts w:ascii="Arial" w:hAnsi="Arial" w:cs="Arial"/>
          <w:b/>
        </w:rPr>
        <w:t xml:space="preserve">     </w:t>
      </w:r>
      <w:r>
        <w:rPr>
          <w:rFonts w:ascii="Arial" w:hAnsi="Arial" w:cs="Arial"/>
          <w:b/>
        </w:rPr>
        <w:t xml:space="preserve">  </w:t>
      </w:r>
      <w:r w:rsidR="00495DD4">
        <w:rPr>
          <w:rFonts w:ascii="Arial" w:hAnsi="Arial" w:cs="Arial"/>
          <w:b/>
        </w:rPr>
        <w:t>ZATWIERDZIŁ:</w:t>
      </w:r>
      <w:r w:rsidR="00102EAB" w:rsidRPr="00102EAB">
        <w:rPr>
          <w:rFonts w:ascii="Arial" w:hAnsi="Arial" w:cs="Arial"/>
          <w:b/>
        </w:rPr>
        <w:t xml:space="preserve"> </w:t>
      </w:r>
    </w:p>
    <w:p w14:paraId="4DD85406" w14:textId="77777777" w:rsidR="004B6C50" w:rsidRDefault="004B6C50" w:rsidP="00495DD4">
      <w:pPr>
        <w:rPr>
          <w:rFonts w:ascii="Arial" w:hAnsi="Arial" w:cs="Arial"/>
          <w:b/>
        </w:rPr>
      </w:pPr>
    </w:p>
    <w:p w14:paraId="7F1C57CC" w14:textId="77777777" w:rsidR="004B6C50" w:rsidRDefault="004B6C50" w:rsidP="00495DD4">
      <w:pPr>
        <w:rPr>
          <w:rFonts w:ascii="Arial" w:hAnsi="Arial" w:cs="Arial"/>
          <w:b/>
        </w:rPr>
      </w:pPr>
    </w:p>
    <w:p w14:paraId="7D612358" w14:textId="77777777" w:rsidR="004B6C50" w:rsidRDefault="004B6C50" w:rsidP="00495DD4">
      <w:pPr>
        <w:rPr>
          <w:rFonts w:ascii="Arial" w:hAnsi="Arial" w:cs="Arial"/>
          <w:b/>
        </w:rPr>
      </w:pPr>
    </w:p>
    <w:p w14:paraId="1295D916" w14:textId="7747BD12" w:rsidR="00102EAB" w:rsidRPr="007C40C5" w:rsidRDefault="00597E62" w:rsidP="00495DD4">
      <w:pPr>
        <w:rPr>
          <w:rFonts w:ascii="Arial" w:hAnsi="Arial" w:cs="Arial"/>
          <w:lang w:eastAsia="ar-SA"/>
        </w:rPr>
      </w:pPr>
      <w:r>
        <w:rPr>
          <w:rFonts w:ascii="Arial" w:hAnsi="Arial" w:cs="Arial"/>
          <w:b/>
        </w:rPr>
        <w:t xml:space="preserve">                                                                                           </w:t>
      </w:r>
      <w:r w:rsidR="00C52BBE">
        <w:rPr>
          <w:rFonts w:ascii="Arial" w:hAnsi="Arial" w:cs="Arial"/>
          <w:b/>
        </w:rPr>
        <w:t xml:space="preserve">      </w:t>
      </w:r>
      <w:r>
        <w:rPr>
          <w:rFonts w:ascii="Arial" w:hAnsi="Arial" w:cs="Arial"/>
          <w:b/>
        </w:rPr>
        <w:t xml:space="preserve">   </w:t>
      </w:r>
      <w:r w:rsidR="00102EAB" w:rsidRPr="00102EAB">
        <w:rPr>
          <w:rFonts w:ascii="Arial" w:hAnsi="Arial" w:cs="Arial"/>
          <w:b/>
        </w:rPr>
        <w:t>........</w:t>
      </w:r>
      <w:r w:rsidR="00CE49ED">
        <w:rPr>
          <w:rFonts w:ascii="Arial" w:hAnsi="Arial" w:cs="Arial"/>
          <w:b/>
        </w:rPr>
        <w:t>...........</w:t>
      </w:r>
      <w:r w:rsidR="00102EAB" w:rsidRPr="00102EAB">
        <w:rPr>
          <w:rFonts w:ascii="Arial" w:hAnsi="Arial" w:cs="Arial"/>
          <w:b/>
        </w:rPr>
        <w:t>....................................</w:t>
      </w:r>
    </w:p>
    <w:p w14:paraId="19B5ED0C" w14:textId="77777777" w:rsidR="00A23824" w:rsidRPr="00786930" w:rsidRDefault="00102EAB" w:rsidP="00786930">
      <w:pPr>
        <w:jc w:val="center"/>
        <w:rPr>
          <w:b/>
          <w:sz w:val="24"/>
          <w:szCs w:val="24"/>
        </w:rPr>
      </w:pPr>
      <w:r w:rsidRPr="00102EAB">
        <w:rPr>
          <w:rFonts w:ascii="Arial" w:hAnsi="Arial" w:cs="Arial"/>
        </w:rPr>
        <w:br w:type="page"/>
      </w:r>
      <w:r w:rsidR="00A23824" w:rsidRPr="00786930">
        <w:rPr>
          <w:b/>
          <w:sz w:val="24"/>
          <w:szCs w:val="24"/>
        </w:rPr>
        <w:lastRenderedPageBreak/>
        <w:t>Spis treści:</w:t>
      </w:r>
    </w:p>
    <w:p w14:paraId="7353A6D8" w14:textId="77777777" w:rsidR="00A23824" w:rsidRPr="00476A67" w:rsidRDefault="00A23824">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065"/>
        <w:gridCol w:w="851"/>
      </w:tblGrid>
      <w:tr w:rsidR="003675DB" w:rsidRPr="00476A67" w14:paraId="4598CB2C" w14:textId="77777777" w:rsidTr="00E4113C">
        <w:trPr>
          <w:trHeight w:val="591"/>
        </w:trPr>
        <w:tc>
          <w:tcPr>
            <w:tcW w:w="1548" w:type="dxa"/>
            <w:vAlign w:val="center"/>
          </w:tcPr>
          <w:p w14:paraId="6B34A33A" w14:textId="77777777" w:rsidR="003675DB" w:rsidRPr="00476A67" w:rsidRDefault="003675DB" w:rsidP="0080395B">
            <w:pPr>
              <w:jc w:val="both"/>
              <w:rPr>
                <w:sz w:val="22"/>
                <w:szCs w:val="22"/>
              </w:rPr>
            </w:pPr>
            <w:r w:rsidRPr="00476A67">
              <w:rPr>
                <w:sz w:val="22"/>
                <w:szCs w:val="22"/>
              </w:rPr>
              <w:t>Część I</w:t>
            </w:r>
          </w:p>
        </w:tc>
        <w:tc>
          <w:tcPr>
            <w:tcW w:w="7065" w:type="dxa"/>
            <w:vAlign w:val="center"/>
          </w:tcPr>
          <w:p w14:paraId="5D66E486" w14:textId="77777777" w:rsidR="003675DB" w:rsidRPr="00476A67" w:rsidRDefault="00977ACD" w:rsidP="00343A33">
            <w:pPr>
              <w:rPr>
                <w:sz w:val="22"/>
                <w:szCs w:val="22"/>
              </w:rPr>
            </w:pPr>
            <w:r w:rsidRPr="00476A67">
              <w:rPr>
                <w:sz w:val="22"/>
                <w:szCs w:val="22"/>
              </w:rPr>
              <w:t>Opis przedmiotu zamówienia oraz rozwiązania równoważne dot</w:t>
            </w:r>
            <w:r w:rsidR="00343A33">
              <w:rPr>
                <w:sz w:val="22"/>
                <w:szCs w:val="22"/>
              </w:rPr>
              <w:t>yczące</w:t>
            </w:r>
            <w:r w:rsidRPr="00476A67">
              <w:rPr>
                <w:sz w:val="22"/>
                <w:szCs w:val="22"/>
              </w:rPr>
              <w:t xml:space="preserve"> przedmiotu zamówienia.</w:t>
            </w:r>
          </w:p>
        </w:tc>
        <w:tc>
          <w:tcPr>
            <w:tcW w:w="851" w:type="dxa"/>
            <w:vAlign w:val="center"/>
          </w:tcPr>
          <w:p w14:paraId="4F59DDA4" w14:textId="77777777" w:rsidR="003675DB" w:rsidRPr="00E51299" w:rsidRDefault="00113F78" w:rsidP="00097454">
            <w:pPr>
              <w:jc w:val="center"/>
              <w:rPr>
                <w:sz w:val="22"/>
                <w:szCs w:val="22"/>
              </w:rPr>
            </w:pPr>
            <w:r w:rsidRPr="00E51299">
              <w:rPr>
                <w:sz w:val="22"/>
                <w:szCs w:val="22"/>
              </w:rPr>
              <w:t xml:space="preserve">str. </w:t>
            </w:r>
            <w:r w:rsidR="00161771" w:rsidRPr="00E51299">
              <w:rPr>
                <w:sz w:val="22"/>
                <w:szCs w:val="22"/>
              </w:rPr>
              <w:t>4</w:t>
            </w:r>
          </w:p>
        </w:tc>
      </w:tr>
      <w:tr w:rsidR="003675DB" w:rsidRPr="00476A67" w14:paraId="1A4F5245" w14:textId="77777777">
        <w:trPr>
          <w:trHeight w:val="567"/>
        </w:trPr>
        <w:tc>
          <w:tcPr>
            <w:tcW w:w="1548" w:type="dxa"/>
            <w:vAlign w:val="center"/>
          </w:tcPr>
          <w:p w14:paraId="11B734B9" w14:textId="77777777" w:rsidR="003675DB" w:rsidRPr="00476A67" w:rsidRDefault="003675DB">
            <w:pPr>
              <w:rPr>
                <w:sz w:val="22"/>
                <w:szCs w:val="22"/>
              </w:rPr>
            </w:pPr>
            <w:r w:rsidRPr="00476A67">
              <w:rPr>
                <w:sz w:val="22"/>
                <w:szCs w:val="22"/>
              </w:rPr>
              <w:t>Część II</w:t>
            </w:r>
          </w:p>
        </w:tc>
        <w:tc>
          <w:tcPr>
            <w:tcW w:w="7065" w:type="dxa"/>
            <w:vAlign w:val="center"/>
          </w:tcPr>
          <w:p w14:paraId="3C6E599A" w14:textId="77777777" w:rsidR="003675DB" w:rsidRPr="00476A67" w:rsidRDefault="00166A9E" w:rsidP="00343A33">
            <w:pPr>
              <w:rPr>
                <w:sz w:val="22"/>
                <w:szCs w:val="22"/>
              </w:rPr>
            </w:pPr>
            <w:r>
              <w:rPr>
                <w:sz w:val="22"/>
                <w:szCs w:val="22"/>
              </w:rPr>
              <w:t>Informacja na temat części zamówienia i możliwości składania ofert częściowych</w:t>
            </w:r>
          </w:p>
        </w:tc>
        <w:tc>
          <w:tcPr>
            <w:tcW w:w="851" w:type="dxa"/>
            <w:vAlign w:val="center"/>
          </w:tcPr>
          <w:p w14:paraId="70702BDB" w14:textId="715096DA" w:rsidR="003675DB" w:rsidRPr="00E51299" w:rsidRDefault="00DB7D5F" w:rsidP="00CD6FFC">
            <w:pPr>
              <w:jc w:val="center"/>
              <w:rPr>
                <w:sz w:val="22"/>
                <w:szCs w:val="22"/>
              </w:rPr>
            </w:pPr>
            <w:r w:rsidRPr="00E51299">
              <w:rPr>
                <w:sz w:val="22"/>
                <w:szCs w:val="22"/>
              </w:rPr>
              <w:t xml:space="preserve">str. </w:t>
            </w:r>
            <w:r w:rsidR="00DB6F6E" w:rsidRPr="00E51299">
              <w:rPr>
                <w:sz w:val="22"/>
                <w:szCs w:val="22"/>
              </w:rPr>
              <w:t>6</w:t>
            </w:r>
          </w:p>
        </w:tc>
      </w:tr>
      <w:tr w:rsidR="00397D39" w:rsidRPr="00A854C0" w14:paraId="49BD2B75" w14:textId="77777777">
        <w:trPr>
          <w:trHeight w:val="567"/>
        </w:trPr>
        <w:tc>
          <w:tcPr>
            <w:tcW w:w="1548" w:type="dxa"/>
            <w:vAlign w:val="center"/>
          </w:tcPr>
          <w:p w14:paraId="7013CF25" w14:textId="77777777" w:rsidR="00397D39" w:rsidRPr="00A854C0" w:rsidRDefault="00397D39">
            <w:pPr>
              <w:rPr>
                <w:sz w:val="22"/>
                <w:szCs w:val="22"/>
              </w:rPr>
            </w:pPr>
            <w:r w:rsidRPr="00A854C0">
              <w:rPr>
                <w:sz w:val="22"/>
                <w:szCs w:val="22"/>
              </w:rPr>
              <w:t>Część III</w:t>
            </w:r>
          </w:p>
        </w:tc>
        <w:tc>
          <w:tcPr>
            <w:tcW w:w="7065" w:type="dxa"/>
            <w:vAlign w:val="center"/>
          </w:tcPr>
          <w:p w14:paraId="42FEB37B" w14:textId="77777777" w:rsidR="00397D39" w:rsidRPr="00A854C0" w:rsidRDefault="00166A9E" w:rsidP="00343A33">
            <w:pPr>
              <w:rPr>
                <w:sz w:val="22"/>
                <w:szCs w:val="22"/>
              </w:rPr>
            </w:pPr>
            <w:r>
              <w:rPr>
                <w:sz w:val="22"/>
                <w:szCs w:val="22"/>
              </w:rPr>
              <w:t>Informacja na temat możliwości składania ofert wariantowych</w:t>
            </w:r>
          </w:p>
        </w:tc>
        <w:tc>
          <w:tcPr>
            <w:tcW w:w="851" w:type="dxa"/>
            <w:vAlign w:val="center"/>
          </w:tcPr>
          <w:p w14:paraId="40384508" w14:textId="1ED1D127" w:rsidR="00397D39" w:rsidRPr="00E51299" w:rsidRDefault="001C735E" w:rsidP="00CD6FFC">
            <w:pPr>
              <w:jc w:val="center"/>
              <w:rPr>
                <w:sz w:val="22"/>
                <w:szCs w:val="22"/>
              </w:rPr>
            </w:pPr>
            <w:r w:rsidRPr="00E51299">
              <w:rPr>
                <w:sz w:val="22"/>
                <w:szCs w:val="22"/>
              </w:rPr>
              <w:t xml:space="preserve">str. </w:t>
            </w:r>
            <w:r w:rsidR="00DB6F6E" w:rsidRPr="00E51299">
              <w:rPr>
                <w:sz w:val="22"/>
                <w:szCs w:val="22"/>
              </w:rPr>
              <w:t>6</w:t>
            </w:r>
          </w:p>
        </w:tc>
      </w:tr>
      <w:tr w:rsidR="00397D39" w:rsidRPr="00A854C0" w14:paraId="270B6529" w14:textId="77777777">
        <w:trPr>
          <w:trHeight w:val="567"/>
        </w:trPr>
        <w:tc>
          <w:tcPr>
            <w:tcW w:w="1548" w:type="dxa"/>
            <w:vAlign w:val="center"/>
          </w:tcPr>
          <w:p w14:paraId="79390264" w14:textId="77777777" w:rsidR="00397D39" w:rsidRPr="00A854C0" w:rsidRDefault="00397D39">
            <w:pPr>
              <w:rPr>
                <w:sz w:val="22"/>
                <w:szCs w:val="22"/>
              </w:rPr>
            </w:pPr>
            <w:r w:rsidRPr="00A854C0">
              <w:rPr>
                <w:sz w:val="22"/>
                <w:szCs w:val="22"/>
              </w:rPr>
              <w:t>Część IV</w:t>
            </w:r>
          </w:p>
        </w:tc>
        <w:tc>
          <w:tcPr>
            <w:tcW w:w="7065" w:type="dxa"/>
            <w:vAlign w:val="center"/>
          </w:tcPr>
          <w:p w14:paraId="1B1D9CD5" w14:textId="77777777" w:rsidR="00397D39" w:rsidRPr="00A854C0" w:rsidRDefault="00166A9E" w:rsidP="00343A33">
            <w:pPr>
              <w:rPr>
                <w:sz w:val="22"/>
                <w:szCs w:val="22"/>
              </w:rPr>
            </w:pPr>
            <w:r>
              <w:rPr>
                <w:sz w:val="22"/>
                <w:szCs w:val="22"/>
              </w:rPr>
              <w:t>Informacja na temat przewidywanego zamówienia polegającego na powtórzeniu podobnych robót budowlanych</w:t>
            </w:r>
            <w:r w:rsidR="00D72D3D">
              <w:rPr>
                <w:sz w:val="22"/>
                <w:szCs w:val="22"/>
              </w:rPr>
              <w:t>/dostaw/usług</w:t>
            </w:r>
          </w:p>
        </w:tc>
        <w:tc>
          <w:tcPr>
            <w:tcW w:w="851" w:type="dxa"/>
            <w:vAlign w:val="center"/>
          </w:tcPr>
          <w:p w14:paraId="5A165D70" w14:textId="3C29311F" w:rsidR="00397D39" w:rsidRPr="00E51299" w:rsidRDefault="001C735E" w:rsidP="00CD6FFC">
            <w:pPr>
              <w:jc w:val="center"/>
              <w:rPr>
                <w:sz w:val="22"/>
                <w:szCs w:val="22"/>
              </w:rPr>
            </w:pPr>
            <w:r w:rsidRPr="00E51299">
              <w:rPr>
                <w:sz w:val="22"/>
                <w:szCs w:val="22"/>
              </w:rPr>
              <w:t xml:space="preserve">str. </w:t>
            </w:r>
            <w:r w:rsidR="00DB6F6E" w:rsidRPr="00E51299">
              <w:rPr>
                <w:sz w:val="22"/>
                <w:szCs w:val="22"/>
              </w:rPr>
              <w:t>6</w:t>
            </w:r>
          </w:p>
        </w:tc>
      </w:tr>
      <w:tr w:rsidR="007C30D9" w:rsidRPr="00A854C0" w14:paraId="41E2E68C" w14:textId="77777777" w:rsidTr="00343A33">
        <w:trPr>
          <w:trHeight w:val="541"/>
        </w:trPr>
        <w:tc>
          <w:tcPr>
            <w:tcW w:w="1548" w:type="dxa"/>
            <w:vAlign w:val="center"/>
          </w:tcPr>
          <w:p w14:paraId="7B3496B4" w14:textId="77777777" w:rsidR="007C30D9" w:rsidRPr="00A854C0" w:rsidRDefault="00397D39" w:rsidP="007C30D9">
            <w:pPr>
              <w:rPr>
                <w:sz w:val="22"/>
                <w:szCs w:val="22"/>
              </w:rPr>
            </w:pPr>
            <w:r w:rsidRPr="00A854C0">
              <w:rPr>
                <w:sz w:val="22"/>
                <w:szCs w:val="22"/>
              </w:rPr>
              <w:t>Część V</w:t>
            </w:r>
          </w:p>
        </w:tc>
        <w:tc>
          <w:tcPr>
            <w:tcW w:w="7065" w:type="dxa"/>
            <w:vAlign w:val="center"/>
          </w:tcPr>
          <w:p w14:paraId="2B867C2A" w14:textId="77777777" w:rsidR="007C30D9" w:rsidRPr="00A854C0" w:rsidRDefault="00166A9E" w:rsidP="00343A33">
            <w:pPr>
              <w:rPr>
                <w:sz w:val="22"/>
                <w:szCs w:val="22"/>
              </w:rPr>
            </w:pPr>
            <w:r>
              <w:rPr>
                <w:sz w:val="22"/>
                <w:szCs w:val="22"/>
              </w:rPr>
              <w:t>Maksymalna liczna wykonawców, z którymi zamawiający zawrze umowę ramową</w:t>
            </w:r>
          </w:p>
        </w:tc>
        <w:tc>
          <w:tcPr>
            <w:tcW w:w="851" w:type="dxa"/>
            <w:vAlign w:val="center"/>
          </w:tcPr>
          <w:p w14:paraId="61562C00" w14:textId="3BA82BB1" w:rsidR="007C30D9" w:rsidRPr="00E51299" w:rsidRDefault="007F7C05" w:rsidP="007C30D9">
            <w:pPr>
              <w:jc w:val="center"/>
              <w:rPr>
                <w:sz w:val="22"/>
                <w:szCs w:val="22"/>
              </w:rPr>
            </w:pPr>
            <w:r w:rsidRPr="00E51299">
              <w:rPr>
                <w:sz w:val="22"/>
                <w:szCs w:val="22"/>
              </w:rPr>
              <w:t xml:space="preserve">str. </w:t>
            </w:r>
            <w:r w:rsidR="00DB6F6E" w:rsidRPr="00E51299">
              <w:rPr>
                <w:sz w:val="22"/>
                <w:szCs w:val="22"/>
              </w:rPr>
              <w:t>6</w:t>
            </w:r>
          </w:p>
        </w:tc>
      </w:tr>
      <w:tr w:rsidR="007C30D9" w:rsidRPr="00A854C0" w14:paraId="4309FF83" w14:textId="77777777" w:rsidTr="005E15EF">
        <w:trPr>
          <w:trHeight w:val="513"/>
        </w:trPr>
        <w:tc>
          <w:tcPr>
            <w:tcW w:w="1548" w:type="dxa"/>
            <w:vAlign w:val="center"/>
          </w:tcPr>
          <w:p w14:paraId="38B36DF0" w14:textId="77777777" w:rsidR="007C30D9" w:rsidRPr="00A854C0" w:rsidRDefault="00397D39" w:rsidP="007C30D9">
            <w:pPr>
              <w:rPr>
                <w:sz w:val="22"/>
                <w:szCs w:val="22"/>
              </w:rPr>
            </w:pPr>
            <w:r w:rsidRPr="00A854C0">
              <w:rPr>
                <w:sz w:val="22"/>
                <w:szCs w:val="22"/>
              </w:rPr>
              <w:t>Część VI</w:t>
            </w:r>
          </w:p>
        </w:tc>
        <w:tc>
          <w:tcPr>
            <w:tcW w:w="7065" w:type="dxa"/>
            <w:vAlign w:val="center"/>
          </w:tcPr>
          <w:p w14:paraId="568D6B4D" w14:textId="77777777" w:rsidR="007C30D9" w:rsidRPr="00A854C0" w:rsidRDefault="00166A9E" w:rsidP="00343A33">
            <w:pPr>
              <w:rPr>
                <w:sz w:val="22"/>
                <w:szCs w:val="22"/>
              </w:rPr>
            </w:pPr>
            <w:r>
              <w:rPr>
                <w:sz w:val="22"/>
                <w:szCs w:val="22"/>
              </w:rPr>
              <w:t>Informacja na temat aukcji elektronicznej</w:t>
            </w:r>
          </w:p>
        </w:tc>
        <w:tc>
          <w:tcPr>
            <w:tcW w:w="851" w:type="dxa"/>
            <w:vAlign w:val="center"/>
          </w:tcPr>
          <w:p w14:paraId="0A5A3E05" w14:textId="33973403" w:rsidR="007C30D9" w:rsidRPr="00E51299" w:rsidRDefault="007C30D9" w:rsidP="00F57D4E">
            <w:pPr>
              <w:jc w:val="center"/>
              <w:rPr>
                <w:sz w:val="22"/>
                <w:szCs w:val="22"/>
              </w:rPr>
            </w:pPr>
            <w:r w:rsidRPr="00E51299">
              <w:rPr>
                <w:sz w:val="22"/>
                <w:szCs w:val="22"/>
              </w:rPr>
              <w:t xml:space="preserve">str. </w:t>
            </w:r>
            <w:r w:rsidR="00F80C50" w:rsidRPr="00E51299">
              <w:rPr>
                <w:sz w:val="22"/>
                <w:szCs w:val="22"/>
              </w:rPr>
              <w:t>6</w:t>
            </w:r>
          </w:p>
        </w:tc>
      </w:tr>
      <w:tr w:rsidR="007C30D9" w:rsidRPr="00A854C0" w14:paraId="5BCBD58E" w14:textId="77777777">
        <w:trPr>
          <w:trHeight w:val="567"/>
        </w:trPr>
        <w:tc>
          <w:tcPr>
            <w:tcW w:w="1548" w:type="dxa"/>
            <w:vAlign w:val="center"/>
          </w:tcPr>
          <w:p w14:paraId="719C192E" w14:textId="77777777" w:rsidR="007C30D9" w:rsidRPr="00A854C0" w:rsidRDefault="007C30D9" w:rsidP="007C30D9">
            <w:pPr>
              <w:rPr>
                <w:sz w:val="22"/>
                <w:szCs w:val="22"/>
              </w:rPr>
            </w:pPr>
            <w:r w:rsidRPr="00A854C0">
              <w:rPr>
                <w:sz w:val="22"/>
                <w:szCs w:val="22"/>
              </w:rPr>
              <w:t>Część V</w:t>
            </w:r>
            <w:r w:rsidR="00397D39" w:rsidRPr="00A854C0">
              <w:rPr>
                <w:sz w:val="22"/>
                <w:szCs w:val="22"/>
              </w:rPr>
              <w:t>II</w:t>
            </w:r>
          </w:p>
        </w:tc>
        <w:tc>
          <w:tcPr>
            <w:tcW w:w="7065" w:type="dxa"/>
            <w:vAlign w:val="center"/>
          </w:tcPr>
          <w:p w14:paraId="0C7EFCB0" w14:textId="77777777" w:rsidR="007C30D9" w:rsidRPr="00A854C0" w:rsidRDefault="00166A9E" w:rsidP="00343A33">
            <w:pPr>
              <w:rPr>
                <w:sz w:val="22"/>
                <w:szCs w:val="22"/>
              </w:rPr>
            </w:pPr>
            <w:r>
              <w:rPr>
                <w:sz w:val="22"/>
                <w:szCs w:val="22"/>
              </w:rPr>
              <w:t>Informacja w sprawie zwrotu kosztów w postępowaniu</w:t>
            </w:r>
          </w:p>
        </w:tc>
        <w:tc>
          <w:tcPr>
            <w:tcW w:w="851" w:type="dxa"/>
            <w:vAlign w:val="center"/>
          </w:tcPr>
          <w:p w14:paraId="7EB0B2E4" w14:textId="5481D8DA" w:rsidR="007C30D9" w:rsidRPr="00E51299" w:rsidRDefault="007C30D9" w:rsidP="009C47A1">
            <w:pPr>
              <w:jc w:val="center"/>
              <w:rPr>
                <w:sz w:val="22"/>
                <w:szCs w:val="22"/>
              </w:rPr>
            </w:pPr>
            <w:r w:rsidRPr="00E51299">
              <w:rPr>
                <w:sz w:val="22"/>
                <w:szCs w:val="22"/>
              </w:rPr>
              <w:t xml:space="preserve">str. </w:t>
            </w:r>
            <w:r w:rsidR="00DB6F6E" w:rsidRPr="00E51299">
              <w:rPr>
                <w:sz w:val="22"/>
                <w:szCs w:val="22"/>
              </w:rPr>
              <w:t>7</w:t>
            </w:r>
          </w:p>
        </w:tc>
      </w:tr>
      <w:tr w:rsidR="007C30D9" w:rsidRPr="00A854C0" w14:paraId="2E71F639" w14:textId="77777777">
        <w:trPr>
          <w:trHeight w:val="567"/>
        </w:trPr>
        <w:tc>
          <w:tcPr>
            <w:tcW w:w="1548" w:type="dxa"/>
            <w:vAlign w:val="center"/>
          </w:tcPr>
          <w:p w14:paraId="35CC84D3" w14:textId="77777777" w:rsidR="007C30D9" w:rsidRPr="00A854C0" w:rsidRDefault="007C30D9" w:rsidP="007C30D9">
            <w:pPr>
              <w:rPr>
                <w:sz w:val="22"/>
                <w:szCs w:val="22"/>
              </w:rPr>
            </w:pPr>
            <w:r w:rsidRPr="00A854C0">
              <w:rPr>
                <w:sz w:val="22"/>
                <w:szCs w:val="22"/>
              </w:rPr>
              <w:t>Część VI</w:t>
            </w:r>
            <w:r w:rsidR="00397D39" w:rsidRPr="00A854C0">
              <w:rPr>
                <w:sz w:val="22"/>
                <w:szCs w:val="22"/>
              </w:rPr>
              <w:t>II</w:t>
            </w:r>
          </w:p>
        </w:tc>
        <w:tc>
          <w:tcPr>
            <w:tcW w:w="7065" w:type="dxa"/>
            <w:vAlign w:val="center"/>
          </w:tcPr>
          <w:p w14:paraId="02105D23" w14:textId="77777777" w:rsidR="007C30D9" w:rsidRPr="00A854C0" w:rsidRDefault="00166A9E" w:rsidP="00343A33">
            <w:pPr>
              <w:rPr>
                <w:sz w:val="22"/>
                <w:szCs w:val="22"/>
              </w:rPr>
            </w:pPr>
            <w:r>
              <w:rPr>
                <w:sz w:val="22"/>
                <w:szCs w:val="22"/>
              </w:rPr>
              <w:t xml:space="preserve">Informacja na temat możliwości składania oferty wspólnej </w:t>
            </w:r>
            <w:r w:rsidR="005E15EF">
              <w:rPr>
                <w:sz w:val="22"/>
                <w:szCs w:val="22"/>
              </w:rPr>
              <w:t>(</w:t>
            </w:r>
            <w:r>
              <w:rPr>
                <w:sz w:val="22"/>
                <w:szCs w:val="22"/>
              </w:rPr>
              <w:t>przez dwa lub więcej podmiotów</w:t>
            </w:r>
            <w:r w:rsidR="005E15EF">
              <w:rPr>
                <w:sz w:val="22"/>
                <w:szCs w:val="22"/>
              </w:rPr>
              <w:t>)</w:t>
            </w:r>
          </w:p>
        </w:tc>
        <w:tc>
          <w:tcPr>
            <w:tcW w:w="851" w:type="dxa"/>
            <w:vAlign w:val="center"/>
          </w:tcPr>
          <w:p w14:paraId="48D1A9F5" w14:textId="1A361A27" w:rsidR="007C30D9" w:rsidRPr="00E51299" w:rsidRDefault="007C30D9" w:rsidP="00B4230B">
            <w:pPr>
              <w:jc w:val="center"/>
              <w:rPr>
                <w:sz w:val="22"/>
                <w:szCs w:val="22"/>
              </w:rPr>
            </w:pPr>
            <w:r w:rsidRPr="00E51299">
              <w:rPr>
                <w:sz w:val="22"/>
                <w:szCs w:val="22"/>
              </w:rPr>
              <w:t xml:space="preserve">str. </w:t>
            </w:r>
            <w:r w:rsidR="00DB6F6E" w:rsidRPr="00E51299">
              <w:rPr>
                <w:sz w:val="22"/>
                <w:szCs w:val="22"/>
              </w:rPr>
              <w:t>7</w:t>
            </w:r>
          </w:p>
        </w:tc>
      </w:tr>
      <w:tr w:rsidR="007C30D9" w:rsidRPr="00A854C0" w14:paraId="61F04F22" w14:textId="77777777">
        <w:trPr>
          <w:trHeight w:val="567"/>
        </w:trPr>
        <w:tc>
          <w:tcPr>
            <w:tcW w:w="1548" w:type="dxa"/>
            <w:vAlign w:val="center"/>
          </w:tcPr>
          <w:p w14:paraId="64FFA77F" w14:textId="77777777" w:rsidR="007C30D9" w:rsidRPr="00A854C0" w:rsidRDefault="00397D39" w:rsidP="007C30D9">
            <w:pPr>
              <w:rPr>
                <w:sz w:val="22"/>
                <w:szCs w:val="22"/>
              </w:rPr>
            </w:pPr>
            <w:r w:rsidRPr="00A854C0">
              <w:rPr>
                <w:sz w:val="22"/>
                <w:szCs w:val="22"/>
              </w:rPr>
              <w:t>Część IX</w:t>
            </w:r>
          </w:p>
        </w:tc>
        <w:tc>
          <w:tcPr>
            <w:tcW w:w="7065" w:type="dxa"/>
            <w:vAlign w:val="center"/>
          </w:tcPr>
          <w:p w14:paraId="3EC99538" w14:textId="77777777" w:rsidR="007C30D9" w:rsidRPr="00A854C0" w:rsidRDefault="00166A9E" w:rsidP="00343A33">
            <w:pPr>
              <w:rPr>
                <w:sz w:val="22"/>
                <w:szCs w:val="22"/>
              </w:rPr>
            </w:pPr>
            <w:r>
              <w:rPr>
                <w:sz w:val="22"/>
                <w:szCs w:val="22"/>
              </w:rPr>
              <w:t>Informacja na temat podwykonawców</w:t>
            </w:r>
          </w:p>
        </w:tc>
        <w:tc>
          <w:tcPr>
            <w:tcW w:w="851" w:type="dxa"/>
            <w:vAlign w:val="center"/>
          </w:tcPr>
          <w:p w14:paraId="566E5644" w14:textId="1E052B0C" w:rsidR="007C30D9" w:rsidRPr="00E51299" w:rsidRDefault="007C30D9" w:rsidP="00F57D4E">
            <w:pPr>
              <w:jc w:val="center"/>
              <w:rPr>
                <w:sz w:val="22"/>
                <w:szCs w:val="22"/>
              </w:rPr>
            </w:pPr>
            <w:r w:rsidRPr="00E51299">
              <w:rPr>
                <w:sz w:val="22"/>
                <w:szCs w:val="22"/>
              </w:rPr>
              <w:t xml:space="preserve">str. </w:t>
            </w:r>
            <w:r w:rsidR="00DB6F6E" w:rsidRPr="00E51299">
              <w:rPr>
                <w:sz w:val="22"/>
                <w:szCs w:val="22"/>
              </w:rPr>
              <w:t>7</w:t>
            </w:r>
          </w:p>
        </w:tc>
      </w:tr>
      <w:tr w:rsidR="007C30D9" w:rsidRPr="00A854C0" w14:paraId="68D97DA6" w14:textId="77777777">
        <w:trPr>
          <w:trHeight w:val="567"/>
        </w:trPr>
        <w:tc>
          <w:tcPr>
            <w:tcW w:w="1548" w:type="dxa"/>
            <w:vAlign w:val="center"/>
          </w:tcPr>
          <w:p w14:paraId="5B18C2C9" w14:textId="77777777" w:rsidR="007C30D9" w:rsidRPr="00A854C0" w:rsidRDefault="00397D39" w:rsidP="007C30D9">
            <w:pPr>
              <w:rPr>
                <w:sz w:val="22"/>
                <w:szCs w:val="22"/>
              </w:rPr>
            </w:pPr>
            <w:r w:rsidRPr="00A854C0">
              <w:rPr>
                <w:sz w:val="22"/>
                <w:szCs w:val="22"/>
              </w:rPr>
              <w:t>Część X</w:t>
            </w:r>
          </w:p>
        </w:tc>
        <w:tc>
          <w:tcPr>
            <w:tcW w:w="7065" w:type="dxa"/>
            <w:vAlign w:val="center"/>
          </w:tcPr>
          <w:p w14:paraId="5FF58763" w14:textId="77777777" w:rsidR="007C30D9" w:rsidRPr="00A854C0" w:rsidRDefault="00166A9E" w:rsidP="00343A33">
            <w:pPr>
              <w:rPr>
                <w:sz w:val="22"/>
                <w:szCs w:val="22"/>
              </w:rPr>
            </w:pPr>
            <w:r>
              <w:rPr>
                <w:sz w:val="22"/>
                <w:szCs w:val="22"/>
              </w:rPr>
              <w:t>Termin wykonania przedmiotu zamówienia</w:t>
            </w:r>
          </w:p>
        </w:tc>
        <w:tc>
          <w:tcPr>
            <w:tcW w:w="851" w:type="dxa"/>
            <w:vAlign w:val="center"/>
          </w:tcPr>
          <w:p w14:paraId="6957D028" w14:textId="0E5246D5" w:rsidR="007C30D9" w:rsidRPr="00E51299" w:rsidRDefault="007C30D9" w:rsidP="007F7C05">
            <w:pPr>
              <w:jc w:val="center"/>
              <w:rPr>
                <w:sz w:val="22"/>
                <w:szCs w:val="22"/>
              </w:rPr>
            </w:pPr>
            <w:r w:rsidRPr="00E51299">
              <w:rPr>
                <w:sz w:val="22"/>
                <w:szCs w:val="22"/>
              </w:rPr>
              <w:t xml:space="preserve">str. </w:t>
            </w:r>
            <w:r w:rsidR="00DB6F6E" w:rsidRPr="00E51299">
              <w:rPr>
                <w:sz w:val="22"/>
                <w:szCs w:val="22"/>
              </w:rPr>
              <w:t>8</w:t>
            </w:r>
          </w:p>
        </w:tc>
      </w:tr>
      <w:tr w:rsidR="00E4113C" w:rsidRPr="00A854C0" w14:paraId="30A289EC" w14:textId="77777777">
        <w:trPr>
          <w:trHeight w:val="567"/>
        </w:trPr>
        <w:tc>
          <w:tcPr>
            <w:tcW w:w="1548" w:type="dxa"/>
            <w:vAlign w:val="center"/>
          </w:tcPr>
          <w:p w14:paraId="7AB63174" w14:textId="77777777" w:rsidR="00E4113C" w:rsidRPr="00E4113C" w:rsidRDefault="00E4113C" w:rsidP="00E4113C">
            <w:pPr>
              <w:rPr>
                <w:sz w:val="22"/>
                <w:szCs w:val="22"/>
              </w:rPr>
            </w:pPr>
            <w:r w:rsidRPr="00E4113C">
              <w:rPr>
                <w:sz w:val="22"/>
                <w:szCs w:val="22"/>
              </w:rPr>
              <w:t>Część XI</w:t>
            </w:r>
          </w:p>
        </w:tc>
        <w:tc>
          <w:tcPr>
            <w:tcW w:w="7065" w:type="dxa"/>
            <w:vAlign w:val="center"/>
          </w:tcPr>
          <w:p w14:paraId="3A941B6A" w14:textId="77777777" w:rsidR="00E4113C" w:rsidRPr="00E4113C" w:rsidRDefault="00E4113C" w:rsidP="00E4113C">
            <w:pPr>
              <w:jc w:val="both"/>
              <w:rPr>
                <w:color w:val="FF0000"/>
                <w:sz w:val="22"/>
                <w:szCs w:val="22"/>
              </w:rPr>
            </w:pPr>
            <w:r w:rsidRPr="00760FB9">
              <w:rPr>
                <w:sz w:val="22"/>
                <w:szCs w:val="22"/>
              </w:rPr>
              <w:t>Procedura odwrócona w przetargu nieograniczonym</w:t>
            </w:r>
          </w:p>
        </w:tc>
        <w:tc>
          <w:tcPr>
            <w:tcW w:w="851" w:type="dxa"/>
            <w:vAlign w:val="center"/>
          </w:tcPr>
          <w:p w14:paraId="5EEC771D" w14:textId="4F3249D6" w:rsidR="00E4113C" w:rsidRPr="00E51299" w:rsidRDefault="00E4113C" w:rsidP="00E4113C">
            <w:pPr>
              <w:jc w:val="center"/>
              <w:rPr>
                <w:sz w:val="22"/>
                <w:szCs w:val="22"/>
              </w:rPr>
            </w:pPr>
            <w:r w:rsidRPr="00E51299">
              <w:rPr>
                <w:sz w:val="22"/>
                <w:szCs w:val="22"/>
              </w:rPr>
              <w:t xml:space="preserve">str. </w:t>
            </w:r>
            <w:r w:rsidR="00DB6F6E" w:rsidRPr="00E51299">
              <w:rPr>
                <w:sz w:val="22"/>
                <w:szCs w:val="22"/>
              </w:rPr>
              <w:t>8</w:t>
            </w:r>
          </w:p>
        </w:tc>
      </w:tr>
      <w:tr w:rsidR="00E4113C" w:rsidRPr="00A854C0" w14:paraId="6851C1A8" w14:textId="77777777">
        <w:trPr>
          <w:trHeight w:val="567"/>
        </w:trPr>
        <w:tc>
          <w:tcPr>
            <w:tcW w:w="1548" w:type="dxa"/>
            <w:vAlign w:val="center"/>
          </w:tcPr>
          <w:p w14:paraId="6691FC46" w14:textId="77777777" w:rsidR="00E4113C" w:rsidRPr="00E4113C" w:rsidRDefault="00E4113C" w:rsidP="00E4113C">
            <w:pPr>
              <w:rPr>
                <w:sz w:val="22"/>
                <w:szCs w:val="22"/>
              </w:rPr>
            </w:pPr>
            <w:r w:rsidRPr="00E4113C">
              <w:rPr>
                <w:sz w:val="22"/>
                <w:szCs w:val="22"/>
              </w:rPr>
              <w:t>Część XII</w:t>
            </w:r>
          </w:p>
        </w:tc>
        <w:tc>
          <w:tcPr>
            <w:tcW w:w="7065" w:type="dxa"/>
            <w:vAlign w:val="center"/>
          </w:tcPr>
          <w:p w14:paraId="0987E598" w14:textId="77777777" w:rsidR="00E4113C" w:rsidRPr="00A854C0" w:rsidRDefault="00E4113C" w:rsidP="00E4113C">
            <w:pPr>
              <w:rPr>
                <w:sz w:val="22"/>
                <w:szCs w:val="22"/>
              </w:rPr>
            </w:pPr>
            <w:r>
              <w:rPr>
                <w:sz w:val="22"/>
                <w:szCs w:val="22"/>
              </w:rPr>
              <w:t>Podstawy wykluczenia z postępowania o udzielenie zamówienia, warunki udziału oraz wykaz oświadczeń i dokumentów, potwierdzających spełnienie warunków udziału w postępowaniu oraz brak podstaw wykluczenia</w:t>
            </w:r>
          </w:p>
        </w:tc>
        <w:tc>
          <w:tcPr>
            <w:tcW w:w="851" w:type="dxa"/>
            <w:vAlign w:val="center"/>
          </w:tcPr>
          <w:p w14:paraId="3D7FBBBB" w14:textId="3699EE3C" w:rsidR="00E4113C" w:rsidRPr="00E51299" w:rsidRDefault="00E4113C" w:rsidP="00E4113C">
            <w:pPr>
              <w:jc w:val="center"/>
              <w:rPr>
                <w:sz w:val="22"/>
                <w:szCs w:val="22"/>
              </w:rPr>
            </w:pPr>
            <w:r w:rsidRPr="00E51299">
              <w:rPr>
                <w:sz w:val="22"/>
                <w:szCs w:val="22"/>
              </w:rPr>
              <w:t xml:space="preserve">str. </w:t>
            </w:r>
            <w:r w:rsidR="00DB6F6E" w:rsidRPr="00E51299">
              <w:rPr>
                <w:sz w:val="22"/>
                <w:szCs w:val="22"/>
              </w:rPr>
              <w:t>8</w:t>
            </w:r>
          </w:p>
        </w:tc>
      </w:tr>
      <w:tr w:rsidR="00E4113C" w:rsidRPr="00A854C0" w14:paraId="791C8EC5" w14:textId="77777777">
        <w:trPr>
          <w:trHeight w:val="567"/>
        </w:trPr>
        <w:tc>
          <w:tcPr>
            <w:tcW w:w="1548" w:type="dxa"/>
            <w:vAlign w:val="center"/>
          </w:tcPr>
          <w:p w14:paraId="237F4A3C" w14:textId="77777777" w:rsidR="00E4113C" w:rsidRPr="00E4113C" w:rsidRDefault="00E4113C" w:rsidP="00E4113C">
            <w:pPr>
              <w:rPr>
                <w:sz w:val="22"/>
                <w:szCs w:val="22"/>
              </w:rPr>
            </w:pPr>
            <w:r w:rsidRPr="00E4113C">
              <w:rPr>
                <w:sz w:val="22"/>
                <w:szCs w:val="22"/>
              </w:rPr>
              <w:t>Część XIII</w:t>
            </w:r>
          </w:p>
        </w:tc>
        <w:tc>
          <w:tcPr>
            <w:tcW w:w="7065" w:type="dxa"/>
            <w:vAlign w:val="center"/>
          </w:tcPr>
          <w:p w14:paraId="654FB177" w14:textId="77777777" w:rsidR="00E4113C" w:rsidRPr="00A854C0" w:rsidRDefault="00E4113C" w:rsidP="00E4113C">
            <w:pPr>
              <w:rPr>
                <w:sz w:val="22"/>
                <w:szCs w:val="22"/>
              </w:rPr>
            </w:pPr>
            <w:r>
              <w:rPr>
                <w:sz w:val="22"/>
                <w:szCs w:val="22"/>
              </w:rPr>
              <w:t>Korzystanie z zasobów innych podmiotów w celu potwierdzenia spełniania warunków udziału w postępowaniu</w:t>
            </w:r>
          </w:p>
        </w:tc>
        <w:tc>
          <w:tcPr>
            <w:tcW w:w="851" w:type="dxa"/>
            <w:vAlign w:val="center"/>
          </w:tcPr>
          <w:p w14:paraId="3D5821FC" w14:textId="43BBACF8" w:rsidR="00E4113C" w:rsidRPr="00E51299" w:rsidRDefault="00E4113C" w:rsidP="00E4113C">
            <w:pPr>
              <w:jc w:val="center"/>
              <w:rPr>
                <w:sz w:val="22"/>
                <w:szCs w:val="22"/>
              </w:rPr>
            </w:pPr>
            <w:r w:rsidRPr="00E51299">
              <w:rPr>
                <w:sz w:val="22"/>
                <w:szCs w:val="22"/>
              </w:rPr>
              <w:t>str. 1</w:t>
            </w:r>
            <w:r w:rsidR="00DB6F6E" w:rsidRPr="00E51299">
              <w:rPr>
                <w:sz w:val="22"/>
                <w:szCs w:val="22"/>
              </w:rPr>
              <w:t>2</w:t>
            </w:r>
          </w:p>
        </w:tc>
      </w:tr>
      <w:tr w:rsidR="00E4113C" w:rsidRPr="00A854C0" w14:paraId="33903238" w14:textId="77777777">
        <w:trPr>
          <w:trHeight w:val="567"/>
        </w:trPr>
        <w:tc>
          <w:tcPr>
            <w:tcW w:w="1548" w:type="dxa"/>
            <w:vAlign w:val="center"/>
          </w:tcPr>
          <w:p w14:paraId="579E0DAE" w14:textId="77777777" w:rsidR="00E4113C" w:rsidRPr="00E4113C" w:rsidRDefault="00E4113C" w:rsidP="00E4113C">
            <w:pPr>
              <w:rPr>
                <w:sz w:val="22"/>
                <w:szCs w:val="22"/>
              </w:rPr>
            </w:pPr>
            <w:r w:rsidRPr="00E4113C">
              <w:rPr>
                <w:sz w:val="22"/>
                <w:szCs w:val="22"/>
              </w:rPr>
              <w:t>Część XIV</w:t>
            </w:r>
          </w:p>
        </w:tc>
        <w:tc>
          <w:tcPr>
            <w:tcW w:w="7065" w:type="dxa"/>
            <w:vAlign w:val="center"/>
          </w:tcPr>
          <w:p w14:paraId="657FBEA0" w14:textId="77777777" w:rsidR="00E4113C" w:rsidRPr="00A854C0" w:rsidRDefault="00E4113C" w:rsidP="00E4113C">
            <w:pPr>
              <w:rPr>
                <w:sz w:val="22"/>
                <w:szCs w:val="22"/>
              </w:rPr>
            </w:pPr>
            <w:r>
              <w:rPr>
                <w:sz w:val="22"/>
                <w:szCs w:val="22"/>
              </w:rPr>
              <w:t>Procedura sanacyjna - samooczyszczenie</w:t>
            </w:r>
          </w:p>
        </w:tc>
        <w:tc>
          <w:tcPr>
            <w:tcW w:w="851" w:type="dxa"/>
            <w:vAlign w:val="center"/>
          </w:tcPr>
          <w:p w14:paraId="70C0E7F9" w14:textId="55272620" w:rsidR="00E4113C" w:rsidRPr="00E51299" w:rsidRDefault="00E4113C" w:rsidP="00E4113C">
            <w:pPr>
              <w:jc w:val="center"/>
              <w:rPr>
                <w:sz w:val="22"/>
                <w:szCs w:val="22"/>
              </w:rPr>
            </w:pPr>
            <w:r w:rsidRPr="00E51299">
              <w:rPr>
                <w:sz w:val="22"/>
                <w:szCs w:val="22"/>
              </w:rPr>
              <w:t>str. 1</w:t>
            </w:r>
            <w:r w:rsidR="00F80C50" w:rsidRPr="00E51299">
              <w:rPr>
                <w:sz w:val="22"/>
                <w:szCs w:val="22"/>
              </w:rPr>
              <w:t>2</w:t>
            </w:r>
          </w:p>
        </w:tc>
      </w:tr>
      <w:tr w:rsidR="00E4113C" w:rsidRPr="00A854C0" w14:paraId="22D85262" w14:textId="77777777" w:rsidTr="00343A33">
        <w:trPr>
          <w:trHeight w:val="617"/>
        </w:trPr>
        <w:tc>
          <w:tcPr>
            <w:tcW w:w="1548" w:type="dxa"/>
            <w:vAlign w:val="center"/>
          </w:tcPr>
          <w:p w14:paraId="3DE36470" w14:textId="77777777" w:rsidR="00E4113C" w:rsidRPr="00E4113C" w:rsidRDefault="00E4113C" w:rsidP="00E4113C">
            <w:pPr>
              <w:rPr>
                <w:sz w:val="22"/>
                <w:szCs w:val="22"/>
              </w:rPr>
            </w:pPr>
            <w:r w:rsidRPr="00E4113C">
              <w:rPr>
                <w:sz w:val="22"/>
                <w:szCs w:val="22"/>
              </w:rPr>
              <w:t>Część XV</w:t>
            </w:r>
          </w:p>
        </w:tc>
        <w:tc>
          <w:tcPr>
            <w:tcW w:w="7065" w:type="dxa"/>
            <w:vAlign w:val="center"/>
          </w:tcPr>
          <w:p w14:paraId="5790EB36" w14:textId="77777777" w:rsidR="00E4113C" w:rsidRPr="00A854C0" w:rsidRDefault="00E4113C" w:rsidP="00E4113C">
            <w:pPr>
              <w:rPr>
                <w:sz w:val="22"/>
                <w:szCs w:val="22"/>
              </w:rPr>
            </w:pPr>
            <w:r>
              <w:rPr>
                <w:sz w:val="22"/>
                <w:szCs w:val="22"/>
              </w:rPr>
              <w:t>Informacja o sposobie porozumiewania się zamawiającego z wykonawcami oraz przekazywania dokumentów</w:t>
            </w:r>
          </w:p>
        </w:tc>
        <w:tc>
          <w:tcPr>
            <w:tcW w:w="851" w:type="dxa"/>
            <w:vAlign w:val="center"/>
          </w:tcPr>
          <w:p w14:paraId="6D9C5E3E" w14:textId="6205EF28" w:rsidR="00E4113C" w:rsidRPr="00E51299" w:rsidRDefault="00E4113C" w:rsidP="00E4113C">
            <w:pPr>
              <w:jc w:val="center"/>
              <w:rPr>
                <w:sz w:val="22"/>
                <w:szCs w:val="22"/>
              </w:rPr>
            </w:pPr>
            <w:r w:rsidRPr="00E51299">
              <w:rPr>
                <w:sz w:val="22"/>
                <w:szCs w:val="22"/>
              </w:rPr>
              <w:t>str. 1</w:t>
            </w:r>
            <w:r w:rsidR="00DB6F6E" w:rsidRPr="00E51299">
              <w:rPr>
                <w:sz w:val="22"/>
                <w:szCs w:val="22"/>
              </w:rPr>
              <w:t>3</w:t>
            </w:r>
          </w:p>
        </w:tc>
      </w:tr>
      <w:tr w:rsidR="00E4113C" w:rsidRPr="00A854C0" w14:paraId="16C71484" w14:textId="77777777">
        <w:trPr>
          <w:trHeight w:val="567"/>
        </w:trPr>
        <w:tc>
          <w:tcPr>
            <w:tcW w:w="1548" w:type="dxa"/>
            <w:vAlign w:val="center"/>
          </w:tcPr>
          <w:p w14:paraId="5FDD35C4" w14:textId="77777777" w:rsidR="00E4113C" w:rsidRPr="00E4113C" w:rsidRDefault="00E4113C" w:rsidP="00E4113C">
            <w:pPr>
              <w:rPr>
                <w:sz w:val="22"/>
                <w:szCs w:val="22"/>
              </w:rPr>
            </w:pPr>
            <w:r w:rsidRPr="00E4113C">
              <w:rPr>
                <w:sz w:val="22"/>
                <w:szCs w:val="22"/>
              </w:rPr>
              <w:t>Część XVI</w:t>
            </w:r>
          </w:p>
        </w:tc>
        <w:tc>
          <w:tcPr>
            <w:tcW w:w="7065" w:type="dxa"/>
            <w:vAlign w:val="center"/>
          </w:tcPr>
          <w:p w14:paraId="44649AF0" w14:textId="77777777" w:rsidR="00E4113C" w:rsidRPr="00A854C0" w:rsidRDefault="00E4113C" w:rsidP="00E4113C">
            <w:pPr>
              <w:rPr>
                <w:sz w:val="22"/>
                <w:szCs w:val="22"/>
              </w:rPr>
            </w:pPr>
            <w:r>
              <w:rPr>
                <w:iCs/>
                <w:sz w:val="22"/>
                <w:szCs w:val="22"/>
              </w:rPr>
              <w:t>Opis sposobu udzielania wyjaśnień dotyczących SIWZ</w:t>
            </w:r>
          </w:p>
        </w:tc>
        <w:tc>
          <w:tcPr>
            <w:tcW w:w="851" w:type="dxa"/>
            <w:vAlign w:val="center"/>
          </w:tcPr>
          <w:p w14:paraId="6298B0E4" w14:textId="2F26277E" w:rsidR="00E4113C" w:rsidRPr="00E51299" w:rsidRDefault="00E4113C" w:rsidP="00E4113C">
            <w:pPr>
              <w:jc w:val="center"/>
              <w:rPr>
                <w:sz w:val="22"/>
                <w:szCs w:val="22"/>
              </w:rPr>
            </w:pPr>
            <w:r w:rsidRPr="00E51299">
              <w:rPr>
                <w:sz w:val="22"/>
                <w:szCs w:val="22"/>
              </w:rPr>
              <w:t>str. 1</w:t>
            </w:r>
            <w:r w:rsidR="00F80C50" w:rsidRPr="00E51299">
              <w:rPr>
                <w:sz w:val="22"/>
                <w:szCs w:val="22"/>
              </w:rPr>
              <w:t>3</w:t>
            </w:r>
          </w:p>
        </w:tc>
      </w:tr>
      <w:tr w:rsidR="00E4113C" w:rsidRPr="00A854C0" w14:paraId="391E26DE" w14:textId="77777777">
        <w:trPr>
          <w:trHeight w:val="567"/>
        </w:trPr>
        <w:tc>
          <w:tcPr>
            <w:tcW w:w="1548" w:type="dxa"/>
            <w:vAlign w:val="center"/>
          </w:tcPr>
          <w:p w14:paraId="6E6ABED4" w14:textId="77777777" w:rsidR="00E4113C" w:rsidRPr="00E4113C" w:rsidRDefault="00E4113C" w:rsidP="00E4113C">
            <w:pPr>
              <w:rPr>
                <w:sz w:val="22"/>
                <w:szCs w:val="22"/>
              </w:rPr>
            </w:pPr>
            <w:r w:rsidRPr="00E4113C">
              <w:rPr>
                <w:sz w:val="22"/>
                <w:szCs w:val="22"/>
              </w:rPr>
              <w:t>Część XVII</w:t>
            </w:r>
          </w:p>
        </w:tc>
        <w:tc>
          <w:tcPr>
            <w:tcW w:w="7065" w:type="dxa"/>
            <w:vAlign w:val="center"/>
          </w:tcPr>
          <w:p w14:paraId="1027B1AC" w14:textId="77777777" w:rsidR="00E4113C" w:rsidRPr="00A854C0" w:rsidRDefault="00E4113C" w:rsidP="00E4113C">
            <w:pPr>
              <w:rPr>
                <w:sz w:val="22"/>
                <w:szCs w:val="22"/>
              </w:rPr>
            </w:pPr>
            <w:r>
              <w:rPr>
                <w:sz w:val="22"/>
                <w:szCs w:val="22"/>
              </w:rPr>
              <w:t xml:space="preserve">Osoby ze strony zamawiającego uprawnione do porozumiewania się </w:t>
            </w:r>
            <w:r>
              <w:rPr>
                <w:sz w:val="22"/>
                <w:szCs w:val="22"/>
              </w:rPr>
              <w:br/>
              <w:t>z wykonawcami</w:t>
            </w:r>
          </w:p>
        </w:tc>
        <w:tc>
          <w:tcPr>
            <w:tcW w:w="851" w:type="dxa"/>
            <w:vAlign w:val="center"/>
          </w:tcPr>
          <w:p w14:paraId="5DD7C144" w14:textId="262BD3C7" w:rsidR="00E4113C" w:rsidRPr="00E51299" w:rsidRDefault="00E4113C" w:rsidP="00E4113C">
            <w:pPr>
              <w:jc w:val="center"/>
              <w:rPr>
                <w:sz w:val="22"/>
                <w:szCs w:val="22"/>
              </w:rPr>
            </w:pPr>
            <w:r w:rsidRPr="00E51299">
              <w:rPr>
                <w:sz w:val="22"/>
                <w:szCs w:val="22"/>
              </w:rPr>
              <w:t>str. 1</w:t>
            </w:r>
            <w:r w:rsidR="00DB6F6E" w:rsidRPr="00E51299">
              <w:rPr>
                <w:sz w:val="22"/>
                <w:szCs w:val="22"/>
              </w:rPr>
              <w:t>4</w:t>
            </w:r>
          </w:p>
        </w:tc>
      </w:tr>
      <w:tr w:rsidR="00E4113C" w:rsidRPr="00A854C0" w14:paraId="6713F1DB" w14:textId="77777777">
        <w:trPr>
          <w:trHeight w:val="567"/>
        </w:trPr>
        <w:tc>
          <w:tcPr>
            <w:tcW w:w="1548" w:type="dxa"/>
            <w:vAlign w:val="center"/>
          </w:tcPr>
          <w:p w14:paraId="54C5F255" w14:textId="77777777" w:rsidR="00E4113C" w:rsidRPr="00E4113C" w:rsidRDefault="00E4113C" w:rsidP="00E4113C">
            <w:pPr>
              <w:rPr>
                <w:sz w:val="22"/>
                <w:szCs w:val="22"/>
              </w:rPr>
            </w:pPr>
            <w:r w:rsidRPr="00E4113C">
              <w:rPr>
                <w:sz w:val="22"/>
                <w:szCs w:val="22"/>
              </w:rPr>
              <w:t>Część XVIII</w:t>
            </w:r>
          </w:p>
        </w:tc>
        <w:tc>
          <w:tcPr>
            <w:tcW w:w="7065" w:type="dxa"/>
            <w:vAlign w:val="center"/>
          </w:tcPr>
          <w:p w14:paraId="48EE7EFF" w14:textId="77777777" w:rsidR="00E4113C" w:rsidRPr="00A854C0" w:rsidRDefault="00E4113C" w:rsidP="00E4113C">
            <w:pPr>
              <w:rPr>
                <w:iCs/>
                <w:sz w:val="22"/>
                <w:szCs w:val="22"/>
              </w:rPr>
            </w:pPr>
            <w:r>
              <w:rPr>
                <w:iCs/>
                <w:sz w:val="22"/>
                <w:szCs w:val="22"/>
              </w:rPr>
              <w:t>Informacje dotyczące wadium</w:t>
            </w:r>
          </w:p>
        </w:tc>
        <w:tc>
          <w:tcPr>
            <w:tcW w:w="851" w:type="dxa"/>
            <w:vAlign w:val="center"/>
          </w:tcPr>
          <w:p w14:paraId="008AC77F" w14:textId="09FA6E33" w:rsidR="00E4113C" w:rsidRPr="00E51299" w:rsidRDefault="00E4113C" w:rsidP="00E4113C">
            <w:pPr>
              <w:jc w:val="center"/>
              <w:rPr>
                <w:sz w:val="22"/>
                <w:szCs w:val="22"/>
              </w:rPr>
            </w:pPr>
            <w:r w:rsidRPr="00E51299">
              <w:rPr>
                <w:sz w:val="22"/>
                <w:szCs w:val="22"/>
              </w:rPr>
              <w:t>str. 1</w:t>
            </w:r>
            <w:r w:rsidR="00DB6F6E" w:rsidRPr="00E51299">
              <w:rPr>
                <w:sz w:val="22"/>
                <w:szCs w:val="22"/>
              </w:rPr>
              <w:t>4</w:t>
            </w:r>
            <w:r w:rsidRPr="00E51299">
              <w:rPr>
                <w:sz w:val="22"/>
                <w:szCs w:val="22"/>
              </w:rPr>
              <w:t xml:space="preserve"> </w:t>
            </w:r>
          </w:p>
        </w:tc>
      </w:tr>
      <w:tr w:rsidR="00E4113C" w:rsidRPr="00A854C0" w14:paraId="6C8336EF" w14:textId="77777777">
        <w:trPr>
          <w:trHeight w:val="567"/>
        </w:trPr>
        <w:tc>
          <w:tcPr>
            <w:tcW w:w="1548" w:type="dxa"/>
            <w:vAlign w:val="center"/>
          </w:tcPr>
          <w:p w14:paraId="03324A89" w14:textId="77777777" w:rsidR="00E4113C" w:rsidRPr="00E4113C" w:rsidRDefault="00E4113C" w:rsidP="00E4113C">
            <w:pPr>
              <w:rPr>
                <w:sz w:val="22"/>
                <w:szCs w:val="22"/>
              </w:rPr>
            </w:pPr>
            <w:r w:rsidRPr="00E4113C">
              <w:rPr>
                <w:sz w:val="22"/>
                <w:szCs w:val="22"/>
              </w:rPr>
              <w:t>Część XIX</w:t>
            </w:r>
          </w:p>
        </w:tc>
        <w:tc>
          <w:tcPr>
            <w:tcW w:w="7065" w:type="dxa"/>
            <w:vAlign w:val="center"/>
          </w:tcPr>
          <w:p w14:paraId="3B621EE5" w14:textId="77777777" w:rsidR="00E4113C" w:rsidRPr="00A854C0" w:rsidRDefault="00E4113C" w:rsidP="00E4113C">
            <w:pPr>
              <w:rPr>
                <w:iCs/>
                <w:sz w:val="22"/>
                <w:szCs w:val="22"/>
              </w:rPr>
            </w:pPr>
            <w:r>
              <w:rPr>
                <w:iCs/>
                <w:sz w:val="22"/>
                <w:szCs w:val="22"/>
              </w:rPr>
              <w:t>Termin związania ofertą</w:t>
            </w:r>
          </w:p>
        </w:tc>
        <w:tc>
          <w:tcPr>
            <w:tcW w:w="851" w:type="dxa"/>
            <w:vAlign w:val="center"/>
          </w:tcPr>
          <w:p w14:paraId="3E4808B7" w14:textId="40321B3A" w:rsidR="00E4113C" w:rsidRPr="00E51299" w:rsidRDefault="00E4113C" w:rsidP="00E4113C">
            <w:pPr>
              <w:jc w:val="center"/>
              <w:rPr>
                <w:sz w:val="22"/>
                <w:szCs w:val="22"/>
              </w:rPr>
            </w:pPr>
            <w:r w:rsidRPr="00E51299">
              <w:rPr>
                <w:sz w:val="22"/>
                <w:szCs w:val="22"/>
              </w:rPr>
              <w:t>str. 1</w:t>
            </w:r>
            <w:r w:rsidR="00DB6F6E" w:rsidRPr="00E51299">
              <w:rPr>
                <w:sz w:val="22"/>
                <w:szCs w:val="22"/>
              </w:rPr>
              <w:t>5</w:t>
            </w:r>
            <w:r w:rsidRPr="00E51299">
              <w:rPr>
                <w:sz w:val="22"/>
                <w:szCs w:val="22"/>
              </w:rPr>
              <w:t xml:space="preserve"> </w:t>
            </w:r>
          </w:p>
        </w:tc>
      </w:tr>
      <w:tr w:rsidR="00E4113C" w:rsidRPr="00A854C0" w14:paraId="0AD75279" w14:textId="77777777">
        <w:trPr>
          <w:trHeight w:val="567"/>
        </w:trPr>
        <w:tc>
          <w:tcPr>
            <w:tcW w:w="1548" w:type="dxa"/>
            <w:vAlign w:val="center"/>
          </w:tcPr>
          <w:p w14:paraId="00DF6298" w14:textId="77777777" w:rsidR="00E4113C" w:rsidRPr="00E4113C" w:rsidRDefault="00E4113C" w:rsidP="00E4113C">
            <w:pPr>
              <w:rPr>
                <w:sz w:val="22"/>
                <w:szCs w:val="22"/>
              </w:rPr>
            </w:pPr>
            <w:r w:rsidRPr="00E4113C">
              <w:rPr>
                <w:sz w:val="22"/>
                <w:szCs w:val="22"/>
              </w:rPr>
              <w:t>Część XX</w:t>
            </w:r>
          </w:p>
        </w:tc>
        <w:tc>
          <w:tcPr>
            <w:tcW w:w="7065" w:type="dxa"/>
            <w:vAlign w:val="center"/>
          </w:tcPr>
          <w:p w14:paraId="14D606C3" w14:textId="77777777" w:rsidR="00E4113C" w:rsidRPr="00A854C0" w:rsidRDefault="00E4113C" w:rsidP="00E4113C">
            <w:pPr>
              <w:rPr>
                <w:iCs/>
                <w:sz w:val="22"/>
                <w:szCs w:val="22"/>
              </w:rPr>
            </w:pPr>
            <w:r>
              <w:rPr>
                <w:iCs/>
                <w:sz w:val="22"/>
                <w:szCs w:val="22"/>
              </w:rPr>
              <w:t>Opis sposobu przygotowania ofert</w:t>
            </w:r>
          </w:p>
        </w:tc>
        <w:tc>
          <w:tcPr>
            <w:tcW w:w="851" w:type="dxa"/>
            <w:vAlign w:val="center"/>
          </w:tcPr>
          <w:p w14:paraId="71CE1A64" w14:textId="2E7494F0" w:rsidR="00E4113C" w:rsidRPr="00E51299" w:rsidRDefault="00E4113C" w:rsidP="00E4113C">
            <w:pPr>
              <w:jc w:val="center"/>
              <w:rPr>
                <w:sz w:val="22"/>
                <w:szCs w:val="22"/>
              </w:rPr>
            </w:pPr>
            <w:r w:rsidRPr="00E51299">
              <w:rPr>
                <w:sz w:val="22"/>
                <w:szCs w:val="22"/>
              </w:rPr>
              <w:t>str. 1</w:t>
            </w:r>
            <w:r w:rsidR="00DB6F6E" w:rsidRPr="00E51299">
              <w:rPr>
                <w:sz w:val="22"/>
                <w:szCs w:val="22"/>
              </w:rPr>
              <w:t>5</w:t>
            </w:r>
            <w:r w:rsidRPr="00E51299">
              <w:rPr>
                <w:sz w:val="22"/>
                <w:szCs w:val="22"/>
              </w:rPr>
              <w:t xml:space="preserve"> </w:t>
            </w:r>
          </w:p>
        </w:tc>
      </w:tr>
      <w:tr w:rsidR="00E4113C" w:rsidRPr="00A854C0" w14:paraId="0F55B7D9" w14:textId="77777777">
        <w:trPr>
          <w:trHeight w:val="567"/>
        </w:trPr>
        <w:tc>
          <w:tcPr>
            <w:tcW w:w="1548" w:type="dxa"/>
            <w:vAlign w:val="center"/>
          </w:tcPr>
          <w:p w14:paraId="0183A9A1" w14:textId="77777777" w:rsidR="00E4113C" w:rsidRPr="00E4113C" w:rsidRDefault="00E4113C" w:rsidP="00E4113C">
            <w:pPr>
              <w:rPr>
                <w:sz w:val="22"/>
                <w:szCs w:val="22"/>
              </w:rPr>
            </w:pPr>
            <w:r w:rsidRPr="00E4113C">
              <w:rPr>
                <w:sz w:val="22"/>
                <w:szCs w:val="22"/>
              </w:rPr>
              <w:t>Część XXI</w:t>
            </w:r>
          </w:p>
        </w:tc>
        <w:tc>
          <w:tcPr>
            <w:tcW w:w="7065" w:type="dxa"/>
            <w:vAlign w:val="center"/>
          </w:tcPr>
          <w:p w14:paraId="330F2569" w14:textId="77777777" w:rsidR="00E4113C" w:rsidRDefault="00E4113C" w:rsidP="00E4113C">
            <w:pPr>
              <w:rPr>
                <w:iCs/>
                <w:sz w:val="22"/>
                <w:szCs w:val="22"/>
              </w:rPr>
            </w:pPr>
            <w:r>
              <w:rPr>
                <w:iCs/>
                <w:sz w:val="22"/>
                <w:szCs w:val="22"/>
              </w:rPr>
              <w:t>Opis sposobu obliczenia ceny</w:t>
            </w:r>
          </w:p>
        </w:tc>
        <w:tc>
          <w:tcPr>
            <w:tcW w:w="851" w:type="dxa"/>
            <w:vAlign w:val="center"/>
          </w:tcPr>
          <w:p w14:paraId="671AEF28" w14:textId="74A88125" w:rsidR="00E4113C" w:rsidRPr="00E51299" w:rsidRDefault="00E4113C" w:rsidP="00E4113C">
            <w:pPr>
              <w:jc w:val="center"/>
              <w:rPr>
                <w:sz w:val="22"/>
                <w:szCs w:val="22"/>
              </w:rPr>
            </w:pPr>
            <w:r w:rsidRPr="00E51299">
              <w:rPr>
                <w:sz w:val="22"/>
                <w:szCs w:val="22"/>
              </w:rPr>
              <w:t>str. 1</w:t>
            </w:r>
            <w:r w:rsidR="00F80C50" w:rsidRPr="00E51299">
              <w:rPr>
                <w:sz w:val="22"/>
                <w:szCs w:val="22"/>
              </w:rPr>
              <w:t>7</w:t>
            </w:r>
          </w:p>
        </w:tc>
      </w:tr>
      <w:tr w:rsidR="00E4113C" w:rsidRPr="00A854C0" w14:paraId="2E8E5B18" w14:textId="77777777">
        <w:trPr>
          <w:trHeight w:val="567"/>
        </w:trPr>
        <w:tc>
          <w:tcPr>
            <w:tcW w:w="1548" w:type="dxa"/>
            <w:vAlign w:val="center"/>
          </w:tcPr>
          <w:p w14:paraId="667AC79C" w14:textId="77777777" w:rsidR="00E4113C" w:rsidRPr="00E4113C" w:rsidRDefault="00E4113C" w:rsidP="00E4113C">
            <w:pPr>
              <w:rPr>
                <w:sz w:val="22"/>
                <w:szCs w:val="22"/>
              </w:rPr>
            </w:pPr>
            <w:r w:rsidRPr="00E4113C">
              <w:rPr>
                <w:sz w:val="22"/>
                <w:szCs w:val="22"/>
              </w:rPr>
              <w:t>Część XXII</w:t>
            </w:r>
          </w:p>
        </w:tc>
        <w:tc>
          <w:tcPr>
            <w:tcW w:w="7065" w:type="dxa"/>
            <w:vAlign w:val="center"/>
          </w:tcPr>
          <w:p w14:paraId="0F48AC54" w14:textId="77777777" w:rsidR="00E4113C" w:rsidRDefault="00E4113C" w:rsidP="00E4113C">
            <w:pPr>
              <w:rPr>
                <w:iCs/>
                <w:sz w:val="22"/>
                <w:szCs w:val="22"/>
              </w:rPr>
            </w:pPr>
            <w:r>
              <w:rPr>
                <w:iCs/>
                <w:sz w:val="22"/>
                <w:szCs w:val="22"/>
              </w:rPr>
              <w:t>Miejsce oraz termin składania i otwarcia ofert</w:t>
            </w:r>
          </w:p>
        </w:tc>
        <w:tc>
          <w:tcPr>
            <w:tcW w:w="851" w:type="dxa"/>
            <w:vAlign w:val="center"/>
          </w:tcPr>
          <w:p w14:paraId="7207C145" w14:textId="6C53FC54" w:rsidR="00E4113C" w:rsidRPr="00E51299" w:rsidRDefault="00E4113C" w:rsidP="00E4113C">
            <w:pPr>
              <w:jc w:val="center"/>
              <w:rPr>
                <w:sz w:val="22"/>
                <w:szCs w:val="22"/>
              </w:rPr>
            </w:pPr>
            <w:r w:rsidRPr="00E51299">
              <w:rPr>
                <w:sz w:val="22"/>
                <w:szCs w:val="22"/>
              </w:rPr>
              <w:t>str. 1</w:t>
            </w:r>
            <w:r w:rsidR="00DB6F6E" w:rsidRPr="00E51299">
              <w:rPr>
                <w:sz w:val="22"/>
                <w:szCs w:val="22"/>
              </w:rPr>
              <w:t>8</w:t>
            </w:r>
          </w:p>
        </w:tc>
      </w:tr>
      <w:tr w:rsidR="00E4113C" w:rsidRPr="00A854C0" w14:paraId="66BAA253" w14:textId="77777777">
        <w:trPr>
          <w:trHeight w:val="567"/>
        </w:trPr>
        <w:tc>
          <w:tcPr>
            <w:tcW w:w="1548" w:type="dxa"/>
            <w:vAlign w:val="center"/>
          </w:tcPr>
          <w:p w14:paraId="26497845" w14:textId="77777777" w:rsidR="00E4113C" w:rsidRPr="00E4113C" w:rsidRDefault="00E4113C" w:rsidP="00E4113C">
            <w:pPr>
              <w:rPr>
                <w:sz w:val="22"/>
                <w:szCs w:val="22"/>
              </w:rPr>
            </w:pPr>
            <w:r w:rsidRPr="00E4113C">
              <w:rPr>
                <w:sz w:val="22"/>
                <w:szCs w:val="22"/>
              </w:rPr>
              <w:t>Część XXIII</w:t>
            </w:r>
          </w:p>
        </w:tc>
        <w:tc>
          <w:tcPr>
            <w:tcW w:w="7065" w:type="dxa"/>
            <w:vAlign w:val="center"/>
          </w:tcPr>
          <w:p w14:paraId="6B97ACA8" w14:textId="77777777" w:rsidR="00E4113C" w:rsidRDefault="00E4113C" w:rsidP="00E4113C">
            <w:pPr>
              <w:rPr>
                <w:iCs/>
                <w:sz w:val="22"/>
                <w:szCs w:val="22"/>
              </w:rPr>
            </w:pPr>
            <w:r>
              <w:rPr>
                <w:iCs/>
                <w:sz w:val="22"/>
                <w:szCs w:val="22"/>
              </w:rPr>
              <w:t>Informacja o trybie otwarcia i oceny ofert</w:t>
            </w:r>
          </w:p>
        </w:tc>
        <w:tc>
          <w:tcPr>
            <w:tcW w:w="851" w:type="dxa"/>
            <w:vAlign w:val="center"/>
          </w:tcPr>
          <w:p w14:paraId="34C78EB6" w14:textId="6C6DDD62" w:rsidR="00E4113C" w:rsidRPr="00E51299" w:rsidRDefault="00E4113C" w:rsidP="00E4113C">
            <w:pPr>
              <w:jc w:val="center"/>
              <w:rPr>
                <w:sz w:val="22"/>
                <w:szCs w:val="22"/>
              </w:rPr>
            </w:pPr>
            <w:r w:rsidRPr="00E51299">
              <w:rPr>
                <w:sz w:val="22"/>
                <w:szCs w:val="22"/>
              </w:rPr>
              <w:t>str. 1</w:t>
            </w:r>
            <w:r w:rsidR="00F80C50" w:rsidRPr="00E51299">
              <w:rPr>
                <w:sz w:val="22"/>
                <w:szCs w:val="22"/>
              </w:rPr>
              <w:t>8</w:t>
            </w:r>
          </w:p>
        </w:tc>
      </w:tr>
      <w:tr w:rsidR="00E4113C" w:rsidRPr="00A854C0" w14:paraId="067C040B" w14:textId="77777777">
        <w:trPr>
          <w:trHeight w:val="567"/>
        </w:trPr>
        <w:tc>
          <w:tcPr>
            <w:tcW w:w="1548" w:type="dxa"/>
            <w:vAlign w:val="center"/>
          </w:tcPr>
          <w:p w14:paraId="20F22B90" w14:textId="77777777" w:rsidR="00E4113C" w:rsidRPr="00E4113C" w:rsidRDefault="00E4113C" w:rsidP="00E4113C">
            <w:pPr>
              <w:rPr>
                <w:sz w:val="22"/>
                <w:szCs w:val="22"/>
              </w:rPr>
            </w:pPr>
            <w:r w:rsidRPr="00E4113C">
              <w:rPr>
                <w:sz w:val="22"/>
                <w:szCs w:val="22"/>
              </w:rPr>
              <w:t xml:space="preserve">Część XXIV </w:t>
            </w:r>
          </w:p>
        </w:tc>
        <w:tc>
          <w:tcPr>
            <w:tcW w:w="7065" w:type="dxa"/>
            <w:vAlign w:val="center"/>
          </w:tcPr>
          <w:p w14:paraId="057DEBE3" w14:textId="77777777" w:rsidR="00E4113C" w:rsidRDefault="00E4113C" w:rsidP="00E4113C">
            <w:pPr>
              <w:rPr>
                <w:iCs/>
                <w:sz w:val="22"/>
                <w:szCs w:val="22"/>
              </w:rPr>
            </w:pPr>
            <w:r>
              <w:rPr>
                <w:iCs/>
                <w:sz w:val="22"/>
                <w:szCs w:val="22"/>
              </w:rPr>
              <w:t>Opis kryteriów, którymi zamawiający będzie się kierował przy wyborze oferty wraz z podaniem wag tych kryteriów i sposobu oceny ofert</w:t>
            </w:r>
          </w:p>
        </w:tc>
        <w:tc>
          <w:tcPr>
            <w:tcW w:w="851" w:type="dxa"/>
            <w:vAlign w:val="center"/>
          </w:tcPr>
          <w:p w14:paraId="4ACF1C43" w14:textId="77777777" w:rsidR="00E4113C" w:rsidRPr="00E51299" w:rsidRDefault="00E4113C" w:rsidP="00E4113C">
            <w:pPr>
              <w:jc w:val="center"/>
              <w:rPr>
                <w:sz w:val="22"/>
                <w:szCs w:val="22"/>
              </w:rPr>
            </w:pPr>
            <w:r w:rsidRPr="00E51299">
              <w:rPr>
                <w:sz w:val="22"/>
                <w:szCs w:val="22"/>
              </w:rPr>
              <w:t>str. 20</w:t>
            </w:r>
          </w:p>
        </w:tc>
      </w:tr>
      <w:tr w:rsidR="00E4113C" w:rsidRPr="00A854C0" w14:paraId="1117BC7A" w14:textId="77777777">
        <w:trPr>
          <w:trHeight w:val="567"/>
        </w:trPr>
        <w:tc>
          <w:tcPr>
            <w:tcW w:w="1548" w:type="dxa"/>
            <w:vAlign w:val="center"/>
          </w:tcPr>
          <w:p w14:paraId="5EB3DB55" w14:textId="77777777" w:rsidR="00E4113C" w:rsidRPr="00E4113C" w:rsidRDefault="00E4113C" w:rsidP="00E4113C">
            <w:pPr>
              <w:rPr>
                <w:sz w:val="22"/>
                <w:szCs w:val="22"/>
              </w:rPr>
            </w:pPr>
            <w:r w:rsidRPr="00E4113C">
              <w:rPr>
                <w:sz w:val="22"/>
                <w:szCs w:val="22"/>
              </w:rPr>
              <w:lastRenderedPageBreak/>
              <w:t>Część XXV</w:t>
            </w:r>
          </w:p>
        </w:tc>
        <w:tc>
          <w:tcPr>
            <w:tcW w:w="7065" w:type="dxa"/>
            <w:vAlign w:val="center"/>
          </w:tcPr>
          <w:p w14:paraId="34F234B4" w14:textId="77777777" w:rsidR="00E4113C" w:rsidRPr="00E51299" w:rsidRDefault="00E4113C" w:rsidP="00E4113C">
            <w:pPr>
              <w:jc w:val="both"/>
              <w:rPr>
                <w:iCs/>
                <w:sz w:val="22"/>
                <w:szCs w:val="22"/>
              </w:rPr>
            </w:pPr>
            <w:r w:rsidRPr="00E51299">
              <w:rPr>
                <w:sz w:val="22"/>
                <w:szCs w:val="22"/>
              </w:rPr>
              <w:t>Informacje dotyczące umowy</w:t>
            </w:r>
          </w:p>
        </w:tc>
        <w:tc>
          <w:tcPr>
            <w:tcW w:w="851" w:type="dxa"/>
            <w:vAlign w:val="center"/>
          </w:tcPr>
          <w:p w14:paraId="4ADCBBA6" w14:textId="51AC4A7D" w:rsidR="00E4113C" w:rsidRPr="00E51299" w:rsidRDefault="00E4113C" w:rsidP="00E4113C">
            <w:pPr>
              <w:jc w:val="center"/>
              <w:rPr>
                <w:sz w:val="22"/>
                <w:szCs w:val="22"/>
              </w:rPr>
            </w:pPr>
            <w:r w:rsidRPr="00E51299">
              <w:rPr>
                <w:sz w:val="22"/>
                <w:szCs w:val="22"/>
              </w:rPr>
              <w:t>str. 2</w:t>
            </w:r>
            <w:r w:rsidR="00DB6F6E" w:rsidRPr="00E51299">
              <w:rPr>
                <w:sz w:val="22"/>
                <w:szCs w:val="22"/>
              </w:rPr>
              <w:t>1</w:t>
            </w:r>
          </w:p>
        </w:tc>
      </w:tr>
      <w:tr w:rsidR="00E4113C" w:rsidRPr="00A854C0" w14:paraId="76EC561A" w14:textId="77777777">
        <w:trPr>
          <w:trHeight w:val="567"/>
        </w:trPr>
        <w:tc>
          <w:tcPr>
            <w:tcW w:w="1548" w:type="dxa"/>
            <w:vAlign w:val="center"/>
          </w:tcPr>
          <w:p w14:paraId="56A660BF" w14:textId="77777777" w:rsidR="00E4113C" w:rsidRPr="00E4113C" w:rsidRDefault="00E4113C" w:rsidP="00E4113C">
            <w:pPr>
              <w:rPr>
                <w:sz w:val="22"/>
                <w:szCs w:val="22"/>
              </w:rPr>
            </w:pPr>
            <w:r w:rsidRPr="00E4113C">
              <w:rPr>
                <w:sz w:val="22"/>
                <w:szCs w:val="22"/>
              </w:rPr>
              <w:t>Część XXVI</w:t>
            </w:r>
          </w:p>
        </w:tc>
        <w:tc>
          <w:tcPr>
            <w:tcW w:w="7065" w:type="dxa"/>
            <w:vAlign w:val="center"/>
          </w:tcPr>
          <w:p w14:paraId="47DA63B7" w14:textId="77777777" w:rsidR="00E4113C" w:rsidRPr="00E51299" w:rsidRDefault="00E4113C" w:rsidP="00E4113C">
            <w:pPr>
              <w:jc w:val="both"/>
              <w:rPr>
                <w:iCs/>
                <w:sz w:val="22"/>
                <w:szCs w:val="22"/>
              </w:rPr>
            </w:pPr>
            <w:r w:rsidRPr="00E51299">
              <w:rPr>
                <w:iCs/>
                <w:sz w:val="22"/>
                <w:szCs w:val="22"/>
              </w:rPr>
              <w:t xml:space="preserve">Pouczenie o środkach ochrony prawnej przysługujących wykonawcom </w:t>
            </w:r>
            <w:r w:rsidRPr="00E51299">
              <w:rPr>
                <w:iCs/>
                <w:sz w:val="22"/>
                <w:szCs w:val="22"/>
              </w:rPr>
              <w:br/>
              <w:t>w toku postępowania o udzielenie zamówienia publicznego</w:t>
            </w:r>
          </w:p>
        </w:tc>
        <w:tc>
          <w:tcPr>
            <w:tcW w:w="851" w:type="dxa"/>
            <w:vAlign w:val="center"/>
          </w:tcPr>
          <w:p w14:paraId="203045A4" w14:textId="77777777" w:rsidR="00E4113C" w:rsidRPr="00E51299" w:rsidRDefault="00E4113C" w:rsidP="00E4113C">
            <w:pPr>
              <w:jc w:val="center"/>
              <w:rPr>
                <w:sz w:val="22"/>
                <w:szCs w:val="22"/>
              </w:rPr>
            </w:pPr>
            <w:r w:rsidRPr="00E51299">
              <w:rPr>
                <w:sz w:val="22"/>
                <w:szCs w:val="22"/>
              </w:rPr>
              <w:t>str. 23</w:t>
            </w:r>
          </w:p>
        </w:tc>
      </w:tr>
      <w:tr w:rsidR="00E4113C" w:rsidRPr="00A854C0" w14:paraId="7B1FF4AE" w14:textId="77777777">
        <w:trPr>
          <w:trHeight w:val="567"/>
        </w:trPr>
        <w:tc>
          <w:tcPr>
            <w:tcW w:w="1548" w:type="dxa"/>
            <w:vAlign w:val="center"/>
          </w:tcPr>
          <w:p w14:paraId="63B0261E" w14:textId="77777777" w:rsidR="00E4113C" w:rsidRPr="00E4113C" w:rsidRDefault="00E4113C" w:rsidP="00E4113C">
            <w:pPr>
              <w:rPr>
                <w:sz w:val="22"/>
                <w:szCs w:val="22"/>
              </w:rPr>
            </w:pPr>
            <w:r w:rsidRPr="00E4113C">
              <w:rPr>
                <w:sz w:val="22"/>
                <w:szCs w:val="22"/>
              </w:rPr>
              <w:t>Część XXVII</w:t>
            </w:r>
          </w:p>
        </w:tc>
        <w:tc>
          <w:tcPr>
            <w:tcW w:w="7065" w:type="dxa"/>
            <w:vAlign w:val="center"/>
          </w:tcPr>
          <w:p w14:paraId="77B344B5" w14:textId="77777777" w:rsidR="00E4113C" w:rsidRPr="00E51299" w:rsidRDefault="00E4113C" w:rsidP="00E4113C">
            <w:pPr>
              <w:jc w:val="both"/>
              <w:rPr>
                <w:iCs/>
                <w:sz w:val="22"/>
                <w:szCs w:val="22"/>
              </w:rPr>
            </w:pPr>
            <w:r w:rsidRPr="00E51299">
              <w:rPr>
                <w:iCs/>
                <w:sz w:val="22"/>
                <w:szCs w:val="22"/>
              </w:rPr>
              <w:t>Informacje o formalnościach jakie powinny zostać dopełnione po wyborze oferty w celu zawarcia umowy w sprawie zamówienia</w:t>
            </w:r>
          </w:p>
        </w:tc>
        <w:tc>
          <w:tcPr>
            <w:tcW w:w="851" w:type="dxa"/>
            <w:vAlign w:val="center"/>
          </w:tcPr>
          <w:p w14:paraId="335FBE9A" w14:textId="2FD3DD47" w:rsidR="00E4113C" w:rsidRPr="00E51299" w:rsidRDefault="00E4113C" w:rsidP="00E4113C">
            <w:pPr>
              <w:jc w:val="center"/>
              <w:rPr>
                <w:sz w:val="22"/>
                <w:szCs w:val="22"/>
              </w:rPr>
            </w:pPr>
            <w:r w:rsidRPr="00E51299">
              <w:rPr>
                <w:sz w:val="22"/>
                <w:szCs w:val="22"/>
              </w:rPr>
              <w:t>str. 2</w:t>
            </w:r>
            <w:r w:rsidR="00F80C50" w:rsidRPr="00E51299">
              <w:rPr>
                <w:sz w:val="22"/>
                <w:szCs w:val="22"/>
              </w:rPr>
              <w:t>4</w:t>
            </w:r>
          </w:p>
        </w:tc>
      </w:tr>
      <w:tr w:rsidR="00E4113C" w:rsidRPr="00A854C0" w14:paraId="62372101" w14:textId="77777777">
        <w:trPr>
          <w:trHeight w:val="567"/>
        </w:trPr>
        <w:tc>
          <w:tcPr>
            <w:tcW w:w="1548" w:type="dxa"/>
            <w:vAlign w:val="center"/>
          </w:tcPr>
          <w:p w14:paraId="13FAB624" w14:textId="77777777" w:rsidR="00E4113C" w:rsidRPr="00E4113C" w:rsidRDefault="00E4113C" w:rsidP="00E4113C">
            <w:pPr>
              <w:rPr>
                <w:sz w:val="22"/>
                <w:szCs w:val="22"/>
              </w:rPr>
            </w:pPr>
            <w:r w:rsidRPr="00E4113C">
              <w:rPr>
                <w:sz w:val="22"/>
                <w:szCs w:val="22"/>
              </w:rPr>
              <w:t>Część XXVIII</w:t>
            </w:r>
          </w:p>
        </w:tc>
        <w:tc>
          <w:tcPr>
            <w:tcW w:w="7065" w:type="dxa"/>
            <w:vAlign w:val="center"/>
          </w:tcPr>
          <w:p w14:paraId="142A5188" w14:textId="77777777" w:rsidR="00E4113C" w:rsidRPr="00E51299" w:rsidRDefault="00E4113C" w:rsidP="00E4113C">
            <w:pPr>
              <w:jc w:val="both"/>
              <w:rPr>
                <w:iCs/>
                <w:sz w:val="22"/>
                <w:szCs w:val="22"/>
              </w:rPr>
            </w:pPr>
            <w:r w:rsidRPr="00E51299">
              <w:rPr>
                <w:iCs/>
                <w:sz w:val="22"/>
                <w:szCs w:val="22"/>
              </w:rPr>
              <w:t>Gwarancja jakości i rękojmia za wady</w:t>
            </w:r>
          </w:p>
        </w:tc>
        <w:tc>
          <w:tcPr>
            <w:tcW w:w="851" w:type="dxa"/>
            <w:vAlign w:val="center"/>
          </w:tcPr>
          <w:p w14:paraId="368688B4" w14:textId="77777777" w:rsidR="00E4113C" w:rsidRPr="00E51299" w:rsidRDefault="00E4113C" w:rsidP="00E4113C">
            <w:pPr>
              <w:jc w:val="center"/>
              <w:rPr>
                <w:sz w:val="22"/>
                <w:szCs w:val="22"/>
              </w:rPr>
            </w:pPr>
            <w:r w:rsidRPr="00E51299">
              <w:rPr>
                <w:sz w:val="22"/>
                <w:szCs w:val="22"/>
              </w:rPr>
              <w:t>str. 25</w:t>
            </w:r>
          </w:p>
        </w:tc>
      </w:tr>
      <w:tr w:rsidR="00E4113C" w:rsidRPr="00A854C0" w14:paraId="053CD398" w14:textId="77777777">
        <w:trPr>
          <w:trHeight w:val="567"/>
        </w:trPr>
        <w:tc>
          <w:tcPr>
            <w:tcW w:w="1548" w:type="dxa"/>
            <w:vAlign w:val="center"/>
          </w:tcPr>
          <w:p w14:paraId="77FA055E" w14:textId="77777777" w:rsidR="00E4113C" w:rsidRPr="00E4113C" w:rsidRDefault="00E4113C" w:rsidP="00E4113C">
            <w:pPr>
              <w:rPr>
                <w:sz w:val="22"/>
                <w:szCs w:val="22"/>
              </w:rPr>
            </w:pPr>
            <w:r w:rsidRPr="00E4113C">
              <w:rPr>
                <w:sz w:val="22"/>
                <w:szCs w:val="22"/>
              </w:rPr>
              <w:t>Część XXIX</w:t>
            </w:r>
          </w:p>
        </w:tc>
        <w:tc>
          <w:tcPr>
            <w:tcW w:w="7065" w:type="dxa"/>
            <w:vAlign w:val="center"/>
          </w:tcPr>
          <w:p w14:paraId="4DACD777" w14:textId="77777777" w:rsidR="00E4113C" w:rsidRPr="00E51299" w:rsidRDefault="00E4113C" w:rsidP="00E4113C">
            <w:pPr>
              <w:jc w:val="both"/>
              <w:rPr>
                <w:iCs/>
                <w:sz w:val="22"/>
                <w:szCs w:val="22"/>
              </w:rPr>
            </w:pPr>
            <w:r w:rsidRPr="00E51299">
              <w:rPr>
                <w:iCs/>
                <w:sz w:val="22"/>
                <w:szCs w:val="22"/>
              </w:rPr>
              <w:t>Klauzula informacyjna z art. 13  RODO  do zastosowania w celu związanym z postępowaniem o udzielenie zamówienia publicznego</w:t>
            </w:r>
          </w:p>
        </w:tc>
        <w:tc>
          <w:tcPr>
            <w:tcW w:w="851" w:type="dxa"/>
            <w:vAlign w:val="center"/>
          </w:tcPr>
          <w:p w14:paraId="7AD2D4DB" w14:textId="460B5112" w:rsidR="00E4113C" w:rsidRPr="00E51299" w:rsidRDefault="00E4113C" w:rsidP="00E4113C">
            <w:pPr>
              <w:jc w:val="center"/>
              <w:rPr>
                <w:sz w:val="22"/>
                <w:szCs w:val="22"/>
              </w:rPr>
            </w:pPr>
            <w:r w:rsidRPr="00E51299">
              <w:rPr>
                <w:sz w:val="22"/>
                <w:szCs w:val="22"/>
              </w:rPr>
              <w:t>str. 2</w:t>
            </w:r>
            <w:r w:rsidR="00F80C50" w:rsidRPr="00E51299">
              <w:rPr>
                <w:sz w:val="22"/>
                <w:szCs w:val="22"/>
              </w:rPr>
              <w:t>5</w:t>
            </w:r>
          </w:p>
        </w:tc>
      </w:tr>
      <w:tr w:rsidR="00E4113C" w:rsidRPr="00A854C0" w14:paraId="0940829B" w14:textId="77777777">
        <w:trPr>
          <w:trHeight w:val="567"/>
        </w:trPr>
        <w:tc>
          <w:tcPr>
            <w:tcW w:w="1548" w:type="dxa"/>
            <w:vAlign w:val="center"/>
          </w:tcPr>
          <w:p w14:paraId="098E0F6A" w14:textId="77777777" w:rsidR="00E4113C" w:rsidRPr="00E4113C" w:rsidRDefault="00E4113C" w:rsidP="00E4113C">
            <w:pPr>
              <w:rPr>
                <w:sz w:val="22"/>
                <w:szCs w:val="22"/>
              </w:rPr>
            </w:pPr>
            <w:r w:rsidRPr="00E4113C">
              <w:rPr>
                <w:sz w:val="22"/>
                <w:szCs w:val="22"/>
              </w:rPr>
              <w:t>Część XXX</w:t>
            </w:r>
          </w:p>
        </w:tc>
        <w:tc>
          <w:tcPr>
            <w:tcW w:w="7065" w:type="dxa"/>
            <w:vAlign w:val="center"/>
          </w:tcPr>
          <w:p w14:paraId="29F21AE5" w14:textId="77777777" w:rsidR="00E4113C" w:rsidRPr="00E51299" w:rsidRDefault="00E4113C" w:rsidP="00E4113C">
            <w:pPr>
              <w:jc w:val="both"/>
              <w:rPr>
                <w:iCs/>
                <w:sz w:val="22"/>
                <w:szCs w:val="22"/>
              </w:rPr>
            </w:pPr>
            <w:r w:rsidRPr="00E51299">
              <w:rPr>
                <w:iCs/>
                <w:sz w:val="22"/>
                <w:szCs w:val="22"/>
              </w:rPr>
              <w:t>Wykaz załączników do SIWZ</w:t>
            </w:r>
          </w:p>
        </w:tc>
        <w:tc>
          <w:tcPr>
            <w:tcW w:w="851" w:type="dxa"/>
            <w:vAlign w:val="center"/>
          </w:tcPr>
          <w:p w14:paraId="47FE7E4F" w14:textId="092179EE" w:rsidR="00E4113C" w:rsidRPr="00E51299" w:rsidRDefault="00E4113C" w:rsidP="00E4113C">
            <w:pPr>
              <w:jc w:val="center"/>
              <w:rPr>
                <w:sz w:val="22"/>
                <w:szCs w:val="22"/>
              </w:rPr>
            </w:pPr>
            <w:r w:rsidRPr="00E51299">
              <w:rPr>
                <w:sz w:val="22"/>
                <w:szCs w:val="22"/>
              </w:rPr>
              <w:t>str. 2</w:t>
            </w:r>
            <w:r w:rsidR="00F80C50" w:rsidRPr="00E51299">
              <w:rPr>
                <w:sz w:val="22"/>
                <w:szCs w:val="22"/>
              </w:rPr>
              <w:t>6</w:t>
            </w:r>
          </w:p>
        </w:tc>
      </w:tr>
    </w:tbl>
    <w:p w14:paraId="0ADF28FD" w14:textId="77777777" w:rsidR="00B4230B" w:rsidRPr="00A854C0" w:rsidRDefault="00B4230B">
      <w:pPr>
        <w:jc w:val="both"/>
        <w:rPr>
          <w:sz w:val="22"/>
          <w:szCs w:val="22"/>
        </w:rPr>
      </w:pPr>
    </w:p>
    <w:p w14:paraId="2E3419A0" w14:textId="77777777" w:rsidR="008322C3" w:rsidRPr="00476A67" w:rsidRDefault="008322C3" w:rsidP="00B93F83">
      <w:pPr>
        <w:tabs>
          <w:tab w:val="left" w:pos="1701"/>
        </w:tabs>
        <w:jc w:val="both"/>
        <w:rPr>
          <w:b/>
          <w:sz w:val="22"/>
          <w:szCs w:val="22"/>
        </w:rPr>
      </w:pPr>
    </w:p>
    <w:p w14:paraId="1FC7CCF1" w14:textId="77777777" w:rsidR="00D23F2A" w:rsidRDefault="00D23F2A" w:rsidP="00B93F83">
      <w:pPr>
        <w:tabs>
          <w:tab w:val="left" w:pos="1701"/>
        </w:tabs>
        <w:jc w:val="both"/>
        <w:rPr>
          <w:b/>
          <w:sz w:val="22"/>
          <w:szCs w:val="22"/>
        </w:rPr>
      </w:pPr>
    </w:p>
    <w:p w14:paraId="4F0E0DC5" w14:textId="77777777" w:rsidR="0031243B" w:rsidRDefault="0031243B" w:rsidP="00B93F83">
      <w:pPr>
        <w:tabs>
          <w:tab w:val="left" w:pos="1701"/>
        </w:tabs>
        <w:jc w:val="both"/>
        <w:rPr>
          <w:b/>
          <w:sz w:val="22"/>
          <w:szCs w:val="22"/>
        </w:rPr>
      </w:pPr>
    </w:p>
    <w:p w14:paraId="69331EB2" w14:textId="77777777" w:rsidR="0031243B" w:rsidRDefault="0031243B" w:rsidP="00B93F83">
      <w:pPr>
        <w:tabs>
          <w:tab w:val="left" w:pos="1701"/>
        </w:tabs>
        <w:jc w:val="both"/>
        <w:rPr>
          <w:b/>
          <w:sz w:val="22"/>
          <w:szCs w:val="22"/>
        </w:rPr>
      </w:pPr>
    </w:p>
    <w:p w14:paraId="692D9496" w14:textId="77777777" w:rsidR="0031243B" w:rsidRDefault="0031243B" w:rsidP="00B93F83">
      <w:pPr>
        <w:tabs>
          <w:tab w:val="left" w:pos="1701"/>
        </w:tabs>
        <w:jc w:val="both"/>
        <w:rPr>
          <w:b/>
          <w:sz w:val="22"/>
          <w:szCs w:val="22"/>
        </w:rPr>
      </w:pPr>
    </w:p>
    <w:p w14:paraId="14AA3D59" w14:textId="77777777" w:rsidR="0031243B" w:rsidRDefault="0031243B" w:rsidP="00B93F83">
      <w:pPr>
        <w:tabs>
          <w:tab w:val="left" w:pos="1701"/>
        </w:tabs>
        <w:jc w:val="both"/>
        <w:rPr>
          <w:b/>
          <w:sz w:val="22"/>
          <w:szCs w:val="22"/>
        </w:rPr>
      </w:pPr>
    </w:p>
    <w:p w14:paraId="620046A9" w14:textId="77777777" w:rsidR="0031243B" w:rsidRDefault="0031243B" w:rsidP="00B93F83">
      <w:pPr>
        <w:tabs>
          <w:tab w:val="left" w:pos="1701"/>
        </w:tabs>
        <w:jc w:val="both"/>
        <w:rPr>
          <w:b/>
          <w:sz w:val="22"/>
          <w:szCs w:val="22"/>
        </w:rPr>
      </w:pPr>
    </w:p>
    <w:p w14:paraId="3FA3BE9A" w14:textId="77777777" w:rsidR="0031243B" w:rsidRDefault="0031243B" w:rsidP="00B93F83">
      <w:pPr>
        <w:tabs>
          <w:tab w:val="left" w:pos="1701"/>
        </w:tabs>
        <w:jc w:val="both"/>
        <w:rPr>
          <w:b/>
          <w:sz w:val="22"/>
          <w:szCs w:val="22"/>
        </w:rPr>
      </w:pPr>
    </w:p>
    <w:p w14:paraId="07D3E16E" w14:textId="77777777" w:rsidR="0031243B" w:rsidRDefault="0031243B" w:rsidP="00B93F83">
      <w:pPr>
        <w:tabs>
          <w:tab w:val="left" w:pos="1701"/>
        </w:tabs>
        <w:jc w:val="both"/>
        <w:rPr>
          <w:b/>
          <w:sz w:val="22"/>
          <w:szCs w:val="22"/>
        </w:rPr>
      </w:pPr>
    </w:p>
    <w:p w14:paraId="667BF760" w14:textId="77777777" w:rsidR="0031243B" w:rsidRDefault="0031243B" w:rsidP="00B93F83">
      <w:pPr>
        <w:tabs>
          <w:tab w:val="left" w:pos="1701"/>
        </w:tabs>
        <w:jc w:val="both"/>
        <w:rPr>
          <w:b/>
          <w:sz w:val="22"/>
          <w:szCs w:val="22"/>
        </w:rPr>
      </w:pPr>
    </w:p>
    <w:p w14:paraId="3CCE037A" w14:textId="77777777" w:rsidR="0031243B" w:rsidRDefault="0031243B" w:rsidP="00B93F83">
      <w:pPr>
        <w:tabs>
          <w:tab w:val="left" w:pos="1701"/>
        </w:tabs>
        <w:jc w:val="both"/>
        <w:rPr>
          <w:b/>
          <w:sz w:val="22"/>
          <w:szCs w:val="22"/>
        </w:rPr>
      </w:pPr>
    </w:p>
    <w:p w14:paraId="466844D9" w14:textId="77777777" w:rsidR="0031243B" w:rsidRDefault="0031243B" w:rsidP="00B93F83">
      <w:pPr>
        <w:tabs>
          <w:tab w:val="left" w:pos="1701"/>
        </w:tabs>
        <w:jc w:val="both"/>
        <w:rPr>
          <w:b/>
          <w:sz w:val="22"/>
          <w:szCs w:val="22"/>
        </w:rPr>
      </w:pPr>
    </w:p>
    <w:p w14:paraId="29261765" w14:textId="77777777" w:rsidR="0031243B" w:rsidRDefault="0031243B" w:rsidP="00B93F83">
      <w:pPr>
        <w:tabs>
          <w:tab w:val="left" w:pos="1701"/>
        </w:tabs>
        <w:jc w:val="both"/>
        <w:rPr>
          <w:b/>
          <w:sz w:val="22"/>
          <w:szCs w:val="22"/>
        </w:rPr>
      </w:pPr>
    </w:p>
    <w:p w14:paraId="355C3A02" w14:textId="77777777" w:rsidR="0031243B" w:rsidRDefault="0031243B" w:rsidP="00B93F83">
      <w:pPr>
        <w:tabs>
          <w:tab w:val="left" w:pos="1701"/>
        </w:tabs>
        <w:jc w:val="both"/>
        <w:rPr>
          <w:b/>
          <w:sz w:val="22"/>
          <w:szCs w:val="22"/>
        </w:rPr>
      </w:pPr>
    </w:p>
    <w:p w14:paraId="2E2A4109" w14:textId="77777777" w:rsidR="0031243B" w:rsidRDefault="0031243B" w:rsidP="00B93F83">
      <w:pPr>
        <w:tabs>
          <w:tab w:val="left" w:pos="1701"/>
        </w:tabs>
        <w:jc w:val="both"/>
        <w:rPr>
          <w:b/>
          <w:sz w:val="22"/>
          <w:szCs w:val="22"/>
        </w:rPr>
      </w:pPr>
    </w:p>
    <w:p w14:paraId="260DB5BC" w14:textId="77777777" w:rsidR="0031243B" w:rsidRDefault="0031243B" w:rsidP="00B93F83">
      <w:pPr>
        <w:tabs>
          <w:tab w:val="left" w:pos="1701"/>
        </w:tabs>
        <w:jc w:val="both"/>
        <w:rPr>
          <w:b/>
          <w:sz w:val="22"/>
          <w:szCs w:val="22"/>
        </w:rPr>
      </w:pPr>
    </w:p>
    <w:p w14:paraId="7701C15D" w14:textId="77777777" w:rsidR="0031243B" w:rsidRDefault="0031243B" w:rsidP="00B93F83">
      <w:pPr>
        <w:tabs>
          <w:tab w:val="left" w:pos="1701"/>
        </w:tabs>
        <w:jc w:val="both"/>
        <w:rPr>
          <w:b/>
          <w:sz w:val="22"/>
          <w:szCs w:val="22"/>
        </w:rPr>
      </w:pPr>
    </w:p>
    <w:p w14:paraId="19640559" w14:textId="77777777" w:rsidR="0031243B" w:rsidRDefault="0031243B" w:rsidP="00B93F83">
      <w:pPr>
        <w:tabs>
          <w:tab w:val="left" w:pos="1701"/>
        </w:tabs>
        <w:jc w:val="both"/>
        <w:rPr>
          <w:b/>
          <w:sz w:val="22"/>
          <w:szCs w:val="22"/>
        </w:rPr>
      </w:pPr>
    </w:p>
    <w:p w14:paraId="2D2DE4DA" w14:textId="77777777" w:rsidR="0031243B" w:rsidRDefault="0031243B" w:rsidP="00B93F83">
      <w:pPr>
        <w:tabs>
          <w:tab w:val="left" w:pos="1701"/>
        </w:tabs>
        <w:jc w:val="both"/>
        <w:rPr>
          <w:b/>
          <w:sz w:val="22"/>
          <w:szCs w:val="22"/>
        </w:rPr>
      </w:pPr>
    </w:p>
    <w:p w14:paraId="54B1378A" w14:textId="77777777" w:rsidR="0031243B" w:rsidRDefault="0031243B" w:rsidP="00B93F83">
      <w:pPr>
        <w:tabs>
          <w:tab w:val="left" w:pos="1701"/>
        </w:tabs>
        <w:jc w:val="both"/>
        <w:rPr>
          <w:b/>
          <w:sz w:val="22"/>
          <w:szCs w:val="22"/>
        </w:rPr>
      </w:pPr>
    </w:p>
    <w:p w14:paraId="2DAC99C0" w14:textId="77777777" w:rsidR="0031243B" w:rsidRDefault="0031243B" w:rsidP="00B93F83">
      <w:pPr>
        <w:tabs>
          <w:tab w:val="left" w:pos="1701"/>
        </w:tabs>
        <w:jc w:val="both"/>
        <w:rPr>
          <w:b/>
          <w:sz w:val="22"/>
          <w:szCs w:val="22"/>
        </w:rPr>
      </w:pPr>
    </w:p>
    <w:p w14:paraId="519334D0" w14:textId="77777777" w:rsidR="0031243B" w:rsidRDefault="0031243B" w:rsidP="00B93F83">
      <w:pPr>
        <w:tabs>
          <w:tab w:val="left" w:pos="1701"/>
        </w:tabs>
        <w:jc w:val="both"/>
        <w:rPr>
          <w:b/>
          <w:sz w:val="22"/>
          <w:szCs w:val="22"/>
        </w:rPr>
      </w:pPr>
    </w:p>
    <w:p w14:paraId="175DF624" w14:textId="77777777" w:rsidR="0031243B" w:rsidRDefault="0031243B" w:rsidP="00B93F83">
      <w:pPr>
        <w:tabs>
          <w:tab w:val="left" w:pos="1701"/>
        </w:tabs>
        <w:jc w:val="both"/>
        <w:rPr>
          <w:b/>
          <w:sz w:val="22"/>
          <w:szCs w:val="22"/>
        </w:rPr>
      </w:pPr>
    </w:p>
    <w:p w14:paraId="0AB8901C" w14:textId="77777777" w:rsidR="0031243B" w:rsidRDefault="0031243B" w:rsidP="00B93F83">
      <w:pPr>
        <w:tabs>
          <w:tab w:val="left" w:pos="1701"/>
        </w:tabs>
        <w:jc w:val="both"/>
        <w:rPr>
          <w:b/>
          <w:sz w:val="22"/>
          <w:szCs w:val="22"/>
        </w:rPr>
      </w:pPr>
    </w:p>
    <w:p w14:paraId="657D2B28" w14:textId="77777777" w:rsidR="0031243B" w:rsidRDefault="0031243B" w:rsidP="00B93F83">
      <w:pPr>
        <w:tabs>
          <w:tab w:val="left" w:pos="1701"/>
        </w:tabs>
        <w:jc w:val="both"/>
        <w:rPr>
          <w:b/>
          <w:sz w:val="22"/>
          <w:szCs w:val="22"/>
        </w:rPr>
      </w:pPr>
    </w:p>
    <w:p w14:paraId="0DED8516" w14:textId="77777777" w:rsidR="0031243B" w:rsidRDefault="0031243B" w:rsidP="00B93F83">
      <w:pPr>
        <w:tabs>
          <w:tab w:val="left" w:pos="1701"/>
        </w:tabs>
        <w:jc w:val="both"/>
        <w:rPr>
          <w:b/>
          <w:sz w:val="22"/>
          <w:szCs w:val="22"/>
        </w:rPr>
      </w:pPr>
    </w:p>
    <w:p w14:paraId="6C175184" w14:textId="77777777" w:rsidR="0031243B" w:rsidRDefault="0031243B" w:rsidP="00B93F83">
      <w:pPr>
        <w:tabs>
          <w:tab w:val="left" w:pos="1701"/>
        </w:tabs>
        <w:jc w:val="both"/>
        <w:rPr>
          <w:b/>
          <w:sz w:val="22"/>
          <w:szCs w:val="22"/>
        </w:rPr>
      </w:pPr>
    </w:p>
    <w:p w14:paraId="559F1B74" w14:textId="77777777" w:rsidR="0031243B" w:rsidRDefault="0031243B" w:rsidP="00B93F83">
      <w:pPr>
        <w:tabs>
          <w:tab w:val="left" w:pos="1701"/>
        </w:tabs>
        <w:jc w:val="both"/>
        <w:rPr>
          <w:b/>
          <w:sz w:val="22"/>
          <w:szCs w:val="22"/>
        </w:rPr>
      </w:pPr>
    </w:p>
    <w:p w14:paraId="53ED1D90" w14:textId="77777777" w:rsidR="0031243B" w:rsidRDefault="0031243B" w:rsidP="00B93F83">
      <w:pPr>
        <w:tabs>
          <w:tab w:val="left" w:pos="1701"/>
        </w:tabs>
        <w:jc w:val="both"/>
        <w:rPr>
          <w:b/>
          <w:sz w:val="22"/>
          <w:szCs w:val="22"/>
        </w:rPr>
      </w:pPr>
    </w:p>
    <w:p w14:paraId="4A93F0C8" w14:textId="77777777" w:rsidR="0031243B" w:rsidRDefault="0031243B" w:rsidP="00B93F83">
      <w:pPr>
        <w:tabs>
          <w:tab w:val="left" w:pos="1701"/>
        </w:tabs>
        <w:jc w:val="both"/>
        <w:rPr>
          <w:b/>
          <w:sz w:val="22"/>
          <w:szCs w:val="22"/>
        </w:rPr>
      </w:pPr>
    </w:p>
    <w:p w14:paraId="28890FD6" w14:textId="77777777" w:rsidR="0031243B" w:rsidRDefault="0031243B" w:rsidP="00B93F83">
      <w:pPr>
        <w:tabs>
          <w:tab w:val="left" w:pos="1701"/>
        </w:tabs>
        <w:jc w:val="both"/>
        <w:rPr>
          <w:b/>
          <w:sz w:val="22"/>
          <w:szCs w:val="22"/>
        </w:rPr>
      </w:pPr>
    </w:p>
    <w:p w14:paraId="2D313CCA" w14:textId="77777777" w:rsidR="0031243B" w:rsidRDefault="0031243B" w:rsidP="00B93F83">
      <w:pPr>
        <w:tabs>
          <w:tab w:val="left" w:pos="1701"/>
        </w:tabs>
        <w:jc w:val="both"/>
        <w:rPr>
          <w:b/>
          <w:sz w:val="22"/>
          <w:szCs w:val="22"/>
        </w:rPr>
      </w:pPr>
    </w:p>
    <w:p w14:paraId="54F5E620" w14:textId="77777777" w:rsidR="0031243B" w:rsidRDefault="0031243B" w:rsidP="00B93F83">
      <w:pPr>
        <w:tabs>
          <w:tab w:val="left" w:pos="1701"/>
        </w:tabs>
        <w:jc w:val="both"/>
        <w:rPr>
          <w:b/>
          <w:sz w:val="22"/>
          <w:szCs w:val="22"/>
        </w:rPr>
      </w:pPr>
    </w:p>
    <w:p w14:paraId="788A442B" w14:textId="77777777" w:rsidR="0031243B" w:rsidRDefault="0031243B" w:rsidP="00B93F83">
      <w:pPr>
        <w:tabs>
          <w:tab w:val="left" w:pos="1701"/>
        </w:tabs>
        <w:jc w:val="both"/>
        <w:rPr>
          <w:b/>
          <w:sz w:val="22"/>
          <w:szCs w:val="22"/>
        </w:rPr>
      </w:pPr>
    </w:p>
    <w:p w14:paraId="6B66310F" w14:textId="77777777" w:rsidR="0031243B" w:rsidRDefault="0031243B" w:rsidP="00B93F83">
      <w:pPr>
        <w:tabs>
          <w:tab w:val="left" w:pos="1701"/>
        </w:tabs>
        <w:jc w:val="both"/>
        <w:rPr>
          <w:b/>
          <w:sz w:val="22"/>
          <w:szCs w:val="22"/>
        </w:rPr>
      </w:pPr>
    </w:p>
    <w:p w14:paraId="4A750E00" w14:textId="77777777" w:rsidR="0031243B" w:rsidRDefault="0031243B" w:rsidP="00B93F83">
      <w:pPr>
        <w:tabs>
          <w:tab w:val="left" w:pos="1701"/>
        </w:tabs>
        <w:jc w:val="both"/>
        <w:rPr>
          <w:b/>
          <w:sz w:val="22"/>
          <w:szCs w:val="22"/>
        </w:rPr>
      </w:pPr>
    </w:p>
    <w:p w14:paraId="07A6F217" w14:textId="77777777" w:rsidR="0031243B" w:rsidRDefault="0031243B" w:rsidP="00B93F83">
      <w:pPr>
        <w:tabs>
          <w:tab w:val="left" w:pos="1701"/>
        </w:tabs>
        <w:jc w:val="both"/>
        <w:rPr>
          <w:b/>
          <w:sz w:val="22"/>
          <w:szCs w:val="22"/>
        </w:rPr>
      </w:pPr>
    </w:p>
    <w:p w14:paraId="2AA218E6" w14:textId="77777777" w:rsidR="0031243B" w:rsidRDefault="0031243B" w:rsidP="00B93F83">
      <w:pPr>
        <w:tabs>
          <w:tab w:val="left" w:pos="1701"/>
        </w:tabs>
        <w:jc w:val="both"/>
        <w:rPr>
          <w:b/>
          <w:sz w:val="22"/>
          <w:szCs w:val="22"/>
        </w:rPr>
      </w:pPr>
    </w:p>
    <w:p w14:paraId="27A20067" w14:textId="77777777" w:rsidR="0031243B" w:rsidRDefault="0031243B" w:rsidP="00B93F83">
      <w:pPr>
        <w:tabs>
          <w:tab w:val="left" w:pos="1701"/>
        </w:tabs>
        <w:jc w:val="both"/>
        <w:rPr>
          <w:b/>
          <w:sz w:val="22"/>
          <w:szCs w:val="22"/>
        </w:rPr>
      </w:pPr>
    </w:p>
    <w:p w14:paraId="0CF648E3" w14:textId="77777777" w:rsidR="00786930" w:rsidRDefault="00786930" w:rsidP="00B223C2">
      <w:pPr>
        <w:jc w:val="both"/>
        <w:rPr>
          <w:b/>
          <w:sz w:val="22"/>
          <w:szCs w:val="22"/>
        </w:rPr>
      </w:pPr>
    </w:p>
    <w:p w14:paraId="5F56DB4B" w14:textId="77777777" w:rsidR="00786930" w:rsidRDefault="00786930" w:rsidP="00B93F83">
      <w:pPr>
        <w:tabs>
          <w:tab w:val="left" w:pos="1701"/>
        </w:tabs>
        <w:jc w:val="both"/>
        <w:rPr>
          <w:b/>
          <w:sz w:val="22"/>
          <w:szCs w:val="22"/>
        </w:rPr>
      </w:pPr>
    </w:p>
    <w:p w14:paraId="2227BA3E" w14:textId="77777777" w:rsidR="00786930" w:rsidRDefault="00786930" w:rsidP="00B93F83">
      <w:pPr>
        <w:tabs>
          <w:tab w:val="left" w:pos="1701"/>
        </w:tabs>
        <w:jc w:val="both"/>
        <w:rPr>
          <w:b/>
          <w:sz w:val="22"/>
          <w:szCs w:val="22"/>
        </w:rPr>
      </w:pPr>
    </w:p>
    <w:p w14:paraId="6920A8E0" w14:textId="77777777" w:rsidR="0031243B" w:rsidRDefault="0031243B" w:rsidP="00B93F83">
      <w:pPr>
        <w:tabs>
          <w:tab w:val="left" w:pos="1701"/>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A5F0B" w:rsidRPr="00476A67" w14:paraId="4B480EEB" w14:textId="77777777" w:rsidTr="00786930">
        <w:trPr>
          <w:trHeight w:val="470"/>
        </w:trPr>
        <w:tc>
          <w:tcPr>
            <w:tcW w:w="1510" w:type="dxa"/>
            <w:shd w:val="clear" w:color="auto" w:fill="E0E0E0"/>
            <w:vAlign w:val="center"/>
          </w:tcPr>
          <w:p w14:paraId="24FB76BD" w14:textId="77777777" w:rsidR="009A5F0B" w:rsidRPr="003E182D" w:rsidRDefault="005F6B61" w:rsidP="00786930">
            <w:pPr>
              <w:pStyle w:val="Nagwek7"/>
              <w:jc w:val="center"/>
              <w:rPr>
                <w:rFonts w:ascii="Times New Roman" w:hAnsi="Times New Roman"/>
                <w:color w:val="auto"/>
                <w:szCs w:val="24"/>
              </w:rPr>
            </w:pPr>
            <w:r w:rsidRPr="003E182D">
              <w:rPr>
                <w:rFonts w:ascii="Times New Roman" w:hAnsi="Times New Roman"/>
                <w:color w:val="auto"/>
                <w:szCs w:val="24"/>
              </w:rPr>
              <w:lastRenderedPageBreak/>
              <w:t>Część I</w:t>
            </w:r>
          </w:p>
        </w:tc>
        <w:tc>
          <w:tcPr>
            <w:tcW w:w="7702" w:type="dxa"/>
            <w:shd w:val="clear" w:color="auto" w:fill="E0E0E0"/>
            <w:vAlign w:val="center"/>
          </w:tcPr>
          <w:p w14:paraId="5E06F093" w14:textId="77777777" w:rsidR="009A5F0B" w:rsidRPr="003E182D" w:rsidRDefault="000150B2" w:rsidP="00343A33">
            <w:pPr>
              <w:pStyle w:val="Nagwek7"/>
              <w:rPr>
                <w:rFonts w:ascii="Times New Roman" w:hAnsi="Times New Roman"/>
                <w:color w:val="auto"/>
                <w:szCs w:val="24"/>
              </w:rPr>
            </w:pPr>
            <w:r w:rsidRPr="003E182D">
              <w:rPr>
                <w:rFonts w:ascii="Times New Roman" w:hAnsi="Times New Roman"/>
                <w:color w:val="auto"/>
                <w:szCs w:val="24"/>
              </w:rPr>
              <w:t>Opis</w:t>
            </w:r>
            <w:r w:rsidR="009A5F0B" w:rsidRPr="003E182D">
              <w:rPr>
                <w:rFonts w:ascii="Times New Roman" w:hAnsi="Times New Roman"/>
                <w:color w:val="auto"/>
                <w:szCs w:val="24"/>
              </w:rPr>
              <w:t xml:space="preserve"> prze</w:t>
            </w:r>
            <w:r w:rsidR="00AA10F6" w:rsidRPr="003E182D">
              <w:rPr>
                <w:rFonts w:ascii="Times New Roman" w:hAnsi="Times New Roman"/>
                <w:color w:val="auto"/>
                <w:szCs w:val="24"/>
              </w:rPr>
              <w:t>dmiotu zamówienia oraz rozwiązania równoważne</w:t>
            </w:r>
            <w:r w:rsidR="0051067B" w:rsidRPr="003E182D">
              <w:rPr>
                <w:rFonts w:ascii="Times New Roman" w:hAnsi="Times New Roman"/>
                <w:color w:val="auto"/>
                <w:szCs w:val="24"/>
              </w:rPr>
              <w:t xml:space="preserve"> dot</w:t>
            </w:r>
            <w:r w:rsidR="00343A33">
              <w:rPr>
                <w:rFonts w:ascii="Times New Roman" w:hAnsi="Times New Roman"/>
                <w:color w:val="auto"/>
                <w:szCs w:val="24"/>
              </w:rPr>
              <w:t xml:space="preserve">yczące </w:t>
            </w:r>
            <w:r w:rsidR="00977ACD" w:rsidRPr="003E182D">
              <w:rPr>
                <w:rFonts w:ascii="Times New Roman" w:hAnsi="Times New Roman"/>
                <w:color w:val="auto"/>
                <w:szCs w:val="24"/>
              </w:rPr>
              <w:t>przedmiotu zamówienia</w:t>
            </w:r>
          </w:p>
        </w:tc>
      </w:tr>
    </w:tbl>
    <w:p w14:paraId="26712D35" w14:textId="77777777" w:rsidR="005A5836" w:rsidRPr="00476A67" w:rsidRDefault="005A5836" w:rsidP="005A5836">
      <w:pPr>
        <w:jc w:val="both"/>
        <w:rPr>
          <w:b/>
          <w:sz w:val="22"/>
          <w:szCs w:val="22"/>
        </w:rPr>
      </w:pPr>
    </w:p>
    <w:p w14:paraId="5EE009F1" w14:textId="3408FC31" w:rsidR="008F1148" w:rsidRDefault="008F1148" w:rsidP="00400ED6">
      <w:pPr>
        <w:numPr>
          <w:ilvl w:val="0"/>
          <w:numId w:val="21"/>
        </w:numPr>
        <w:tabs>
          <w:tab w:val="clear" w:pos="720"/>
          <w:tab w:val="num" w:pos="426"/>
        </w:tabs>
        <w:ind w:left="426" w:hanging="426"/>
        <w:rPr>
          <w:b/>
          <w:sz w:val="22"/>
          <w:szCs w:val="22"/>
        </w:rPr>
      </w:pPr>
      <w:r w:rsidRPr="00EE3F2A">
        <w:rPr>
          <w:b/>
          <w:sz w:val="22"/>
          <w:szCs w:val="22"/>
        </w:rPr>
        <w:t>Przedmiot zamówienia</w:t>
      </w:r>
    </w:p>
    <w:p w14:paraId="45897A70" w14:textId="75225D5B" w:rsidR="004F1C08" w:rsidRDefault="00EE3F2A" w:rsidP="00CC563C">
      <w:pPr>
        <w:ind w:firstLine="426"/>
        <w:rPr>
          <w:bCs/>
          <w:sz w:val="22"/>
          <w:szCs w:val="22"/>
        </w:rPr>
      </w:pPr>
      <w:r>
        <w:rPr>
          <w:bCs/>
          <w:sz w:val="22"/>
          <w:szCs w:val="22"/>
        </w:rPr>
        <w:t>Przedmiotem zamówienia jes</w:t>
      </w:r>
      <w:r w:rsidR="00CC563C">
        <w:rPr>
          <w:bCs/>
          <w:sz w:val="22"/>
          <w:szCs w:val="22"/>
        </w:rPr>
        <w:t>t wykonanie przebudowy dróg gminnych:</w:t>
      </w:r>
    </w:p>
    <w:p w14:paraId="42647135" w14:textId="77777777" w:rsidR="00CC563C" w:rsidRDefault="00CC563C" w:rsidP="00CC563C">
      <w:pPr>
        <w:ind w:firstLine="426"/>
        <w:rPr>
          <w:bCs/>
          <w:sz w:val="22"/>
          <w:szCs w:val="22"/>
        </w:rPr>
      </w:pPr>
    </w:p>
    <w:p w14:paraId="1A18A39B" w14:textId="05ABA997" w:rsidR="00CC563C" w:rsidRDefault="00CC563C" w:rsidP="00CC563C">
      <w:pPr>
        <w:ind w:left="1134" w:hanging="708"/>
        <w:rPr>
          <w:bCs/>
          <w:sz w:val="22"/>
          <w:szCs w:val="22"/>
        </w:rPr>
      </w:pPr>
      <w:r>
        <w:rPr>
          <w:bCs/>
          <w:sz w:val="22"/>
          <w:szCs w:val="22"/>
        </w:rPr>
        <w:t xml:space="preserve">Zad. 1 Drogi bocznej od ul. Agrestowej w Zebrzydowicach o długości ok. 175 </w:t>
      </w:r>
      <w:proofErr w:type="spellStart"/>
      <w:r>
        <w:rPr>
          <w:bCs/>
          <w:sz w:val="22"/>
          <w:szCs w:val="22"/>
        </w:rPr>
        <w:t>mb</w:t>
      </w:r>
      <w:proofErr w:type="spellEnd"/>
      <w:r>
        <w:rPr>
          <w:bCs/>
          <w:sz w:val="22"/>
          <w:szCs w:val="22"/>
        </w:rPr>
        <w:t xml:space="preserve"> i szerokości 3,3 m</w:t>
      </w:r>
    </w:p>
    <w:p w14:paraId="1DC23123" w14:textId="3278E1F3" w:rsidR="00CC563C" w:rsidRDefault="00CC563C" w:rsidP="00CC563C">
      <w:pPr>
        <w:ind w:left="1134" w:hanging="708"/>
        <w:rPr>
          <w:bCs/>
          <w:sz w:val="22"/>
          <w:szCs w:val="22"/>
        </w:rPr>
      </w:pPr>
      <w:r>
        <w:rPr>
          <w:bCs/>
          <w:sz w:val="22"/>
          <w:szCs w:val="22"/>
        </w:rPr>
        <w:t xml:space="preserve">Zad. 2 </w:t>
      </w:r>
      <w:r w:rsidR="002B0D87">
        <w:rPr>
          <w:bCs/>
          <w:sz w:val="22"/>
          <w:szCs w:val="22"/>
        </w:rPr>
        <w:t>u</w:t>
      </w:r>
      <w:r>
        <w:rPr>
          <w:bCs/>
          <w:sz w:val="22"/>
          <w:szCs w:val="22"/>
        </w:rPr>
        <w:t xml:space="preserve">l. Chabrowej w Zebrzydowicach - II etap o długości ok 290 </w:t>
      </w:r>
      <w:proofErr w:type="spellStart"/>
      <w:r>
        <w:rPr>
          <w:bCs/>
          <w:sz w:val="22"/>
          <w:szCs w:val="22"/>
        </w:rPr>
        <w:t>mb</w:t>
      </w:r>
      <w:proofErr w:type="spellEnd"/>
      <w:r>
        <w:rPr>
          <w:bCs/>
          <w:sz w:val="22"/>
          <w:szCs w:val="22"/>
        </w:rPr>
        <w:t xml:space="preserve"> i szerokości 3,0 m</w:t>
      </w:r>
    </w:p>
    <w:p w14:paraId="5EFE4987" w14:textId="7DD2C1FC" w:rsidR="00CC563C" w:rsidRDefault="00CC563C" w:rsidP="00CC563C">
      <w:pPr>
        <w:ind w:left="1134" w:hanging="708"/>
        <w:rPr>
          <w:bCs/>
          <w:sz w:val="22"/>
          <w:szCs w:val="22"/>
        </w:rPr>
      </w:pPr>
      <w:r>
        <w:rPr>
          <w:bCs/>
          <w:sz w:val="22"/>
          <w:szCs w:val="22"/>
        </w:rPr>
        <w:t xml:space="preserve">Zad. 3 </w:t>
      </w:r>
      <w:r w:rsidR="002B0D87">
        <w:rPr>
          <w:bCs/>
          <w:sz w:val="22"/>
          <w:szCs w:val="22"/>
        </w:rPr>
        <w:t>u</w:t>
      </w:r>
      <w:r>
        <w:rPr>
          <w:bCs/>
          <w:sz w:val="22"/>
          <w:szCs w:val="22"/>
        </w:rPr>
        <w:t xml:space="preserve">l. Polnej w Marklowicach Górnych - etap III  o długości ok. 355 </w:t>
      </w:r>
      <w:proofErr w:type="spellStart"/>
      <w:r>
        <w:rPr>
          <w:bCs/>
          <w:sz w:val="22"/>
          <w:szCs w:val="22"/>
        </w:rPr>
        <w:t>mb</w:t>
      </w:r>
      <w:proofErr w:type="spellEnd"/>
      <w:r>
        <w:rPr>
          <w:bCs/>
          <w:sz w:val="22"/>
          <w:szCs w:val="22"/>
        </w:rPr>
        <w:t xml:space="preserve"> i szerokości 3,0 m</w:t>
      </w:r>
    </w:p>
    <w:p w14:paraId="6A6E536F" w14:textId="34085765" w:rsidR="00CC563C" w:rsidRDefault="00CC563C" w:rsidP="00CC563C">
      <w:pPr>
        <w:ind w:left="1134" w:hanging="708"/>
        <w:rPr>
          <w:bCs/>
          <w:sz w:val="22"/>
          <w:szCs w:val="22"/>
        </w:rPr>
      </w:pPr>
      <w:r>
        <w:rPr>
          <w:bCs/>
          <w:sz w:val="22"/>
          <w:szCs w:val="22"/>
        </w:rPr>
        <w:t xml:space="preserve">Zad. 4 </w:t>
      </w:r>
      <w:r w:rsidR="002B0D87">
        <w:rPr>
          <w:bCs/>
          <w:sz w:val="22"/>
          <w:szCs w:val="22"/>
        </w:rPr>
        <w:t>u</w:t>
      </w:r>
      <w:r>
        <w:rPr>
          <w:bCs/>
          <w:sz w:val="22"/>
          <w:szCs w:val="22"/>
        </w:rPr>
        <w:t xml:space="preserve">l. Pocztowa w Kaczycach o długości ok. 130 </w:t>
      </w:r>
      <w:proofErr w:type="spellStart"/>
      <w:r>
        <w:rPr>
          <w:bCs/>
          <w:sz w:val="22"/>
          <w:szCs w:val="22"/>
        </w:rPr>
        <w:t>mb</w:t>
      </w:r>
      <w:proofErr w:type="spellEnd"/>
      <w:r>
        <w:rPr>
          <w:bCs/>
          <w:sz w:val="22"/>
          <w:szCs w:val="22"/>
        </w:rPr>
        <w:t xml:space="preserve"> i szerokości 3,0 m</w:t>
      </w:r>
    </w:p>
    <w:p w14:paraId="4BE07113" w14:textId="7C5EB759" w:rsidR="00CC563C" w:rsidRDefault="00CC563C" w:rsidP="00CC563C">
      <w:pPr>
        <w:ind w:left="1134" w:hanging="708"/>
        <w:rPr>
          <w:bCs/>
          <w:sz w:val="22"/>
          <w:szCs w:val="22"/>
        </w:rPr>
      </w:pPr>
    </w:p>
    <w:p w14:paraId="58ACBC2E" w14:textId="4E9A22AB" w:rsidR="00CC563C" w:rsidRDefault="00CC563C" w:rsidP="00CC563C">
      <w:pPr>
        <w:ind w:firstLine="426"/>
        <w:jc w:val="both"/>
        <w:rPr>
          <w:bCs/>
          <w:sz w:val="22"/>
          <w:szCs w:val="22"/>
        </w:rPr>
      </w:pPr>
      <w:r>
        <w:rPr>
          <w:bCs/>
          <w:sz w:val="22"/>
          <w:szCs w:val="22"/>
        </w:rPr>
        <w:t>Na w/w drogach wykonana zostanie dwuwarstwowa nawierzchnia asfaltowa lub z kostki betonowej wraz z wykonaniem nowej konstrukcji podbudowy na części  z nich. Ponadto zostanie odtworzone odwodnienie poprzez odcinkową</w:t>
      </w:r>
      <w:r w:rsidR="00ED1242">
        <w:rPr>
          <w:bCs/>
          <w:sz w:val="22"/>
          <w:szCs w:val="22"/>
        </w:rPr>
        <w:t xml:space="preserve"> zabudowę </w:t>
      </w:r>
      <w:proofErr w:type="spellStart"/>
      <w:r w:rsidR="00ED1242">
        <w:rPr>
          <w:bCs/>
          <w:sz w:val="22"/>
          <w:szCs w:val="22"/>
        </w:rPr>
        <w:t>przykrawężnikowego</w:t>
      </w:r>
      <w:proofErr w:type="spellEnd"/>
      <w:r w:rsidR="00ED1242">
        <w:rPr>
          <w:bCs/>
          <w:sz w:val="22"/>
          <w:szCs w:val="22"/>
        </w:rPr>
        <w:t xml:space="preserve"> skośnego cieku betonowego ułożonego na ławie betonowej oraz wyczyszczenie istniejących przyległych rowów otwartych.  Występujące na remontowanych odcinkach dróg niedrożne odcinki kanalizacji deszczowej i przepusty zostaną podczas robót wymienione na nowe o tej samej średnicy.</w:t>
      </w:r>
    </w:p>
    <w:p w14:paraId="0A30E9D8" w14:textId="64D76A16" w:rsidR="00ED1242" w:rsidRDefault="00ED1242" w:rsidP="00CC563C">
      <w:pPr>
        <w:ind w:firstLine="426"/>
        <w:jc w:val="both"/>
        <w:rPr>
          <w:bCs/>
          <w:sz w:val="22"/>
          <w:szCs w:val="22"/>
        </w:rPr>
      </w:pPr>
      <w:r>
        <w:rPr>
          <w:bCs/>
          <w:sz w:val="22"/>
          <w:szCs w:val="22"/>
        </w:rPr>
        <w:t>Szczegółowy zakres poszczególnych zadań ujęto w przedmiarach robót.</w:t>
      </w:r>
    </w:p>
    <w:p w14:paraId="370DBA31" w14:textId="24ACA85E" w:rsidR="00ED1242" w:rsidRDefault="00ED1242" w:rsidP="00CC563C">
      <w:pPr>
        <w:ind w:firstLine="426"/>
        <w:jc w:val="both"/>
        <w:rPr>
          <w:bCs/>
          <w:sz w:val="22"/>
          <w:szCs w:val="22"/>
        </w:rPr>
      </w:pPr>
    </w:p>
    <w:p w14:paraId="0EC3EB54" w14:textId="546AFD82" w:rsidR="00ED1242" w:rsidRPr="00CC563C" w:rsidRDefault="00ED1242" w:rsidP="00CC563C">
      <w:pPr>
        <w:ind w:firstLine="426"/>
        <w:jc w:val="both"/>
        <w:rPr>
          <w:bCs/>
          <w:color w:val="FF0000"/>
          <w:sz w:val="22"/>
          <w:szCs w:val="22"/>
        </w:rPr>
      </w:pPr>
      <w:r>
        <w:rPr>
          <w:bCs/>
          <w:sz w:val="22"/>
          <w:szCs w:val="22"/>
        </w:rPr>
        <w:t>W ofercie należy podać cenę poszczególnych zadań: A1, A2, A3 i A4.</w:t>
      </w:r>
    </w:p>
    <w:p w14:paraId="2A55769A" w14:textId="77777777" w:rsidR="00337FF3" w:rsidRPr="00DD552D" w:rsidRDefault="00337FF3" w:rsidP="008610D7">
      <w:pPr>
        <w:pStyle w:val="Teksttreci20"/>
        <w:shd w:val="clear" w:color="auto" w:fill="auto"/>
        <w:spacing w:after="0" w:line="240" w:lineRule="auto"/>
        <w:ind w:firstLine="0"/>
        <w:rPr>
          <w:rFonts w:ascii="Times New Roman" w:hAnsi="Times New Roman"/>
          <w:color w:val="FF0000"/>
          <w:sz w:val="22"/>
          <w:szCs w:val="22"/>
        </w:rPr>
      </w:pPr>
    </w:p>
    <w:p w14:paraId="2BB3C68A" w14:textId="16756C7F" w:rsidR="00856657" w:rsidRPr="004F1C08" w:rsidRDefault="00965623" w:rsidP="00400ED6">
      <w:pPr>
        <w:numPr>
          <w:ilvl w:val="0"/>
          <w:numId w:val="21"/>
        </w:numPr>
        <w:tabs>
          <w:tab w:val="clear" w:pos="720"/>
          <w:tab w:val="num" w:pos="426"/>
        </w:tabs>
        <w:ind w:left="426" w:hanging="426"/>
        <w:rPr>
          <w:sz w:val="22"/>
          <w:szCs w:val="22"/>
        </w:rPr>
      </w:pPr>
      <w:r w:rsidRPr="004F1C08">
        <w:rPr>
          <w:b/>
          <w:sz w:val="22"/>
          <w:szCs w:val="22"/>
        </w:rPr>
        <w:t xml:space="preserve">Zamówienie </w:t>
      </w:r>
      <w:r w:rsidR="00501CB2" w:rsidRPr="004F1C08">
        <w:rPr>
          <w:b/>
          <w:sz w:val="22"/>
          <w:szCs w:val="22"/>
        </w:rPr>
        <w:t xml:space="preserve">finansowane z budżetu </w:t>
      </w:r>
      <w:r w:rsidR="004F1C08" w:rsidRPr="004F1C08">
        <w:rPr>
          <w:b/>
          <w:sz w:val="22"/>
          <w:szCs w:val="22"/>
        </w:rPr>
        <w:t>Gminy.</w:t>
      </w:r>
    </w:p>
    <w:p w14:paraId="3428FE58" w14:textId="77777777" w:rsidR="00856657" w:rsidRPr="00287936" w:rsidRDefault="00856657" w:rsidP="00856657">
      <w:pPr>
        <w:pStyle w:val="Teksttreci20"/>
        <w:shd w:val="clear" w:color="auto" w:fill="auto"/>
        <w:spacing w:after="0" w:line="240" w:lineRule="auto"/>
        <w:ind w:firstLine="0"/>
        <w:rPr>
          <w:rFonts w:ascii="Times New Roman" w:hAnsi="Times New Roman"/>
          <w:b/>
          <w:color w:val="FF0000"/>
          <w:sz w:val="22"/>
          <w:szCs w:val="22"/>
          <w:lang w:bidi="pl-PL"/>
        </w:rPr>
      </w:pPr>
    </w:p>
    <w:p w14:paraId="23B25056" w14:textId="77777777" w:rsidR="007530ED" w:rsidRPr="00287936" w:rsidRDefault="00FA6CFE" w:rsidP="00400ED6">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287936">
        <w:rPr>
          <w:rFonts w:ascii="Times New Roman" w:hAnsi="Times New Roman"/>
          <w:b/>
          <w:sz w:val="22"/>
          <w:szCs w:val="22"/>
          <w:lang w:bidi="pl-PL"/>
        </w:rPr>
        <w:t>Rozw</w:t>
      </w:r>
      <w:r w:rsidR="00AA10F6" w:rsidRPr="00287936">
        <w:rPr>
          <w:rFonts w:ascii="Times New Roman" w:hAnsi="Times New Roman"/>
          <w:b/>
          <w:sz w:val="22"/>
          <w:szCs w:val="22"/>
          <w:lang w:bidi="pl-PL"/>
        </w:rPr>
        <w:t xml:space="preserve">iązania równoważne </w:t>
      </w:r>
      <w:r w:rsidR="00EF463B" w:rsidRPr="00287936">
        <w:rPr>
          <w:rFonts w:ascii="Times New Roman" w:hAnsi="Times New Roman"/>
          <w:b/>
          <w:sz w:val="22"/>
          <w:szCs w:val="22"/>
          <w:lang w:bidi="pl-PL"/>
        </w:rPr>
        <w:t xml:space="preserve"> </w:t>
      </w:r>
    </w:p>
    <w:p w14:paraId="0AC0A8F8" w14:textId="77777777" w:rsidR="00AA10F6" w:rsidRPr="00287936" w:rsidRDefault="00AA10F6" w:rsidP="00EE6BE1">
      <w:pPr>
        <w:suppressAutoHyphens/>
        <w:ind w:firstLine="426"/>
        <w:jc w:val="both"/>
        <w:rPr>
          <w:bCs/>
          <w:sz w:val="22"/>
          <w:szCs w:val="22"/>
        </w:rPr>
      </w:pPr>
      <w:r w:rsidRPr="00287936">
        <w:rPr>
          <w:bCs/>
          <w:sz w:val="22"/>
          <w:szCs w:val="22"/>
        </w:rPr>
        <w:t>Przedmiotu zamówienia nie można opisywać przez wskazanie znaków towarowych, patentów lub pochodzenia, źródła lub szczególnego procesu, który charakteryzuje produkty lub usługi</w:t>
      </w:r>
      <w:r w:rsidR="001D51C5" w:rsidRPr="00287936">
        <w:rPr>
          <w:bCs/>
          <w:sz w:val="22"/>
          <w:szCs w:val="22"/>
        </w:rPr>
        <w:t xml:space="preserve"> dostarczane przez konkretnego W</w:t>
      </w:r>
      <w:r w:rsidRPr="00287936">
        <w:rPr>
          <w:bCs/>
          <w:sz w:val="22"/>
          <w:szCs w:val="22"/>
        </w:rPr>
        <w:t>ykonawcę, jeżeli mogłoby to doprowadzić do uprzywilejowania</w:t>
      </w:r>
      <w:r w:rsidR="001D51C5" w:rsidRPr="00287936">
        <w:rPr>
          <w:bCs/>
          <w:sz w:val="22"/>
          <w:szCs w:val="22"/>
        </w:rPr>
        <w:t xml:space="preserve"> lub wyeliminowania niektórych W</w:t>
      </w:r>
      <w:r w:rsidRPr="00287936">
        <w:rPr>
          <w:bCs/>
          <w:sz w:val="22"/>
          <w:szCs w:val="22"/>
        </w:rPr>
        <w:t>ykonawców lub produktów, chyba że jest to uzasadnione spe</w:t>
      </w:r>
      <w:r w:rsidR="001D51C5" w:rsidRPr="00287936">
        <w:rPr>
          <w:bCs/>
          <w:sz w:val="22"/>
          <w:szCs w:val="22"/>
        </w:rPr>
        <w:t>cyfiką przedmiotu zamówienia i Z</w:t>
      </w:r>
      <w:r w:rsidRPr="00287936">
        <w:rPr>
          <w:bCs/>
          <w:sz w:val="22"/>
          <w:szCs w:val="22"/>
        </w:rPr>
        <w:t>amawiający nie może opisać przedmiotu zamówienia za pomocą dostatecznie dokładnych określeń, a wskazaniu takiemu towarzyszą wyrazy „lub równoważny</w:t>
      </w:r>
      <w:r w:rsidR="004D26A2" w:rsidRPr="00287936">
        <w:rPr>
          <w:bCs/>
          <w:sz w:val="22"/>
          <w:szCs w:val="22"/>
        </w:rPr>
        <w:t>”</w:t>
      </w:r>
      <w:r w:rsidRPr="00287936">
        <w:rPr>
          <w:bCs/>
          <w:sz w:val="22"/>
          <w:szCs w:val="22"/>
        </w:rPr>
        <w:t>.</w:t>
      </w:r>
    </w:p>
    <w:p w14:paraId="1C1EEEA3" w14:textId="77777777" w:rsidR="003340FE" w:rsidRPr="00287936" w:rsidRDefault="003340FE" w:rsidP="00EE6BE1">
      <w:pPr>
        <w:suppressAutoHyphens/>
        <w:ind w:firstLine="426"/>
        <w:jc w:val="both"/>
        <w:rPr>
          <w:bCs/>
          <w:sz w:val="22"/>
          <w:szCs w:val="22"/>
        </w:rPr>
      </w:pPr>
      <w:r w:rsidRPr="00287936">
        <w:rPr>
          <w:bCs/>
          <w:sz w:val="22"/>
          <w:szCs w:val="22"/>
        </w:rPr>
        <w:t xml:space="preserve">Tam, gdzie został wskazany znak towarowy </w:t>
      </w:r>
      <w:r w:rsidR="00EE6BE1" w:rsidRPr="00287936">
        <w:rPr>
          <w:bCs/>
          <w:sz w:val="22"/>
          <w:szCs w:val="22"/>
        </w:rPr>
        <w:t>(</w:t>
      </w:r>
      <w:r w:rsidRPr="00287936">
        <w:rPr>
          <w:bCs/>
          <w:sz w:val="22"/>
          <w:szCs w:val="22"/>
        </w:rPr>
        <w:t>marka</w:t>
      </w:r>
      <w:r w:rsidR="00EE6BE1" w:rsidRPr="00287936">
        <w:rPr>
          <w:bCs/>
          <w:sz w:val="22"/>
          <w:szCs w:val="22"/>
        </w:rPr>
        <w:t>)</w:t>
      </w:r>
      <w:r w:rsidRPr="00287936">
        <w:rPr>
          <w:bCs/>
          <w:sz w:val="22"/>
          <w:szCs w:val="22"/>
        </w:rPr>
        <w:t>,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30 ust.</w:t>
      </w:r>
      <w:r w:rsidR="00EC5A42" w:rsidRPr="00287936">
        <w:rPr>
          <w:bCs/>
          <w:sz w:val="22"/>
          <w:szCs w:val="22"/>
        </w:rPr>
        <w:t xml:space="preserve"> 1</w:t>
      </w:r>
      <w:r w:rsidRPr="00287936">
        <w:rPr>
          <w:bCs/>
          <w:sz w:val="22"/>
          <w:szCs w:val="22"/>
        </w:rPr>
        <w:t xml:space="preserve"> </w:t>
      </w:r>
      <w:r w:rsidR="00EC5A42" w:rsidRPr="00287936">
        <w:rPr>
          <w:bCs/>
          <w:sz w:val="22"/>
          <w:szCs w:val="22"/>
        </w:rPr>
        <w:t>p</w:t>
      </w:r>
      <w:r w:rsidRPr="00287936">
        <w:rPr>
          <w:bCs/>
          <w:sz w:val="22"/>
          <w:szCs w:val="22"/>
        </w:rPr>
        <w:t>kt</w:t>
      </w:r>
      <w:r w:rsidR="00EC5A42" w:rsidRPr="00287936">
        <w:rPr>
          <w:bCs/>
          <w:sz w:val="22"/>
          <w:szCs w:val="22"/>
        </w:rPr>
        <w:t>.</w:t>
      </w:r>
      <w:r w:rsidRPr="00287936">
        <w:rPr>
          <w:bCs/>
          <w:sz w:val="22"/>
          <w:szCs w:val="22"/>
        </w:rPr>
        <w:t xml:space="preserve"> 2 lub ust. 3 ustawy, Zamawiający zgodnie z art. 29 ust. 3 ustawy dopuszcza złożenie </w:t>
      </w:r>
      <w:r w:rsidR="0023661D" w:rsidRPr="00287936">
        <w:rPr>
          <w:bCs/>
          <w:sz w:val="22"/>
          <w:szCs w:val="22"/>
        </w:rPr>
        <w:t xml:space="preserve">oferty równoważnej lub zgodnie </w:t>
      </w:r>
      <w:r w:rsidR="005E33C0" w:rsidRPr="00287936">
        <w:rPr>
          <w:bCs/>
          <w:sz w:val="22"/>
          <w:szCs w:val="22"/>
        </w:rPr>
        <w:br/>
      </w:r>
      <w:r w:rsidR="0023661D" w:rsidRPr="00287936">
        <w:rPr>
          <w:bCs/>
          <w:sz w:val="22"/>
          <w:szCs w:val="22"/>
        </w:rPr>
        <w:t>z art. 30 ust</w:t>
      </w:r>
      <w:r w:rsidR="00EC5A42" w:rsidRPr="00287936">
        <w:rPr>
          <w:bCs/>
          <w:sz w:val="22"/>
          <w:szCs w:val="22"/>
        </w:rPr>
        <w:t>.</w:t>
      </w:r>
      <w:r w:rsidR="0023661D" w:rsidRPr="00287936">
        <w:rPr>
          <w:bCs/>
          <w:sz w:val="22"/>
          <w:szCs w:val="22"/>
        </w:rPr>
        <w:t xml:space="preserve"> 4 ustawy zaoferowanie rozwiązań „równoważnych” w stosunku do wskazanych </w:t>
      </w:r>
      <w:r w:rsidR="005E33C0" w:rsidRPr="00287936">
        <w:rPr>
          <w:bCs/>
          <w:sz w:val="22"/>
          <w:szCs w:val="22"/>
        </w:rPr>
        <w:br/>
      </w:r>
      <w:r w:rsidR="0023661D" w:rsidRPr="00287936">
        <w:rPr>
          <w:bCs/>
          <w:sz w:val="22"/>
          <w:szCs w:val="22"/>
        </w:rPr>
        <w:t>w dokumentacji pod warunkiem, że zapewnią uzyskanie parametrów technicznych nie gorszych od założonych w dokumentacji oraz będą zgodne pod względem:</w:t>
      </w:r>
    </w:p>
    <w:p w14:paraId="69B5B40F"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 xml:space="preserve">gabarytów i konstrukcji </w:t>
      </w:r>
      <w:r w:rsidR="00AB4B11" w:rsidRPr="00287936">
        <w:rPr>
          <w:bCs/>
          <w:sz w:val="22"/>
          <w:szCs w:val="22"/>
        </w:rPr>
        <w:t>(</w:t>
      </w:r>
      <w:r w:rsidRPr="00287936">
        <w:rPr>
          <w:bCs/>
          <w:sz w:val="22"/>
          <w:szCs w:val="22"/>
        </w:rPr>
        <w:t>wielkość, rodzaj, właściwości fizyczne, liczba elementów  składowych</w:t>
      </w:r>
      <w:r w:rsidR="00AB4B11" w:rsidRPr="00287936">
        <w:rPr>
          <w:bCs/>
          <w:sz w:val="22"/>
          <w:szCs w:val="22"/>
        </w:rPr>
        <w:t>)</w:t>
      </w:r>
      <w:r w:rsidR="008D3B4D" w:rsidRPr="00287936">
        <w:rPr>
          <w:bCs/>
          <w:sz w:val="22"/>
          <w:szCs w:val="22"/>
        </w:rPr>
        <w:t>,</w:t>
      </w:r>
    </w:p>
    <w:p w14:paraId="7AC9A346"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 xml:space="preserve">charakteru użytkowego </w:t>
      </w:r>
      <w:r w:rsidR="00AB4B11" w:rsidRPr="00287936">
        <w:rPr>
          <w:bCs/>
          <w:sz w:val="22"/>
          <w:szCs w:val="22"/>
        </w:rPr>
        <w:t>(</w:t>
      </w:r>
      <w:r w:rsidRPr="00287936">
        <w:rPr>
          <w:bCs/>
          <w:sz w:val="22"/>
          <w:szCs w:val="22"/>
        </w:rPr>
        <w:t>tożsamość funkcji</w:t>
      </w:r>
      <w:r w:rsidR="00AB4B11" w:rsidRPr="00287936">
        <w:rPr>
          <w:bCs/>
          <w:sz w:val="22"/>
          <w:szCs w:val="22"/>
        </w:rPr>
        <w:t>)</w:t>
      </w:r>
      <w:r w:rsidR="008D3B4D" w:rsidRPr="00287936">
        <w:rPr>
          <w:bCs/>
          <w:sz w:val="22"/>
          <w:szCs w:val="22"/>
        </w:rPr>
        <w:t>,</w:t>
      </w:r>
    </w:p>
    <w:p w14:paraId="2489AFFD"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 xml:space="preserve">charakterystyki materiałowej </w:t>
      </w:r>
      <w:r w:rsidR="00AB4B11" w:rsidRPr="00287936">
        <w:rPr>
          <w:bCs/>
          <w:sz w:val="22"/>
          <w:szCs w:val="22"/>
        </w:rPr>
        <w:t>(</w:t>
      </w:r>
      <w:r w:rsidRPr="00287936">
        <w:rPr>
          <w:bCs/>
          <w:sz w:val="22"/>
          <w:szCs w:val="22"/>
        </w:rPr>
        <w:t>rodzaj, jakość materiałów</w:t>
      </w:r>
      <w:r w:rsidR="00AB4B11" w:rsidRPr="00287936">
        <w:rPr>
          <w:bCs/>
          <w:sz w:val="22"/>
          <w:szCs w:val="22"/>
        </w:rPr>
        <w:t>)</w:t>
      </w:r>
      <w:r w:rsidR="008D3B4D" w:rsidRPr="00287936">
        <w:rPr>
          <w:bCs/>
          <w:sz w:val="22"/>
          <w:szCs w:val="22"/>
        </w:rPr>
        <w:t>,</w:t>
      </w:r>
    </w:p>
    <w:p w14:paraId="5131449E"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 xml:space="preserve">parametrów technicznych </w:t>
      </w:r>
      <w:r w:rsidR="00AB4B11" w:rsidRPr="00287936">
        <w:rPr>
          <w:bCs/>
          <w:sz w:val="22"/>
          <w:szCs w:val="22"/>
        </w:rPr>
        <w:t>(</w:t>
      </w:r>
      <w:r w:rsidRPr="00287936">
        <w:rPr>
          <w:bCs/>
          <w:sz w:val="22"/>
          <w:szCs w:val="22"/>
        </w:rPr>
        <w:t>wytrzymałość, trwałość, dane techniczne, dane hydrauliczne,</w:t>
      </w:r>
      <w:r w:rsidR="008D3B4D" w:rsidRPr="00287936">
        <w:rPr>
          <w:bCs/>
          <w:sz w:val="22"/>
          <w:szCs w:val="22"/>
        </w:rPr>
        <w:t xml:space="preserve"> </w:t>
      </w:r>
      <w:r w:rsidRPr="00287936">
        <w:rPr>
          <w:bCs/>
          <w:sz w:val="22"/>
          <w:szCs w:val="22"/>
        </w:rPr>
        <w:t>charakterystyki liniowe, konstrukcja</w:t>
      </w:r>
      <w:r w:rsidR="00AB4B11" w:rsidRPr="00287936">
        <w:rPr>
          <w:bCs/>
          <w:sz w:val="22"/>
          <w:szCs w:val="22"/>
        </w:rPr>
        <w:t>)</w:t>
      </w:r>
      <w:r w:rsidR="008D3B4D" w:rsidRPr="00287936">
        <w:rPr>
          <w:bCs/>
          <w:sz w:val="22"/>
          <w:szCs w:val="22"/>
        </w:rPr>
        <w:t>,</w:t>
      </w:r>
    </w:p>
    <w:p w14:paraId="6A2234B7"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parametrów bezpieczeństwa użytkowania</w:t>
      </w:r>
      <w:r w:rsidR="008D3B4D" w:rsidRPr="00287936">
        <w:rPr>
          <w:bCs/>
          <w:sz w:val="22"/>
          <w:szCs w:val="22"/>
        </w:rPr>
        <w:t>,</w:t>
      </w:r>
    </w:p>
    <w:p w14:paraId="3D4D5015" w14:textId="77777777" w:rsidR="0023661D" w:rsidRPr="00287936" w:rsidRDefault="0023661D" w:rsidP="00400ED6">
      <w:pPr>
        <w:numPr>
          <w:ilvl w:val="0"/>
          <w:numId w:val="19"/>
        </w:numPr>
        <w:suppressAutoHyphens/>
        <w:ind w:left="709" w:hanging="283"/>
        <w:jc w:val="both"/>
        <w:rPr>
          <w:bCs/>
          <w:sz w:val="22"/>
          <w:szCs w:val="22"/>
        </w:rPr>
      </w:pPr>
      <w:r w:rsidRPr="00287936">
        <w:rPr>
          <w:bCs/>
          <w:sz w:val="22"/>
          <w:szCs w:val="22"/>
        </w:rPr>
        <w:t>standardów emisyjnych</w:t>
      </w:r>
      <w:r w:rsidR="008D3B4D" w:rsidRPr="00287936">
        <w:rPr>
          <w:bCs/>
          <w:sz w:val="22"/>
          <w:szCs w:val="22"/>
        </w:rPr>
        <w:t>.</w:t>
      </w:r>
    </w:p>
    <w:p w14:paraId="5A061C48" w14:textId="77777777" w:rsidR="003340FE" w:rsidRPr="00287936" w:rsidRDefault="003340FE" w:rsidP="005E33C0">
      <w:pPr>
        <w:suppressAutoHyphens/>
        <w:rPr>
          <w:bCs/>
          <w:sz w:val="22"/>
          <w:szCs w:val="22"/>
        </w:rPr>
      </w:pPr>
    </w:p>
    <w:p w14:paraId="3777CA27" w14:textId="77777777" w:rsidR="003340FE" w:rsidRPr="00287936" w:rsidRDefault="0023661D" w:rsidP="00AB4B11">
      <w:pPr>
        <w:suppressAutoHyphens/>
        <w:ind w:firstLine="426"/>
        <w:jc w:val="both"/>
        <w:rPr>
          <w:bCs/>
          <w:sz w:val="22"/>
          <w:szCs w:val="22"/>
        </w:rPr>
      </w:pPr>
      <w:r w:rsidRPr="00287936">
        <w:rPr>
          <w:bCs/>
          <w:sz w:val="22"/>
          <w:szCs w:val="22"/>
        </w:rPr>
        <w:t xml:space="preserve">Wykonawca na każde żądanie Zamawiającego </w:t>
      </w:r>
      <w:r w:rsidR="00AA32C2" w:rsidRPr="00287936">
        <w:rPr>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p>
    <w:p w14:paraId="09930566" w14:textId="31D00B3F" w:rsidR="00AA32C2" w:rsidRDefault="00AA32C2" w:rsidP="00AB4B11">
      <w:pPr>
        <w:suppressAutoHyphens/>
        <w:ind w:firstLine="426"/>
        <w:jc w:val="both"/>
        <w:rPr>
          <w:bCs/>
          <w:sz w:val="22"/>
          <w:szCs w:val="22"/>
        </w:rPr>
      </w:pPr>
      <w:r w:rsidRPr="00287936">
        <w:rPr>
          <w:bCs/>
          <w:sz w:val="22"/>
          <w:szCs w:val="22"/>
        </w:rPr>
        <w:t xml:space="preserve">Ilekroć </w:t>
      </w:r>
      <w:r w:rsidR="00AB4B11" w:rsidRPr="00287936">
        <w:rPr>
          <w:bCs/>
          <w:sz w:val="22"/>
          <w:szCs w:val="22"/>
        </w:rPr>
        <w:t xml:space="preserve">w </w:t>
      </w:r>
      <w:r w:rsidRPr="00287936">
        <w:rPr>
          <w:bCs/>
          <w:sz w:val="22"/>
          <w:szCs w:val="22"/>
        </w:rPr>
        <w:t>dokumentacji mowa jest o polskich normach, należy przez to rozumieć polskie normy przenoszące normy europejskie lub normy innych państw członkowskich Europejskiego Obszaru Gospodarczego lub inne normy lub dokumenty, o których mowa w art. 30 ust. 1 pkt 2 ustawy.</w:t>
      </w:r>
    </w:p>
    <w:p w14:paraId="154C31D4" w14:textId="1A462339" w:rsidR="004F1C08" w:rsidRDefault="004F1C08" w:rsidP="00AB4B11">
      <w:pPr>
        <w:suppressAutoHyphens/>
        <w:ind w:firstLine="426"/>
        <w:jc w:val="both"/>
        <w:rPr>
          <w:bCs/>
          <w:sz w:val="22"/>
          <w:szCs w:val="22"/>
        </w:rPr>
      </w:pPr>
    </w:p>
    <w:p w14:paraId="0FC2140E" w14:textId="5658E73B" w:rsidR="004F1C08" w:rsidRDefault="004F1C08" w:rsidP="00AB4B11">
      <w:pPr>
        <w:suppressAutoHyphens/>
        <w:ind w:firstLine="426"/>
        <w:jc w:val="both"/>
        <w:rPr>
          <w:bCs/>
          <w:sz w:val="22"/>
          <w:szCs w:val="22"/>
        </w:rPr>
      </w:pPr>
      <w:bookmarkStart w:id="0" w:name="_Hlk33438317"/>
      <w:r>
        <w:rPr>
          <w:bCs/>
          <w:sz w:val="22"/>
          <w:szCs w:val="22"/>
        </w:rPr>
        <w:lastRenderedPageBreak/>
        <w:t>Materiały i urządzenia użyte do wykonania umowy powinny odpowiadać co do jakości wymogom wyrobów dopuszczonych do obrotu i stosowania w budownictwie określonych w ustawie z dnia 7 lipca 1994 r. Prawo Budowlane (tj. Dz. U. z 20</w:t>
      </w:r>
      <w:r w:rsidR="00181358">
        <w:rPr>
          <w:bCs/>
          <w:sz w:val="22"/>
          <w:szCs w:val="22"/>
        </w:rPr>
        <w:t>19</w:t>
      </w:r>
      <w:r>
        <w:rPr>
          <w:bCs/>
          <w:sz w:val="22"/>
          <w:szCs w:val="22"/>
        </w:rPr>
        <w:t xml:space="preserve"> r., poz. 1</w:t>
      </w:r>
      <w:r w:rsidR="00181358">
        <w:rPr>
          <w:bCs/>
          <w:sz w:val="22"/>
          <w:szCs w:val="22"/>
        </w:rPr>
        <w:t>186</w:t>
      </w:r>
      <w:r>
        <w:rPr>
          <w:bCs/>
          <w:sz w:val="22"/>
          <w:szCs w:val="22"/>
        </w:rPr>
        <w:t>), ustawie z dnia 16 kwietnia 2004r. o wyrobach budowlanych (tj. Dz. U. z 2020r., poz. 215)</w:t>
      </w:r>
      <w:r w:rsidR="00CC0A48">
        <w:rPr>
          <w:bCs/>
          <w:sz w:val="22"/>
          <w:szCs w:val="22"/>
        </w:rPr>
        <w:t xml:space="preserve"> oraz wymogom specyfikacji technicznej wykonanie </w:t>
      </w:r>
      <w:r w:rsidR="00CC0A48">
        <w:rPr>
          <w:bCs/>
          <w:sz w:val="22"/>
          <w:szCs w:val="22"/>
        </w:rPr>
        <w:br/>
        <w:t>i odbioru robót i SIWZ.</w:t>
      </w:r>
    </w:p>
    <w:p w14:paraId="3429BF0D" w14:textId="4093309C" w:rsidR="00CC0A48" w:rsidRDefault="00CC0A48" w:rsidP="00AB4B11">
      <w:pPr>
        <w:suppressAutoHyphens/>
        <w:ind w:firstLine="426"/>
        <w:jc w:val="both"/>
        <w:rPr>
          <w:bCs/>
          <w:sz w:val="22"/>
          <w:szCs w:val="22"/>
        </w:rPr>
      </w:pPr>
    </w:p>
    <w:p w14:paraId="69BCB72C" w14:textId="52B97300" w:rsidR="00CC0A48" w:rsidRDefault="00CC0A48" w:rsidP="00AB4B11">
      <w:pPr>
        <w:suppressAutoHyphens/>
        <w:ind w:firstLine="426"/>
        <w:jc w:val="both"/>
        <w:rPr>
          <w:bCs/>
          <w:sz w:val="22"/>
          <w:szCs w:val="22"/>
        </w:rPr>
      </w:pPr>
      <w:r>
        <w:rPr>
          <w:bCs/>
          <w:sz w:val="22"/>
          <w:szCs w:val="22"/>
        </w:rPr>
        <w:t>Wykonawca przed wbudowaniem materiałów przedłoży ich wzory, karty techniczne do akceptacji inspektorowi nadzoru potwierdzającej zgodność parametrów technicznych z projektem budowlano-wykonawczym.</w:t>
      </w:r>
    </w:p>
    <w:p w14:paraId="2F7DB97E" w14:textId="3CC4F8EF" w:rsidR="00CC0A48" w:rsidRPr="00287936" w:rsidRDefault="00CC0A48" w:rsidP="00AB4B11">
      <w:pPr>
        <w:suppressAutoHyphens/>
        <w:ind w:firstLine="426"/>
        <w:jc w:val="both"/>
        <w:rPr>
          <w:bCs/>
          <w:sz w:val="22"/>
          <w:szCs w:val="22"/>
        </w:rPr>
      </w:pPr>
      <w:r>
        <w:rPr>
          <w:bCs/>
          <w:sz w:val="22"/>
          <w:szCs w:val="22"/>
        </w:rPr>
        <w:t>Wykonawca na 2 dni przed odbiorem końcowym dostarczy zamawiającemu dokumentację powykonawczą (w każdym zakresie wykonanych robót) w tym wszystkie dokumenty odbiorowe, dokumenty certyfikacyjne na zamontowane wyroby oraz wbudowane materiały - oświadczenie kierownika budowy.</w:t>
      </w:r>
    </w:p>
    <w:bookmarkEnd w:id="0"/>
    <w:p w14:paraId="6842DB9D" w14:textId="77777777" w:rsidR="003340FE" w:rsidRDefault="003340FE" w:rsidP="00253CE0">
      <w:pPr>
        <w:suppressAutoHyphens/>
        <w:ind w:left="360"/>
        <w:rPr>
          <w:bCs/>
          <w:sz w:val="22"/>
          <w:szCs w:val="22"/>
        </w:rPr>
      </w:pPr>
    </w:p>
    <w:p w14:paraId="67F013C3" w14:textId="77777777" w:rsidR="00EF17C5" w:rsidRPr="00CC19FB" w:rsidRDefault="00E361BC" w:rsidP="00400ED6">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CC19FB">
        <w:rPr>
          <w:rFonts w:ascii="Times New Roman" w:hAnsi="Times New Roman"/>
          <w:b/>
          <w:sz w:val="22"/>
          <w:szCs w:val="22"/>
          <w:lang w:bidi="pl-PL"/>
        </w:rPr>
        <w:t>Nazwa/y i k</w:t>
      </w:r>
      <w:r w:rsidR="00307C97" w:rsidRPr="00CC19FB">
        <w:rPr>
          <w:rFonts w:ascii="Times New Roman" w:hAnsi="Times New Roman"/>
          <w:b/>
          <w:sz w:val="22"/>
          <w:szCs w:val="22"/>
          <w:lang w:bidi="pl-PL"/>
        </w:rPr>
        <w:t>od</w:t>
      </w:r>
      <w:r w:rsidRPr="00CC19FB">
        <w:rPr>
          <w:rFonts w:ascii="Times New Roman" w:hAnsi="Times New Roman"/>
          <w:b/>
          <w:sz w:val="22"/>
          <w:szCs w:val="22"/>
          <w:lang w:bidi="pl-PL"/>
        </w:rPr>
        <w:t xml:space="preserve">/y  Wspólnego </w:t>
      </w:r>
      <w:r w:rsidR="003D5849" w:rsidRPr="00CC19FB">
        <w:rPr>
          <w:rFonts w:ascii="Times New Roman" w:hAnsi="Times New Roman"/>
          <w:b/>
          <w:sz w:val="22"/>
          <w:szCs w:val="22"/>
          <w:lang w:bidi="pl-PL"/>
        </w:rPr>
        <w:t>S</w:t>
      </w:r>
      <w:r w:rsidRPr="00CC19FB">
        <w:rPr>
          <w:rFonts w:ascii="Times New Roman" w:hAnsi="Times New Roman"/>
          <w:b/>
          <w:sz w:val="22"/>
          <w:szCs w:val="22"/>
          <w:lang w:bidi="pl-PL"/>
        </w:rPr>
        <w:t>łownika Zamówień</w:t>
      </w:r>
      <w:r w:rsidR="00307C97" w:rsidRPr="00CC19FB">
        <w:rPr>
          <w:rFonts w:ascii="Times New Roman" w:hAnsi="Times New Roman"/>
          <w:b/>
          <w:sz w:val="22"/>
          <w:szCs w:val="22"/>
          <w:lang w:bidi="pl-PL"/>
        </w:rPr>
        <w:t xml:space="preserve"> </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CPV</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 xml:space="preserve">: </w:t>
      </w:r>
    </w:p>
    <w:p w14:paraId="0033181B" w14:textId="77777777" w:rsidR="00EF17C5" w:rsidRPr="00B223C2" w:rsidRDefault="00EF17C5" w:rsidP="00EF17C5">
      <w:pPr>
        <w:pStyle w:val="Teksttreci20"/>
        <w:shd w:val="clear" w:color="auto" w:fill="auto"/>
        <w:spacing w:after="0" w:line="240" w:lineRule="auto"/>
        <w:ind w:firstLine="0"/>
        <w:rPr>
          <w:rFonts w:ascii="Times New Roman" w:hAnsi="Times New Roman"/>
          <w:b/>
          <w:color w:val="FF0000"/>
          <w:sz w:val="22"/>
          <w:szCs w:val="22"/>
          <w:lang w:val="pl-PL" w:bidi="pl-PL"/>
        </w:rPr>
      </w:pPr>
    </w:p>
    <w:p w14:paraId="43306560" w14:textId="66A2D3C1" w:rsidR="00D94D54" w:rsidRDefault="00ED1242" w:rsidP="003767BE">
      <w:pPr>
        <w:pStyle w:val="Teksttreci20"/>
        <w:shd w:val="clear" w:color="auto" w:fill="auto"/>
        <w:spacing w:after="0" w:line="240" w:lineRule="auto"/>
        <w:ind w:left="360" w:firstLine="0"/>
        <w:rPr>
          <w:rFonts w:ascii="Times New Roman" w:hAnsi="Times New Roman"/>
          <w:sz w:val="22"/>
          <w:szCs w:val="22"/>
          <w:lang w:val="pl-PL" w:bidi="pl-PL"/>
        </w:rPr>
      </w:pPr>
      <w:r>
        <w:rPr>
          <w:rFonts w:ascii="Times New Roman" w:hAnsi="Times New Roman"/>
          <w:sz w:val="22"/>
          <w:szCs w:val="22"/>
          <w:lang w:val="pl-PL" w:bidi="pl-PL"/>
        </w:rPr>
        <w:t>45233140-1 Roboty drogowe</w:t>
      </w:r>
    </w:p>
    <w:p w14:paraId="0FA2713A" w14:textId="32B50111" w:rsidR="00ED1242" w:rsidRPr="00CC0A48" w:rsidRDefault="00ED1242" w:rsidP="003767BE">
      <w:pPr>
        <w:pStyle w:val="Teksttreci20"/>
        <w:shd w:val="clear" w:color="auto" w:fill="auto"/>
        <w:spacing w:after="0" w:line="240" w:lineRule="auto"/>
        <w:ind w:left="360" w:firstLine="0"/>
        <w:rPr>
          <w:rFonts w:ascii="Times New Roman" w:hAnsi="Times New Roman"/>
          <w:sz w:val="22"/>
          <w:szCs w:val="22"/>
          <w:lang w:val="pl-PL" w:bidi="pl-PL"/>
        </w:rPr>
      </w:pPr>
      <w:r>
        <w:rPr>
          <w:rFonts w:ascii="Times New Roman" w:hAnsi="Times New Roman"/>
          <w:sz w:val="22"/>
          <w:szCs w:val="22"/>
          <w:lang w:val="pl-PL" w:bidi="pl-PL"/>
        </w:rPr>
        <w:t>45230000-8 Roboty w zakresie odwodnienia korpusu drogowego</w:t>
      </w:r>
    </w:p>
    <w:p w14:paraId="32ADFC1A" w14:textId="77777777" w:rsidR="007F1031" w:rsidRDefault="00760FB9" w:rsidP="00760FB9">
      <w:pPr>
        <w:pStyle w:val="Teksttreci20"/>
        <w:shd w:val="clear" w:color="auto" w:fill="auto"/>
        <w:tabs>
          <w:tab w:val="left" w:pos="7800"/>
        </w:tabs>
        <w:spacing w:after="0" w:line="240" w:lineRule="auto"/>
        <w:ind w:left="360" w:firstLine="0"/>
        <w:rPr>
          <w:rFonts w:ascii="Times New Roman" w:hAnsi="Times New Roman"/>
          <w:color w:val="000000"/>
          <w:sz w:val="22"/>
          <w:szCs w:val="22"/>
          <w:lang w:val="pl-PL" w:bidi="pl-PL"/>
        </w:rPr>
      </w:pPr>
      <w:r>
        <w:rPr>
          <w:rFonts w:ascii="Times New Roman" w:hAnsi="Times New Roman"/>
          <w:color w:val="000000"/>
          <w:sz w:val="22"/>
          <w:szCs w:val="22"/>
          <w:lang w:val="pl-PL" w:bidi="pl-PL"/>
        </w:rPr>
        <w:tab/>
      </w:r>
    </w:p>
    <w:p w14:paraId="57AD4CB5" w14:textId="77777777" w:rsidR="00760FB9" w:rsidRDefault="00760FB9" w:rsidP="00400ED6">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DE4405">
        <w:rPr>
          <w:rFonts w:ascii="Times New Roman" w:hAnsi="Times New Roman"/>
          <w:b/>
          <w:sz w:val="22"/>
          <w:szCs w:val="22"/>
          <w:lang w:bidi="pl-PL"/>
        </w:rPr>
        <w:t>Obowiązek zatrudnienia na podstawie umowy o pracę</w:t>
      </w:r>
    </w:p>
    <w:p w14:paraId="652A6A1C" w14:textId="1EBC2210" w:rsidR="00760FB9" w:rsidRPr="00CC0A48" w:rsidRDefault="00760FB9" w:rsidP="00760FB9">
      <w:pPr>
        <w:ind w:right="68" w:firstLine="426"/>
        <w:jc w:val="both"/>
        <w:rPr>
          <w:sz w:val="22"/>
          <w:szCs w:val="22"/>
          <w:lang w:eastAsia="x-none"/>
        </w:rPr>
      </w:pPr>
      <w:r w:rsidRPr="00CC0A48">
        <w:rPr>
          <w:sz w:val="22"/>
          <w:szCs w:val="22"/>
          <w:lang w:val="x-none" w:eastAsia="x-none"/>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wykonaniu pracy w sposób określony w art. 22 par. 1 ustawy z dnia 26 czerwca 1974r</w:t>
      </w:r>
      <w:r w:rsidR="00287936" w:rsidRPr="00CC0A48">
        <w:rPr>
          <w:sz w:val="22"/>
          <w:szCs w:val="22"/>
          <w:lang w:eastAsia="x-none"/>
        </w:rPr>
        <w:t xml:space="preserve">. </w:t>
      </w:r>
      <w:r w:rsidRPr="00CC0A48">
        <w:rPr>
          <w:sz w:val="22"/>
          <w:szCs w:val="22"/>
          <w:lang w:val="x-none" w:eastAsia="x-none"/>
        </w:rPr>
        <w:t xml:space="preserve">Kodeks pracy </w:t>
      </w:r>
      <w:r w:rsidR="00287936" w:rsidRPr="00CC0A48">
        <w:rPr>
          <w:sz w:val="22"/>
          <w:szCs w:val="22"/>
          <w:lang w:eastAsia="x-none"/>
        </w:rPr>
        <w:t>(</w:t>
      </w:r>
      <w:r w:rsidRPr="00CC0A48">
        <w:rPr>
          <w:sz w:val="22"/>
          <w:szCs w:val="22"/>
          <w:lang w:val="x-none" w:eastAsia="x-none"/>
        </w:rPr>
        <w:t xml:space="preserve">tekst jednolity: Dz. U. </w:t>
      </w:r>
      <w:bookmarkStart w:id="1" w:name="_Hlk33438528"/>
      <w:r w:rsidRPr="00CC0A48">
        <w:rPr>
          <w:sz w:val="22"/>
          <w:szCs w:val="22"/>
          <w:lang w:val="x-none" w:eastAsia="x-none"/>
        </w:rPr>
        <w:t>z 201</w:t>
      </w:r>
      <w:r w:rsidR="00CC0A48" w:rsidRPr="00CC0A48">
        <w:rPr>
          <w:sz w:val="22"/>
          <w:szCs w:val="22"/>
          <w:lang w:eastAsia="x-none"/>
        </w:rPr>
        <w:t>9</w:t>
      </w:r>
      <w:r w:rsidRPr="00CC0A48">
        <w:rPr>
          <w:sz w:val="22"/>
          <w:szCs w:val="22"/>
          <w:lang w:val="x-none" w:eastAsia="x-none"/>
        </w:rPr>
        <w:t xml:space="preserve"> r poz. 1</w:t>
      </w:r>
      <w:r w:rsidR="00CC0A48" w:rsidRPr="00CC0A48">
        <w:rPr>
          <w:sz w:val="22"/>
          <w:szCs w:val="22"/>
          <w:lang w:eastAsia="x-none"/>
        </w:rPr>
        <w:t>495</w:t>
      </w:r>
      <w:r w:rsidRPr="00CC0A48">
        <w:rPr>
          <w:sz w:val="22"/>
          <w:szCs w:val="22"/>
          <w:lang w:val="x-none" w:eastAsia="x-none"/>
        </w:rPr>
        <w:t xml:space="preserve"> z </w:t>
      </w:r>
      <w:proofErr w:type="spellStart"/>
      <w:r w:rsidRPr="00CC0A48">
        <w:rPr>
          <w:sz w:val="22"/>
          <w:szCs w:val="22"/>
          <w:lang w:val="x-none" w:eastAsia="x-none"/>
        </w:rPr>
        <w:t>późn</w:t>
      </w:r>
      <w:proofErr w:type="spellEnd"/>
      <w:r w:rsidRPr="00CC0A48">
        <w:rPr>
          <w:sz w:val="22"/>
          <w:szCs w:val="22"/>
          <w:lang w:val="x-none" w:eastAsia="x-none"/>
        </w:rPr>
        <w:t>. zm.</w:t>
      </w:r>
      <w:r w:rsidR="00287936" w:rsidRPr="00CC0A48">
        <w:rPr>
          <w:sz w:val="22"/>
          <w:szCs w:val="22"/>
          <w:lang w:eastAsia="x-none"/>
        </w:rPr>
        <w:t>)</w:t>
      </w:r>
      <w:bookmarkEnd w:id="1"/>
    </w:p>
    <w:p w14:paraId="2735AFE1" w14:textId="77777777" w:rsidR="00760FB9" w:rsidRPr="00CC0A48" w:rsidRDefault="00760FB9" w:rsidP="00760FB9">
      <w:pPr>
        <w:ind w:right="68" w:firstLine="426"/>
        <w:jc w:val="both"/>
        <w:rPr>
          <w:sz w:val="22"/>
          <w:szCs w:val="22"/>
          <w:lang w:val="x-none" w:eastAsia="x-none"/>
        </w:rPr>
      </w:pPr>
      <w:r w:rsidRPr="00CC0A48">
        <w:rPr>
          <w:sz w:val="22"/>
          <w:szCs w:val="22"/>
          <w:lang w:val="x-none" w:eastAsia="x-none"/>
        </w:rPr>
        <w:t xml:space="preserve">Na wykonawcy ciąży obowiązek zapewnienia, aby również podwykonawcy i dalsi podwykonawcy spełniali wszystkie wymogi względem osób zatrudnionych na umowę o pracę. Wymóg zatrudnienia na umowę o prace dotyczy osób, które wykonują czynności bezpośrednio związane </w:t>
      </w:r>
      <w:r w:rsidRPr="00CC0A48">
        <w:rPr>
          <w:sz w:val="22"/>
          <w:szCs w:val="22"/>
          <w:lang w:val="x-none" w:eastAsia="x-none"/>
        </w:rPr>
        <w:br/>
        <w:t>z wykonywaniem robót czyli tzw. pracowników fizycznych. Wymóg nie dotyczy więc m.in. osób: kierujących budową, wykonujących obsługę geodezyjną, dostawców materiałów budowlanych.</w:t>
      </w:r>
    </w:p>
    <w:p w14:paraId="51A9204E" w14:textId="77777777" w:rsidR="00760FB9" w:rsidRPr="00CC0A48" w:rsidRDefault="00760FB9" w:rsidP="00760FB9">
      <w:pPr>
        <w:ind w:right="68"/>
        <w:rPr>
          <w:sz w:val="22"/>
          <w:szCs w:val="22"/>
          <w:lang w:val="x-none" w:eastAsia="x-none"/>
        </w:rPr>
      </w:pPr>
    </w:p>
    <w:p w14:paraId="60493ACF" w14:textId="77777777" w:rsidR="00760FB9" w:rsidRPr="00CC0A48" w:rsidRDefault="00760FB9" w:rsidP="00760FB9">
      <w:pPr>
        <w:ind w:right="68"/>
        <w:jc w:val="center"/>
        <w:rPr>
          <w:sz w:val="22"/>
          <w:szCs w:val="22"/>
          <w:lang w:val="x-none" w:eastAsia="x-none"/>
        </w:rPr>
      </w:pPr>
      <w:r w:rsidRPr="00CC0A48">
        <w:rPr>
          <w:sz w:val="22"/>
          <w:szCs w:val="22"/>
          <w:u w:val="single"/>
          <w:lang w:val="x-none" w:eastAsia="x-none"/>
        </w:rPr>
        <w:t>Wymagania dotyczące sposobu dokumentowania zatrudnienia osób na umowę o pracę, uprawnienia kontrolne zamawiającego oraz sankcje z tytułu braku zatrudnienia osób na umowę o prace</w:t>
      </w:r>
      <w:r w:rsidRPr="00CC0A48">
        <w:rPr>
          <w:sz w:val="22"/>
          <w:szCs w:val="22"/>
          <w:lang w:val="x-none" w:eastAsia="x-none"/>
        </w:rPr>
        <w:t>.</w:t>
      </w:r>
    </w:p>
    <w:p w14:paraId="7461F54E" w14:textId="77777777" w:rsidR="00760FB9" w:rsidRPr="00CC0A48" w:rsidRDefault="00760FB9" w:rsidP="00760FB9">
      <w:pPr>
        <w:ind w:right="68"/>
        <w:jc w:val="center"/>
        <w:rPr>
          <w:sz w:val="22"/>
          <w:szCs w:val="22"/>
          <w:lang w:val="x-none" w:eastAsia="x-none"/>
        </w:rPr>
      </w:pPr>
    </w:p>
    <w:p w14:paraId="6D0CB6EE" w14:textId="77777777" w:rsidR="00760FB9" w:rsidRPr="00CC0A48" w:rsidRDefault="00760FB9" w:rsidP="00760FB9">
      <w:pPr>
        <w:ind w:right="68" w:firstLine="426"/>
        <w:jc w:val="both"/>
        <w:rPr>
          <w:sz w:val="22"/>
          <w:szCs w:val="22"/>
          <w:lang w:val="x-none" w:eastAsia="x-none"/>
        </w:rPr>
      </w:pPr>
      <w:r w:rsidRPr="00CC0A48">
        <w:rPr>
          <w:sz w:val="22"/>
          <w:szCs w:val="22"/>
          <w:lang w:val="x-none" w:eastAsia="x-none"/>
        </w:rPr>
        <w:t>Wykonawca przekazuje w załączeniu do umowy oświadczenie o zatrudnianiu osób na podstawie umowy o pracę w zakresie czynności opisanych powyżej.</w:t>
      </w:r>
    </w:p>
    <w:p w14:paraId="1BD2C392" w14:textId="77777777" w:rsidR="00760FB9" w:rsidRPr="00CC0A48" w:rsidRDefault="00760FB9" w:rsidP="00760FB9">
      <w:pPr>
        <w:ind w:right="68"/>
        <w:jc w:val="both"/>
        <w:rPr>
          <w:sz w:val="22"/>
          <w:szCs w:val="22"/>
          <w:lang w:val="x-none" w:eastAsia="x-none"/>
        </w:rPr>
      </w:pPr>
    </w:p>
    <w:p w14:paraId="7FA57C4C" w14:textId="77777777" w:rsidR="00760FB9" w:rsidRPr="00CC0A48" w:rsidRDefault="00760FB9" w:rsidP="00760FB9">
      <w:pPr>
        <w:ind w:right="68" w:firstLine="426"/>
        <w:jc w:val="both"/>
        <w:rPr>
          <w:sz w:val="22"/>
          <w:szCs w:val="22"/>
          <w:lang w:val="x-none" w:eastAsia="x-none"/>
        </w:rPr>
      </w:pPr>
      <w:r w:rsidRPr="00CC0A48">
        <w:rPr>
          <w:sz w:val="22"/>
          <w:szCs w:val="22"/>
          <w:lang w:val="x-none" w:eastAsia="x-none"/>
        </w:rPr>
        <w:t xml:space="preserve">W trakcie realizacji zamówienia zamawiający może dokonać czynności kontrolnych wobec Wykonawcy odnośnie spełniania przez Wykonawcę lub podwykonawcę wymogu zatrudnienia na podstawie umowy o pracę osób wykonujących wskazane czynności. Zamawiający uprawniony jest </w:t>
      </w:r>
      <w:r w:rsidRPr="00CC0A48">
        <w:rPr>
          <w:sz w:val="22"/>
          <w:szCs w:val="22"/>
          <w:lang w:val="x-none" w:eastAsia="x-none"/>
        </w:rPr>
        <w:br/>
        <w:t>w szczególności do:</w:t>
      </w:r>
    </w:p>
    <w:p w14:paraId="0A9E5BA9" w14:textId="77777777" w:rsidR="00760FB9" w:rsidRPr="00CC0A48" w:rsidRDefault="00760FB9" w:rsidP="00400ED6">
      <w:pPr>
        <w:pStyle w:val="Akapitzlist"/>
        <w:numPr>
          <w:ilvl w:val="0"/>
          <w:numId w:val="46"/>
        </w:numPr>
        <w:ind w:right="68" w:hanging="294"/>
        <w:jc w:val="both"/>
        <w:rPr>
          <w:sz w:val="22"/>
          <w:szCs w:val="22"/>
          <w:lang w:val="x-none" w:eastAsia="x-none"/>
        </w:rPr>
      </w:pPr>
      <w:r w:rsidRPr="00CC0A48">
        <w:rPr>
          <w:sz w:val="22"/>
          <w:szCs w:val="22"/>
          <w:lang w:val="x-none" w:eastAsia="x-none"/>
        </w:rPr>
        <w:t xml:space="preserve">żądania oświadczeń i dokumentów w zakresie potwierdzenia spełniania w/w wymogów </w:t>
      </w:r>
      <w:r w:rsidRPr="00CC0A48">
        <w:rPr>
          <w:sz w:val="22"/>
          <w:szCs w:val="22"/>
          <w:lang w:val="x-none" w:eastAsia="x-none"/>
        </w:rPr>
        <w:br/>
        <w:t>i dokonywania ich oceny</w:t>
      </w:r>
    </w:p>
    <w:p w14:paraId="782F132B" w14:textId="77777777" w:rsidR="00760FB9" w:rsidRPr="00CC0A48" w:rsidRDefault="00760FB9" w:rsidP="00400ED6">
      <w:pPr>
        <w:pStyle w:val="Akapitzlist"/>
        <w:numPr>
          <w:ilvl w:val="0"/>
          <w:numId w:val="46"/>
        </w:numPr>
        <w:ind w:right="68" w:hanging="294"/>
        <w:jc w:val="both"/>
        <w:rPr>
          <w:sz w:val="22"/>
          <w:szCs w:val="22"/>
          <w:lang w:val="x-none" w:eastAsia="x-none"/>
        </w:rPr>
      </w:pPr>
      <w:r w:rsidRPr="00CC0A48">
        <w:rPr>
          <w:sz w:val="22"/>
          <w:szCs w:val="22"/>
          <w:lang w:val="x-none" w:eastAsia="x-none"/>
        </w:rPr>
        <w:t>żądania wyjaśnień w przypadku wątpliwości w zakresie potwierdzenia spełniania w/w wymogów</w:t>
      </w:r>
    </w:p>
    <w:p w14:paraId="40FF6257" w14:textId="77777777" w:rsidR="00760FB9" w:rsidRPr="00CC0A48" w:rsidRDefault="00760FB9" w:rsidP="00400ED6">
      <w:pPr>
        <w:pStyle w:val="Akapitzlist"/>
        <w:numPr>
          <w:ilvl w:val="0"/>
          <w:numId w:val="46"/>
        </w:numPr>
        <w:ind w:right="68" w:hanging="294"/>
        <w:jc w:val="both"/>
        <w:rPr>
          <w:sz w:val="22"/>
          <w:szCs w:val="22"/>
          <w:lang w:val="x-none" w:eastAsia="x-none"/>
        </w:rPr>
      </w:pPr>
      <w:r w:rsidRPr="00CC0A48">
        <w:rPr>
          <w:sz w:val="22"/>
          <w:szCs w:val="22"/>
          <w:lang w:val="x-none" w:eastAsia="x-none"/>
        </w:rPr>
        <w:t>przeprowadzenia kontroli na miejscu wykonywania świadczenia</w:t>
      </w:r>
    </w:p>
    <w:p w14:paraId="206C780D" w14:textId="77777777" w:rsidR="00760FB9" w:rsidRPr="00CC0A48" w:rsidRDefault="00760FB9" w:rsidP="00400ED6">
      <w:pPr>
        <w:pStyle w:val="Akapitzlist"/>
        <w:numPr>
          <w:ilvl w:val="0"/>
          <w:numId w:val="46"/>
        </w:numPr>
        <w:ind w:right="68" w:hanging="294"/>
        <w:jc w:val="both"/>
        <w:rPr>
          <w:sz w:val="22"/>
          <w:szCs w:val="22"/>
          <w:lang w:val="x-none" w:eastAsia="x-none"/>
        </w:rPr>
      </w:pPr>
      <w:r w:rsidRPr="00CC0A48">
        <w:rPr>
          <w:sz w:val="22"/>
          <w:szCs w:val="22"/>
          <w:lang w:val="x-none" w:eastAsia="x-none"/>
        </w:rPr>
        <w:t>zwrócenie się do Państwowej Inspekcji Pracy o przeprowadzenie u Wykonawcy lub podwykonawcy kontroli</w:t>
      </w:r>
    </w:p>
    <w:p w14:paraId="7C465965" w14:textId="77777777" w:rsidR="00760FB9" w:rsidRPr="00CC0A48" w:rsidRDefault="00760FB9" w:rsidP="00760FB9">
      <w:pPr>
        <w:ind w:right="68"/>
        <w:jc w:val="both"/>
        <w:rPr>
          <w:sz w:val="22"/>
          <w:szCs w:val="22"/>
          <w:lang w:val="x-none" w:eastAsia="x-none"/>
        </w:rPr>
      </w:pPr>
    </w:p>
    <w:p w14:paraId="31E06D41" w14:textId="77777777" w:rsidR="00760FB9" w:rsidRPr="00CC0A48" w:rsidRDefault="00760FB9" w:rsidP="00760FB9">
      <w:pPr>
        <w:ind w:right="68" w:firstLine="426"/>
        <w:jc w:val="both"/>
        <w:rPr>
          <w:sz w:val="22"/>
          <w:szCs w:val="22"/>
          <w:lang w:val="x-none" w:eastAsia="x-none"/>
        </w:rPr>
      </w:pPr>
      <w:r w:rsidRPr="00CC0A48">
        <w:rPr>
          <w:sz w:val="22"/>
          <w:szCs w:val="22"/>
          <w:lang w:val="x-none" w:eastAsia="x-none"/>
        </w:rPr>
        <w:t>W trakcie realizacji zamówienia na każde wezwanie zamawiającego w wyznaczonym w tym wezwaniu terminie nie krótszym niż 3 dni wykonawca przedłoży zamawiającemu wskazane poniżej dowody w celu potwierdzenia spełniania wymogu zatrudnienia na podstawie umowy o pracę przez wykonawcę lub podwykonawcę osób wykonujących wskazane czynności w trakcie realizacji zamówienia:</w:t>
      </w:r>
    </w:p>
    <w:p w14:paraId="09CC304E" w14:textId="77777777" w:rsidR="00760FB9" w:rsidRPr="00CC0A48" w:rsidRDefault="00760FB9" w:rsidP="00400ED6">
      <w:pPr>
        <w:pStyle w:val="Akapitzlist"/>
        <w:numPr>
          <w:ilvl w:val="0"/>
          <w:numId w:val="47"/>
        </w:numPr>
        <w:ind w:right="68"/>
        <w:jc w:val="both"/>
        <w:rPr>
          <w:sz w:val="22"/>
          <w:szCs w:val="22"/>
          <w:lang w:val="x-none" w:eastAsia="x-none"/>
        </w:rPr>
      </w:pPr>
      <w:r w:rsidRPr="00CC0A48">
        <w:rPr>
          <w:sz w:val="22"/>
          <w:szCs w:val="22"/>
          <w:lang w:val="x-none" w:eastAsia="x-none"/>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w:t>
      </w:r>
      <w:r w:rsidRPr="00CC0A48">
        <w:rPr>
          <w:sz w:val="22"/>
          <w:szCs w:val="22"/>
          <w:lang w:val="x-none" w:eastAsia="x-none"/>
        </w:rPr>
        <w:lastRenderedPageBreak/>
        <w:t xml:space="preserve">zatrudnione na podstawie umowy o prace wraz ze wskazaniem liczby tych osób, rodzaju umowy o pracę i wymiaru etatu oraz podpis osoby uprawnionej do złożenia oświadczenia </w:t>
      </w:r>
      <w:r w:rsidRPr="00CC0A48">
        <w:rPr>
          <w:sz w:val="22"/>
          <w:szCs w:val="22"/>
          <w:lang w:val="x-none" w:eastAsia="x-none"/>
        </w:rPr>
        <w:br/>
        <w:t>w imieniu wykonawcy lub podwykonawcy</w:t>
      </w:r>
    </w:p>
    <w:p w14:paraId="7965E411" w14:textId="77777777" w:rsidR="00760FB9" w:rsidRPr="00CC0A48" w:rsidRDefault="00760FB9" w:rsidP="00760FB9">
      <w:pPr>
        <w:ind w:right="68"/>
        <w:jc w:val="both"/>
        <w:rPr>
          <w:sz w:val="22"/>
          <w:szCs w:val="22"/>
          <w:lang w:val="x-none" w:eastAsia="x-none"/>
        </w:rPr>
      </w:pPr>
    </w:p>
    <w:p w14:paraId="54EB682B" w14:textId="77777777" w:rsidR="00760FB9" w:rsidRPr="00CC0A48" w:rsidRDefault="00760FB9" w:rsidP="00400ED6">
      <w:pPr>
        <w:pStyle w:val="Akapitzlist"/>
        <w:numPr>
          <w:ilvl w:val="0"/>
          <w:numId w:val="47"/>
        </w:numPr>
        <w:ind w:right="68"/>
        <w:jc w:val="both"/>
        <w:rPr>
          <w:sz w:val="22"/>
          <w:szCs w:val="22"/>
          <w:lang w:val="x-none" w:eastAsia="x-none"/>
        </w:rPr>
      </w:pPr>
      <w:r w:rsidRPr="00CC0A48">
        <w:rPr>
          <w:sz w:val="22"/>
          <w:szCs w:val="22"/>
          <w:lang w:val="x-none" w:eastAsia="x-none"/>
        </w:rPr>
        <w:t>poświadczoną za zgodność z oryginałem odpowiednio przez wykonawcę lub podwykonawcę kopię umowy/umów o pracę osób wykonujących w trakcie realizacji zamówienia czynności, których dotyczy w/w oświadczenie wykonawcy lub podwykonawcy. Kopia umowy / umów powinna zostać zanonimizowana w sposób zapewniający ochronę danych osobowych pracowników, zgodnie z przepisami ustawy o ochronie danych osobowych / tj. w szczególności adresów, nr PESEL pracowników /. Informacje takie jak: imię i nazwisko, data zawarcia umowy, rodzaj umowy o pracę i wymiar etatu powinny być możliwe do zidentyfikowania</w:t>
      </w:r>
    </w:p>
    <w:p w14:paraId="66082D88" w14:textId="77777777" w:rsidR="00760FB9" w:rsidRPr="00CC0A48" w:rsidRDefault="00760FB9" w:rsidP="00760FB9">
      <w:pPr>
        <w:ind w:right="68"/>
        <w:jc w:val="both"/>
        <w:rPr>
          <w:sz w:val="22"/>
          <w:szCs w:val="22"/>
          <w:lang w:val="x-none" w:eastAsia="x-none"/>
        </w:rPr>
      </w:pPr>
    </w:p>
    <w:p w14:paraId="62C7BA88" w14:textId="77777777" w:rsidR="00760FB9" w:rsidRPr="00CC0A48" w:rsidRDefault="00760FB9" w:rsidP="00400ED6">
      <w:pPr>
        <w:pStyle w:val="Akapitzlist"/>
        <w:numPr>
          <w:ilvl w:val="0"/>
          <w:numId w:val="47"/>
        </w:numPr>
        <w:ind w:right="68"/>
        <w:jc w:val="both"/>
        <w:rPr>
          <w:sz w:val="22"/>
          <w:szCs w:val="22"/>
          <w:lang w:val="x-none" w:eastAsia="x-none"/>
        </w:rPr>
      </w:pPr>
      <w:r w:rsidRPr="00CC0A48">
        <w:rPr>
          <w:sz w:val="22"/>
          <w:szCs w:val="22"/>
          <w:lang w:val="x-none" w:eastAsia="x-none"/>
        </w:rPr>
        <w:t xml:space="preserve"> zaświadczenie właściwego oddziału ZUS, potwierdzające opłacanie przez wykonawcę lub podwykonawcę składek na ubezpieczenia społeczne lub zdrowotne z tytułu zatrudnienia na podstawie umów o pracę za ostatni okres rozliczeniowy</w:t>
      </w:r>
    </w:p>
    <w:p w14:paraId="234BE47A" w14:textId="77777777" w:rsidR="00760FB9" w:rsidRPr="00CC0A48" w:rsidRDefault="00760FB9" w:rsidP="00760FB9">
      <w:pPr>
        <w:ind w:right="68"/>
        <w:jc w:val="both"/>
        <w:rPr>
          <w:sz w:val="22"/>
          <w:szCs w:val="22"/>
          <w:lang w:val="x-none" w:eastAsia="x-none"/>
        </w:rPr>
      </w:pPr>
    </w:p>
    <w:p w14:paraId="3188D378" w14:textId="77777777" w:rsidR="00760FB9" w:rsidRPr="00CC0A48" w:rsidRDefault="00760FB9" w:rsidP="00400ED6">
      <w:pPr>
        <w:pStyle w:val="Akapitzlist"/>
        <w:numPr>
          <w:ilvl w:val="0"/>
          <w:numId w:val="47"/>
        </w:numPr>
        <w:ind w:right="68"/>
        <w:jc w:val="both"/>
        <w:rPr>
          <w:sz w:val="22"/>
          <w:szCs w:val="22"/>
          <w:lang w:val="x-none" w:eastAsia="x-none"/>
        </w:rPr>
      </w:pPr>
      <w:r w:rsidRPr="00CC0A48">
        <w:rPr>
          <w:sz w:val="22"/>
          <w:szCs w:val="22"/>
          <w:lang w:val="x-none" w:eastAsia="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 </w:t>
      </w:r>
    </w:p>
    <w:p w14:paraId="69257071" w14:textId="009EC8BC" w:rsidR="00760FB9" w:rsidRPr="004A2EA2" w:rsidRDefault="00760FB9" w:rsidP="004A2EA2">
      <w:pPr>
        <w:pStyle w:val="Teksttreci20"/>
        <w:shd w:val="clear" w:color="auto" w:fill="auto"/>
        <w:tabs>
          <w:tab w:val="left" w:pos="7800"/>
        </w:tabs>
        <w:spacing w:after="0" w:line="240" w:lineRule="auto"/>
        <w:ind w:firstLine="0"/>
        <w:rPr>
          <w:rFonts w:ascii="Times New Roman" w:hAnsi="Times New Roman"/>
          <w:color w:val="FF0000"/>
          <w:sz w:val="22"/>
          <w:szCs w:val="22"/>
          <w:lang w:val="pl-PL" w:bidi="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28"/>
        <w:gridCol w:w="7295"/>
      </w:tblGrid>
      <w:tr w:rsidR="00D7512F" w:rsidRPr="00476A67" w14:paraId="60EA4153" w14:textId="77777777" w:rsidTr="002B0D87">
        <w:trPr>
          <w:trHeight w:val="415"/>
        </w:trPr>
        <w:tc>
          <w:tcPr>
            <w:tcW w:w="1528" w:type="dxa"/>
            <w:shd w:val="clear" w:color="auto" w:fill="E0E0E0"/>
            <w:vAlign w:val="center"/>
          </w:tcPr>
          <w:p w14:paraId="5C5794B0" w14:textId="77777777" w:rsidR="00D7512F" w:rsidRPr="003E182D" w:rsidRDefault="00D7512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w:t>
            </w:r>
          </w:p>
        </w:tc>
        <w:tc>
          <w:tcPr>
            <w:tcW w:w="7295" w:type="dxa"/>
            <w:shd w:val="clear" w:color="auto" w:fill="E0E0E0"/>
            <w:vAlign w:val="center"/>
          </w:tcPr>
          <w:p w14:paraId="26F00486" w14:textId="77777777" w:rsidR="00D7512F" w:rsidRPr="00D7512F" w:rsidRDefault="00D7512F" w:rsidP="00994591">
            <w:pPr>
              <w:jc w:val="both"/>
              <w:rPr>
                <w:b/>
                <w:sz w:val="24"/>
                <w:szCs w:val="24"/>
              </w:rPr>
            </w:pPr>
            <w:r w:rsidRPr="00D7512F">
              <w:rPr>
                <w:b/>
                <w:sz w:val="24"/>
                <w:szCs w:val="24"/>
              </w:rPr>
              <w:t>Informacja na temat części zamówienia i możliwości składania ofert częściowych</w:t>
            </w:r>
          </w:p>
        </w:tc>
      </w:tr>
    </w:tbl>
    <w:p w14:paraId="3AAA9D0F" w14:textId="77777777" w:rsidR="002B0D87" w:rsidRDefault="002B0D87" w:rsidP="002B0D87">
      <w:pPr>
        <w:pStyle w:val="Akapitzlist"/>
        <w:ind w:left="426" w:right="68"/>
        <w:rPr>
          <w:sz w:val="22"/>
          <w:szCs w:val="22"/>
          <w:lang w:eastAsia="x-none"/>
        </w:rPr>
      </w:pPr>
    </w:p>
    <w:p w14:paraId="15D8F348" w14:textId="3E582BE1" w:rsidR="00D7512F" w:rsidRPr="002B0D87" w:rsidRDefault="002B0D87" w:rsidP="002B0D87">
      <w:pPr>
        <w:pStyle w:val="Akapitzlist"/>
        <w:numPr>
          <w:ilvl w:val="1"/>
          <w:numId w:val="46"/>
        </w:numPr>
        <w:ind w:left="426" w:right="68" w:hanging="426"/>
        <w:rPr>
          <w:b/>
          <w:bCs/>
          <w:sz w:val="22"/>
          <w:szCs w:val="22"/>
          <w:lang w:eastAsia="x-none"/>
        </w:rPr>
      </w:pPr>
      <w:r w:rsidRPr="002B0D87">
        <w:rPr>
          <w:b/>
          <w:bCs/>
          <w:sz w:val="22"/>
          <w:szCs w:val="22"/>
          <w:lang w:eastAsia="x-none"/>
        </w:rPr>
        <w:t>Zamawiający dopuszcza składanie ofert częściowych</w:t>
      </w:r>
      <w:r>
        <w:rPr>
          <w:b/>
          <w:bCs/>
          <w:sz w:val="22"/>
          <w:szCs w:val="22"/>
          <w:lang w:eastAsia="x-none"/>
        </w:rPr>
        <w:t>.</w:t>
      </w:r>
    </w:p>
    <w:p w14:paraId="201D8FD1" w14:textId="7F3977E0" w:rsidR="00D676F7" w:rsidRPr="002B0D87" w:rsidRDefault="002B0D87" w:rsidP="002B0D87">
      <w:pPr>
        <w:pStyle w:val="Akapitzlist"/>
        <w:numPr>
          <w:ilvl w:val="1"/>
          <w:numId w:val="46"/>
        </w:numPr>
        <w:ind w:left="426" w:right="68" w:hanging="426"/>
        <w:jc w:val="both"/>
        <w:rPr>
          <w:sz w:val="22"/>
          <w:szCs w:val="22"/>
          <w:lang w:eastAsia="x-none"/>
        </w:rPr>
      </w:pPr>
      <w:r w:rsidRPr="002B0D87">
        <w:rPr>
          <w:sz w:val="22"/>
          <w:szCs w:val="22"/>
          <w:lang w:eastAsia="x-none"/>
        </w:rPr>
        <w:t>Przedmiot zamówienia został podzielony na części:</w:t>
      </w:r>
    </w:p>
    <w:p w14:paraId="4A7000E1" w14:textId="5205EDE9" w:rsidR="002B0D87" w:rsidRPr="002B0D87" w:rsidRDefault="002B0D87" w:rsidP="002B0D87">
      <w:pPr>
        <w:ind w:left="426" w:right="68"/>
        <w:jc w:val="both"/>
        <w:rPr>
          <w:sz w:val="22"/>
          <w:szCs w:val="22"/>
          <w:lang w:eastAsia="x-none"/>
        </w:rPr>
      </w:pPr>
      <w:r w:rsidRPr="002B0D87">
        <w:rPr>
          <w:sz w:val="22"/>
          <w:szCs w:val="22"/>
          <w:lang w:eastAsia="x-none"/>
        </w:rPr>
        <w:t>Zad. 1 droga boczna od ul. Agrestowej w Zebrzydowicach</w:t>
      </w:r>
    </w:p>
    <w:p w14:paraId="4884EA72" w14:textId="3108CAAF" w:rsidR="002B0D87" w:rsidRPr="002B0D87" w:rsidRDefault="002B0D87" w:rsidP="002B0D87">
      <w:pPr>
        <w:ind w:left="426" w:right="68"/>
        <w:jc w:val="both"/>
        <w:rPr>
          <w:sz w:val="22"/>
          <w:szCs w:val="22"/>
          <w:lang w:eastAsia="x-none"/>
        </w:rPr>
      </w:pPr>
      <w:r w:rsidRPr="002B0D87">
        <w:rPr>
          <w:sz w:val="22"/>
          <w:szCs w:val="22"/>
          <w:lang w:eastAsia="x-none"/>
        </w:rPr>
        <w:t xml:space="preserve">Zad. 2 ul. Chabrowa w Zebrzydowicach </w:t>
      </w:r>
      <w:r>
        <w:rPr>
          <w:sz w:val="22"/>
          <w:szCs w:val="22"/>
          <w:lang w:eastAsia="x-none"/>
        </w:rPr>
        <w:t>-</w:t>
      </w:r>
      <w:r w:rsidRPr="002B0D87">
        <w:rPr>
          <w:sz w:val="22"/>
          <w:szCs w:val="22"/>
          <w:lang w:eastAsia="x-none"/>
        </w:rPr>
        <w:t xml:space="preserve"> etap II</w:t>
      </w:r>
    </w:p>
    <w:p w14:paraId="55CDE790" w14:textId="76070DC0" w:rsidR="002B0D87" w:rsidRPr="002B0D87" w:rsidRDefault="002B0D87" w:rsidP="002B0D87">
      <w:pPr>
        <w:ind w:left="426" w:right="68"/>
        <w:jc w:val="both"/>
        <w:rPr>
          <w:sz w:val="22"/>
          <w:szCs w:val="22"/>
          <w:lang w:eastAsia="x-none"/>
        </w:rPr>
      </w:pPr>
      <w:r w:rsidRPr="002B0D87">
        <w:rPr>
          <w:sz w:val="22"/>
          <w:szCs w:val="22"/>
          <w:lang w:eastAsia="x-none"/>
        </w:rPr>
        <w:t xml:space="preserve">Zad. 3 ul. Polna w Marklowicach Górnych </w:t>
      </w:r>
      <w:r>
        <w:rPr>
          <w:sz w:val="22"/>
          <w:szCs w:val="22"/>
          <w:lang w:eastAsia="x-none"/>
        </w:rPr>
        <w:t>-</w:t>
      </w:r>
      <w:r w:rsidRPr="002B0D87">
        <w:rPr>
          <w:sz w:val="22"/>
          <w:szCs w:val="22"/>
          <w:lang w:eastAsia="x-none"/>
        </w:rPr>
        <w:t xml:space="preserve"> etap III</w:t>
      </w:r>
    </w:p>
    <w:p w14:paraId="40F02081" w14:textId="07A767E1" w:rsidR="002B0D87" w:rsidRDefault="002B0D87" w:rsidP="002B0D87">
      <w:pPr>
        <w:ind w:left="426" w:right="68"/>
        <w:jc w:val="both"/>
        <w:rPr>
          <w:sz w:val="22"/>
          <w:szCs w:val="22"/>
          <w:lang w:eastAsia="x-none"/>
        </w:rPr>
      </w:pPr>
      <w:r w:rsidRPr="002B0D87">
        <w:rPr>
          <w:sz w:val="22"/>
          <w:szCs w:val="22"/>
          <w:lang w:eastAsia="x-none"/>
        </w:rPr>
        <w:t>Zad. 4 ul. Pocztowa w Kaczycach</w:t>
      </w:r>
    </w:p>
    <w:p w14:paraId="3C48D038" w14:textId="451961DA" w:rsidR="002B0D87" w:rsidRPr="002B0D87" w:rsidRDefault="002B0D87" w:rsidP="002B0D87">
      <w:pPr>
        <w:pStyle w:val="Akapitzlist"/>
        <w:ind w:left="426" w:right="68"/>
        <w:jc w:val="both"/>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CF11061" w14:textId="77777777" w:rsidTr="003767BE">
        <w:trPr>
          <w:trHeight w:val="567"/>
        </w:trPr>
        <w:tc>
          <w:tcPr>
            <w:tcW w:w="1510" w:type="dxa"/>
            <w:shd w:val="clear" w:color="auto" w:fill="E0E0E0"/>
            <w:vAlign w:val="center"/>
          </w:tcPr>
          <w:p w14:paraId="29230E95" w14:textId="77777777" w:rsidR="00D7512F" w:rsidRPr="003E182D" w:rsidRDefault="00D7512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III</w:t>
            </w:r>
          </w:p>
        </w:tc>
        <w:tc>
          <w:tcPr>
            <w:tcW w:w="7702" w:type="dxa"/>
            <w:shd w:val="clear" w:color="auto" w:fill="E0E0E0"/>
            <w:vAlign w:val="center"/>
          </w:tcPr>
          <w:p w14:paraId="40F332CF" w14:textId="77777777" w:rsidR="00D7512F" w:rsidRPr="00D7512F" w:rsidRDefault="00D7512F" w:rsidP="00994591">
            <w:pPr>
              <w:jc w:val="both"/>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ci składania ofert wariantowych</w:t>
            </w:r>
          </w:p>
        </w:tc>
      </w:tr>
    </w:tbl>
    <w:p w14:paraId="570E49A1" w14:textId="77777777" w:rsidR="005E15EF" w:rsidRDefault="005E15EF" w:rsidP="00D7512F">
      <w:pPr>
        <w:ind w:right="68"/>
        <w:rPr>
          <w:sz w:val="22"/>
          <w:szCs w:val="22"/>
          <w:lang w:eastAsia="x-none"/>
        </w:rPr>
      </w:pPr>
    </w:p>
    <w:p w14:paraId="5A2B9102" w14:textId="77777777" w:rsidR="00D7512F" w:rsidRDefault="00D7512F" w:rsidP="00D7512F">
      <w:pPr>
        <w:ind w:right="68"/>
        <w:rPr>
          <w:sz w:val="22"/>
          <w:szCs w:val="22"/>
          <w:lang w:eastAsia="x-none"/>
        </w:rPr>
      </w:pPr>
      <w:r>
        <w:rPr>
          <w:sz w:val="22"/>
          <w:szCs w:val="22"/>
          <w:lang w:eastAsia="x-none"/>
        </w:rPr>
        <w:t>Zamawiający nie dopuszcza możliwości złożenia oferty wariantowej.</w:t>
      </w:r>
    </w:p>
    <w:p w14:paraId="5466ECAA"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ED8995C" w14:textId="77777777" w:rsidTr="003767BE">
        <w:trPr>
          <w:trHeight w:val="487"/>
        </w:trPr>
        <w:tc>
          <w:tcPr>
            <w:tcW w:w="1510" w:type="dxa"/>
            <w:shd w:val="clear" w:color="auto" w:fill="E0E0E0"/>
            <w:vAlign w:val="center"/>
          </w:tcPr>
          <w:p w14:paraId="0B922807" w14:textId="77777777" w:rsidR="00D7512F" w:rsidRPr="003E182D" w:rsidRDefault="00D7512F" w:rsidP="00D72D3D">
            <w:pPr>
              <w:pStyle w:val="Nagwek2"/>
              <w:ind w:left="1059" w:hanging="1134"/>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w:t>
            </w:r>
            <w:r w:rsidRPr="003E182D">
              <w:rPr>
                <w:rFonts w:ascii="Times New Roman" w:hAnsi="Times New Roman"/>
                <w:b/>
                <w:bCs/>
                <w:color w:val="auto"/>
                <w:sz w:val="24"/>
                <w:szCs w:val="24"/>
              </w:rPr>
              <w:t>V</w:t>
            </w:r>
          </w:p>
        </w:tc>
        <w:tc>
          <w:tcPr>
            <w:tcW w:w="7702" w:type="dxa"/>
            <w:shd w:val="clear" w:color="auto" w:fill="E0E0E0"/>
            <w:vAlign w:val="center"/>
          </w:tcPr>
          <w:p w14:paraId="01164819" w14:textId="77777777" w:rsidR="00D7512F" w:rsidRPr="00D7512F" w:rsidRDefault="00D7512F" w:rsidP="00343A33">
            <w:pPr>
              <w:rPr>
                <w:b/>
                <w:sz w:val="24"/>
                <w:szCs w:val="24"/>
              </w:rPr>
            </w:pPr>
            <w:r w:rsidRPr="00D7512F">
              <w:rPr>
                <w:b/>
                <w:sz w:val="24"/>
                <w:szCs w:val="24"/>
              </w:rPr>
              <w:t>Informacja na temat przewidywanego zamówienia polegaj</w:t>
            </w:r>
            <w:r>
              <w:rPr>
                <w:b/>
                <w:sz w:val="24"/>
                <w:szCs w:val="24"/>
              </w:rPr>
              <w:t>ą</w:t>
            </w:r>
            <w:r w:rsidRPr="00D7512F">
              <w:rPr>
                <w:b/>
                <w:sz w:val="24"/>
                <w:szCs w:val="24"/>
              </w:rPr>
              <w:t>cego na powtórzeniu podobnych robót budowlanych</w:t>
            </w:r>
            <w:r w:rsidR="00D72D3D">
              <w:rPr>
                <w:b/>
                <w:sz w:val="24"/>
                <w:szCs w:val="24"/>
              </w:rPr>
              <w:t>/dostaw/usług</w:t>
            </w:r>
          </w:p>
        </w:tc>
      </w:tr>
    </w:tbl>
    <w:p w14:paraId="668033B0" w14:textId="77777777" w:rsidR="00D7512F" w:rsidRDefault="00D7512F" w:rsidP="00D7512F">
      <w:pPr>
        <w:ind w:right="68"/>
        <w:rPr>
          <w:sz w:val="22"/>
          <w:szCs w:val="22"/>
          <w:lang w:eastAsia="x-none"/>
        </w:rPr>
      </w:pPr>
    </w:p>
    <w:p w14:paraId="5F4BE75D" w14:textId="09195887" w:rsidR="00AD306F" w:rsidRDefault="00AD306F" w:rsidP="005E15EF">
      <w:pPr>
        <w:rPr>
          <w:sz w:val="22"/>
          <w:szCs w:val="22"/>
        </w:rPr>
      </w:pPr>
      <w:r w:rsidRPr="00CC0A48">
        <w:rPr>
          <w:sz w:val="22"/>
          <w:szCs w:val="22"/>
        </w:rPr>
        <w:t>Zamawiający</w:t>
      </w:r>
      <w:r w:rsidR="005E15EF" w:rsidRPr="00CC0A48">
        <w:rPr>
          <w:sz w:val="22"/>
          <w:szCs w:val="22"/>
        </w:rPr>
        <w:t xml:space="preserve"> </w:t>
      </w:r>
      <w:r w:rsidRPr="00CC0A48">
        <w:rPr>
          <w:sz w:val="22"/>
          <w:szCs w:val="22"/>
        </w:rPr>
        <w:t>przewiduje udziel</w:t>
      </w:r>
      <w:r w:rsidR="00CC0A48" w:rsidRPr="00CC0A48">
        <w:rPr>
          <w:sz w:val="22"/>
          <w:szCs w:val="22"/>
        </w:rPr>
        <w:t>e</w:t>
      </w:r>
      <w:r w:rsidRPr="00CC0A48">
        <w:rPr>
          <w:sz w:val="22"/>
          <w:szCs w:val="22"/>
        </w:rPr>
        <w:t xml:space="preserve">nie zamówień, o których mowa w art. 67 ust.1 pkt 6 ustawy </w:t>
      </w:r>
      <w:proofErr w:type="spellStart"/>
      <w:r w:rsidRPr="00CC0A48">
        <w:rPr>
          <w:sz w:val="22"/>
          <w:szCs w:val="22"/>
        </w:rPr>
        <w:t>Pzp</w:t>
      </w:r>
      <w:proofErr w:type="spellEnd"/>
      <w:r w:rsidR="00CC0A48" w:rsidRPr="00CC0A48">
        <w:rPr>
          <w:sz w:val="22"/>
          <w:szCs w:val="22"/>
        </w:rPr>
        <w:t xml:space="preserve"> do wartości </w:t>
      </w:r>
      <w:r w:rsidR="004A2EA2">
        <w:rPr>
          <w:sz w:val="22"/>
          <w:szCs w:val="22"/>
        </w:rPr>
        <w:t>40 000</w:t>
      </w:r>
      <w:r w:rsidR="00CC0A48" w:rsidRPr="00CC0A48">
        <w:rPr>
          <w:sz w:val="22"/>
          <w:szCs w:val="22"/>
        </w:rPr>
        <w:t xml:space="preserve">,00 </w:t>
      </w:r>
      <w:r w:rsidR="00424FA1">
        <w:rPr>
          <w:sz w:val="22"/>
          <w:szCs w:val="22"/>
        </w:rPr>
        <w:t>zł</w:t>
      </w:r>
      <w:r w:rsidR="00CC0A48" w:rsidRPr="00CC0A48">
        <w:rPr>
          <w:sz w:val="22"/>
          <w:szCs w:val="22"/>
        </w:rPr>
        <w:t>.</w:t>
      </w:r>
    </w:p>
    <w:p w14:paraId="536C5981" w14:textId="7EB28CEA" w:rsidR="00CC0A48" w:rsidRDefault="00CC0A48" w:rsidP="005E15EF">
      <w:pPr>
        <w:rPr>
          <w:sz w:val="22"/>
          <w:szCs w:val="22"/>
        </w:rPr>
      </w:pPr>
    </w:p>
    <w:p w14:paraId="22D4F228" w14:textId="58A1FED3" w:rsidR="00CC0A48" w:rsidRPr="00CC0A48" w:rsidRDefault="00CC0A48" w:rsidP="00CC0A48">
      <w:pPr>
        <w:jc w:val="both"/>
        <w:rPr>
          <w:sz w:val="22"/>
          <w:szCs w:val="22"/>
        </w:rPr>
      </w:pPr>
      <w:r>
        <w:rPr>
          <w:sz w:val="22"/>
          <w:szCs w:val="22"/>
        </w:rPr>
        <w:t>Procedura udzielania zamówienia uzupełniającego może zostać wszczęta na podstawie zatwierdzonego przez Zamawiającego protokołu konieczności opisującego zakres robót, potrzeby ich wykonania oraz po zabezpieczeniu odpowiednich środków finansowych.</w:t>
      </w:r>
    </w:p>
    <w:p w14:paraId="7DF7C15C"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5"/>
        <w:gridCol w:w="7547"/>
      </w:tblGrid>
      <w:tr w:rsidR="001179AF" w:rsidRPr="00476A67" w14:paraId="61AE0532" w14:textId="77777777" w:rsidTr="003767BE">
        <w:trPr>
          <w:trHeight w:val="435"/>
        </w:trPr>
        <w:tc>
          <w:tcPr>
            <w:tcW w:w="1510" w:type="dxa"/>
            <w:shd w:val="clear" w:color="auto" w:fill="E0E0E0"/>
            <w:vAlign w:val="center"/>
          </w:tcPr>
          <w:p w14:paraId="24C1D9D0" w14:textId="77777777" w:rsidR="001179AF" w:rsidRPr="003E182D" w:rsidRDefault="001179A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w:t>
            </w:r>
          </w:p>
        </w:tc>
        <w:tc>
          <w:tcPr>
            <w:tcW w:w="7702" w:type="dxa"/>
            <w:shd w:val="clear" w:color="auto" w:fill="E0E0E0"/>
            <w:vAlign w:val="center"/>
          </w:tcPr>
          <w:p w14:paraId="3BCDCFEA" w14:textId="77777777" w:rsidR="001179AF" w:rsidRPr="00D7512F" w:rsidRDefault="001179AF" w:rsidP="00343A33">
            <w:pPr>
              <w:rPr>
                <w:b/>
                <w:sz w:val="24"/>
                <w:szCs w:val="24"/>
              </w:rPr>
            </w:pPr>
            <w:r>
              <w:rPr>
                <w:b/>
                <w:sz w:val="24"/>
                <w:szCs w:val="24"/>
              </w:rPr>
              <w:t>Maksymalna liczba wykonawców, z którymi zamawiający zawrze umowę ramową</w:t>
            </w:r>
          </w:p>
        </w:tc>
      </w:tr>
    </w:tbl>
    <w:p w14:paraId="6C0A2A0D" w14:textId="77777777" w:rsidR="001179AF" w:rsidRDefault="001179AF" w:rsidP="00D7512F">
      <w:pPr>
        <w:ind w:right="68"/>
        <w:rPr>
          <w:sz w:val="22"/>
          <w:szCs w:val="22"/>
          <w:lang w:eastAsia="x-none"/>
        </w:rPr>
      </w:pPr>
    </w:p>
    <w:p w14:paraId="5CFC1B39" w14:textId="77777777" w:rsidR="0083623C" w:rsidRDefault="001179AF" w:rsidP="00D7512F">
      <w:pPr>
        <w:ind w:right="68"/>
        <w:rPr>
          <w:sz w:val="22"/>
          <w:szCs w:val="22"/>
          <w:lang w:eastAsia="x-none"/>
        </w:rPr>
      </w:pPr>
      <w:r>
        <w:rPr>
          <w:sz w:val="22"/>
          <w:szCs w:val="22"/>
          <w:lang w:eastAsia="x-none"/>
        </w:rPr>
        <w:t>Przedmiotowe postępowanie nie jest prowadzone w celu zawarcia umowy ramowej.</w:t>
      </w:r>
    </w:p>
    <w:p w14:paraId="4EAD4621" w14:textId="77777777" w:rsidR="001179AF" w:rsidRDefault="001179A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1179AF" w:rsidRPr="00476A67" w14:paraId="6E264F9E" w14:textId="77777777" w:rsidTr="003767BE">
        <w:trPr>
          <w:trHeight w:val="525"/>
        </w:trPr>
        <w:tc>
          <w:tcPr>
            <w:tcW w:w="1510" w:type="dxa"/>
            <w:shd w:val="clear" w:color="auto" w:fill="E0E0E0"/>
            <w:vAlign w:val="center"/>
          </w:tcPr>
          <w:p w14:paraId="68683375" w14:textId="77777777" w:rsidR="001179AF" w:rsidRPr="003E182D" w:rsidRDefault="001179A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w:t>
            </w:r>
          </w:p>
        </w:tc>
        <w:tc>
          <w:tcPr>
            <w:tcW w:w="7702" w:type="dxa"/>
            <w:shd w:val="clear" w:color="auto" w:fill="E0E0E0"/>
            <w:vAlign w:val="center"/>
          </w:tcPr>
          <w:p w14:paraId="008AF6AF" w14:textId="77777777" w:rsidR="001179AF" w:rsidRPr="00D7512F" w:rsidRDefault="001179AF" w:rsidP="00994591">
            <w:pPr>
              <w:jc w:val="both"/>
              <w:rPr>
                <w:b/>
                <w:sz w:val="24"/>
                <w:szCs w:val="24"/>
              </w:rPr>
            </w:pPr>
            <w:r w:rsidRPr="00D7512F">
              <w:rPr>
                <w:b/>
                <w:sz w:val="24"/>
                <w:szCs w:val="24"/>
              </w:rPr>
              <w:t xml:space="preserve">Informacja na temat </w:t>
            </w:r>
            <w:r>
              <w:rPr>
                <w:b/>
                <w:sz w:val="24"/>
                <w:szCs w:val="24"/>
              </w:rPr>
              <w:t>aukcji elektronicznej</w:t>
            </w:r>
          </w:p>
        </w:tc>
      </w:tr>
    </w:tbl>
    <w:p w14:paraId="4EC95B82" w14:textId="77777777" w:rsidR="001179AF" w:rsidRDefault="001179AF" w:rsidP="00D7512F">
      <w:pPr>
        <w:ind w:right="68"/>
        <w:rPr>
          <w:sz w:val="22"/>
          <w:szCs w:val="22"/>
          <w:lang w:eastAsia="x-none"/>
        </w:rPr>
      </w:pPr>
    </w:p>
    <w:p w14:paraId="1DC85A07" w14:textId="2CA94BB7" w:rsidR="001179AF" w:rsidRDefault="001179AF" w:rsidP="00D7512F">
      <w:pPr>
        <w:ind w:right="68"/>
        <w:rPr>
          <w:sz w:val="22"/>
          <w:szCs w:val="22"/>
          <w:lang w:eastAsia="x-none"/>
        </w:rPr>
      </w:pPr>
      <w:r>
        <w:rPr>
          <w:sz w:val="22"/>
          <w:szCs w:val="22"/>
          <w:lang w:eastAsia="x-none"/>
        </w:rPr>
        <w:t>Zamawiający nie przewiduje w niniejszym postępowaniu przeprowadzenia aukcji elektronicznej</w:t>
      </w:r>
      <w:r w:rsidR="00AC2E89">
        <w:rPr>
          <w:sz w:val="22"/>
          <w:szCs w:val="22"/>
          <w:lang w:eastAsia="x-none"/>
        </w:rPr>
        <w:t>.</w:t>
      </w:r>
    </w:p>
    <w:p w14:paraId="2A32832E"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2"/>
      </w:tblGrid>
      <w:tr w:rsidR="00B31E5A" w:rsidRPr="00476A67" w14:paraId="3BA01C48" w14:textId="77777777" w:rsidTr="003767BE">
        <w:trPr>
          <w:trHeight w:val="501"/>
        </w:trPr>
        <w:tc>
          <w:tcPr>
            <w:tcW w:w="1510" w:type="dxa"/>
            <w:shd w:val="clear" w:color="auto" w:fill="E0E0E0"/>
            <w:vAlign w:val="center"/>
          </w:tcPr>
          <w:p w14:paraId="6EDF3DDF" w14:textId="77777777" w:rsidR="00B31E5A" w:rsidRPr="003E182D" w:rsidRDefault="00B31E5A"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lastRenderedPageBreak/>
              <w:t xml:space="preserve">Część </w:t>
            </w:r>
            <w:r w:rsidR="00D551AC">
              <w:rPr>
                <w:rFonts w:ascii="Times New Roman" w:hAnsi="Times New Roman"/>
                <w:b/>
                <w:bCs/>
                <w:color w:val="auto"/>
                <w:sz w:val="24"/>
                <w:szCs w:val="24"/>
              </w:rPr>
              <w:t>VII</w:t>
            </w:r>
          </w:p>
        </w:tc>
        <w:tc>
          <w:tcPr>
            <w:tcW w:w="7702" w:type="dxa"/>
            <w:shd w:val="clear" w:color="auto" w:fill="E0E0E0"/>
            <w:vAlign w:val="center"/>
          </w:tcPr>
          <w:p w14:paraId="05557CC4" w14:textId="77777777" w:rsidR="00B31E5A" w:rsidRPr="00D7512F" w:rsidRDefault="00B31E5A" w:rsidP="00994591">
            <w:pPr>
              <w:jc w:val="both"/>
              <w:rPr>
                <w:b/>
                <w:sz w:val="24"/>
                <w:szCs w:val="24"/>
              </w:rPr>
            </w:pPr>
            <w:r w:rsidRPr="00D7512F">
              <w:rPr>
                <w:b/>
                <w:sz w:val="24"/>
                <w:szCs w:val="24"/>
              </w:rPr>
              <w:t xml:space="preserve">Informacja </w:t>
            </w:r>
            <w:r w:rsidR="00D551AC">
              <w:rPr>
                <w:b/>
                <w:sz w:val="24"/>
                <w:szCs w:val="24"/>
              </w:rPr>
              <w:t>w sprawie zwrotu kosztów w postępowaniu</w:t>
            </w:r>
          </w:p>
        </w:tc>
      </w:tr>
    </w:tbl>
    <w:p w14:paraId="0869CF06" w14:textId="77777777" w:rsidR="002E18CC" w:rsidRDefault="002E18CC" w:rsidP="00D7512F">
      <w:pPr>
        <w:ind w:right="68"/>
        <w:rPr>
          <w:sz w:val="22"/>
          <w:szCs w:val="22"/>
          <w:lang w:eastAsia="x-none"/>
        </w:rPr>
      </w:pPr>
    </w:p>
    <w:p w14:paraId="5E37DCFD" w14:textId="77777777" w:rsidR="002E18CC" w:rsidRDefault="00D551AC" w:rsidP="00385830">
      <w:pPr>
        <w:ind w:right="68"/>
        <w:jc w:val="both"/>
        <w:rPr>
          <w:sz w:val="22"/>
          <w:szCs w:val="22"/>
          <w:lang w:eastAsia="x-none"/>
        </w:rPr>
      </w:pPr>
      <w:r>
        <w:rPr>
          <w:sz w:val="22"/>
          <w:szCs w:val="22"/>
          <w:lang w:eastAsia="x-none"/>
        </w:rPr>
        <w:t xml:space="preserve">Koszty udziału w postępowaniu, a w szczególności koszty sporządzenia oferty pokrywa Wykonawca. Zamawiający nie przewiduje zwrotu kosztów udziału w postępowaniu </w:t>
      </w:r>
      <w:r w:rsidR="00385830">
        <w:rPr>
          <w:sz w:val="22"/>
          <w:szCs w:val="22"/>
          <w:lang w:eastAsia="x-none"/>
        </w:rPr>
        <w:t>(</w:t>
      </w:r>
      <w:r>
        <w:rPr>
          <w:sz w:val="22"/>
          <w:szCs w:val="22"/>
          <w:lang w:eastAsia="x-none"/>
        </w:rPr>
        <w:t xml:space="preserve">za wyjątkiem zaistnienia sytuacji o której mowa w art. 93 ust. 4 ustawy </w:t>
      </w:r>
      <w:proofErr w:type="spellStart"/>
      <w:r>
        <w:rPr>
          <w:sz w:val="22"/>
          <w:szCs w:val="22"/>
          <w:lang w:eastAsia="x-none"/>
        </w:rPr>
        <w:t>Pzp</w:t>
      </w:r>
      <w:proofErr w:type="spellEnd"/>
      <w:r w:rsidR="00385830">
        <w:rPr>
          <w:sz w:val="22"/>
          <w:szCs w:val="22"/>
          <w:lang w:eastAsia="x-none"/>
        </w:rPr>
        <w:t>)</w:t>
      </w:r>
    </w:p>
    <w:p w14:paraId="2025BE83"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2"/>
        <w:gridCol w:w="7550"/>
      </w:tblGrid>
      <w:tr w:rsidR="00D551AC" w:rsidRPr="00476A67" w14:paraId="4D31624B" w14:textId="77777777" w:rsidTr="00B223C2">
        <w:trPr>
          <w:trHeight w:val="555"/>
        </w:trPr>
        <w:tc>
          <w:tcPr>
            <w:tcW w:w="1512" w:type="dxa"/>
            <w:shd w:val="clear" w:color="auto" w:fill="E0E0E0"/>
            <w:vAlign w:val="center"/>
          </w:tcPr>
          <w:p w14:paraId="630A70F1" w14:textId="77777777" w:rsidR="00D551AC" w:rsidRPr="003E182D" w:rsidRDefault="00D551AC" w:rsidP="00994591">
            <w:pPr>
              <w:pStyle w:val="Nagwek2"/>
              <w:ind w:left="918" w:hanging="918"/>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VIII</w:t>
            </w:r>
          </w:p>
        </w:tc>
        <w:tc>
          <w:tcPr>
            <w:tcW w:w="7550" w:type="dxa"/>
            <w:shd w:val="clear" w:color="auto" w:fill="E0E0E0"/>
            <w:vAlign w:val="center"/>
          </w:tcPr>
          <w:p w14:paraId="229BC716" w14:textId="77777777" w:rsidR="00D551AC" w:rsidRPr="00D7512F" w:rsidRDefault="00D551AC" w:rsidP="00343A33">
            <w:pPr>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 xml:space="preserve">ci składania </w:t>
            </w:r>
            <w:r>
              <w:rPr>
                <w:b/>
                <w:sz w:val="24"/>
                <w:szCs w:val="24"/>
              </w:rPr>
              <w:t xml:space="preserve">oferty wspólnej </w:t>
            </w:r>
            <w:r w:rsidR="00343A33">
              <w:rPr>
                <w:b/>
                <w:sz w:val="24"/>
                <w:szCs w:val="24"/>
              </w:rPr>
              <w:t>(</w:t>
            </w:r>
            <w:r>
              <w:rPr>
                <w:b/>
                <w:sz w:val="24"/>
                <w:szCs w:val="24"/>
              </w:rPr>
              <w:t>przez dwa lub więcej podmiotów</w:t>
            </w:r>
            <w:r w:rsidR="00343A33">
              <w:rPr>
                <w:b/>
                <w:sz w:val="24"/>
                <w:szCs w:val="24"/>
              </w:rPr>
              <w:t>)</w:t>
            </w:r>
          </w:p>
        </w:tc>
      </w:tr>
    </w:tbl>
    <w:p w14:paraId="7A94C623" w14:textId="77777777" w:rsidR="002E18CC" w:rsidRDefault="002E18CC" w:rsidP="00D7512F">
      <w:pPr>
        <w:ind w:right="68"/>
        <w:rPr>
          <w:sz w:val="22"/>
          <w:szCs w:val="22"/>
          <w:lang w:eastAsia="x-none"/>
        </w:rPr>
      </w:pPr>
    </w:p>
    <w:p w14:paraId="38822653" w14:textId="77777777" w:rsidR="002E18CC" w:rsidRDefault="00D551AC"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Wykonawcy wspólnie ubiegaj</w:t>
      </w:r>
      <w:r w:rsidR="005C413B">
        <w:rPr>
          <w:sz w:val="22"/>
          <w:szCs w:val="22"/>
          <w:lang w:eastAsia="x-none"/>
        </w:rPr>
        <w:t>ą</w:t>
      </w:r>
      <w:r>
        <w:rPr>
          <w:sz w:val="22"/>
          <w:szCs w:val="22"/>
          <w:lang w:eastAsia="x-none"/>
        </w:rPr>
        <w:t>cy si</w:t>
      </w:r>
      <w:r w:rsidR="005C413B">
        <w:rPr>
          <w:sz w:val="22"/>
          <w:szCs w:val="22"/>
          <w:lang w:eastAsia="x-none"/>
        </w:rPr>
        <w:t>ę o zamówienie muszą</w:t>
      </w:r>
      <w:r>
        <w:rPr>
          <w:sz w:val="22"/>
          <w:szCs w:val="22"/>
          <w:lang w:eastAsia="x-none"/>
        </w:rPr>
        <w:t xml:space="preserve"> ustanowi</w:t>
      </w:r>
      <w:r w:rsidR="005C413B">
        <w:rPr>
          <w:sz w:val="22"/>
          <w:szCs w:val="22"/>
          <w:lang w:eastAsia="x-none"/>
        </w:rPr>
        <w:t>ć</w:t>
      </w:r>
      <w:r>
        <w:rPr>
          <w:sz w:val="22"/>
          <w:szCs w:val="22"/>
          <w:lang w:eastAsia="x-none"/>
        </w:rPr>
        <w:t xml:space="preserve"> pełnomocnika do reprezentowania ich w post</w:t>
      </w:r>
      <w:r w:rsidR="005C413B">
        <w:rPr>
          <w:sz w:val="22"/>
          <w:szCs w:val="22"/>
          <w:lang w:eastAsia="x-none"/>
        </w:rPr>
        <w:t>ę</w:t>
      </w:r>
      <w:r>
        <w:rPr>
          <w:sz w:val="22"/>
          <w:szCs w:val="22"/>
          <w:lang w:eastAsia="x-none"/>
        </w:rPr>
        <w:t xml:space="preserve">powaniu o udzielenie zamówienia albo reprezentowania </w:t>
      </w:r>
      <w:r w:rsidR="00385830">
        <w:rPr>
          <w:sz w:val="22"/>
          <w:szCs w:val="22"/>
          <w:lang w:eastAsia="x-none"/>
        </w:rPr>
        <w:br/>
      </w:r>
      <w:r>
        <w:rPr>
          <w:sz w:val="22"/>
          <w:szCs w:val="22"/>
          <w:lang w:eastAsia="x-none"/>
        </w:rPr>
        <w:t xml:space="preserve">i zawarcia umowy w sprawie zamówienia publicznego </w:t>
      </w:r>
      <w:r w:rsidR="00EC5A42">
        <w:rPr>
          <w:sz w:val="22"/>
          <w:szCs w:val="22"/>
          <w:lang w:eastAsia="x-none"/>
        </w:rPr>
        <w:t>-</w:t>
      </w:r>
      <w:r>
        <w:rPr>
          <w:sz w:val="22"/>
          <w:szCs w:val="22"/>
          <w:lang w:eastAsia="x-none"/>
        </w:rPr>
        <w:t xml:space="preserve"> nie dotyczy spółki cywilnej o ile upowa</w:t>
      </w:r>
      <w:r w:rsidR="005C413B">
        <w:rPr>
          <w:sz w:val="22"/>
          <w:szCs w:val="22"/>
          <w:lang w:eastAsia="x-none"/>
        </w:rPr>
        <w:t>ż</w:t>
      </w:r>
      <w:r>
        <w:rPr>
          <w:sz w:val="22"/>
          <w:szCs w:val="22"/>
          <w:lang w:eastAsia="x-none"/>
        </w:rPr>
        <w:t>nienie/pełnomocnictwo do wyst</w:t>
      </w:r>
      <w:r w:rsidR="005C413B">
        <w:rPr>
          <w:sz w:val="22"/>
          <w:szCs w:val="22"/>
          <w:lang w:eastAsia="x-none"/>
        </w:rPr>
        <w:t>ę</w:t>
      </w:r>
      <w:r>
        <w:rPr>
          <w:sz w:val="22"/>
          <w:szCs w:val="22"/>
          <w:lang w:eastAsia="x-none"/>
        </w:rPr>
        <w:t>powania w imieniu tej spółki wynika z doł</w:t>
      </w:r>
      <w:r w:rsidR="005C413B">
        <w:rPr>
          <w:sz w:val="22"/>
          <w:szCs w:val="22"/>
          <w:lang w:eastAsia="x-none"/>
        </w:rPr>
        <w:t>ą</w:t>
      </w:r>
      <w:r>
        <w:rPr>
          <w:sz w:val="22"/>
          <w:szCs w:val="22"/>
          <w:lang w:eastAsia="x-none"/>
        </w:rPr>
        <w:t>czonej do oferty umowy spółki b</w:t>
      </w:r>
      <w:r w:rsidR="005C413B">
        <w:rPr>
          <w:sz w:val="22"/>
          <w:szCs w:val="22"/>
          <w:lang w:eastAsia="x-none"/>
        </w:rPr>
        <w:t>ą</w:t>
      </w:r>
      <w:r>
        <w:rPr>
          <w:sz w:val="22"/>
          <w:szCs w:val="22"/>
          <w:lang w:eastAsia="x-none"/>
        </w:rPr>
        <w:t>d</w:t>
      </w:r>
      <w:r w:rsidR="005C413B">
        <w:rPr>
          <w:sz w:val="22"/>
          <w:szCs w:val="22"/>
          <w:lang w:eastAsia="x-none"/>
        </w:rPr>
        <w:t>ź</w:t>
      </w:r>
      <w:r>
        <w:rPr>
          <w:sz w:val="22"/>
          <w:szCs w:val="22"/>
          <w:lang w:eastAsia="x-none"/>
        </w:rPr>
        <w:t xml:space="preserve"> wszyscy wspólnicy podpisz</w:t>
      </w:r>
      <w:r w:rsidR="005C413B">
        <w:rPr>
          <w:sz w:val="22"/>
          <w:szCs w:val="22"/>
          <w:lang w:eastAsia="x-none"/>
        </w:rPr>
        <w:t>ą</w:t>
      </w:r>
      <w:r>
        <w:rPr>
          <w:sz w:val="22"/>
          <w:szCs w:val="22"/>
          <w:lang w:eastAsia="x-none"/>
        </w:rPr>
        <w:t xml:space="preserve"> ofert</w:t>
      </w:r>
      <w:r w:rsidR="005C413B">
        <w:rPr>
          <w:sz w:val="22"/>
          <w:szCs w:val="22"/>
          <w:lang w:eastAsia="x-none"/>
        </w:rPr>
        <w:t>ę</w:t>
      </w:r>
      <w:r>
        <w:rPr>
          <w:sz w:val="22"/>
          <w:szCs w:val="22"/>
          <w:lang w:eastAsia="x-none"/>
        </w:rPr>
        <w:t>.</w:t>
      </w:r>
    </w:p>
    <w:p w14:paraId="7405107F" w14:textId="77777777" w:rsidR="00067234" w:rsidRDefault="00067234" w:rsidP="00F42E20">
      <w:pPr>
        <w:tabs>
          <w:tab w:val="num" w:pos="426"/>
        </w:tabs>
        <w:ind w:left="426" w:right="68" w:hanging="426"/>
        <w:jc w:val="both"/>
        <w:rPr>
          <w:sz w:val="22"/>
          <w:szCs w:val="22"/>
          <w:lang w:eastAsia="x-none"/>
        </w:rPr>
      </w:pPr>
    </w:p>
    <w:p w14:paraId="0156C9E2" w14:textId="4EC3C7D9" w:rsidR="00A23789" w:rsidRDefault="005C413B" w:rsidP="00760FB9">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D551AC">
        <w:rPr>
          <w:sz w:val="22"/>
          <w:szCs w:val="22"/>
          <w:lang w:eastAsia="x-none"/>
        </w:rPr>
        <w:t>ykonawcy tworz</w:t>
      </w:r>
      <w:r>
        <w:rPr>
          <w:sz w:val="22"/>
          <w:szCs w:val="22"/>
          <w:lang w:eastAsia="x-none"/>
        </w:rPr>
        <w:t>ą</w:t>
      </w:r>
      <w:r w:rsidR="00D551AC">
        <w:rPr>
          <w:sz w:val="22"/>
          <w:szCs w:val="22"/>
          <w:lang w:eastAsia="x-none"/>
        </w:rPr>
        <w:t>cy jeden podmiot przedło</w:t>
      </w:r>
      <w:r>
        <w:rPr>
          <w:sz w:val="22"/>
          <w:szCs w:val="22"/>
          <w:lang w:eastAsia="x-none"/>
        </w:rPr>
        <w:t>żą</w:t>
      </w:r>
      <w:r w:rsidR="00D551AC">
        <w:rPr>
          <w:sz w:val="22"/>
          <w:szCs w:val="22"/>
          <w:lang w:eastAsia="x-none"/>
        </w:rPr>
        <w:t xml:space="preserve"> wraz z ofert</w:t>
      </w:r>
      <w:r>
        <w:rPr>
          <w:sz w:val="22"/>
          <w:szCs w:val="22"/>
          <w:lang w:eastAsia="x-none"/>
        </w:rPr>
        <w:t>ą</w:t>
      </w:r>
      <w:r w:rsidR="00D551AC">
        <w:rPr>
          <w:sz w:val="22"/>
          <w:szCs w:val="22"/>
          <w:lang w:eastAsia="x-none"/>
        </w:rPr>
        <w:t xml:space="preserve"> stosowne pełnomocnictwo </w:t>
      </w:r>
      <w:r w:rsidR="00287936">
        <w:rPr>
          <w:sz w:val="22"/>
          <w:szCs w:val="22"/>
          <w:lang w:eastAsia="x-none"/>
        </w:rPr>
        <w:t>-</w:t>
      </w:r>
      <w:r w:rsidR="00D551AC">
        <w:rPr>
          <w:sz w:val="22"/>
          <w:szCs w:val="22"/>
          <w:lang w:eastAsia="x-none"/>
        </w:rPr>
        <w:t xml:space="preserve"> zgodnie z rozdz</w:t>
      </w:r>
      <w:r>
        <w:rPr>
          <w:sz w:val="22"/>
          <w:szCs w:val="22"/>
          <w:lang w:eastAsia="x-none"/>
        </w:rPr>
        <w:t>.</w:t>
      </w:r>
      <w:r w:rsidR="00D551AC">
        <w:rPr>
          <w:sz w:val="22"/>
          <w:szCs w:val="22"/>
          <w:lang w:eastAsia="x-none"/>
        </w:rPr>
        <w:t xml:space="preserve"> </w:t>
      </w:r>
      <w:r>
        <w:rPr>
          <w:sz w:val="22"/>
          <w:szCs w:val="22"/>
          <w:lang w:eastAsia="x-none"/>
        </w:rPr>
        <w:t xml:space="preserve">XX pkt 2.3 SIWZ </w:t>
      </w:r>
      <w:r w:rsidR="00287936">
        <w:rPr>
          <w:sz w:val="22"/>
          <w:szCs w:val="22"/>
          <w:lang w:eastAsia="x-none"/>
        </w:rPr>
        <w:t>-</w:t>
      </w:r>
      <w:r>
        <w:rPr>
          <w:sz w:val="22"/>
          <w:szCs w:val="22"/>
          <w:lang w:eastAsia="x-none"/>
        </w:rPr>
        <w:t xml:space="preserve"> nie dotyczy spółki cywilnej o ile upoważnienie/pełnomocnictwo do występowania w imieniu tej spółki wynika z dołączonej do oferty umowy spółki bądź wszyscy wspólnicy podpiszą ofertę.</w:t>
      </w:r>
    </w:p>
    <w:p w14:paraId="47D6AD31" w14:textId="77777777" w:rsidR="00472CD9" w:rsidRPr="00760FB9" w:rsidRDefault="00472CD9" w:rsidP="00472CD9">
      <w:pPr>
        <w:ind w:right="68"/>
        <w:jc w:val="both"/>
        <w:rPr>
          <w:sz w:val="22"/>
          <w:szCs w:val="22"/>
          <w:lang w:eastAsia="x-none"/>
        </w:rPr>
      </w:pPr>
    </w:p>
    <w:p w14:paraId="798B8C62" w14:textId="77777777" w:rsidR="00A23789" w:rsidRDefault="005C413B" w:rsidP="00A23789">
      <w:pPr>
        <w:ind w:right="68"/>
        <w:jc w:val="both"/>
        <w:rPr>
          <w:sz w:val="22"/>
          <w:szCs w:val="22"/>
          <w:lang w:eastAsia="x-none"/>
        </w:rPr>
      </w:pPr>
      <w:r w:rsidRPr="00A23789">
        <w:rPr>
          <w:b/>
          <w:sz w:val="22"/>
          <w:szCs w:val="22"/>
          <w:u w:val="single"/>
          <w:lang w:eastAsia="x-none"/>
        </w:rPr>
        <w:t>Uwaga nr 1:</w:t>
      </w:r>
    </w:p>
    <w:p w14:paraId="79958F06" w14:textId="77777777" w:rsidR="002E18CC" w:rsidRPr="00A23789" w:rsidRDefault="005C413B" w:rsidP="00A23789">
      <w:pPr>
        <w:ind w:right="68"/>
        <w:jc w:val="both"/>
        <w:rPr>
          <w:sz w:val="22"/>
          <w:szCs w:val="22"/>
          <w:lang w:eastAsia="x-none"/>
        </w:rPr>
      </w:pPr>
      <w:r w:rsidRPr="005C413B">
        <w:rPr>
          <w:b/>
          <w:sz w:val="22"/>
          <w:szCs w:val="22"/>
          <w:lang w:eastAsia="x-none"/>
        </w:rPr>
        <w:t>Pełnomocnictwo, o którym mowa powy</w:t>
      </w:r>
      <w:r>
        <w:rPr>
          <w:b/>
          <w:sz w:val="22"/>
          <w:szCs w:val="22"/>
          <w:lang w:eastAsia="x-none"/>
        </w:rPr>
        <w:t>ż</w:t>
      </w:r>
      <w:r w:rsidRPr="005C413B">
        <w:rPr>
          <w:b/>
          <w:sz w:val="22"/>
          <w:szCs w:val="22"/>
          <w:lang w:eastAsia="x-none"/>
        </w:rPr>
        <w:t>ej mo</w:t>
      </w:r>
      <w:r>
        <w:rPr>
          <w:b/>
          <w:sz w:val="22"/>
          <w:szCs w:val="22"/>
          <w:lang w:eastAsia="x-none"/>
        </w:rPr>
        <w:t>ż</w:t>
      </w:r>
      <w:r w:rsidRPr="005C413B">
        <w:rPr>
          <w:b/>
          <w:sz w:val="22"/>
          <w:szCs w:val="22"/>
          <w:lang w:eastAsia="x-none"/>
        </w:rPr>
        <w:t>e wynika</w:t>
      </w:r>
      <w:r>
        <w:rPr>
          <w:b/>
          <w:sz w:val="22"/>
          <w:szCs w:val="22"/>
          <w:lang w:eastAsia="x-none"/>
        </w:rPr>
        <w:t>ć</w:t>
      </w:r>
      <w:r w:rsidRPr="005C413B">
        <w:rPr>
          <w:b/>
          <w:sz w:val="22"/>
          <w:szCs w:val="22"/>
          <w:lang w:eastAsia="x-none"/>
        </w:rPr>
        <w:t xml:space="preserve"> albo z dokumentu pod tak</w:t>
      </w:r>
      <w:r>
        <w:rPr>
          <w:b/>
          <w:sz w:val="22"/>
          <w:szCs w:val="22"/>
          <w:lang w:eastAsia="x-none"/>
        </w:rPr>
        <w:t>ą</w:t>
      </w:r>
      <w:r w:rsidRPr="005C413B">
        <w:rPr>
          <w:b/>
          <w:sz w:val="22"/>
          <w:szCs w:val="22"/>
          <w:lang w:eastAsia="x-none"/>
        </w:rPr>
        <w:t xml:space="preserve"> sam</w:t>
      </w:r>
      <w:r>
        <w:rPr>
          <w:b/>
          <w:sz w:val="22"/>
          <w:szCs w:val="22"/>
          <w:lang w:eastAsia="x-none"/>
        </w:rPr>
        <w:t>ą</w:t>
      </w:r>
      <w:r w:rsidRPr="005C413B">
        <w:rPr>
          <w:b/>
          <w:sz w:val="22"/>
          <w:szCs w:val="22"/>
          <w:lang w:eastAsia="x-none"/>
        </w:rPr>
        <w:t xml:space="preserve"> nazw</w:t>
      </w:r>
      <w:r>
        <w:rPr>
          <w:b/>
          <w:sz w:val="22"/>
          <w:szCs w:val="22"/>
          <w:lang w:eastAsia="x-none"/>
        </w:rPr>
        <w:t>ą</w:t>
      </w:r>
      <w:r w:rsidRPr="005C413B">
        <w:rPr>
          <w:b/>
          <w:sz w:val="22"/>
          <w:szCs w:val="22"/>
          <w:lang w:eastAsia="x-none"/>
        </w:rPr>
        <w:t xml:space="preserve"> albo z umowy podmiotów składaj</w:t>
      </w:r>
      <w:r>
        <w:rPr>
          <w:b/>
          <w:sz w:val="22"/>
          <w:szCs w:val="22"/>
          <w:lang w:eastAsia="x-none"/>
        </w:rPr>
        <w:t>ą</w:t>
      </w:r>
      <w:r w:rsidRPr="005C413B">
        <w:rPr>
          <w:b/>
          <w:sz w:val="22"/>
          <w:szCs w:val="22"/>
          <w:lang w:eastAsia="x-none"/>
        </w:rPr>
        <w:t>cych wspólnie ofert</w:t>
      </w:r>
      <w:r>
        <w:rPr>
          <w:b/>
          <w:sz w:val="22"/>
          <w:szCs w:val="22"/>
          <w:lang w:eastAsia="x-none"/>
        </w:rPr>
        <w:t>ę</w:t>
      </w:r>
      <w:r w:rsidRPr="005C413B">
        <w:rPr>
          <w:b/>
          <w:sz w:val="22"/>
          <w:szCs w:val="22"/>
          <w:lang w:eastAsia="x-none"/>
        </w:rPr>
        <w:t>.</w:t>
      </w:r>
    </w:p>
    <w:p w14:paraId="799CD57C" w14:textId="77777777" w:rsidR="00067234" w:rsidRDefault="00067234" w:rsidP="00F42E20">
      <w:pPr>
        <w:tabs>
          <w:tab w:val="num" w:pos="426"/>
        </w:tabs>
        <w:ind w:left="426" w:right="68" w:hanging="426"/>
        <w:jc w:val="both"/>
        <w:rPr>
          <w:b/>
          <w:sz w:val="22"/>
          <w:szCs w:val="22"/>
          <w:lang w:eastAsia="x-none"/>
        </w:rPr>
      </w:pPr>
    </w:p>
    <w:p w14:paraId="10B6DD14" w14:textId="77777777"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O</w:t>
      </w:r>
      <w:r w:rsidR="000A18C0">
        <w:rPr>
          <w:sz w:val="22"/>
          <w:szCs w:val="22"/>
          <w:lang w:eastAsia="x-none"/>
        </w:rPr>
        <w:t>ferta musi by</w:t>
      </w:r>
      <w:r>
        <w:rPr>
          <w:sz w:val="22"/>
          <w:szCs w:val="22"/>
          <w:lang w:eastAsia="x-none"/>
        </w:rPr>
        <w:t>ć</w:t>
      </w:r>
      <w:r w:rsidR="000A18C0">
        <w:rPr>
          <w:sz w:val="22"/>
          <w:szCs w:val="22"/>
          <w:lang w:eastAsia="x-none"/>
        </w:rPr>
        <w:t xml:space="preserve"> podpisana w taki sposób, by prawnie zobowi</w:t>
      </w:r>
      <w:r>
        <w:rPr>
          <w:sz w:val="22"/>
          <w:szCs w:val="22"/>
          <w:lang w:eastAsia="x-none"/>
        </w:rPr>
        <w:t>ą</w:t>
      </w:r>
      <w:r w:rsidR="000A18C0">
        <w:rPr>
          <w:sz w:val="22"/>
          <w:szCs w:val="22"/>
          <w:lang w:eastAsia="x-none"/>
        </w:rPr>
        <w:t>zywała wszystkich wykonawców wyst</w:t>
      </w:r>
      <w:r>
        <w:rPr>
          <w:sz w:val="22"/>
          <w:szCs w:val="22"/>
          <w:lang w:eastAsia="x-none"/>
        </w:rPr>
        <w:t>ę</w:t>
      </w:r>
      <w:r w:rsidR="000A18C0">
        <w:rPr>
          <w:sz w:val="22"/>
          <w:szCs w:val="22"/>
          <w:lang w:eastAsia="x-none"/>
        </w:rPr>
        <w:t>puj</w:t>
      </w:r>
      <w:r>
        <w:rPr>
          <w:sz w:val="22"/>
          <w:szCs w:val="22"/>
          <w:lang w:eastAsia="x-none"/>
        </w:rPr>
        <w:t>ą</w:t>
      </w:r>
      <w:r w:rsidR="000A18C0">
        <w:rPr>
          <w:sz w:val="22"/>
          <w:szCs w:val="22"/>
          <w:lang w:eastAsia="x-none"/>
        </w:rPr>
        <w:t xml:space="preserve">cych wspólnie </w:t>
      </w:r>
      <w:r w:rsidR="00385830">
        <w:rPr>
          <w:sz w:val="22"/>
          <w:szCs w:val="22"/>
          <w:lang w:eastAsia="x-none"/>
        </w:rPr>
        <w:t>(</w:t>
      </w:r>
      <w:r w:rsidR="000A18C0">
        <w:rPr>
          <w:sz w:val="22"/>
          <w:szCs w:val="22"/>
          <w:lang w:eastAsia="x-none"/>
        </w:rPr>
        <w:t>przez ka</w:t>
      </w:r>
      <w:r>
        <w:rPr>
          <w:sz w:val="22"/>
          <w:szCs w:val="22"/>
          <w:lang w:eastAsia="x-none"/>
        </w:rPr>
        <w:t>ż</w:t>
      </w:r>
      <w:r w:rsidR="000A18C0">
        <w:rPr>
          <w:sz w:val="22"/>
          <w:szCs w:val="22"/>
          <w:lang w:eastAsia="x-none"/>
        </w:rPr>
        <w:t>dego z wykonawców lub pełnomocnika</w:t>
      </w:r>
      <w:r w:rsidR="00385830">
        <w:rPr>
          <w:sz w:val="22"/>
          <w:szCs w:val="22"/>
          <w:lang w:eastAsia="x-none"/>
        </w:rPr>
        <w:t>)</w:t>
      </w:r>
      <w:r w:rsidR="000A18C0">
        <w:rPr>
          <w:sz w:val="22"/>
          <w:szCs w:val="22"/>
          <w:lang w:eastAsia="x-none"/>
        </w:rPr>
        <w:t>.</w:t>
      </w:r>
    </w:p>
    <w:p w14:paraId="524BF273" w14:textId="77777777" w:rsidR="00067234" w:rsidRDefault="00067234" w:rsidP="00F42E20">
      <w:pPr>
        <w:tabs>
          <w:tab w:val="num" w:pos="426"/>
        </w:tabs>
        <w:ind w:left="426" w:right="68" w:hanging="426"/>
        <w:jc w:val="both"/>
        <w:rPr>
          <w:sz w:val="22"/>
          <w:szCs w:val="22"/>
          <w:lang w:eastAsia="x-none"/>
        </w:rPr>
      </w:pPr>
    </w:p>
    <w:p w14:paraId="46A109BB" w14:textId="79F4B2AE"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0A18C0">
        <w:rPr>
          <w:sz w:val="22"/>
          <w:szCs w:val="22"/>
          <w:lang w:eastAsia="x-none"/>
        </w:rPr>
        <w:t xml:space="preserve"> przypadku wspólnego ubiegania si</w:t>
      </w:r>
      <w:r>
        <w:rPr>
          <w:sz w:val="22"/>
          <w:szCs w:val="22"/>
          <w:lang w:eastAsia="x-none"/>
        </w:rPr>
        <w:t>ę</w:t>
      </w:r>
      <w:r w:rsidR="000A18C0">
        <w:rPr>
          <w:sz w:val="22"/>
          <w:szCs w:val="22"/>
          <w:lang w:eastAsia="x-none"/>
        </w:rPr>
        <w:t xml:space="preserve"> o zamówienie przez wykonawców, o</w:t>
      </w:r>
      <w:r>
        <w:rPr>
          <w:sz w:val="22"/>
          <w:szCs w:val="22"/>
          <w:lang w:eastAsia="x-none"/>
        </w:rPr>
        <w:t>ś</w:t>
      </w:r>
      <w:r w:rsidR="000A18C0">
        <w:rPr>
          <w:sz w:val="22"/>
          <w:szCs w:val="22"/>
          <w:lang w:eastAsia="x-none"/>
        </w:rPr>
        <w:t xml:space="preserve">wiadczenie, </w:t>
      </w:r>
      <w:r w:rsidR="00385830">
        <w:rPr>
          <w:sz w:val="22"/>
          <w:szCs w:val="22"/>
          <w:lang w:eastAsia="x-none"/>
        </w:rPr>
        <w:br/>
      </w:r>
      <w:r w:rsidR="000A18C0">
        <w:rPr>
          <w:sz w:val="22"/>
          <w:szCs w:val="22"/>
          <w:lang w:eastAsia="x-none"/>
        </w:rPr>
        <w:t xml:space="preserve">o którym mowa w art. 25a ustawy </w:t>
      </w:r>
      <w:proofErr w:type="spellStart"/>
      <w:r w:rsidR="000A18C0">
        <w:rPr>
          <w:sz w:val="22"/>
          <w:szCs w:val="22"/>
          <w:lang w:eastAsia="x-none"/>
        </w:rPr>
        <w:t>Pzp</w:t>
      </w:r>
      <w:proofErr w:type="spellEnd"/>
      <w:r w:rsidR="007E1010">
        <w:rPr>
          <w:sz w:val="22"/>
          <w:szCs w:val="22"/>
          <w:lang w:eastAsia="x-none"/>
        </w:rPr>
        <w:t xml:space="preserve"> </w:t>
      </w:r>
      <w:r w:rsidR="00385830">
        <w:rPr>
          <w:sz w:val="22"/>
          <w:szCs w:val="22"/>
          <w:lang w:eastAsia="x-none"/>
        </w:rPr>
        <w:t>(</w:t>
      </w:r>
      <w:r w:rsidR="007E1010">
        <w:rPr>
          <w:sz w:val="22"/>
          <w:szCs w:val="22"/>
          <w:lang w:eastAsia="x-none"/>
        </w:rPr>
        <w:t>pkt 4.</w:t>
      </w:r>
      <w:r>
        <w:rPr>
          <w:sz w:val="22"/>
          <w:szCs w:val="22"/>
          <w:lang w:eastAsia="x-none"/>
        </w:rPr>
        <w:t>1 rozdziału XI</w:t>
      </w:r>
      <w:r w:rsidR="006A32A0">
        <w:rPr>
          <w:sz w:val="22"/>
          <w:szCs w:val="22"/>
          <w:lang w:eastAsia="x-none"/>
        </w:rPr>
        <w:t>I</w:t>
      </w:r>
      <w:r>
        <w:rPr>
          <w:sz w:val="22"/>
          <w:szCs w:val="22"/>
          <w:lang w:eastAsia="x-none"/>
        </w:rPr>
        <w:t xml:space="preserve"> SIWZ</w:t>
      </w:r>
      <w:r w:rsidR="00385830">
        <w:rPr>
          <w:sz w:val="22"/>
          <w:szCs w:val="22"/>
          <w:lang w:eastAsia="x-none"/>
        </w:rPr>
        <w:t>)</w:t>
      </w:r>
      <w:r>
        <w:rPr>
          <w:sz w:val="22"/>
          <w:szCs w:val="22"/>
          <w:lang w:eastAsia="x-none"/>
        </w:rPr>
        <w:t xml:space="preserve"> składa każ</w:t>
      </w:r>
      <w:r w:rsidR="007E1010">
        <w:rPr>
          <w:sz w:val="22"/>
          <w:szCs w:val="22"/>
          <w:lang w:eastAsia="x-none"/>
        </w:rPr>
        <w:t xml:space="preserve">dy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ubiegaj</w:t>
      </w:r>
      <w:r>
        <w:rPr>
          <w:sz w:val="22"/>
          <w:szCs w:val="22"/>
          <w:lang w:eastAsia="x-none"/>
        </w:rPr>
        <w:t>ą</w:t>
      </w:r>
      <w:r w:rsidR="007E1010">
        <w:rPr>
          <w:sz w:val="22"/>
          <w:szCs w:val="22"/>
          <w:lang w:eastAsia="x-none"/>
        </w:rPr>
        <w:t>cych si</w:t>
      </w:r>
      <w:r>
        <w:rPr>
          <w:sz w:val="22"/>
          <w:szCs w:val="22"/>
          <w:lang w:eastAsia="x-none"/>
        </w:rPr>
        <w:t>ę</w:t>
      </w:r>
      <w:r w:rsidR="007E1010">
        <w:rPr>
          <w:sz w:val="22"/>
          <w:szCs w:val="22"/>
          <w:lang w:eastAsia="x-none"/>
        </w:rPr>
        <w:t xml:space="preserve"> o zamówienie. O</w:t>
      </w:r>
      <w:r>
        <w:rPr>
          <w:sz w:val="22"/>
          <w:szCs w:val="22"/>
          <w:lang w:eastAsia="x-none"/>
        </w:rPr>
        <w:t>ś</w:t>
      </w:r>
      <w:r w:rsidR="007E1010">
        <w:rPr>
          <w:sz w:val="22"/>
          <w:szCs w:val="22"/>
          <w:lang w:eastAsia="x-none"/>
        </w:rPr>
        <w:t xml:space="preserve">wiadczenia </w:t>
      </w:r>
      <w:r>
        <w:rPr>
          <w:sz w:val="22"/>
          <w:szCs w:val="22"/>
          <w:lang w:eastAsia="x-none"/>
        </w:rPr>
        <w:t>te potwierdzają</w:t>
      </w:r>
      <w:r w:rsidR="007E1010">
        <w:rPr>
          <w:sz w:val="22"/>
          <w:szCs w:val="22"/>
          <w:lang w:eastAsia="x-none"/>
        </w:rPr>
        <w:t xml:space="preserve"> spełnianie warunków udziału w post</w:t>
      </w:r>
      <w:r>
        <w:rPr>
          <w:sz w:val="22"/>
          <w:szCs w:val="22"/>
          <w:lang w:eastAsia="x-none"/>
        </w:rPr>
        <w:t>ę</w:t>
      </w:r>
      <w:r w:rsidR="007E1010">
        <w:rPr>
          <w:sz w:val="22"/>
          <w:szCs w:val="22"/>
          <w:lang w:eastAsia="x-none"/>
        </w:rPr>
        <w:t xml:space="preserve">powaniu oraz brak podstaw wykluczenia w zakresie, </w:t>
      </w:r>
      <w:r w:rsidR="00385830">
        <w:rPr>
          <w:sz w:val="22"/>
          <w:szCs w:val="22"/>
          <w:lang w:eastAsia="x-none"/>
        </w:rPr>
        <w:br/>
      </w:r>
      <w:r w:rsidR="007E1010">
        <w:rPr>
          <w:sz w:val="22"/>
          <w:szCs w:val="22"/>
          <w:lang w:eastAsia="x-none"/>
        </w:rPr>
        <w:t>w którym 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wykazuje spełnianie warunków udziału w post</w:t>
      </w:r>
      <w:r>
        <w:rPr>
          <w:sz w:val="22"/>
          <w:szCs w:val="22"/>
          <w:lang w:eastAsia="x-none"/>
        </w:rPr>
        <w:t>ę</w:t>
      </w:r>
      <w:r w:rsidR="007E1010">
        <w:rPr>
          <w:sz w:val="22"/>
          <w:szCs w:val="22"/>
          <w:lang w:eastAsia="x-none"/>
        </w:rPr>
        <w:t xml:space="preserve">powaniu oraz brak podstaw wykluczenia </w:t>
      </w:r>
      <w:r w:rsidR="00385830">
        <w:rPr>
          <w:sz w:val="22"/>
          <w:szCs w:val="22"/>
          <w:lang w:eastAsia="x-none"/>
        </w:rPr>
        <w:t>(</w:t>
      </w:r>
      <w:r w:rsidR="007E1010">
        <w:rPr>
          <w:sz w:val="22"/>
          <w:szCs w:val="22"/>
          <w:lang w:eastAsia="x-none"/>
        </w:rPr>
        <w:t>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 xml:space="preserve"> nie mo</w:t>
      </w:r>
      <w:r>
        <w:rPr>
          <w:sz w:val="22"/>
          <w:szCs w:val="22"/>
          <w:lang w:eastAsia="x-none"/>
        </w:rPr>
        <w:t>że podlegać</w:t>
      </w:r>
      <w:r w:rsidR="007E1010">
        <w:rPr>
          <w:sz w:val="22"/>
          <w:szCs w:val="22"/>
          <w:lang w:eastAsia="x-none"/>
        </w:rPr>
        <w:t xml:space="preserve"> wykluczeniu z post</w:t>
      </w:r>
      <w:r>
        <w:rPr>
          <w:sz w:val="22"/>
          <w:szCs w:val="22"/>
          <w:lang w:eastAsia="x-none"/>
        </w:rPr>
        <w:t>ę</w:t>
      </w:r>
      <w:r w:rsidR="007E1010">
        <w:rPr>
          <w:sz w:val="22"/>
          <w:szCs w:val="22"/>
          <w:lang w:eastAsia="x-none"/>
        </w:rPr>
        <w:t>powania co oznacza, i</w:t>
      </w:r>
      <w:r>
        <w:rPr>
          <w:sz w:val="22"/>
          <w:szCs w:val="22"/>
          <w:lang w:eastAsia="x-none"/>
        </w:rPr>
        <w:t>ż</w:t>
      </w:r>
      <w:r w:rsidR="007E1010">
        <w:rPr>
          <w:sz w:val="22"/>
          <w:szCs w:val="22"/>
          <w:lang w:eastAsia="x-none"/>
        </w:rPr>
        <w:t xml:space="preserve"> o</w:t>
      </w:r>
      <w:r>
        <w:rPr>
          <w:sz w:val="22"/>
          <w:szCs w:val="22"/>
          <w:lang w:eastAsia="x-none"/>
        </w:rPr>
        <w:t>ś</w:t>
      </w:r>
      <w:r w:rsidR="007E1010">
        <w:rPr>
          <w:sz w:val="22"/>
          <w:szCs w:val="22"/>
          <w:lang w:eastAsia="x-none"/>
        </w:rPr>
        <w:t>wiadczenie w tym zakresie musi zło</w:t>
      </w:r>
      <w:r>
        <w:rPr>
          <w:sz w:val="22"/>
          <w:szCs w:val="22"/>
          <w:lang w:eastAsia="x-none"/>
        </w:rPr>
        <w:t>żyć</w:t>
      </w:r>
      <w:r w:rsidR="007E1010">
        <w:rPr>
          <w:sz w:val="22"/>
          <w:szCs w:val="22"/>
          <w:lang w:eastAsia="x-none"/>
        </w:rPr>
        <w:t xml:space="preserve"> ka</w:t>
      </w:r>
      <w:r>
        <w:rPr>
          <w:sz w:val="22"/>
          <w:szCs w:val="22"/>
          <w:lang w:eastAsia="x-none"/>
        </w:rPr>
        <w:t>ż</w:t>
      </w:r>
      <w:r w:rsidR="007E1010">
        <w:rPr>
          <w:sz w:val="22"/>
          <w:szCs w:val="22"/>
          <w:lang w:eastAsia="x-none"/>
        </w:rPr>
        <w:t xml:space="preserve">dy z </w:t>
      </w:r>
      <w:r>
        <w:rPr>
          <w:sz w:val="22"/>
          <w:szCs w:val="22"/>
          <w:lang w:eastAsia="x-none"/>
        </w:rPr>
        <w:t>Wykona</w:t>
      </w:r>
      <w:r w:rsidR="007E1010">
        <w:rPr>
          <w:sz w:val="22"/>
          <w:szCs w:val="22"/>
          <w:lang w:eastAsia="x-none"/>
        </w:rPr>
        <w:t>wców sk</w:t>
      </w:r>
      <w:r>
        <w:rPr>
          <w:sz w:val="22"/>
          <w:szCs w:val="22"/>
          <w:lang w:eastAsia="x-none"/>
        </w:rPr>
        <w:t>ł</w:t>
      </w:r>
      <w:r w:rsidR="007E1010">
        <w:rPr>
          <w:sz w:val="22"/>
          <w:szCs w:val="22"/>
          <w:lang w:eastAsia="x-none"/>
        </w:rPr>
        <w:t>adaj</w:t>
      </w:r>
      <w:r>
        <w:rPr>
          <w:sz w:val="22"/>
          <w:szCs w:val="22"/>
          <w:lang w:eastAsia="x-none"/>
        </w:rPr>
        <w:t>ących ofertę</w:t>
      </w:r>
      <w:r w:rsidR="007E1010">
        <w:rPr>
          <w:sz w:val="22"/>
          <w:szCs w:val="22"/>
          <w:lang w:eastAsia="x-none"/>
        </w:rPr>
        <w:t xml:space="preserve"> wspóln</w:t>
      </w:r>
      <w:r>
        <w:rPr>
          <w:sz w:val="22"/>
          <w:szCs w:val="22"/>
          <w:lang w:eastAsia="x-none"/>
        </w:rPr>
        <w:t>ą</w:t>
      </w:r>
      <w:r w:rsidR="007E1010">
        <w:rPr>
          <w:sz w:val="22"/>
          <w:szCs w:val="22"/>
          <w:lang w:eastAsia="x-none"/>
        </w:rPr>
        <w:t>; o</w:t>
      </w:r>
      <w:r>
        <w:rPr>
          <w:sz w:val="22"/>
          <w:szCs w:val="22"/>
          <w:lang w:eastAsia="x-none"/>
        </w:rPr>
        <w:t>ś</w:t>
      </w:r>
      <w:r w:rsidR="007E1010">
        <w:rPr>
          <w:sz w:val="22"/>
          <w:szCs w:val="22"/>
          <w:lang w:eastAsia="x-none"/>
        </w:rPr>
        <w:t>wiadczenie o spełnianiu warunków udziału składa podmiot, który w odniesieniu do danego warunku ud</w:t>
      </w:r>
      <w:r>
        <w:rPr>
          <w:sz w:val="22"/>
          <w:szCs w:val="22"/>
          <w:lang w:eastAsia="x-none"/>
        </w:rPr>
        <w:t>ziału w postę</w:t>
      </w:r>
      <w:r w:rsidR="007E1010">
        <w:rPr>
          <w:sz w:val="22"/>
          <w:szCs w:val="22"/>
          <w:lang w:eastAsia="x-none"/>
        </w:rPr>
        <w:t>powaniu potwierdza jego spełnianie; dopuszcza si</w:t>
      </w:r>
      <w:r>
        <w:rPr>
          <w:sz w:val="22"/>
          <w:szCs w:val="22"/>
          <w:lang w:eastAsia="x-none"/>
        </w:rPr>
        <w:t>ę</w:t>
      </w:r>
      <w:r w:rsidR="007E1010">
        <w:rPr>
          <w:sz w:val="22"/>
          <w:szCs w:val="22"/>
          <w:lang w:eastAsia="x-none"/>
        </w:rPr>
        <w:t xml:space="preserve"> o</w:t>
      </w:r>
      <w:r>
        <w:rPr>
          <w:sz w:val="22"/>
          <w:szCs w:val="22"/>
          <w:lang w:eastAsia="x-none"/>
        </w:rPr>
        <w:t>ś</w:t>
      </w:r>
      <w:r w:rsidR="007E1010">
        <w:rPr>
          <w:sz w:val="22"/>
          <w:szCs w:val="22"/>
          <w:lang w:eastAsia="x-none"/>
        </w:rPr>
        <w:t>wiadczenie zło</w:t>
      </w:r>
      <w:r>
        <w:rPr>
          <w:sz w:val="22"/>
          <w:szCs w:val="22"/>
          <w:lang w:eastAsia="x-none"/>
        </w:rPr>
        <w:t>ż</w:t>
      </w:r>
      <w:r w:rsidR="007E1010">
        <w:rPr>
          <w:sz w:val="22"/>
          <w:szCs w:val="22"/>
          <w:lang w:eastAsia="x-none"/>
        </w:rPr>
        <w:t>one ł</w:t>
      </w:r>
      <w:r>
        <w:rPr>
          <w:sz w:val="22"/>
          <w:szCs w:val="22"/>
          <w:lang w:eastAsia="x-none"/>
        </w:rPr>
        <w:t>ą</w:t>
      </w:r>
      <w:r w:rsidR="007E1010">
        <w:rPr>
          <w:sz w:val="22"/>
          <w:szCs w:val="22"/>
          <w:lang w:eastAsia="x-none"/>
        </w:rPr>
        <w:t>cznie tj. podpisane przez wszystkie podmioty wspólnie składaj</w:t>
      </w:r>
      <w:r>
        <w:rPr>
          <w:sz w:val="22"/>
          <w:szCs w:val="22"/>
          <w:lang w:eastAsia="x-none"/>
        </w:rPr>
        <w:t>ą</w:t>
      </w:r>
      <w:r w:rsidR="007E1010">
        <w:rPr>
          <w:sz w:val="22"/>
          <w:szCs w:val="22"/>
          <w:lang w:eastAsia="x-none"/>
        </w:rPr>
        <w:t>ce ofert</w:t>
      </w:r>
      <w:r>
        <w:rPr>
          <w:sz w:val="22"/>
          <w:szCs w:val="22"/>
          <w:lang w:eastAsia="x-none"/>
        </w:rPr>
        <w:t>ę</w:t>
      </w:r>
      <w:r w:rsidR="007E1010">
        <w:rPr>
          <w:sz w:val="22"/>
          <w:szCs w:val="22"/>
          <w:lang w:eastAsia="x-none"/>
        </w:rPr>
        <w:t xml:space="preserve"> lub przez pełnomocnika wyst</w:t>
      </w:r>
      <w:r>
        <w:rPr>
          <w:sz w:val="22"/>
          <w:szCs w:val="22"/>
          <w:lang w:eastAsia="x-none"/>
        </w:rPr>
        <w:t>ę</w:t>
      </w:r>
      <w:r w:rsidR="007E1010">
        <w:rPr>
          <w:sz w:val="22"/>
          <w:szCs w:val="22"/>
          <w:lang w:eastAsia="x-none"/>
        </w:rPr>
        <w:t>puj</w:t>
      </w:r>
      <w:r>
        <w:rPr>
          <w:sz w:val="22"/>
          <w:szCs w:val="22"/>
          <w:lang w:eastAsia="x-none"/>
        </w:rPr>
        <w:t>ą</w:t>
      </w:r>
      <w:r w:rsidR="007E1010">
        <w:rPr>
          <w:sz w:val="22"/>
          <w:szCs w:val="22"/>
          <w:lang w:eastAsia="x-none"/>
        </w:rPr>
        <w:t>cego w imieniu wszystkich podmiotów</w:t>
      </w:r>
      <w:r w:rsidR="00385830">
        <w:rPr>
          <w:sz w:val="22"/>
          <w:szCs w:val="22"/>
          <w:lang w:eastAsia="x-none"/>
        </w:rPr>
        <w:t>)</w:t>
      </w:r>
      <w:r w:rsidR="007E1010">
        <w:rPr>
          <w:sz w:val="22"/>
          <w:szCs w:val="22"/>
          <w:lang w:eastAsia="x-none"/>
        </w:rPr>
        <w:t>.</w:t>
      </w:r>
    </w:p>
    <w:p w14:paraId="2AFF309D" w14:textId="77777777" w:rsidR="00067234" w:rsidRDefault="00067234" w:rsidP="00F42E20">
      <w:pPr>
        <w:tabs>
          <w:tab w:val="num" w:pos="426"/>
        </w:tabs>
        <w:ind w:left="426" w:right="68" w:hanging="426"/>
        <w:rPr>
          <w:sz w:val="22"/>
          <w:szCs w:val="22"/>
          <w:lang w:eastAsia="x-none"/>
        </w:rPr>
      </w:pPr>
    </w:p>
    <w:p w14:paraId="1AF8BD2C"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D</w:t>
      </w:r>
      <w:r w:rsidR="007E1010">
        <w:rPr>
          <w:sz w:val="22"/>
          <w:szCs w:val="22"/>
          <w:lang w:eastAsia="x-none"/>
        </w:rPr>
        <w:t>opuszcza si</w:t>
      </w:r>
      <w:r>
        <w:rPr>
          <w:sz w:val="22"/>
          <w:szCs w:val="22"/>
          <w:lang w:eastAsia="x-none"/>
        </w:rPr>
        <w:t>ę</w:t>
      </w:r>
      <w:r w:rsidR="007E1010">
        <w:rPr>
          <w:sz w:val="22"/>
          <w:szCs w:val="22"/>
          <w:lang w:eastAsia="x-none"/>
        </w:rPr>
        <w:t xml:space="preserve">, aby wadium zostało wniesione przez pełnomocnika </w:t>
      </w:r>
      <w:r w:rsidR="00385830">
        <w:rPr>
          <w:sz w:val="22"/>
          <w:szCs w:val="22"/>
          <w:lang w:eastAsia="x-none"/>
        </w:rPr>
        <w:t>(</w:t>
      </w:r>
      <w:r w:rsidR="007E1010">
        <w:rPr>
          <w:sz w:val="22"/>
          <w:szCs w:val="22"/>
          <w:lang w:eastAsia="x-none"/>
        </w:rPr>
        <w:t>lidera</w:t>
      </w:r>
      <w:r w:rsidR="00385830">
        <w:rPr>
          <w:sz w:val="22"/>
          <w:szCs w:val="22"/>
          <w:lang w:eastAsia="x-none"/>
        </w:rPr>
        <w:t xml:space="preserve">) </w:t>
      </w:r>
      <w:r w:rsidR="007E1010">
        <w:rPr>
          <w:sz w:val="22"/>
          <w:szCs w:val="22"/>
          <w:lang w:eastAsia="x-none"/>
        </w:rPr>
        <w:t xml:space="preserve">lub jednego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w:t>
      </w:r>
    </w:p>
    <w:p w14:paraId="537DF50F" w14:textId="77777777" w:rsidR="00067234" w:rsidRDefault="00067234" w:rsidP="00F42E20">
      <w:pPr>
        <w:tabs>
          <w:tab w:val="num" w:pos="426"/>
        </w:tabs>
        <w:ind w:left="426" w:right="68" w:hanging="426"/>
        <w:rPr>
          <w:sz w:val="22"/>
          <w:szCs w:val="22"/>
          <w:lang w:eastAsia="x-none"/>
        </w:rPr>
      </w:pPr>
    </w:p>
    <w:p w14:paraId="222F2382"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7E1010">
        <w:rPr>
          <w:sz w:val="22"/>
          <w:szCs w:val="22"/>
          <w:lang w:eastAsia="x-none"/>
        </w:rPr>
        <w:t>szelka korespondencja prowadzona b</w:t>
      </w:r>
      <w:r>
        <w:rPr>
          <w:sz w:val="22"/>
          <w:szCs w:val="22"/>
          <w:lang w:eastAsia="x-none"/>
        </w:rPr>
        <w:t>ę</w:t>
      </w:r>
      <w:r w:rsidR="007E1010">
        <w:rPr>
          <w:sz w:val="22"/>
          <w:szCs w:val="22"/>
          <w:lang w:eastAsia="x-none"/>
        </w:rPr>
        <w:t>dzie wył</w:t>
      </w:r>
      <w:r>
        <w:rPr>
          <w:sz w:val="22"/>
          <w:szCs w:val="22"/>
          <w:lang w:eastAsia="x-none"/>
        </w:rPr>
        <w:t>ącznie z podmiotem wystę</w:t>
      </w:r>
      <w:r w:rsidR="007E1010">
        <w:rPr>
          <w:sz w:val="22"/>
          <w:szCs w:val="22"/>
          <w:lang w:eastAsia="x-none"/>
        </w:rPr>
        <w:t>puj</w:t>
      </w:r>
      <w:r>
        <w:rPr>
          <w:sz w:val="22"/>
          <w:szCs w:val="22"/>
          <w:lang w:eastAsia="x-none"/>
        </w:rPr>
        <w:t>ą</w:t>
      </w:r>
      <w:r w:rsidR="007E1010">
        <w:rPr>
          <w:sz w:val="22"/>
          <w:szCs w:val="22"/>
          <w:lang w:eastAsia="x-none"/>
        </w:rPr>
        <w:t xml:space="preserve">cym jako pełnomocnik </w:t>
      </w:r>
      <w:r>
        <w:rPr>
          <w:sz w:val="22"/>
          <w:szCs w:val="22"/>
          <w:lang w:eastAsia="x-none"/>
        </w:rPr>
        <w:t>W</w:t>
      </w:r>
      <w:r w:rsidR="007E1010">
        <w:rPr>
          <w:sz w:val="22"/>
          <w:szCs w:val="22"/>
          <w:lang w:eastAsia="x-none"/>
        </w:rPr>
        <w:t>ykonawców składaj</w:t>
      </w:r>
      <w:r>
        <w:rPr>
          <w:sz w:val="22"/>
          <w:szCs w:val="22"/>
          <w:lang w:eastAsia="x-none"/>
        </w:rPr>
        <w:t>ą</w:t>
      </w:r>
      <w:r w:rsidR="007E1010">
        <w:rPr>
          <w:sz w:val="22"/>
          <w:szCs w:val="22"/>
          <w:lang w:eastAsia="x-none"/>
        </w:rPr>
        <w:t>cych wspóln</w:t>
      </w:r>
      <w:r>
        <w:rPr>
          <w:sz w:val="22"/>
          <w:szCs w:val="22"/>
          <w:lang w:eastAsia="x-none"/>
        </w:rPr>
        <w:t>ą</w:t>
      </w:r>
      <w:r w:rsidR="007E1010">
        <w:rPr>
          <w:sz w:val="22"/>
          <w:szCs w:val="22"/>
          <w:lang w:eastAsia="x-none"/>
        </w:rPr>
        <w:t xml:space="preserve"> ofert</w:t>
      </w:r>
      <w:r>
        <w:rPr>
          <w:sz w:val="22"/>
          <w:szCs w:val="22"/>
          <w:lang w:eastAsia="x-none"/>
        </w:rPr>
        <w:t>ę</w:t>
      </w:r>
      <w:r w:rsidR="007E1010">
        <w:rPr>
          <w:sz w:val="22"/>
          <w:szCs w:val="22"/>
          <w:lang w:eastAsia="x-none"/>
        </w:rPr>
        <w:t>.</w:t>
      </w:r>
    </w:p>
    <w:p w14:paraId="0571EAA7" w14:textId="77777777" w:rsidR="0029748B" w:rsidRDefault="0029748B" w:rsidP="0029748B">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66"/>
        <w:gridCol w:w="7596"/>
      </w:tblGrid>
      <w:tr w:rsidR="0029748B" w:rsidRPr="00476A67" w14:paraId="09E40594" w14:textId="77777777" w:rsidTr="00B223C2">
        <w:trPr>
          <w:trHeight w:val="439"/>
        </w:trPr>
        <w:tc>
          <w:tcPr>
            <w:tcW w:w="1413" w:type="dxa"/>
            <w:shd w:val="clear" w:color="auto" w:fill="E0E0E0"/>
            <w:vAlign w:val="center"/>
          </w:tcPr>
          <w:p w14:paraId="7E43B386" w14:textId="77777777" w:rsidR="0029748B" w:rsidRPr="003E182D" w:rsidRDefault="0029748B" w:rsidP="00B223C2">
            <w:pPr>
              <w:pStyle w:val="Nagwek2"/>
              <w:ind w:left="1059" w:right="-200"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IX</w:t>
            </w:r>
          </w:p>
        </w:tc>
        <w:tc>
          <w:tcPr>
            <w:tcW w:w="7649" w:type="dxa"/>
            <w:shd w:val="clear" w:color="auto" w:fill="E0E0E0"/>
            <w:vAlign w:val="center"/>
          </w:tcPr>
          <w:p w14:paraId="064B17FD" w14:textId="77777777" w:rsidR="0029748B" w:rsidRPr="00D7512F" w:rsidRDefault="0029748B" w:rsidP="00B223C2">
            <w:pPr>
              <w:ind w:right="-200"/>
              <w:jc w:val="both"/>
              <w:rPr>
                <w:b/>
                <w:sz w:val="24"/>
                <w:szCs w:val="24"/>
              </w:rPr>
            </w:pPr>
            <w:r w:rsidRPr="00D7512F">
              <w:rPr>
                <w:b/>
                <w:sz w:val="24"/>
                <w:szCs w:val="24"/>
              </w:rPr>
              <w:t xml:space="preserve">Informacja na temat </w:t>
            </w:r>
            <w:r>
              <w:rPr>
                <w:b/>
                <w:sz w:val="24"/>
                <w:szCs w:val="24"/>
              </w:rPr>
              <w:t>podwykonawców</w:t>
            </w:r>
          </w:p>
        </w:tc>
      </w:tr>
    </w:tbl>
    <w:p w14:paraId="0BB6A8E1" w14:textId="77777777" w:rsidR="0029748B" w:rsidRDefault="0029748B" w:rsidP="0029748B">
      <w:pPr>
        <w:ind w:right="68"/>
        <w:rPr>
          <w:sz w:val="22"/>
          <w:szCs w:val="22"/>
          <w:lang w:eastAsia="x-none"/>
        </w:rPr>
      </w:pPr>
    </w:p>
    <w:p w14:paraId="7979765C" w14:textId="77777777" w:rsidR="002A2790" w:rsidRDefault="002D4870"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mo</w:t>
      </w:r>
      <w:r w:rsidR="007C5DE7">
        <w:rPr>
          <w:sz w:val="22"/>
          <w:szCs w:val="22"/>
          <w:lang w:eastAsia="x-none"/>
        </w:rPr>
        <w:t>ż</w:t>
      </w:r>
      <w:r w:rsidR="002A2790">
        <w:rPr>
          <w:sz w:val="22"/>
          <w:szCs w:val="22"/>
          <w:lang w:eastAsia="x-none"/>
        </w:rPr>
        <w:t>e powierzy</w:t>
      </w:r>
      <w:r w:rsidR="007C5DE7">
        <w:rPr>
          <w:sz w:val="22"/>
          <w:szCs w:val="22"/>
          <w:lang w:eastAsia="x-none"/>
        </w:rPr>
        <w:t>ć</w:t>
      </w:r>
      <w:r w:rsidR="002A2790">
        <w:rPr>
          <w:sz w:val="22"/>
          <w:szCs w:val="22"/>
          <w:lang w:eastAsia="x-none"/>
        </w:rPr>
        <w:t xml:space="preserve"> wykonanie cz</w:t>
      </w:r>
      <w:r w:rsidR="007C5DE7">
        <w:rPr>
          <w:sz w:val="22"/>
          <w:szCs w:val="22"/>
          <w:lang w:eastAsia="x-none"/>
        </w:rPr>
        <w:t>ęś</w:t>
      </w:r>
      <w:r w:rsidR="002A2790">
        <w:rPr>
          <w:sz w:val="22"/>
          <w:szCs w:val="22"/>
          <w:lang w:eastAsia="x-none"/>
        </w:rPr>
        <w:t>ci zamówienia podwykonawcy.</w:t>
      </w:r>
    </w:p>
    <w:p w14:paraId="43BE9139" w14:textId="77777777" w:rsidR="007C5DE7" w:rsidRDefault="007C5DE7" w:rsidP="00F42E20">
      <w:pPr>
        <w:ind w:left="426" w:right="68" w:hanging="426"/>
        <w:jc w:val="both"/>
        <w:rPr>
          <w:sz w:val="22"/>
          <w:szCs w:val="22"/>
          <w:lang w:eastAsia="x-none"/>
        </w:rPr>
      </w:pPr>
    </w:p>
    <w:p w14:paraId="00D5FD78" w14:textId="3B77AE0E" w:rsidR="002A279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który zamierza wykonywa</w:t>
      </w:r>
      <w:r>
        <w:rPr>
          <w:sz w:val="22"/>
          <w:szCs w:val="22"/>
          <w:lang w:eastAsia="x-none"/>
        </w:rPr>
        <w:t>ć</w:t>
      </w:r>
      <w:r w:rsidR="002A2790">
        <w:rPr>
          <w:sz w:val="22"/>
          <w:szCs w:val="22"/>
          <w:lang w:eastAsia="x-none"/>
        </w:rPr>
        <w:t xml:space="preserve"> zamówienie przy udziale podwykonawcy, musi wyra</w:t>
      </w:r>
      <w:r>
        <w:rPr>
          <w:sz w:val="22"/>
          <w:szCs w:val="22"/>
          <w:lang w:eastAsia="x-none"/>
        </w:rPr>
        <w:t>ź</w:t>
      </w:r>
      <w:r w:rsidR="002A2790">
        <w:rPr>
          <w:sz w:val="22"/>
          <w:szCs w:val="22"/>
          <w:lang w:eastAsia="x-none"/>
        </w:rPr>
        <w:t>nie w ofercie wskaza</w:t>
      </w:r>
      <w:r>
        <w:rPr>
          <w:sz w:val="22"/>
          <w:szCs w:val="22"/>
          <w:lang w:eastAsia="x-none"/>
        </w:rPr>
        <w:t>ć</w:t>
      </w:r>
      <w:r w:rsidR="002A2790">
        <w:rPr>
          <w:sz w:val="22"/>
          <w:szCs w:val="22"/>
          <w:lang w:eastAsia="x-none"/>
        </w:rPr>
        <w:t xml:space="preserve"> jak</w:t>
      </w:r>
      <w:r>
        <w:rPr>
          <w:sz w:val="22"/>
          <w:szCs w:val="22"/>
          <w:lang w:eastAsia="x-none"/>
        </w:rPr>
        <w:t>ą część</w:t>
      </w:r>
      <w:r w:rsidR="002A2790">
        <w:rPr>
          <w:sz w:val="22"/>
          <w:szCs w:val="22"/>
          <w:lang w:eastAsia="x-none"/>
        </w:rPr>
        <w:t xml:space="preserve"> </w:t>
      </w:r>
      <w:r w:rsidR="00385830">
        <w:rPr>
          <w:sz w:val="22"/>
          <w:szCs w:val="22"/>
          <w:lang w:eastAsia="x-none"/>
        </w:rPr>
        <w:t>(</w:t>
      </w:r>
      <w:r w:rsidR="002A2790">
        <w:rPr>
          <w:sz w:val="22"/>
          <w:szCs w:val="22"/>
          <w:lang w:eastAsia="x-none"/>
        </w:rPr>
        <w:t>zakres zamówienia</w:t>
      </w:r>
      <w:r w:rsidR="00385830">
        <w:rPr>
          <w:sz w:val="22"/>
          <w:szCs w:val="22"/>
          <w:lang w:eastAsia="x-none"/>
        </w:rPr>
        <w:t>)</w:t>
      </w:r>
      <w:r w:rsidR="002A2790">
        <w:rPr>
          <w:sz w:val="22"/>
          <w:szCs w:val="22"/>
          <w:lang w:eastAsia="x-none"/>
        </w:rPr>
        <w:t xml:space="preserve"> wykonywa</w:t>
      </w:r>
      <w:r>
        <w:rPr>
          <w:sz w:val="22"/>
          <w:szCs w:val="22"/>
          <w:lang w:eastAsia="x-none"/>
        </w:rPr>
        <w:t>ć</w:t>
      </w:r>
      <w:r w:rsidR="002A2790">
        <w:rPr>
          <w:sz w:val="22"/>
          <w:szCs w:val="22"/>
          <w:lang w:eastAsia="x-none"/>
        </w:rPr>
        <w:t xml:space="preserve"> b</w:t>
      </w:r>
      <w:r>
        <w:rPr>
          <w:sz w:val="22"/>
          <w:szCs w:val="22"/>
          <w:lang w:eastAsia="x-none"/>
        </w:rPr>
        <w:t>ę</w:t>
      </w:r>
      <w:r w:rsidR="002A2790">
        <w:rPr>
          <w:sz w:val="22"/>
          <w:szCs w:val="22"/>
          <w:lang w:eastAsia="x-none"/>
        </w:rPr>
        <w:t xml:space="preserve">dzie w jego imieniu podwykonawca </w:t>
      </w:r>
      <w:r w:rsidR="00C77E72">
        <w:rPr>
          <w:b/>
          <w:sz w:val="22"/>
          <w:szCs w:val="22"/>
          <w:lang w:eastAsia="x-none"/>
        </w:rPr>
        <w:t>oraz poda</w:t>
      </w:r>
      <w:r>
        <w:rPr>
          <w:b/>
          <w:sz w:val="22"/>
          <w:szCs w:val="22"/>
          <w:lang w:eastAsia="x-none"/>
        </w:rPr>
        <w:t>ć</w:t>
      </w:r>
      <w:r w:rsidR="00C77E72">
        <w:rPr>
          <w:b/>
          <w:sz w:val="22"/>
          <w:szCs w:val="22"/>
          <w:lang w:eastAsia="x-none"/>
        </w:rPr>
        <w:t xml:space="preserve"> firm</w:t>
      </w:r>
      <w:r>
        <w:rPr>
          <w:b/>
          <w:sz w:val="22"/>
          <w:szCs w:val="22"/>
          <w:lang w:eastAsia="x-none"/>
        </w:rPr>
        <w:t>ę</w:t>
      </w:r>
      <w:r w:rsidR="00C77E72">
        <w:rPr>
          <w:b/>
          <w:sz w:val="22"/>
          <w:szCs w:val="22"/>
          <w:lang w:eastAsia="x-none"/>
        </w:rPr>
        <w:t xml:space="preserve"> podwykonawcy </w:t>
      </w:r>
      <w:r w:rsidR="00385830">
        <w:rPr>
          <w:b/>
          <w:sz w:val="22"/>
          <w:szCs w:val="22"/>
          <w:lang w:eastAsia="x-none"/>
        </w:rPr>
        <w:t>(</w:t>
      </w:r>
      <w:r w:rsidR="00C77E72">
        <w:rPr>
          <w:b/>
          <w:sz w:val="22"/>
          <w:szCs w:val="22"/>
          <w:lang w:eastAsia="x-none"/>
        </w:rPr>
        <w:t>z zastr</w:t>
      </w:r>
      <w:r>
        <w:rPr>
          <w:b/>
          <w:sz w:val="22"/>
          <w:szCs w:val="22"/>
          <w:lang w:eastAsia="x-none"/>
        </w:rPr>
        <w:t>zeż</w:t>
      </w:r>
      <w:r w:rsidR="00C77E72">
        <w:rPr>
          <w:b/>
          <w:sz w:val="22"/>
          <w:szCs w:val="22"/>
          <w:lang w:eastAsia="x-none"/>
        </w:rPr>
        <w:t>eniem postanowie</w:t>
      </w:r>
      <w:r>
        <w:rPr>
          <w:b/>
          <w:sz w:val="22"/>
          <w:szCs w:val="22"/>
          <w:lang w:eastAsia="x-none"/>
        </w:rPr>
        <w:t>ń</w:t>
      </w:r>
      <w:r w:rsidR="00C77E72">
        <w:rPr>
          <w:b/>
          <w:sz w:val="22"/>
          <w:szCs w:val="22"/>
          <w:lang w:eastAsia="x-none"/>
        </w:rPr>
        <w:t xml:space="preserve"> pkt</w:t>
      </w:r>
      <w:r w:rsidR="00EC5A42">
        <w:rPr>
          <w:b/>
          <w:sz w:val="22"/>
          <w:szCs w:val="22"/>
          <w:lang w:eastAsia="x-none"/>
        </w:rPr>
        <w:t>.</w:t>
      </w:r>
      <w:r w:rsidR="00C77E72">
        <w:rPr>
          <w:b/>
          <w:sz w:val="22"/>
          <w:szCs w:val="22"/>
          <w:lang w:eastAsia="x-none"/>
        </w:rPr>
        <w:t xml:space="preserve"> 3 niniejszego rozdziału</w:t>
      </w:r>
      <w:r w:rsidR="00385830">
        <w:rPr>
          <w:b/>
          <w:sz w:val="22"/>
          <w:szCs w:val="22"/>
          <w:lang w:eastAsia="x-none"/>
        </w:rPr>
        <w:t>)</w:t>
      </w:r>
      <w:r w:rsidR="00C77E72">
        <w:rPr>
          <w:b/>
          <w:sz w:val="22"/>
          <w:szCs w:val="22"/>
          <w:lang w:eastAsia="x-none"/>
        </w:rPr>
        <w:t xml:space="preserve">. </w:t>
      </w:r>
      <w:r w:rsidR="00C77E72">
        <w:rPr>
          <w:sz w:val="22"/>
          <w:szCs w:val="22"/>
          <w:lang w:eastAsia="x-none"/>
        </w:rPr>
        <w:t>Nale</w:t>
      </w:r>
      <w:r>
        <w:rPr>
          <w:sz w:val="22"/>
          <w:szCs w:val="22"/>
          <w:lang w:eastAsia="x-none"/>
        </w:rPr>
        <w:t>ż</w:t>
      </w:r>
      <w:r w:rsidR="00C77E72">
        <w:rPr>
          <w:sz w:val="22"/>
          <w:szCs w:val="22"/>
          <w:lang w:eastAsia="x-none"/>
        </w:rPr>
        <w:t>y w tym celu wypełni</w:t>
      </w:r>
      <w:r>
        <w:rPr>
          <w:sz w:val="22"/>
          <w:szCs w:val="22"/>
          <w:lang w:eastAsia="x-none"/>
        </w:rPr>
        <w:t>ć</w:t>
      </w:r>
      <w:r w:rsidR="00C77E72">
        <w:rPr>
          <w:sz w:val="22"/>
          <w:szCs w:val="22"/>
          <w:lang w:eastAsia="x-none"/>
        </w:rPr>
        <w:t xml:space="preserve"> odpowiedni punkt formularza oferty, stanowi</w:t>
      </w:r>
      <w:r>
        <w:rPr>
          <w:sz w:val="22"/>
          <w:szCs w:val="22"/>
          <w:lang w:eastAsia="x-none"/>
        </w:rPr>
        <w:t>ą</w:t>
      </w:r>
      <w:r w:rsidR="00C77E72">
        <w:rPr>
          <w:sz w:val="22"/>
          <w:szCs w:val="22"/>
          <w:lang w:eastAsia="x-none"/>
        </w:rPr>
        <w:t>cego zał</w:t>
      </w:r>
      <w:r>
        <w:rPr>
          <w:sz w:val="22"/>
          <w:szCs w:val="22"/>
          <w:lang w:eastAsia="x-none"/>
        </w:rPr>
        <w:t>ą</w:t>
      </w:r>
      <w:r w:rsidR="00C77E72">
        <w:rPr>
          <w:sz w:val="22"/>
          <w:szCs w:val="22"/>
          <w:lang w:eastAsia="x-none"/>
        </w:rPr>
        <w:t xml:space="preserve">cznik do SIWZ. W przypadku, gdy </w:t>
      </w:r>
      <w:r>
        <w:rPr>
          <w:sz w:val="22"/>
          <w:szCs w:val="22"/>
          <w:lang w:eastAsia="x-none"/>
        </w:rPr>
        <w:t>W</w:t>
      </w:r>
      <w:r w:rsidR="00C77E72">
        <w:rPr>
          <w:sz w:val="22"/>
          <w:szCs w:val="22"/>
          <w:lang w:eastAsia="x-none"/>
        </w:rPr>
        <w:t>ykonawca nie zamierza wykonywa</w:t>
      </w:r>
      <w:r>
        <w:rPr>
          <w:sz w:val="22"/>
          <w:szCs w:val="22"/>
          <w:lang w:eastAsia="x-none"/>
        </w:rPr>
        <w:t>ć</w:t>
      </w:r>
      <w:r w:rsidR="00C77E72">
        <w:rPr>
          <w:sz w:val="22"/>
          <w:szCs w:val="22"/>
          <w:lang w:eastAsia="x-none"/>
        </w:rPr>
        <w:t xml:space="preserve"> zamówienia przy udziale podwykonawców, nale</w:t>
      </w:r>
      <w:r>
        <w:rPr>
          <w:sz w:val="22"/>
          <w:szCs w:val="22"/>
          <w:lang w:eastAsia="x-none"/>
        </w:rPr>
        <w:t>ż</w:t>
      </w:r>
      <w:r w:rsidR="00C77E72">
        <w:rPr>
          <w:sz w:val="22"/>
          <w:szCs w:val="22"/>
          <w:lang w:eastAsia="x-none"/>
        </w:rPr>
        <w:t>y wpisa</w:t>
      </w:r>
      <w:r>
        <w:rPr>
          <w:sz w:val="22"/>
          <w:szCs w:val="22"/>
          <w:lang w:eastAsia="x-none"/>
        </w:rPr>
        <w:t>ć</w:t>
      </w:r>
      <w:r w:rsidR="00C77E72">
        <w:rPr>
          <w:sz w:val="22"/>
          <w:szCs w:val="22"/>
          <w:lang w:eastAsia="x-none"/>
        </w:rPr>
        <w:t xml:space="preserve"> w formularzu „nie dotyczy” lub inne </w:t>
      </w:r>
      <w:r w:rsidR="00C77E72">
        <w:rPr>
          <w:sz w:val="22"/>
          <w:szCs w:val="22"/>
          <w:lang w:eastAsia="x-none"/>
        </w:rPr>
        <w:lastRenderedPageBreak/>
        <w:t>podobne sformułowanie. Je</w:t>
      </w:r>
      <w:r>
        <w:rPr>
          <w:sz w:val="22"/>
          <w:szCs w:val="22"/>
          <w:lang w:eastAsia="x-none"/>
        </w:rPr>
        <w:t>ż</w:t>
      </w:r>
      <w:r w:rsidR="00C77E72">
        <w:rPr>
          <w:sz w:val="22"/>
          <w:szCs w:val="22"/>
          <w:lang w:eastAsia="x-none"/>
        </w:rPr>
        <w:t xml:space="preserve">eli </w:t>
      </w:r>
      <w:r>
        <w:rPr>
          <w:sz w:val="22"/>
          <w:szCs w:val="22"/>
          <w:lang w:eastAsia="x-none"/>
        </w:rPr>
        <w:t>W</w:t>
      </w:r>
      <w:r w:rsidR="00C77E72">
        <w:rPr>
          <w:sz w:val="22"/>
          <w:szCs w:val="22"/>
          <w:lang w:eastAsia="x-none"/>
        </w:rPr>
        <w:t xml:space="preserve">ykonawca zostawi ten punkt niewypełniony </w:t>
      </w:r>
      <w:r w:rsidR="00385830">
        <w:rPr>
          <w:sz w:val="22"/>
          <w:szCs w:val="22"/>
          <w:lang w:eastAsia="x-none"/>
        </w:rPr>
        <w:t>(</w:t>
      </w:r>
      <w:r w:rsidR="00C77E72">
        <w:rPr>
          <w:sz w:val="22"/>
          <w:szCs w:val="22"/>
          <w:lang w:eastAsia="x-none"/>
        </w:rPr>
        <w:t>puste pol</w:t>
      </w:r>
      <w:r w:rsidR="00385830">
        <w:rPr>
          <w:sz w:val="22"/>
          <w:szCs w:val="22"/>
          <w:lang w:eastAsia="x-none"/>
        </w:rPr>
        <w:t>e)</w:t>
      </w:r>
      <w:r w:rsidR="00C77E72">
        <w:rPr>
          <w:sz w:val="22"/>
          <w:szCs w:val="22"/>
          <w:lang w:eastAsia="x-none"/>
        </w:rPr>
        <w:t xml:space="preserve">, </w:t>
      </w: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cy uzna, i</w:t>
      </w:r>
      <w:r>
        <w:rPr>
          <w:sz w:val="22"/>
          <w:szCs w:val="22"/>
          <w:lang w:eastAsia="x-none"/>
        </w:rPr>
        <w:t>ż</w:t>
      </w:r>
      <w:r w:rsidR="00C77E72">
        <w:rPr>
          <w:sz w:val="22"/>
          <w:szCs w:val="22"/>
          <w:lang w:eastAsia="x-none"/>
        </w:rPr>
        <w:t xml:space="preserve"> zamówienie zostanie wykonane siłami własnymi tj</w:t>
      </w:r>
      <w:r w:rsidR="00385830">
        <w:rPr>
          <w:sz w:val="22"/>
          <w:szCs w:val="22"/>
          <w:lang w:eastAsia="x-none"/>
        </w:rPr>
        <w:t>.</w:t>
      </w:r>
      <w:r w:rsidR="00C77E72">
        <w:rPr>
          <w:sz w:val="22"/>
          <w:szCs w:val="22"/>
          <w:lang w:eastAsia="x-none"/>
        </w:rPr>
        <w:t xml:space="preserve"> bez udziału podwykonawców.</w:t>
      </w:r>
    </w:p>
    <w:p w14:paraId="2C699C31" w14:textId="77777777" w:rsidR="007C5DE7" w:rsidRDefault="007C5DE7" w:rsidP="00F42E20">
      <w:pPr>
        <w:ind w:left="426" w:right="68" w:hanging="426"/>
        <w:jc w:val="both"/>
        <w:rPr>
          <w:sz w:val="22"/>
          <w:szCs w:val="22"/>
          <w:lang w:eastAsia="x-none"/>
        </w:rPr>
      </w:pPr>
    </w:p>
    <w:p w14:paraId="6A99D519" w14:textId="795D17D7"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 xml:space="preserve">cy </w:t>
      </w:r>
      <w:r>
        <w:rPr>
          <w:sz w:val="22"/>
          <w:szCs w:val="22"/>
          <w:lang w:eastAsia="x-none"/>
        </w:rPr>
        <w:t>żą</w:t>
      </w:r>
      <w:r w:rsidR="00C77E72">
        <w:rPr>
          <w:sz w:val="22"/>
          <w:szCs w:val="22"/>
          <w:lang w:eastAsia="x-none"/>
        </w:rPr>
        <w:t>da, aby przed przyst</w:t>
      </w:r>
      <w:r>
        <w:rPr>
          <w:sz w:val="22"/>
          <w:szCs w:val="22"/>
          <w:lang w:eastAsia="x-none"/>
        </w:rPr>
        <w:t>ą</w:t>
      </w:r>
      <w:r w:rsidR="00C77E72">
        <w:rPr>
          <w:sz w:val="22"/>
          <w:szCs w:val="22"/>
          <w:lang w:eastAsia="x-none"/>
        </w:rPr>
        <w:t xml:space="preserve">pieniem do wykonania zamówienia </w:t>
      </w:r>
      <w:r>
        <w:rPr>
          <w:sz w:val="22"/>
          <w:szCs w:val="22"/>
          <w:lang w:eastAsia="x-none"/>
        </w:rPr>
        <w:t>W</w:t>
      </w:r>
      <w:r w:rsidR="00C77E72">
        <w:rPr>
          <w:sz w:val="22"/>
          <w:szCs w:val="22"/>
          <w:lang w:eastAsia="x-none"/>
        </w:rPr>
        <w:t>ykonawca, o ile s</w:t>
      </w:r>
      <w:r>
        <w:rPr>
          <w:sz w:val="22"/>
          <w:szCs w:val="22"/>
          <w:lang w:eastAsia="x-none"/>
        </w:rPr>
        <w:t>ą</w:t>
      </w:r>
      <w:r w:rsidR="00C77E72">
        <w:rPr>
          <w:sz w:val="22"/>
          <w:szCs w:val="22"/>
          <w:lang w:eastAsia="x-none"/>
        </w:rPr>
        <w:t xml:space="preserve"> ju</w:t>
      </w:r>
      <w:r>
        <w:rPr>
          <w:sz w:val="22"/>
          <w:szCs w:val="22"/>
          <w:lang w:eastAsia="x-none"/>
        </w:rPr>
        <w:t>ż</w:t>
      </w:r>
      <w:r w:rsidR="00C77E72">
        <w:rPr>
          <w:sz w:val="22"/>
          <w:szCs w:val="22"/>
          <w:lang w:eastAsia="x-none"/>
        </w:rPr>
        <w:t xml:space="preserve"> znane, podał nazwy albo imiona i nazwiska oraz dane kontaktowe podwykonawców i osób do kontak</w:t>
      </w:r>
      <w:r>
        <w:rPr>
          <w:sz w:val="22"/>
          <w:szCs w:val="22"/>
          <w:lang w:eastAsia="x-none"/>
        </w:rPr>
        <w:t>t</w:t>
      </w:r>
      <w:r w:rsidR="00C77E72">
        <w:rPr>
          <w:sz w:val="22"/>
          <w:szCs w:val="22"/>
          <w:lang w:eastAsia="x-none"/>
        </w:rPr>
        <w:t>u z nimi, zaanga</w:t>
      </w:r>
      <w:r>
        <w:rPr>
          <w:sz w:val="22"/>
          <w:szCs w:val="22"/>
          <w:lang w:eastAsia="x-none"/>
        </w:rPr>
        <w:t>ż</w:t>
      </w:r>
      <w:r w:rsidR="00C77E72">
        <w:rPr>
          <w:sz w:val="22"/>
          <w:szCs w:val="22"/>
          <w:lang w:eastAsia="x-none"/>
        </w:rPr>
        <w:t>owanych w wykonanie zamówienia.</w:t>
      </w:r>
    </w:p>
    <w:p w14:paraId="2A91087F" w14:textId="77777777" w:rsidR="007C5DE7" w:rsidRDefault="007C5DE7" w:rsidP="00F42E20">
      <w:pPr>
        <w:ind w:left="426" w:right="68" w:hanging="426"/>
        <w:jc w:val="both"/>
        <w:rPr>
          <w:sz w:val="22"/>
          <w:szCs w:val="22"/>
          <w:lang w:eastAsia="x-none"/>
        </w:rPr>
      </w:pPr>
    </w:p>
    <w:p w14:paraId="18FFBB38" w14:textId="5A4D5909"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J</w:t>
      </w:r>
      <w:r w:rsidR="002D4870">
        <w:rPr>
          <w:sz w:val="22"/>
          <w:szCs w:val="22"/>
          <w:lang w:eastAsia="x-none"/>
        </w:rPr>
        <w:t>e</w:t>
      </w:r>
      <w:r>
        <w:rPr>
          <w:sz w:val="22"/>
          <w:szCs w:val="22"/>
          <w:lang w:eastAsia="x-none"/>
        </w:rPr>
        <w:t>ż</w:t>
      </w:r>
      <w:r w:rsidR="002D4870">
        <w:rPr>
          <w:sz w:val="22"/>
          <w:szCs w:val="22"/>
          <w:lang w:eastAsia="x-none"/>
        </w:rPr>
        <w:t xml:space="preserve">eli zmiana albo rezygnacja z podwykonawcy dotyczy podmiotu, na którego zasoby </w:t>
      </w:r>
      <w:r>
        <w:rPr>
          <w:sz w:val="22"/>
          <w:szCs w:val="22"/>
          <w:lang w:eastAsia="x-none"/>
        </w:rPr>
        <w:t>Wykonawca powoływał się</w:t>
      </w:r>
      <w:r w:rsidR="002D4870">
        <w:rPr>
          <w:sz w:val="22"/>
          <w:szCs w:val="22"/>
          <w:lang w:eastAsia="x-none"/>
        </w:rPr>
        <w:t>, na zasadach okre</w:t>
      </w:r>
      <w:r>
        <w:rPr>
          <w:sz w:val="22"/>
          <w:szCs w:val="22"/>
          <w:lang w:eastAsia="x-none"/>
        </w:rPr>
        <w:t>ś</w:t>
      </w:r>
      <w:r w:rsidR="002D4870">
        <w:rPr>
          <w:sz w:val="22"/>
          <w:szCs w:val="22"/>
          <w:lang w:eastAsia="x-none"/>
        </w:rPr>
        <w:t>lonych w art</w:t>
      </w:r>
      <w:r>
        <w:rPr>
          <w:sz w:val="22"/>
          <w:szCs w:val="22"/>
          <w:lang w:eastAsia="x-none"/>
        </w:rPr>
        <w:t>.</w:t>
      </w:r>
      <w:r w:rsidR="002D4870">
        <w:rPr>
          <w:sz w:val="22"/>
          <w:szCs w:val="22"/>
          <w:lang w:eastAsia="x-none"/>
        </w:rPr>
        <w:t xml:space="preserve"> 22 a ust. 1</w:t>
      </w:r>
      <w:r>
        <w:rPr>
          <w:sz w:val="22"/>
          <w:szCs w:val="22"/>
          <w:lang w:eastAsia="x-none"/>
        </w:rPr>
        <w:t xml:space="preserve"> ustawy</w:t>
      </w:r>
      <w:r w:rsidR="002D4870">
        <w:rPr>
          <w:sz w:val="22"/>
          <w:szCs w:val="22"/>
          <w:lang w:eastAsia="x-none"/>
        </w:rPr>
        <w:t>, w celu wykazania spełniania warunków udziału w post</w:t>
      </w:r>
      <w:r>
        <w:rPr>
          <w:sz w:val="22"/>
          <w:szCs w:val="22"/>
          <w:lang w:eastAsia="x-none"/>
        </w:rPr>
        <w:t>ę</w:t>
      </w:r>
      <w:r w:rsidR="002D4870">
        <w:rPr>
          <w:sz w:val="22"/>
          <w:szCs w:val="22"/>
          <w:lang w:eastAsia="x-none"/>
        </w:rPr>
        <w:t xml:space="preserve">powaniu, </w:t>
      </w:r>
      <w:r>
        <w:rPr>
          <w:sz w:val="22"/>
          <w:szCs w:val="22"/>
          <w:lang w:eastAsia="x-none"/>
        </w:rPr>
        <w:t>W</w:t>
      </w:r>
      <w:r w:rsidR="002D4870">
        <w:rPr>
          <w:sz w:val="22"/>
          <w:szCs w:val="22"/>
          <w:lang w:eastAsia="x-none"/>
        </w:rPr>
        <w:t xml:space="preserve">ykonawca jest </w:t>
      </w:r>
      <w:r>
        <w:rPr>
          <w:sz w:val="22"/>
          <w:szCs w:val="22"/>
          <w:lang w:eastAsia="x-none"/>
        </w:rPr>
        <w:t>z</w:t>
      </w:r>
      <w:r w:rsidR="002D4870">
        <w:rPr>
          <w:sz w:val="22"/>
          <w:szCs w:val="22"/>
          <w:lang w:eastAsia="x-none"/>
        </w:rPr>
        <w:t>obowi</w:t>
      </w:r>
      <w:r>
        <w:rPr>
          <w:sz w:val="22"/>
          <w:szCs w:val="22"/>
          <w:lang w:eastAsia="x-none"/>
        </w:rPr>
        <w:t>ą</w:t>
      </w:r>
      <w:r w:rsidR="002D4870">
        <w:rPr>
          <w:sz w:val="22"/>
          <w:szCs w:val="22"/>
          <w:lang w:eastAsia="x-none"/>
        </w:rPr>
        <w:t>zany wykaza</w:t>
      </w:r>
      <w:r>
        <w:rPr>
          <w:sz w:val="22"/>
          <w:szCs w:val="22"/>
          <w:lang w:eastAsia="x-none"/>
        </w:rPr>
        <w:t>ć</w:t>
      </w:r>
      <w:r w:rsidR="002D4870">
        <w:rPr>
          <w:sz w:val="22"/>
          <w:szCs w:val="22"/>
          <w:lang w:eastAsia="x-none"/>
        </w:rPr>
        <w:t xml:space="preserve"> </w:t>
      </w:r>
      <w:r>
        <w:rPr>
          <w:sz w:val="22"/>
          <w:szCs w:val="22"/>
          <w:lang w:eastAsia="x-none"/>
        </w:rPr>
        <w:t>Z</w:t>
      </w:r>
      <w:r w:rsidR="002D4870">
        <w:rPr>
          <w:sz w:val="22"/>
          <w:szCs w:val="22"/>
          <w:lang w:eastAsia="x-none"/>
        </w:rPr>
        <w:t>amawiaj</w:t>
      </w:r>
      <w:r>
        <w:rPr>
          <w:sz w:val="22"/>
          <w:szCs w:val="22"/>
          <w:lang w:eastAsia="x-none"/>
        </w:rPr>
        <w:t>ą</w:t>
      </w:r>
      <w:r w:rsidR="002D4870">
        <w:rPr>
          <w:sz w:val="22"/>
          <w:szCs w:val="22"/>
          <w:lang w:eastAsia="x-none"/>
        </w:rPr>
        <w:t xml:space="preserve">cemu, </w:t>
      </w:r>
      <w:r>
        <w:rPr>
          <w:sz w:val="22"/>
          <w:szCs w:val="22"/>
          <w:lang w:eastAsia="x-none"/>
        </w:rPr>
        <w:t>ż</w:t>
      </w:r>
      <w:r w:rsidR="002D4870">
        <w:rPr>
          <w:sz w:val="22"/>
          <w:szCs w:val="22"/>
          <w:lang w:eastAsia="x-none"/>
        </w:rPr>
        <w:t>e proponowany podwykonawca lub wykonawca samodzielnie spełni</w:t>
      </w:r>
      <w:r>
        <w:rPr>
          <w:sz w:val="22"/>
          <w:szCs w:val="22"/>
          <w:lang w:eastAsia="x-none"/>
        </w:rPr>
        <w:t xml:space="preserve">a je </w:t>
      </w:r>
      <w:r w:rsidR="006A32A0">
        <w:rPr>
          <w:sz w:val="22"/>
          <w:szCs w:val="22"/>
          <w:lang w:eastAsia="x-none"/>
        </w:rPr>
        <w:br/>
      </w:r>
      <w:r>
        <w:rPr>
          <w:sz w:val="22"/>
          <w:szCs w:val="22"/>
          <w:lang w:eastAsia="x-none"/>
        </w:rPr>
        <w:t>w stopniu nie mniejszym niż</w:t>
      </w:r>
      <w:r w:rsidR="002D4870">
        <w:rPr>
          <w:sz w:val="22"/>
          <w:szCs w:val="22"/>
          <w:lang w:eastAsia="x-none"/>
        </w:rPr>
        <w:t xml:space="preserve"> podwykonawca, na którego zasoby </w:t>
      </w:r>
      <w:r>
        <w:rPr>
          <w:sz w:val="22"/>
          <w:szCs w:val="22"/>
          <w:lang w:eastAsia="x-none"/>
        </w:rPr>
        <w:t>W</w:t>
      </w:r>
      <w:r w:rsidR="002D4870">
        <w:rPr>
          <w:sz w:val="22"/>
          <w:szCs w:val="22"/>
          <w:lang w:eastAsia="x-none"/>
        </w:rPr>
        <w:t>ykonawca powoływał si</w:t>
      </w:r>
      <w:r>
        <w:rPr>
          <w:sz w:val="22"/>
          <w:szCs w:val="22"/>
          <w:lang w:eastAsia="x-none"/>
        </w:rPr>
        <w:t>ę</w:t>
      </w:r>
      <w:r w:rsidR="002D4870">
        <w:rPr>
          <w:sz w:val="22"/>
          <w:szCs w:val="22"/>
          <w:lang w:eastAsia="x-none"/>
        </w:rPr>
        <w:t xml:space="preserve"> </w:t>
      </w:r>
      <w:r w:rsidR="006A32A0">
        <w:rPr>
          <w:sz w:val="22"/>
          <w:szCs w:val="22"/>
          <w:lang w:eastAsia="x-none"/>
        </w:rPr>
        <w:br/>
      </w:r>
      <w:r w:rsidR="002D4870">
        <w:rPr>
          <w:sz w:val="22"/>
          <w:szCs w:val="22"/>
          <w:lang w:eastAsia="x-none"/>
        </w:rPr>
        <w:t>w trakcie post</w:t>
      </w:r>
      <w:r>
        <w:rPr>
          <w:sz w:val="22"/>
          <w:szCs w:val="22"/>
          <w:lang w:eastAsia="x-none"/>
        </w:rPr>
        <w:t>ę</w:t>
      </w:r>
      <w:r w:rsidR="002D4870">
        <w:rPr>
          <w:sz w:val="22"/>
          <w:szCs w:val="22"/>
          <w:lang w:eastAsia="x-none"/>
        </w:rPr>
        <w:t>powania o udzielenie zamówienia.</w:t>
      </w:r>
    </w:p>
    <w:p w14:paraId="25BE06F9" w14:textId="77777777" w:rsidR="007C5DE7" w:rsidRDefault="007C5DE7" w:rsidP="00F42E20">
      <w:pPr>
        <w:ind w:left="426" w:right="68" w:hanging="426"/>
        <w:jc w:val="both"/>
        <w:rPr>
          <w:sz w:val="22"/>
          <w:szCs w:val="22"/>
          <w:lang w:eastAsia="x-none"/>
        </w:rPr>
      </w:pPr>
    </w:p>
    <w:p w14:paraId="061E37B5" w14:textId="77777777" w:rsidR="002D4870" w:rsidRPr="000A18C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P</w:t>
      </w:r>
      <w:r w:rsidR="002D4870">
        <w:rPr>
          <w:sz w:val="22"/>
          <w:szCs w:val="22"/>
          <w:lang w:eastAsia="x-none"/>
        </w:rPr>
        <w:t>owierzenie wykonania cz</w:t>
      </w:r>
      <w:r>
        <w:rPr>
          <w:sz w:val="22"/>
          <w:szCs w:val="22"/>
          <w:lang w:eastAsia="x-none"/>
        </w:rPr>
        <w:t>ęś</w:t>
      </w:r>
      <w:r w:rsidR="002D4870">
        <w:rPr>
          <w:sz w:val="22"/>
          <w:szCs w:val="22"/>
          <w:lang w:eastAsia="x-none"/>
        </w:rPr>
        <w:t>ci zamówienia podwykonawco</w:t>
      </w:r>
      <w:r>
        <w:rPr>
          <w:sz w:val="22"/>
          <w:szCs w:val="22"/>
          <w:lang w:eastAsia="x-none"/>
        </w:rPr>
        <w:t>m</w:t>
      </w:r>
      <w:r w:rsidR="002D4870">
        <w:rPr>
          <w:sz w:val="22"/>
          <w:szCs w:val="22"/>
          <w:lang w:eastAsia="x-none"/>
        </w:rPr>
        <w:t xml:space="preserve">, nie zwalnia </w:t>
      </w:r>
      <w:r>
        <w:rPr>
          <w:sz w:val="22"/>
          <w:szCs w:val="22"/>
          <w:lang w:eastAsia="x-none"/>
        </w:rPr>
        <w:t>W</w:t>
      </w:r>
      <w:r w:rsidR="002D4870">
        <w:rPr>
          <w:sz w:val="22"/>
          <w:szCs w:val="22"/>
          <w:lang w:eastAsia="x-none"/>
        </w:rPr>
        <w:t xml:space="preserve">ykonawcy </w:t>
      </w:r>
      <w:r w:rsidR="00385830">
        <w:rPr>
          <w:sz w:val="22"/>
          <w:szCs w:val="22"/>
          <w:lang w:eastAsia="x-none"/>
        </w:rPr>
        <w:br/>
      </w:r>
      <w:r w:rsidR="002D4870">
        <w:rPr>
          <w:sz w:val="22"/>
          <w:szCs w:val="22"/>
          <w:lang w:eastAsia="x-none"/>
        </w:rPr>
        <w:t>z odpowiedzialno</w:t>
      </w:r>
      <w:r>
        <w:rPr>
          <w:sz w:val="22"/>
          <w:szCs w:val="22"/>
          <w:lang w:eastAsia="x-none"/>
        </w:rPr>
        <w:t>ś</w:t>
      </w:r>
      <w:r w:rsidR="002D4870">
        <w:rPr>
          <w:sz w:val="22"/>
          <w:szCs w:val="22"/>
          <w:lang w:eastAsia="x-none"/>
        </w:rPr>
        <w:t xml:space="preserve">ci za </w:t>
      </w:r>
      <w:r>
        <w:rPr>
          <w:sz w:val="22"/>
          <w:szCs w:val="22"/>
          <w:lang w:eastAsia="x-none"/>
        </w:rPr>
        <w:t>niena</w:t>
      </w:r>
      <w:r w:rsidR="002D4870">
        <w:rPr>
          <w:sz w:val="22"/>
          <w:szCs w:val="22"/>
          <w:lang w:eastAsia="x-none"/>
        </w:rPr>
        <w:t>le</w:t>
      </w:r>
      <w:r>
        <w:rPr>
          <w:sz w:val="22"/>
          <w:szCs w:val="22"/>
          <w:lang w:eastAsia="x-none"/>
        </w:rPr>
        <w:t>ż</w:t>
      </w:r>
      <w:r w:rsidR="002D4870">
        <w:rPr>
          <w:sz w:val="22"/>
          <w:szCs w:val="22"/>
          <w:lang w:eastAsia="x-none"/>
        </w:rPr>
        <w:t>yte wykonanie tego zamówienia.</w:t>
      </w:r>
    </w:p>
    <w:p w14:paraId="05E60E1C" w14:textId="77777777" w:rsidR="00760FB9" w:rsidRPr="005C413B" w:rsidRDefault="00760FB9" w:rsidP="00D7512F">
      <w:pPr>
        <w:ind w:right="68"/>
        <w:rPr>
          <w:b/>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5F0B" w:rsidRPr="00C57583" w14:paraId="1A2FD311" w14:textId="77777777">
        <w:trPr>
          <w:trHeight w:val="470"/>
        </w:trPr>
        <w:tc>
          <w:tcPr>
            <w:tcW w:w="1510" w:type="dxa"/>
            <w:shd w:val="clear" w:color="auto" w:fill="E0E0E0"/>
            <w:vAlign w:val="center"/>
          </w:tcPr>
          <w:p w14:paraId="65B80CE1" w14:textId="77777777" w:rsidR="009A5F0B" w:rsidRPr="00C57583" w:rsidRDefault="005F6B61" w:rsidP="008D3B4D">
            <w:pPr>
              <w:pStyle w:val="Nagwek7"/>
              <w:jc w:val="center"/>
              <w:rPr>
                <w:rFonts w:ascii="Times New Roman" w:hAnsi="Times New Roman"/>
                <w:color w:val="auto"/>
                <w:szCs w:val="24"/>
              </w:rPr>
            </w:pPr>
            <w:r w:rsidRPr="00C57583">
              <w:rPr>
                <w:rFonts w:ascii="Times New Roman" w:hAnsi="Times New Roman"/>
                <w:color w:val="auto"/>
                <w:szCs w:val="24"/>
              </w:rPr>
              <w:t xml:space="preserve">Część </w:t>
            </w:r>
            <w:r w:rsidR="009340BC" w:rsidRPr="00C57583">
              <w:rPr>
                <w:rFonts w:ascii="Times New Roman" w:hAnsi="Times New Roman"/>
                <w:color w:val="auto"/>
                <w:szCs w:val="24"/>
              </w:rPr>
              <w:t>X</w:t>
            </w:r>
          </w:p>
        </w:tc>
        <w:tc>
          <w:tcPr>
            <w:tcW w:w="7702" w:type="dxa"/>
            <w:shd w:val="clear" w:color="auto" w:fill="E0E0E0"/>
            <w:vAlign w:val="center"/>
          </w:tcPr>
          <w:p w14:paraId="60D3033B" w14:textId="77777777" w:rsidR="009A5F0B" w:rsidRPr="00C57583" w:rsidRDefault="00EF463B">
            <w:pPr>
              <w:pStyle w:val="Nagwek7"/>
              <w:rPr>
                <w:rFonts w:ascii="Times New Roman" w:hAnsi="Times New Roman"/>
                <w:color w:val="auto"/>
                <w:szCs w:val="24"/>
              </w:rPr>
            </w:pPr>
            <w:r w:rsidRPr="00C57583">
              <w:rPr>
                <w:rFonts w:ascii="Times New Roman" w:hAnsi="Times New Roman"/>
                <w:color w:val="auto"/>
                <w:szCs w:val="24"/>
              </w:rPr>
              <w:t>T</w:t>
            </w:r>
            <w:r w:rsidR="009A5F0B" w:rsidRPr="00C57583">
              <w:rPr>
                <w:rFonts w:ascii="Times New Roman" w:hAnsi="Times New Roman"/>
                <w:color w:val="auto"/>
                <w:szCs w:val="24"/>
              </w:rPr>
              <w:t xml:space="preserve">ermin wykonania </w:t>
            </w:r>
            <w:r w:rsidR="005C65D9" w:rsidRPr="00C57583">
              <w:rPr>
                <w:rFonts w:ascii="Times New Roman" w:hAnsi="Times New Roman"/>
                <w:color w:val="auto"/>
                <w:szCs w:val="24"/>
              </w:rPr>
              <w:t xml:space="preserve">przedmiotu </w:t>
            </w:r>
            <w:r w:rsidR="009A5F0B" w:rsidRPr="00C57583">
              <w:rPr>
                <w:rFonts w:ascii="Times New Roman" w:hAnsi="Times New Roman"/>
                <w:color w:val="auto"/>
                <w:szCs w:val="24"/>
              </w:rPr>
              <w:t>zamówienia</w:t>
            </w:r>
            <w:r w:rsidR="0051067B" w:rsidRPr="00C57583">
              <w:rPr>
                <w:rFonts w:ascii="Times New Roman" w:hAnsi="Times New Roman"/>
                <w:color w:val="auto"/>
                <w:szCs w:val="24"/>
              </w:rPr>
              <w:t xml:space="preserve"> </w:t>
            </w:r>
          </w:p>
        </w:tc>
      </w:tr>
    </w:tbl>
    <w:p w14:paraId="37C0E47B" w14:textId="77777777" w:rsidR="009A5F0B" w:rsidRPr="00D72E08" w:rsidRDefault="009A5F0B">
      <w:pPr>
        <w:jc w:val="both"/>
        <w:rPr>
          <w:b/>
          <w:color w:val="FF0000"/>
          <w:sz w:val="22"/>
          <w:szCs w:val="22"/>
        </w:rPr>
      </w:pPr>
    </w:p>
    <w:p w14:paraId="1709DFF3" w14:textId="0A91DBF5" w:rsidR="00C41308" w:rsidRPr="002B0D87" w:rsidRDefault="00EF17C5" w:rsidP="002B0D87">
      <w:pPr>
        <w:pStyle w:val="Tekstpodstawowy3"/>
        <w:jc w:val="left"/>
        <w:rPr>
          <w:b/>
          <w:bCs/>
          <w:sz w:val="22"/>
          <w:szCs w:val="22"/>
          <w:lang w:val="pl-PL"/>
        </w:rPr>
      </w:pPr>
      <w:r w:rsidRPr="002B0D87">
        <w:rPr>
          <w:sz w:val="22"/>
          <w:szCs w:val="22"/>
        </w:rPr>
        <w:t>Te</w:t>
      </w:r>
      <w:r w:rsidR="005C65D9" w:rsidRPr="002B0D87">
        <w:rPr>
          <w:sz w:val="22"/>
          <w:szCs w:val="22"/>
        </w:rPr>
        <w:t>rmin wykonania przedmiotu</w:t>
      </w:r>
      <w:r w:rsidR="00EF463B" w:rsidRPr="002B0D87">
        <w:rPr>
          <w:sz w:val="22"/>
          <w:szCs w:val="22"/>
        </w:rPr>
        <w:t xml:space="preserve"> zamówienia</w:t>
      </w:r>
      <w:r w:rsidR="002B0D87" w:rsidRPr="002B0D87">
        <w:rPr>
          <w:sz w:val="22"/>
          <w:szCs w:val="22"/>
          <w:lang w:val="pl-PL"/>
        </w:rPr>
        <w:t xml:space="preserve"> </w:t>
      </w:r>
      <w:r w:rsidR="002B0D87" w:rsidRPr="002B0D87">
        <w:rPr>
          <w:b/>
          <w:bCs/>
          <w:sz w:val="22"/>
          <w:szCs w:val="22"/>
          <w:lang w:val="pl-PL"/>
        </w:rPr>
        <w:t xml:space="preserve">do </w:t>
      </w:r>
      <w:r w:rsidR="000B42A4">
        <w:rPr>
          <w:b/>
          <w:bCs/>
          <w:sz w:val="22"/>
          <w:szCs w:val="22"/>
          <w:lang w:val="pl-PL"/>
        </w:rPr>
        <w:t>15</w:t>
      </w:r>
      <w:r w:rsidR="002B0D87" w:rsidRPr="002B0D87">
        <w:rPr>
          <w:b/>
          <w:bCs/>
          <w:sz w:val="22"/>
          <w:szCs w:val="22"/>
          <w:lang w:val="pl-PL"/>
        </w:rPr>
        <w:t>.</w:t>
      </w:r>
      <w:r w:rsidR="00C52BBE">
        <w:rPr>
          <w:b/>
          <w:bCs/>
          <w:sz w:val="22"/>
          <w:szCs w:val="22"/>
          <w:lang w:val="pl-PL"/>
        </w:rPr>
        <w:t>10</w:t>
      </w:r>
      <w:r w:rsidR="002B0D87" w:rsidRPr="002B0D87">
        <w:rPr>
          <w:b/>
          <w:bCs/>
          <w:sz w:val="22"/>
          <w:szCs w:val="22"/>
          <w:lang w:val="pl-PL"/>
        </w:rPr>
        <w:t>.2020 r.</w:t>
      </w:r>
    </w:p>
    <w:p w14:paraId="6231F22A" w14:textId="77777777" w:rsidR="00760FB9" w:rsidRPr="00385830" w:rsidRDefault="00760FB9" w:rsidP="001F75D8">
      <w:pPr>
        <w:pStyle w:val="Tekstpodstawowy3"/>
        <w:jc w:val="left"/>
        <w:rPr>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4113C" w:rsidRPr="00C57583" w14:paraId="1D408D53" w14:textId="77777777" w:rsidTr="001F01CA">
        <w:trPr>
          <w:trHeight w:val="470"/>
        </w:trPr>
        <w:tc>
          <w:tcPr>
            <w:tcW w:w="1510" w:type="dxa"/>
            <w:shd w:val="clear" w:color="auto" w:fill="E0E0E0"/>
            <w:vAlign w:val="center"/>
          </w:tcPr>
          <w:p w14:paraId="31241EFC" w14:textId="77777777" w:rsidR="00E4113C" w:rsidRPr="00C57583" w:rsidRDefault="00E4113C" w:rsidP="001F01CA">
            <w:pPr>
              <w:pStyle w:val="Nagwek7"/>
              <w:jc w:val="center"/>
              <w:rPr>
                <w:rFonts w:ascii="Times New Roman" w:hAnsi="Times New Roman"/>
                <w:color w:val="auto"/>
                <w:szCs w:val="24"/>
              </w:rPr>
            </w:pPr>
            <w:bookmarkStart w:id="2" w:name="_Hlk32997782"/>
            <w:r w:rsidRPr="00C57583">
              <w:rPr>
                <w:rFonts w:ascii="Times New Roman" w:hAnsi="Times New Roman"/>
                <w:color w:val="auto"/>
                <w:szCs w:val="24"/>
              </w:rPr>
              <w:t>Część X</w:t>
            </w:r>
            <w:r>
              <w:rPr>
                <w:rFonts w:ascii="Times New Roman" w:hAnsi="Times New Roman"/>
                <w:color w:val="auto"/>
                <w:szCs w:val="24"/>
              </w:rPr>
              <w:t>I</w:t>
            </w:r>
          </w:p>
        </w:tc>
        <w:tc>
          <w:tcPr>
            <w:tcW w:w="7702" w:type="dxa"/>
            <w:shd w:val="clear" w:color="auto" w:fill="E0E0E0"/>
            <w:vAlign w:val="center"/>
          </w:tcPr>
          <w:p w14:paraId="51C56856" w14:textId="77777777" w:rsidR="00E4113C" w:rsidRPr="00C57583" w:rsidRDefault="00E4113C" w:rsidP="001F01CA">
            <w:pPr>
              <w:pStyle w:val="Nagwek7"/>
              <w:rPr>
                <w:rFonts w:ascii="Times New Roman" w:hAnsi="Times New Roman"/>
                <w:color w:val="auto"/>
                <w:szCs w:val="24"/>
              </w:rPr>
            </w:pPr>
            <w:r>
              <w:rPr>
                <w:rFonts w:ascii="Times New Roman" w:hAnsi="Times New Roman"/>
                <w:color w:val="auto"/>
                <w:szCs w:val="24"/>
              </w:rPr>
              <w:t>Procedura odwrócona w przetargu nieograniczonym</w:t>
            </w:r>
            <w:r w:rsidRPr="00C57583">
              <w:rPr>
                <w:rFonts w:ascii="Times New Roman" w:hAnsi="Times New Roman"/>
                <w:color w:val="auto"/>
                <w:szCs w:val="24"/>
              </w:rPr>
              <w:t xml:space="preserve"> </w:t>
            </w:r>
          </w:p>
        </w:tc>
      </w:tr>
    </w:tbl>
    <w:bookmarkEnd w:id="2"/>
    <w:p w14:paraId="507A7A13" w14:textId="77777777" w:rsidR="00834FFA" w:rsidRDefault="00267E65" w:rsidP="00267E65">
      <w:pPr>
        <w:pStyle w:val="Tekstpodstawowy3"/>
        <w:jc w:val="left"/>
      </w:pPr>
      <w:r>
        <w:t xml:space="preserve">     </w:t>
      </w:r>
    </w:p>
    <w:p w14:paraId="05AA0B57" w14:textId="0F62A7B0" w:rsidR="00E4113C" w:rsidRDefault="00E4113C" w:rsidP="00E4113C">
      <w:pPr>
        <w:pStyle w:val="Tekstpodstawowy3"/>
        <w:ind w:firstLine="567"/>
      </w:pPr>
      <w:r w:rsidRPr="00476A67">
        <w:rPr>
          <w:bCs/>
          <w:sz w:val="22"/>
          <w:szCs w:val="22"/>
        </w:rPr>
        <w:t xml:space="preserve">W prowadzonym postępowaniu o udzielenie zamówienia publicznego Zamawiający przewiduję tzw. </w:t>
      </w:r>
      <w:r w:rsidRPr="00253CE0">
        <w:rPr>
          <w:b/>
          <w:bCs/>
          <w:sz w:val="22"/>
          <w:szCs w:val="22"/>
        </w:rPr>
        <w:t>„procedurę odwróconą”,</w:t>
      </w:r>
      <w:r w:rsidRPr="00476A67">
        <w:rPr>
          <w:bCs/>
          <w:sz w:val="22"/>
          <w:szCs w:val="22"/>
        </w:rPr>
        <w:t xml:space="preserve"> o której mowa w art. 24aa ustawy </w:t>
      </w:r>
      <w:proofErr w:type="spellStart"/>
      <w:r w:rsidRPr="00476A67">
        <w:rPr>
          <w:bCs/>
          <w:sz w:val="22"/>
          <w:szCs w:val="22"/>
        </w:rPr>
        <w:t>Pzp</w:t>
      </w:r>
      <w:proofErr w:type="spellEnd"/>
      <w:r w:rsidRPr="00476A67">
        <w:rPr>
          <w:bCs/>
          <w:sz w:val="22"/>
          <w:szCs w:val="22"/>
        </w:rPr>
        <w:t xml:space="preserve">. Procedura ta polega na tym, że Zamawiający w toku czynności oceny ofert nie będzie dokonywał podmiotowej oceny wszystkich Wykonawców </w:t>
      </w:r>
      <w:r w:rsidR="00B223C2">
        <w:rPr>
          <w:bCs/>
          <w:sz w:val="22"/>
          <w:szCs w:val="22"/>
          <w:lang w:val="pl-PL"/>
        </w:rPr>
        <w:t>(</w:t>
      </w:r>
      <w:r w:rsidRPr="00476A67">
        <w:rPr>
          <w:bCs/>
          <w:sz w:val="22"/>
          <w:szCs w:val="22"/>
        </w:rPr>
        <w:t>ocena spełnienia warunków udziału w postępowaniu, oraz braku podstaw do wykluczenia</w:t>
      </w:r>
      <w:r w:rsidR="00B223C2">
        <w:rPr>
          <w:bCs/>
          <w:sz w:val="22"/>
          <w:szCs w:val="22"/>
          <w:lang w:val="pl-PL"/>
        </w:rPr>
        <w:t>)</w:t>
      </w:r>
      <w:r w:rsidRPr="00476A67">
        <w:rPr>
          <w:bCs/>
          <w:sz w:val="22"/>
          <w:szCs w:val="22"/>
        </w:rPr>
        <w:t xml:space="preserve"> i nie będzie badał wszystkich wstępnych oświadczeń Wykonawców, złożonych przy ofertach. Zamawiający najpierw dokona oceny złożonych ofert, pod kątem kryteriów oceny ofert, określonych w Części XIII SIWZ oraz przesłanek odrzucenia oferty </w:t>
      </w:r>
      <w:r w:rsidR="0065274F">
        <w:rPr>
          <w:bCs/>
          <w:sz w:val="22"/>
          <w:szCs w:val="22"/>
          <w:lang w:val="pl-PL"/>
        </w:rPr>
        <w:t>(</w:t>
      </w:r>
      <w:r w:rsidRPr="00476A67">
        <w:rPr>
          <w:bCs/>
          <w:sz w:val="22"/>
          <w:szCs w:val="22"/>
        </w:rPr>
        <w:t xml:space="preserve">art. 89 ust. 1 ustawy </w:t>
      </w:r>
      <w:proofErr w:type="spellStart"/>
      <w:r w:rsidRPr="00476A67">
        <w:rPr>
          <w:bCs/>
          <w:sz w:val="22"/>
          <w:szCs w:val="22"/>
        </w:rPr>
        <w:t>Pzp</w:t>
      </w:r>
      <w:proofErr w:type="spellEnd"/>
      <w:r w:rsidR="0065274F">
        <w:rPr>
          <w:bCs/>
          <w:sz w:val="22"/>
          <w:szCs w:val="22"/>
          <w:lang w:val="pl-PL"/>
        </w:rPr>
        <w:t>)</w:t>
      </w:r>
      <w:r w:rsidRPr="00476A67">
        <w:rPr>
          <w:bCs/>
          <w:sz w:val="22"/>
          <w:szCs w:val="22"/>
        </w:rPr>
        <w:t xml:space="preserve">, po czym dopiero wyłącznie w odniesieniu do Wykonawcy, którego oferta została oceniona jako najkorzystniejsza </w:t>
      </w:r>
      <w:r w:rsidR="00B223C2">
        <w:rPr>
          <w:bCs/>
          <w:sz w:val="22"/>
          <w:szCs w:val="22"/>
          <w:lang w:val="pl-PL"/>
        </w:rPr>
        <w:t>(</w:t>
      </w:r>
      <w:r w:rsidRPr="00476A67">
        <w:rPr>
          <w:bCs/>
          <w:sz w:val="22"/>
          <w:szCs w:val="22"/>
        </w:rPr>
        <w:t>uplasowała się na najwyższej pozycji rankingowej</w:t>
      </w:r>
      <w:r w:rsidR="00B223C2">
        <w:rPr>
          <w:bCs/>
          <w:sz w:val="22"/>
          <w:szCs w:val="22"/>
          <w:lang w:val="pl-PL"/>
        </w:rPr>
        <w:t>)</w:t>
      </w:r>
      <w:r w:rsidRPr="00476A67">
        <w:rPr>
          <w:bCs/>
          <w:sz w:val="22"/>
          <w:szCs w:val="22"/>
        </w:rPr>
        <w:t xml:space="preserve"> dokona oceny podmiotowej tego Wykonawcy tj. zbada jego oświadczenie wstępne złożone przy ofercie, a następnie zażąda od niego </w:t>
      </w:r>
      <w:r w:rsidR="001F01CA">
        <w:rPr>
          <w:bCs/>
          <w:sz w:val="22"/>
          <w:szCs w:val="22"/>
          <w:lang w:val="pl-PL"/>
        </w:rPr>
        <w:t>-</w:t>
      </w:r>
      <w:r w:rsidRPr="00476A67">
        <w:rPr>
          <w:bCs/>
          <w:sz w:val="22"/>
          <w:szCs w:val="22"/>
        </w:rPr>
        <w:t xml:space="preserve"> na podstawie art. 26 ust. 2 ustawy </w:t>
      </w:r>
      <w:proofErr w:type="spellStart"/>
      <w:r w:rsidRPr="00476A67">
        <w:rPr>
          <w:bCs/>
          <w:sz w:val="22"/>
          <w:szCs w:val="22"/>
        </w:rPr>
        <w:t>Pzp</w:t>
      </w:r>
      <w:proofErr w:type="spellEnd"/>
      <w:r w:rsidRPr="00476A67">
        <w:rPr>
          <w:bCs/>
          <w:sz w:val="22"/>
          <w:szCs w:val="22"/>
        </w:rPr>
        <w:t xml:space="preserve"> przedłożenia określonych dokumentów potwierdzających.</w:t>
      </w:r>
    </w:p>
    <w:p w14:paraId="6781B350" w14:textId="77777777" w:rsidR="00E4113C" w:rsidRDefault="00E4113C" w:rsidP="00267E65">
      <w:pPr>
        <w:pStyle w:val="Tekstpodstawowy3"/>
        <w:jc w:val="lef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7"/>
      </w:tblGrid>
      <w:tr w:rsidR="00C57583" w:rsidRPr="00476A67" w14:paraId="3614A84A" w14:textId="77777777" w:rsidTr="00B223C2">
        <w:trPr>
          <w:trHeight w:val="624"/>
        </w:trPr>
        <w:tc>
          <w:tcPr>
            <w:tcW w:w="1466" w:type="dxa"/>
            <w:shd w:val="clear" w:color="auto" w:fill="E0E0E0"/>
            <w:vAlign w:val="center"/>
          </w:tcPr>
          <w:p w14:paraId="75C8F26E" w14:textId="77777777" w:rsidR="00E4113C" w:rsidRPr="00E4113C" w:rsidRDefault="00C57583" w:rsidP="00E4113C">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XI</w:t>
            </w:r>
            <w:r w:rsidR="00D72D3D">
              <w:rPr>
                <w:rFonts w:ascii="Times New Roman" w:hAnsi="Times New Roman"/>
                <w:b/>
                <w:bCs/>
                <w:color w:val="auto"/>
                <w:sz w:val="24"/>
                <w:szCs w:val="24"/>
              </w:rPr>
              <w:t>I</w:t>
            </w:r>
          </w:p>
        </w:tc>
        <w:tc>
          <w:tcPr>
            <w:tcW w:w="7601" w:type="dxa"/>
            <w:shd w:val="clear" w:color="auto" w:fill="E0E0E0"/>
            <w:vAlign w:val="center"/>
          </w:tcPr>
          <w:p w14:paraId="39095528" w14:textId="77777777" w:rsidR="00C57583" w:rsidRPr="00C57583" w:rsidRDefault="00C57583" w:rsidP="00E4113C">
            <w:pPr>
              <w:ind w:left="16" w:hanging="16"/>
              <w:jc w:val="both"/>
              <w:rPr>
                <w:b/>
                <w:sz w:val="24"/>
                <w:szCs w:val="24"/>
              </w:rPr>
            </w:pPr>
            <w:r w:rsidRPr="00C57583">
              <w:rPr>
                <w:b/>
                <w:bCs/>
                <w:sz w:val="24"/>
                <w:szCs w:val="24"/>
              </w:rPr>
              <w:t>Podstawy wykluczenia z postępowania o udzielenie zamówienia, warunki udziału oraz wykaz oświadczeń i dokumentów, potwierdzających spełnienie warunków udziału w postępowaniu oraz brak podstaw wykluczenia</w:t>
            </w:r>
          </w:p>
        </w:tc>
      </w:tr>
    </w:tbl>
    <w:p w14:paraId="5188E0AB" w14:textId="77777777" w:rsidR="00C57583" w:rsidRPr="00343A33" w:rsidRDefault="00C57583" w:rsidP="00267E65">
      <w:pPr>
        <w:pStyle w:val="Tekstpodstawowy3"/>
        <w:jc w:val="left"/>
        <w:rPr>
          <w:color w:val="FF0000"/>
          <w:lang w:val="pl-PL"/>
        </w:rPr>
      </w:pPr>
    </w:p>
    <w:p w14:paraId="0B1FEC65" w14:textId="1D0DDAA6" w:rsidR="00E700DE" w:rsidRPr="00AC2E89" w:rsidRDefault="00E700DE" w:rsidP="00AC2E89">
      <w:pPr>
        <w:pStyle w:val="Akapitzlist"/>
        <w:numPr>
          <w:ilvl w:val="0"/>
          <w:numId w:val="54"/>
        </w:numPr>
        <w:ind w:left="426" w:hanging="426"/>
        <w:rPr>
          <w:b/>
          <w:bCs/>
          <w:sz w:val="22"/>
          <w:szCs w:val="22"/>
        </w:rPr>
      </w:pPr>
      <w:r w:rsidRPr="00AC2E89">
        <w:rPr>
          <w:b/>
          <w:bCs/>
          <w:sz w:val="22"/>
          <w:szCs w:val="22"/>
        </w:rPr>
        <w:t>O udzielenie zamówienia mogą  się ubiegać wykonawcy, którzy:</w:t>
      </w:r>
    </w:p>
    <w:p w14:paraId="62BCA439" w14:textId="77777777" w:rsidR="00E700DE" w:rsidRDefault="00E700DE" w:rsidP="00E700DE">
      <w:pPr>
        <w:ind w:left="357" w:hanging="357"/>
        <w:rPr>
          <w:bCs/>
          <w:sz w:val="22"/>
          <w:szCs w:val="22"/>
        </w:rPr>
      </w:pPr>
      <w:r w:rsidRPr="00C37CE2">
        <w:rPr>
          <w:bCs/>
          <w:sz w:val="22"/>
          <w:szCs w:val="22"/>
        </w:rPr>
        <w:t xml:space="preserve">    </w:t>
      </w:r>
    </w:p>
    <w:p w14:paraId="79F50E1F" w14:textId="05603D4F" w:rsidR="00E700DE" w:rsidRPr="0065274F" w:rsidRDefault="00E700DE" w:rsidP="00400ED6">
      <w:pPr>
        <w:pStyle w:val="Akapitzlist"/>
        <w:numPr>
          <w:ilvl w:val="1"/>
          <w:numId w:val="49"/>
        </w:numPr>
        <w:ind w:left="851" w:hanging="425"/>
        <w:jc w:val="both"/>
        <w:rPr>
          <w:bCs/>
          <w:sz w:val="22"/>
          <w:szCs w:val="22"/>
        </w:rPr>
      </w:pPr>
      <w:r w:rsidRPr="0065274F">
        <w:rPr>
          <w:bCs/>
          <w:sz w:val="22"/>
          <w:szCs w:val="22"/>
        </w:rPr>
        <w:t>nie podlegają wykluczeniu</w:t>
      </w:r>
    </w:p>
    <w:p w14:paraId="492BBF49" w14:textId="29608123" w:rsidR="00E700DE" w:rsidRDefault="00E700DE" w:rsidP="00037FF1">
      <w:pPr>
        <w:pStyle w:val="Akapitzlist"/>
        <w:numPr>
          <w:ilvl w:val="1"/>
          <w:numId w:val="49"/>
        </w:numPr>
        <w:ind w:left="851" w:hanging="425"/>
        <w:jc w:val="both"/>
        <w:rPr>
          <w:bCs/>
          <w:sz w:val="22"/>
          <w:szCs w:val="22"/>
        </w:rPr>
      </w:pPr>
      <w:r w:rsidRPr="0065274F">
        <w:rPr>
          <w:bCs/>
          <w:sz w:val="22"/>
          <w:szCs w:val="22"/>
        </w:rPr>
        <w:t xml:space="preserve">spełniają warunki udziału w postępowaniu określone przez zamawiającego w ogłoszeniu </w:t>
      </w:r>
      <w:r w:rsidR="006E2DF0" w:rsidRPr="0065274F">
        <w:rPr>
          <w:bCs/>
          <w:sz w:val="22"/>
          <w:szCs w:val="22"/>
        </w:rPr>
        <w:br/>
      </w:r>
      <w:r w:rsidRPr="0065274F">
        <w:rPr>
          <w:bCs/>
          <w:sz w:val="22"/>
          <w:szCs w:val="22"/>
        </w:rPr>
        <w:t>o zamówieniu oraz w pkt. 3 niniejszego rozdziału SIWZ.</w:t>
      </w:r>
    </w:p>
    <w:p w14:paraId="7646ED29" w14:textId="77777777" w:rsidR="00037FF1" w:rsidRPr="0065274F" w:rsidRDefault="00037FF1" w:rsidP="00037FF1">
      <w:pPr>
        <w:pStyle w:val="Akapitzlist"/>
        <w:ind w:left="851"/>
        <w:jc w:val="both"/>
        <w:rPr>
          <w:bCs/>
          <w:sz w:val="22"/>
          <w:szCs w:val="22"/>
        </w:rPr>
      </w:pPr>
    </w:p>
    <w:p w14:paraId="3B677079" w14:textId="5A4E41D0" w:rsidR="00E700DE" w:rsidRDefault="00E700DE" w:rsidP="00037FF1">
      <w:pPr>
        <w:pStyle w:val="tekst"/>
        <w:numPr>
          <w:ilvl w:val="0"/>
          <w:numId w:val="49"/>
        </w:numPr>
        <w:spacing w:before="0" w:after="0"/>
        <w:ind w:left="426" w:hanging="426"/>
        <w:rPr>
          <w:b/>
          <w:sz w:val="22"/>
          <w:szCs w:val="22"/>
        </w:rPr>
      </w:pPr>
      <w:r>
        <w:rPr>
          <w:b/>
          <w:sz w:val="22"/>
          <w:szCs w:val="22"/>
        </w:rPr>
        <w:t>Podstawy wykluczenia:</w:t>
      </w:r>
    </w:p>
    <w:p w14:paraId="0A52AB0D" w14:textId="77777777" w:rsidR="00E700DE" w:rsidRDefault="00E700DE" w:rsidP="006E2DF0">
      <w:pPr>
        <w:pStyle w:val="tekst"/>
        <w:spacing w:before="0" w:after="0"/>
        <w:rPr>
          <w:b/>
          <w:sz w:val="22"/>
          <w:szCs w:val="22"/>
        </w:rPr>
      </w:pPr>
    </w:p>
    <w:p w14:paraId="2078C414" w14:textId="03C62756" w:rsidR="00E700DE" w:rsidRPr="0065274F" w:rsidRDefault="00E700DE" w:rsidP="0065274F">
      <w:pPr>
        <w:pStyle w:val="Akapitzlist"/>
        <w:numPr>
          <w:ilvl w:val="1"/>
          <w:numId w:val="6"/>
        </w:numPr>
        <w:ind w:left="851" w:hanging="425"/>
        <w:jc w:val="both"/>
        <w:rPr>
          <w:b/>
          <w:sz w:val="22"/>
          <w:szCs w:val="22"/>
        </w:rPr>
      </w:pPr>
      <w:r w:rsidRPr="0065274F">
        <w:rPr>
          <w:b/>
          <w:sz w:val="22"/>
          <w:szCs w:val="22"/>
        </w:rPr>
        <w:t xml:space="preserve">Zamawiający wykluczy z postępowania Wykonawcę w przypadkach, o których mowa </w:t>
      </w:r>
      <w:r w:rsidR="006E2DF0" w:rsidRPr="0065274F">
        <w:rPr>
          <w:b/>
          <w:sz w:val="22"/>
          <w:szCs w:val="22"/>
        </w:rPr>
        <w:br/>
      </w:r>
      <w:r w:rsidRPr="0065274F">
        <w:rPr>
          <w:b/>
          <w:sz w:val="22"/>
          <w:szCs w:val="22"/>
        </w:rPr>
        <w:t>w art. 24 ust. 1 pkt 12-23 „</w:t>
      </w:r>
      <w:proofErr w:type="spellStart"/>
      <w:r w:rsidRPr="0065274F">
        <w:rPr>
          <w:b/>
          <w:sz w:val="22"/>
          <w:szCs w:val="22"/>
        </w:rPr>
        <w:t>uPzp</w:t>
      </w:r>
      <w:proofErr w:type="spellEnd"/>
      <w:r w:rsidRPr="0065274F">
        <w:rPr>
          <w:b/>
          <w:sz w:val="22"/>
          <w:szCs w:val="22"/>
        </w:rPr>
        <w:t xml:space="preserve">” </w:t>
      </w:r>
      <w:r w:rsidR="0065274F">
        <w:rPr>
          <w:b/>
          <w:sz w:val="22"/>
          <w:szCs w:val="22"/>
        </w:rPr>
        <w:t>(</w:t>
      </w:r>
      <w:r w:rsidRPr="0065274F">
        <w:rPr>
          <w:b/>
          <w:sz w:val="22"/>
          <w:szCs w:val="22"/>
        </w:rPr>
        <w:t>tzw. przesłanki wykluczenia obligatoryjne</w:t>
      </w:r>
      <w:r w:rsidR="0065274F">
        <w:rPr>
          <w:b/>
          <w:sz w:val="22"/>
          <w:szCs w:val="22"/>
        </w:rPr>
        <w:t>)</w:t>
      </w:r>
      <w:r w:rsidRPr="0065274F">
        <w:rPr>
          <w:b/>
          <w:sz w:val="22"/>
          <w:szCs w:val="22"/>
        </w:rPr>
        <w:t>.</w:t>
      </w:r>
    </w:p>
    <w:p w14:paraId="5406E923" w14:textId="77777777" w:rsidR="00E700DE" w:rsidRDefault="00E700DE" w:rsidP="006E2DF0">
      <w:pPr>
        <w:pStyle w:val="Akapitzlist"/>
        <w:ind w:left="0"/>
        <w:jc w:val="both"/>
        <w:rPr>
          <w:b/>
          <w:sz w:val="22"/>
          <w:szCs w:val="22"/>
        </w:rPr>
      </w:pPr>
      <w:r>
        <w:rPr>
          <w:b/>
          <w:sz w:val="22"/>
          <w:szCs w:val="22"/>
        </w:rPr>
        <w:t xml:space="preserve">    </w:t>
      </w:r>
    </w:p>
    <w:p w14:paraId="282AD48F" w14:textId="3F3FE5D2" w:rsidR="00E700DE" w:rsidRPr="00AC2E89" w:rsidRDefault="00E700DE" w:rsidP="00037FF1">
      <w:pPr>
        <w:pStyle w:val="Akapitzlist"/>
        <w:numPr>
          <w:ilvl w:val="0"/>
          <w:numId w:val="49"/>
        </w:numPr>
        <w:ind w:left="426" w:hanging="426"/>
        <w:jc w:val="both"/>
        <w:rPr>
          <w:b/>
          <w:sz w:val="22"/>
          <w:szCs w:val="22"/>
        </w:rPr>
      </w:pPr>
      <w:r w:rsidRPr="00AC2E89">
        <w:rPr>
          <w:b/>
          <w:sz w:val="22"/>
          <w:szCs w:val="22"/>
        </w:rPr>
        <w:t xml:space="preserve">Warunki udziału w postępowaniu, określone przez Zamawiającego zgodnie z art. 22 ust. 1 b  </w:t>
      </w:r>
    </w:p>
    <w:p w14:paraId="0E293A8F" w14:textId="77777777" w:rsidR="00E700DE" w:rsidRDefault="00E700DE" w:rsidP="006E2DF0">
      <w:pPr>
        <w:pStyle w:val="Akapitzlist"/>
        <w:ind w:left="0"/>
        <w:jc w:val="both"/>
        <w:rPr>
          <w:b/>
          <w:sz w:val="22"/>
          <w:szCs w:val="22"/>
        </w:rPr>
      </w:pPr>
      <w:r>
        <w:rPr>
          <w:b/>
          <w:sz w:val="22"/>
          <w:szCs w:val="22"/>
        </w:rPr>
        <w:t xml:space="preserve">     </w:t>
      </w:r>
      <w:r w:rsidR="00F42E20">
        <w:rPr>
          <w:b/>
          <w:sz w:val="22"/>
          <w:szCs w:val="22"/>
        </w:rPr>
        <w:t xml:space="preserve">  </w:t>
      </w:r>
      <w:r>
        <w:rPr>
          <w:b/>
          <w:sz w:val="22"/>
          <w:szCs w:val="22"/>
        </w:rPr>
        <w:t>ustawy:</w:t>
      </w:r>
    </w:p>
    <w:p w14:paraId="5EB833CC" w14:textId="713B7293" w:rsidR="008763EE" w:rsidRDefault="008763EE" w:rsidP="006E2DF0">
      <w:pPr>
        <w:pStyle w:val="Akapitzlist"/>
        <w:ind w:left="0"/>
        <w:jc w:val="both"/>
        <w:rPr>
          <w:b/>
          <w:sz w:val="22"/>
          <w:szCs w:val="22"/>
        </w:rPr>
      </w:pPr>
    </w:p>
    <w:p w14:paraId="1808E1E5" w14:textId="04346104" w:rsidR="00ED2DEE" w:rsidRPr="009D4E08" w:rsidRDefault="008763EE" w:rsidP="00037FF1">
      <w:pPr>
        <w:pStyle w:val="Akapitzlist"/>
        <w:numPr>
          <w:ilvl w:val="1"/>
          <w:numId w:val="49"/>
        </w:numPr>
        <w:ind w:left="851" w:hanging="425"/>
        <w:jc w:val="both"/>
        <w:rPr>
          <w:b/>
          <w:sz w:val="22"/>
          <w:szCs w:val="22"/>
          <w:u w:val="single"/>
        </w:rPr>
      </w:pPr>
      <w:r w:rsidRPr="009D4E08">
        <w:rPr>
          <w:b/>
          <w:sz w:val="22"/>
          <w:szCs w:val="22"/>
          <w:u w:val="single"/>
        </w:rPr>
        <w:lastRenderedPageBreak/>
        <w:t>Sytuacja ekonomiczna lub finansowa:</w:t>
      </w:r>
    </w:p>
    <w:p w14:paraId="6A71C269" w14:textId="77777777" w:rsidR="00AC2E89" w:rsidRPr="00AC2E89" w:rsidRDefault="00AC2E89" w:rsidP="00AC2E89">
      <w:pPr>
        <w:pStyle w:val="Akapitzlist"/>
        <w:ind w:left="851"/>
        <w:jc w:val="both"/>
        <w:rPr>
          <w:b/>
          <w:sz w:val="22"/>
          <w:szCs w:val="22"/>
          <w:u w:val="single"/>
        </w:rPr>
      </w:pPr>
    </w:p>
    <w:p w14:paraId="591F77E8" w14:textId="2A13297C" w:rsidR="008763EE" w:rsidRPr="00C41308" w:rsidRDefault="008763EE" w:rsidP="00037FF1">
      <w:pPr>
        <w:pStyle w:val="Akapitzlist"/>
        <w:numPr>
          <w:ilvl w:val="2"/>
          <w:numId w:val="49"/>
        </w:numPr>
        <w:ind w:left="1418" w:hanging="567"/>
        <w:jc w:val="both"/>
        <w:rPr>
          <w:bCs/>
          <w:sz w:val="22"/>
          <w:szCs w:val="22"/>
        </w:rPr>
      </w:pPr>
      <w:r w:rsidRPr="00C41308">
        <w:rPr>
          <w:bCs/>
          <w:sz w:val="22"/>
          <w:szCs w:val="22"/>
        </w:rPr>
        <w:t>Wykonawca musi być ubezpieczony od odpowiedzialności cywilnej w zakresie prowadzonej działalności związanej z przedmiotem zamówienia na kwotę nie mniejszą niż</w:t>
      </w:r>
      <w:r w:rsidR="00E91732" w:rsidRPr="00C41308">
        <w:rPr>
          <w:bCs/>
          <w:sz w:val="22"/>
          <w:szCs w:val="22"/>
        </w:rPr>
        <w:t xml:space="preserve"> </w:t>
      </w:r>
      <w:r w:rsidR="00E51299">
        <w:rPr>
          <w:b/>
          <w:sz w:val="22"/>
          <w:szCs w:val="22"/>
        </w:rPr>
        <w:t>1</w:t>
      </w:r>
      <w:r w:rsidR="00E91732" w:rsidRPr="00C41308">
        <w:rPr>
          <w:b/>
          <w:sz w:val="22"/>
          <w:szCs w:val="22"/>
        </w:rPr>
        <w:t>00</w:t>
      </w:r>
      <w:r w:rsidR="00C41308">
        <w:rPr>
          <w:b/>
          <w:sz w:val="22"/>
          <w:szCs w:val="22"/>
        </w:rPr>
        <w:t> </w:t>
      </w:r>
      <w:r w:rsidR="00E91732" w:rsidRPr="00C41308">
        <w:rPr>
          <w:b/>
          <w:sz w:val="22"/>
          <w:szCs w:val="22"/>
        </w:rPr>
        <w:t>000</w:t>
      </w:r>
      <w:r w:rsidR="00C41308">
        <w:rPr>
          <w:b/>
          <w:sz w:val="22"/>
          <w:szCs w:val="22"/>
        </w:rPr>
        <w:t>,00</w:t>
      </w:r>
      <w:r w:rsidR="00E91732" w:rsidRPr="00C41308">
        <w:rPr>
          <w:b/>
          <w:sz w:val="22"/>
          <w:szCs w:val="22"/>
        </w:rPr>
        <w:t xml:space="preserve"> </w:t>
      </w:r>
      <w:r w:rsidR="00424FA1">
        <w:rPr>
          <w:b/>
          <w:sz w:val="22"/>
          <w:szCs w:val="22"/>
        </w:rPr>
        <w:t>zł</w:t>
      </w:r>
      <w:r w:rsidR="00AC2E89">
        <w:rPr>
          <w:b/>
          <w:sz w:val="22"/>
          <w:szCs w:val="22"/>
        </w:rPr>
        <w:t xml:space="preserve"> dla każdego zadania oddzielnie</w:t>
      </w:r>
    </w:p>
    <w:p w14:paraId="2747F5BF" w14:textId="77777777" w:rsidR="00E700DE" w:rsidRDefault="00E700DE" w:rsidP="006E2DF0">
      <w:pPr>
        <w:pStyle w:val="Akapitzlist"/>
        <w:ind w:left="0"/>
        <w:jc w:val="both"/>
        <w:rPr>
          <w:sz w:val="22"/>
          <w:szCs w:val="22"/>
        </w:rPr>
      </w:pPr>
    </w:p>
    <w:p w14:paraId="0EAB5A89" w14:textId="77777777" w:rsidR="00E700DE" w:rsidRPr="001F4820" w:rsidRDefault="00E700DE" w:rsidP="00037FF1">
      <w:pPr>
        <w:pStyle w:val="Akapitzlist"/>
        <w:numPr>
          <w:ilvl w:val="1"/>
          <w:numId w:val="49"/>
        </w:numPr>
        <w:ind w:left="851" w:hanging="425"/>
        <w:jc w:val="both"/>
        <w:rPr>
          <w:b/>
          <w:sz w:val="22"/>
          <w:szCs w:val="22"/>
          <w:u w:val="single"/>
        </w:rPr>
      </w:pPr>
      <w:r w:rsidRPr="001F4820">
        <w:rPr>
          <w:b/>
          <w:sz w:val="22"/>
          <w:szCs w:val="22"/>
          <w:u w:val="single"/>
        </w:rPr>
        <w:t>Zdolność techniczna lub zawodowa:</w:t>
      </w:r>
      <w:r w:rsidRPr="001F4820">
        <w:rPr>
          <w:sz w:val="22"/>
          <w:szCs w:val="22"/>
          <w:u w:val="single"/>
        </w:rPr>
        <w:t xml:space="preserve">     </w:t>
      </w:r>
    </w:p>
    <w:p w14:paraId="5EBCEB72" w14:textId="77777777" w:rsidR="00E700DE" w:rsidRDefault="00E700DE" w:rsidP="00EE6918">
      <w:pPr>
        <w:pStyle w:val="Akapitzlist"/>
        <w:ind w:left="0"/>
        <w:jc w:val="both"/>
        <w:rPr>
          <w:sz w:val="22"/>
          <w:szCs w:val="22"/>
        </w:rPr>
      </w:pPr>
    </w:p>
    <w:p w14:paraId="10A15EAA" w14:textId="63550307" w:rsidR="00E700DE" w:rsidRPr="00181358" w:rsidRDefault="00E700DE" w:rsidP="00037FF1">
      <w:pPr>
        <w:pStyle w:val="Akapitzlist"/>
        <w:numPr>
          <w:ilvl w:val="2"/>
          <w:numId w:val="49"/>
        </w:numPr>
        <w:ind w:left="1418" w:hanging="567"/>
        <w:jc w:val="both"/>
        <w:rPr>
          <w:sz w:val="22"/>
          <w:szCs w:val="22"/>
        </w:rPr>
      </w:pPr>
      <w:r w:rsidRPr="00181358">
        <w:rPr>
          <w:sz w:val="22"/>
          <w:szCs w:val="22"/>
        </w:rPr>
        <w:t xml:space="preserve">Wykonawca musi wykazać, iż w okresie ostatnich </w:t>
      </w:r>
      <w:r w:rsidR="00C41308" w:rsidRPr="00181358">
        <w:rPr>
          <w:sz w:val="22"/>
          <w:szCs w:val="22"/>
        </w:rPr>
        <w:t>5</w:t>
      </w:r>
      <w:r w:rsidRPr="00181358">
        <w:rPr>
          <w:sz w:val="22"/>
          <w:szCs w:val="22"/>
        </w:rPr>
        <w:t xml:space="preserve"> lat przed upływem terminu składania ofert, a jeżeli okres prowadzenia działalności jest krótszy </w:t>
      </w:r>
      <w:r w:rsidR="00834CBD" w:rsidRPr="00181358">
        <w:rPr>
          <w:sz w:val="22"/>
          <w:szCs w:val="22"/>
        </w:rPr>
        <w:t>-</w:t>
      </w:r>
      <w:r w:rsidRPr="00181358">
        <w:rPr>
          <w:sz w:val="22"/>
          <w:szCs w:val="22"/>
        </w:rPr>
        <w:t xml:space="preserve"> w tym okresie, wykonał należycie</w:t>
      </w:r>
      <w:r w:rsidR="006E2DF0" w:rsidRPr="00181358">
        <w:rPr>
          <w:sz w:val="22"/>
          <w:szCs w:val="22"/>
        </w:rPr>
        <w:t>:</w:t>
      </w:r>
    </w:p>
    <w:p w14:paraId="19B968F7" w14:textId="77777777" w:rsidR="00E700DE" w:rsidRPr="00181358" w:rsidRDefault="00E700DE" w:rsidP="00EE6918">
      <w:pPr>
        <w:pStyle w:val="Akapitzlist"/>
        <w:ind w:left="0"/>
        <w:jc w:val="both"/>
        <w:rPr>
          <w:sz w:val="22"/>
          <w:szCs w:val="22"/>
        </w:rPr>
      </w:pPr>
    </w:p>
    <w:p w14:paraId="3D00069B" w14:textId="74ACE2AF" w:rsidR="00AC2E89" w:rsidRDefault="00181358" w:rsidP="00400ED6">
      <w:pPr>
        <w:pStyle w:val="Akapitzlist"/>
        <w:numPr>
          <w:ilvl w:val="0"/>
          <w:numId w:val="20"/>
        </w:numPr>
        <w:ind w:left="1701" w:hanging="283"/>
        <w:jc w:val="both"/>
        <w:rPr>
          <w:sz w:val="22"/>
          <w:szCs w:val="22"/>
        </w:rPr>
      </w:pPr>
      <w:r w:rsidRPr="00181358">
        <w:rPr>
          <w:sz w:val="22"/>
          <w:szCs w:val="22"/>
        </w:rPr>
        <w:t xml:space="preserve">co najmniej dwie roboty budowlane </w:t>
      </w:r>
      <w:r w:rsidR="00AC2E89">
        <w:rPr>
          <w:sz w:val="22"/>
          <w:szCs w:val="22"/>
        </w:rPr>
        <w:t xml:space="preserve">polegające na </w:t>
      </w:r>
      <w:r w:rsidR="00A42D66">
        <w:rPr>
          <w:sz w:val="22"/>
          <w:szCs w:val="22"/>
        </w:rPr>
        <w:t xml:space="preserve">budowie, przebudowie lub </w:t>
      </w:r>
      <w:r w:rsidR="00AC2E89">
        <w:rPr>
          <w:sz w:val="22"/>
          <w:szCs w:val="22"/>
        </w:rPr>
        <w:t>remoncie dróg, ulic o nawierzchni bitumicznej każda o wartości co najmniej 200 000,00 zł brutto (w przypadku ubiegania się tylko o zadanie nr 1 należy wykazać wykonane prace o nawierzchni z kostki betonowej)</w:t>
      </w:r>
    </w:p>
    <w:p w14:paraId="6960F66E" w14:textId="77777777" w:rsidR="00AC2E89" w:rsidRDefault="00AC2E89" w:rsidP="00ED2DEE">
      <w:pPr>
        <w:jc w:val="both"/>
        <w:rPr>
          <w:b/>
          <w:bCs/>
          <w:sz w:val="22"/>
          <w:szCs w:val="22"/>
          <w:u w:val="single"/>
        </w:rPr>
      </w:pPr>
    </w:p>
    <w:p w14:paraId="40BD9C3E" w14:textId="66A1D478" w:rsidR="00ED2DEE" w:rsidRPr="00181358" w:rsidRDefault="00ED2DEE" w:rsidP="00ED2DEE">
      <w:pPr>
        <w:jc w:val="both"/>
        <w:rPr>
          <w:b/>
          <w:bCs/>
          <w:sz w:val="22"/>
          <w:szCs w:val="22"/>
          <w:u w:val="single"/>
        </w:rPr>
      </w:pPr>
      <w:r w:rsidRPr="00181358">
        <w:rPr>
          <w:b/>
          <w:bCs/>
          <w:sz w:val="22"/>
          <w:szCs w:val="22"/>
          <w:u w:val="single"/>
        </w:rPr>
        <w:t>Uwaga nr</w:t>
      </w:r>
      <w:r w:rsidR="00181358" w:rsidRPr="00181358">
        <w:rPr>
          <w:b/>
          <w:bCs/>
          <w:sz w:val="22"/>
          <w:szCs w:val="22"/>
          <w:u w:val="single"/>
        </w:rPr>
        <w:t xml:space="preserve"> 2</w:t>
      </w:r>
      <w:r w:rsidRPr="00181358">
        <w:rPr>
          <w:b/>
          <w:bCs/>
          <w:sz w:val="22"/>
          <w:szCs w:val="22"/>
          <w:u w:val="single"/>
        </w:rPr>
        <w:t>:</w:t>
      </w:r>
    </w:p>
    <w:p w14:paraId="3BE187F7" w14:textId="2CE7FEEE" w:rsidR="00ED2DEE" w:rsidRPr="00181358" w:rsidRDefault="00ED2DEE" w:rsidP="00ED2DEE">
      <w:pPr>
        <w:jc w:val="both"/>
        <w:rPr>
          <w:sz w:val="22"/>
          <w:szCs w:val="22"/>
        </w:rPr>
      </w:pPr>
      <w:r w:rsidRPr="00181358">
        <w:rPr>
          <w:sz w:val="22"/>
          <w:szCs w:val="22"/>
        </w:rPr>
        <w:t>Za ukończone roboty budowlane Zamawiający uważa roboty, dla których wystawiono Świadectwo Przejęcia lub Protokół Odbioru Końcowego.</w:t>
      </w:r>
    </w:p>
    <w:p w14:paraId="0C522747" w14:textId="77777777" w:rsidR="00ED4681" w:rsidRPr="00181358" w:rsidRDefault="00ED4681" w:rsidP="00ED4681">
      <w:pPr>
        <w:pStyle w:val="Akapitzlist"/>
        <w:ind w:left="1701"/>
        <w:jc w:val="both"/>
        <w:rPr>
          <w:sz w:val="22"/>
          <w:szCs w:val="22"/>
        </w:rPr>
      </w:pPr>
    </w:p>
    <w:p w14:paraId="46B996A6" w14:textId="77777777" w:rsidR="00ED4681" w:rsidRPr="00424FA1" w:rsidRDefault="00ED4681" w:rsidP="00037FF1">
      <w:pPr>
        <w:pStyle w:val="Akapitzlist"/>
        <w:numPr>
          <w:ilvl w:val="2"/>
          <w:numId w:val="49"/>
        </w:numPr>
        <w:ind w:left="1418" w:hanging="567"/>
        <w:jc w:val="both"/>
        <w:rPr>
          <w:sz w:val="22"/>
          <w:szCs w:val="22"/>
        </w:rPr>
      </w:pPr>
      <w:r w:rsidRPr="00424FA1">
        <w:rPr>
          <w:sz w:val="22"/>
          <w:szCs w:val="22"/>
        </w:rPr>
        <w:t>Wykonawca musi wykazać dysponowanie (dysponuje lub będzie dysponował) osobami zdolnymi do wykonania zamówienia tj.:</w:t>
      </w:r>
    </w:p>
    <w:p w14:paraId="58D53F8F" w14:textId="77777777" w:rsidR="00ED4681" w:rsidRPr="00424FA1" w:rsidRDefault="00ED4681" w:rsidP="00ED4681">
      <w:pPr>
        <w:pStyle w:val="Akapitzlist"/>
        <w:ind w:left="1418"/>
        <w:jc w:val="both"/>
        <w:rPr>
          <w:sz w:val="22"/>
          <w:szCs w:val="22"/>
        </w:rPr>
      </w:pPr>
    </w:p>
    <w:p w14:paraId="25E4CA16" w14:textId="239817BC" w:rsidR="00660DBC" w:rsidRPr="00424FA1" w:rsidRDefault="00181358" w:rsidP="00181358">
      <w:pPr>
        <w:pStyle w:val="Akapitzlist"/>
        <w:numPr>
          <w:ilvl w:val="0"/>
          <w:numId w:val="40"/>
        </w:numPr>
        <w:ind w:left="1701" w:hanging="283"/>
        <w:jc w:val="both"/>
        <w:rPr>
          <w:sz w:val="22"/>
          <w:szCs w:val="22"/>
        </w:rPr>
      </w:pPr>
      <w:r w:rsidRPr="00424FA1">
        <w:rPr>
          <w:sz w:val="22"/>
          <w:szCs w:val="22"/>
        </w:rPr>
        <w:t xml:space="preserve">Kierownik budowy – 1 osoba o następujących kwalifikacjach: uprawnienia budowlane do kierowania robotami budowlanymi w specjalności </w:t>
      </w:r>
      <w:r w:rsidRPr="00424FA1">
        <w:rPr>
          <w:b/>
          <w:bCs/>
          <w:sz w:val="22"/>
          <w:szCs w:val="22"/>
        </w:rPr>
        <w:t xml:space="preserve">drogowej </w:t>
      </w:r>
      <w:r w:rsidRPr="00424FA1">
        <w:rPr>
          <w:sz w:val="22"/>
          <w:szCs w:val="22"/>
        </w:rPr>
        <w:t>lub uprawnienia wydane na podstawie wcześniej obowiązujących przepisów, które umożliwiają kierowanie robotami drogowymi</w:t>
      </w:r>
    </w:p>
    <w:p w14:paraId="7AE148C5" w14:textId="77777777" w:rsidR="00181358" w:rsidRPr="00424FA1" w:rsidRDefault="00181358" w:rsidP="00181358">
      <w:pPr>
        <w:pStyle w:val="Akapitzlist"/>
        <w:ind w:left="1701"/>
        <w:jc w:val="both"/>
        <w:rPr>
          <w:sz w:val="22"/>
          <w:szCs w:val="22"/>
        </w:rPr>
      </w:pPr>
    </w:p>
    <w:p w14:paraId="5529788B" w14:textId="77777777" w:rsidR="00660DBC" w:rsidRPr="00424FA1" w:rsidRDefault="00660DBC" w:rsidP="00660DBC">
      <w:pPr>
        <w:pStyle w:val="Akapitzlist"/>
        <w:ind w:left="1701"/>
        <w:jc w:val="both"/>
        <w:rPr>
          <w:b/>
          <w:bCs/>
          <w:sz w:val="22"/>
          <w:szCs w:val="22"/>
        </w:rPr>
      </w:pPr>
      <w:r w:rsidRPr="00424FA1">
        <w:rPr>
          <w:b/>
          <w:bCs/>
          <w:sz w:val="22"/>
          <w:szCs w:val="22"/>
        </w:rPr>
        <w:t xml:space="preserve">oraz </w:t>
      </w:r>
    </w:p>
    <w:p w14:paraId="3302626F" w14:textId="40FFAF83" w:rsidR="00660DBC" w:rsidRPr="00424FA1" w:rsidRDefault="00660DBC" w:rsidP="00660DBC">
      <w:pPr>
        <w:pStyle w:val="Akapitzlist"/>
        <w:ind w:left="1701"/>
        <w:jc w:val="both"/>
        <w:rPr>
          <w:sz w:val="22"/>
          <w:szCs w:val="22"/>
        </w:rPr>
      </w:pPr>
      <w:r w:rsidRPr="00424FA1">
        <w:rPr>
          <w:sz w:val="22"/>
          <w:szCs w:val="22"/>
        </w:rPr>
        <w:t>zrzesz</w:t>
      </w:r>
      <w:r w:rsidR="00181358" w:rsidRPr="00424FA1">
        <w:rPr>
          <w:sz w:val="22"/>
          <w:szCs w:val="22"/>
        </w:rPr>
        <w:t>ona jest</w:t>
      </w:r>
      <w:r w:rsidRPr="00424FA1">
        <w:rPr>
          <w:sz w:val="22"/>
          <w:szCs w:val="22"/>
        </w:rPr>
        <w:t xml:space="preserve"> we właściwym samorządzie zawodowym zgodnie z przepisami ustawy z dnia 15.12.2000 r. o samorządzie zawodowym architektów oraz inżynierów budownictwa (tekst jednolity Dz. U. z 2019 r. poz. 1117)</w:t>
      </w:r>
    </w:p>
    <w:p w14:paraId="7D87126A" w14:textId="77777777" w:rsidR="00660DBC" w:rsidRPr="00424FA1" w:rsidRDefault="00660DBC" w:rsidP="00660DBC">
      <w:pPr>
        <w:pStyle w:val="Akapitzlist"/>
        <w:ind w:left="1701"/>
        <w:jc w:val="both"/>
        <w:rPr>
          <w:b/>
          <w:bCs/>
          <w:sz w:val="22"/>
          <w:szCs w:val="22"/>
        </w:rPr>
      </w:pPr>
      <w:r w:rsidRPr="00424FA1">
        <w:rPr>
          <w:b/>
          <w:bCs/>
          <w:sz w:val="22"/>
          <w:szCs w:val="22"/>
        </w:rPr>
        <w:t>lub</w:t>
      </w:r>
    </w:p>
    <w:p w14:paraId="41DA6165" w14:textId="271C5841" w:rsidR="00660DBC" w:rsidRPr="00424FA1" w:rsidRDefault="00660DBC" w:rsidP="00660DBC">
      <w:pPr>
        <w:pStyle w:val="Akapitzlist"/>
        <w:ind w:left="1701"/>
        <w:jc w:val="both"/>
        <w:rPr>
          <w:sz w:val="22"/>
          <w:szCs w:val="22"/>
        </w:rPr>
      </w:pPr>
      <w:r w:rsidRPr="00424FA1">
        <w:rPr>
          <w:sz w:val="22"/>
          <w:szCs w:val="22"/>
        </w:rPr>
        <w:t>spełniając</w:t>
      </w:r>
      <w:r w:rsidR="00181358" w:rsidRPr="00424FA1">
        <w:rPr>
          <w:sz w:val="22"/>
          <w:szCs w:val="22"/>
        </w:rPr>
        <w:t>a</w:t>
      </w:r>
      <w:r w:rsidRPr="00424FA1">
        <w:rPr>
          <w:sz w:val="22"/>
          <w:szCs w:val="22"/>
        </w:rPr>
        <w:t xml:space="preserve"> warunki, o których mowa w art. 12 a ustawy z dnia 7 lipca 1994 r. Prawo Budowlane (tekst jednolity Dz. U. z 2019 r. poz. 1186) tj. osoba, której odpowiednie kwalifikacje zawodowe zostały uznane na zasadach określonych w przepisach odrębnych lub spełniająca wymogi, których mowa w art. 20 a ustawy z dnia 15 grudnia 2000</w:t>
      </w:r>
      <w:r w:rsidR="002A405A" w:rsidRPr="00424FA1">
        <w:rPr>
          <w:sz w:val="22"/>
          <w:szCs w:val="22"/>
        </w:rPr>
        <w:t xml:space="preserve"> o samorządach zawodowych architektów oraz inżynierów budownictwa („świadczenie usług transgranicznych”).</w:t>
      </w:r>
    </w:p>
    <w:p w14:paraId="71D74751" w14:textId="77777777" w:rsidR="009143ED" w:rsidRPr="00424FA1" w:rsidRDefault="009143ED" w:rsidP="00660DBC">
      <w:pPr>
        <w:pStyle w:val="Akapitzlist"/>
        <w:ind w:left="1701"/>
        <w:jc w:val="both"/>
        <w:rPr>
          <w:sz w:val="22"/>
          <w:szCs w:val="22"/>
        </w:rPr>
      </w:pPr>
    </w:p>
    <w:p w14:paraId="6AD7D048" w14:textId="7417FE42" w:rsidR="009143ED" w:rsidRPr="00424FA1" w:rsidRDefault="009143ED" w:rsidP="009143ED">
      <w:pPr>
        <w:pStyle w:val="Akapitzlist"/>
        <w:ind w:left="0"/>
        <w:rPr>
          <w:b/>
          <w:sz w:val="22"/>
          <w:szCs w:val="22"/>
          <w:u w:val="single"/>
        </w:rPr>
      </w:pPr>
      <w:r w:rsidRPr="00424FA1">
        <w:rPr>
          <w:b/>
          <w:sz w:val="22"/>
          <w:szCs w:val="22"/>
          <w:u w:val="single"/>
        </w:rPr>
        <w:t xml:space="preserve">Uwaga nr </w:t>
      </w:r>
      <w:r w:rsidR="00181358" w:rsidRPr="00424FA1">
        <w:rPr>
          <w:b/>
          <w:sz w:val="22"/>
          <w:szCs w:val="22"/>
          <w:u w:val="single"/>
        </w:rPr>
        <w:t>3</w:t>
      </w:r>
      <w:r w:rsidRPr="00424FA1">
        <w:rPr>
          <w:b/>
          <w:sz w:val="22"/>
          <w:szCs w:val="22"/>
          <w:u w:val="single"/>
        </w:rPr>
        <w:t>:</w:t>
      </w:r>
    </w:p>
    <w:p w14:paraId="5E4B0061" w14:textId="47DAB6F2" w:rsidR="00E700DE" w:rsidRPr="00AC2E89" w:rsidRDefault="009143ED" w:rsidP="00EE6918">
      <w:pPr>
        <w:pStyle w:val="Akapitzlist"/>
        <w:ind w:left="0"/>
        <w:jc w:val="both"/>
        <w:rPr>
          <w:sz w:val="22"/>
          <w:szCs w:val="22"/>
        </w:rPr>
      </w:pPr>
      <w:r w:rsidRPr="00424FA1">
        <w:rPr>
          <w:sz w:val="22"/>
          <w:szCs w:val="22"/>
        </w:rPr>
        <w:t xml:space="preserve">Wymienione powyżej osoby winny posiadać biegłą znajomość języka polskiego. Zamawiający uzna warunek za spełniony również wtedy, gdy Wykonawca na własny koszt zapewni tłumacza języka polskiego, który zapewni stałe i biegłe tłumaczenie w kontaktach pomiędzy Zamawiającym </w:t>
      </w:r>
      <w:r w:rsidRPr="00424FA1">
        <w:rPr>
          <w:sz w:val="22"/>
          <w:szCs w:val="22"/>
        </w:rPr>
        <w:br/>
        <w:t>a personelem Wykonawcy, a także zapewni na bieżąco tłumaczenie wszystkich dokumentów związanych z realizacją przedmiotowego zamówienia</w:t>
      </w:r>
    </w:p>
    <w:p w14:paraId="273EB226" w14:textId="77777777" w:rsidR="00F07A1B" w:rsidRPr="00462EB0" w:rsidRDefault="00F07A1B" w:rsidP="00EE6918">
      <w:pPr>
        <w:pStyle w:val="Akapitzlist"/>
        <w:ind w:left="0"/>
        <w:jc w:val="both"/>
        <w:rPr>
          <w:color w:val="FF0000"/>
          <w:sz w:val="22"/>
          <w:szCs w:val="22"/>
        </w:rPr>
      </w:pPr>
    </w:p>
    <w:p w14:paraId="7E5A7E59" w14:textId="37C9D62F" w:rsidR="00E700DE" w:rsidRPr="00424FA1" w:rsidRDefault="00E700DE" w:rsidP="00A23789">
      <w:pPr>
        <w:pStyle w:val="Akapitzlist"/>
        <w:ind w:left="0"/>
        <w:jc w:val="both"/>
        <w:rPr>
          <w:sz w:val="22"/>
          <w:szCs w:val="22"/>
        </w:rPr>
      </w:pPr>
      <w:r w:rsidRPr="00424FA1">
        <w:rPr>
          <w:b/>
          <w:sz w:val="22"/>
          <w:szCs w:val="22"/>
          <w:u w:val="single"/>
        </w:rPr>
        <w:t xml:space="preserve">Uwaga nr </w:t>
      </w:r>
      <w:r w:rsidR="00181358" w:rsidRPr="00424FA1">
        <w:rPr>
          <w:b/>
          <w:sz w:val="22"/>
          <w:szCs w:val="22"/>
          <w:u w:val="single"/>
        </w:rPr>
        <w:t>4</w:t>
      </w:r>
      <w:r w:rsidRPr="00424FA1">
        <w:rPr>
          <w:b/>
          <w:sz w:val="22"/>
          <w:szCs w:val="22"/>
          <w:u w:val="single"/>
        </w:rPr>
        <w:t>:</w:t>
      </w:r>
    </w:p>
    <w:p w14:paraId="70AE18DC" w14:textId="77777777" w:rsidR="00E700DE" w:rsidRPr="00424FA1" w:rsidRDefault="00476CCA" w:rsidP="00A23789">
      <w:pPr>
        <w:pStyle w:val="Akapitzlist"/>
        <w:ind w:left="0"/>
        <w:jc w:val="both"/>
        <w:rPr>
          <w:sz w:val="22"/>
          <w:szCs w:val="22"/>
        </w:rPr>
      </w:pPr>
      <w:r w:rsidRPr="00424FA1">
        <w:rPr>
          <w:sz w:val="22"/>
          <w:szCs w:val="22"/>
        </w:rPr>
        <w:t xml:space="preserve">W </w:t>
      </w:r>
      <w:r w:rsidR="00E700DE" w:rsidRPr="00424FA1">
        <w:rPr>
          <w:sz w:val="22"/>
          <w:szCs w:val="22"/>
        </w:rPr>
        <w:t>przypadku wskazania przez Wykonawcę, w celu wykazania spełniania warunków udziału,</w:t>
      </w:r>
      <w:r w:rsidRPr="00424FA1">
        <w:rPr>
          <w:sz w:val="22"/>
          <w:szCs w:val="22"/>
        </w:rPr>
        <w:t xml:space="preserve"> </w:t>
      </w:r>
      <w:r w:rsidR="00E700DE" w:rsidRPr="00424FA1">
        <w:rPr>
          <w:sz w:val="22"/>
          <w:szCs w:val="22"/>
        </w:rPr>
        <w:t xml:space="preserve">waluty innej niż polska </w:t>
      </w:r>
      <w:r w:rsidR="00EE6918" w:rsidRPr="00424FA1">
        <w:rPr>
          <w:sz w:val="22"/>
          <w:szCs w:val="22"/>
        </w:rPr>
        <w:t>(</w:t>
      </w:r>
      <w:r w:rsidR="00E700DE" w:rsidRPr="00424FA1">
        <w:rPr>
          <w:sz w:val="22"/>
          <w:szCs w:val="22"/>
        </w:rPr>
        <w:t>PLN</w:t>
      </w:r>
      <w:r w:rsidR="00EE6918" w:rsidRPr="00424FA1">
        <w:rPr>
          <w:sz w:val="22"/>
          <w:szCs w:val="22"/>
        </w:rPr>
        <w:t>)</w:t>
      </w:r>
      <w:r w:rsidR="00E700DE" w:rsidRPr="00424FA1">
        <w:rPr>
          <w:sz w:val="22"/>
          <w:szCs w:val="22"/>
        </w:rPr>
        <w:t>, w celu jej przeliczenia stosowany będzie średni kurs NBP na</w:t>
      </w:r>
      <w:r w:rsidRPr="00424FA1">
        <w:rPr>
          <w:sz w:val="22"/>
          <w:szCs w:val="22"/>
        </w:rPr>
        <w:t xml:space="preserve"> </w:t>
      </w:r>
      <w:r w:rsidR="00E700DE" w:rsidRPr="00424FA1">
        <w:rPr>
          <w:sz w:val="22"/>
          <w:szCs w:val="22"/>
        </w:rPr>
        <w:t>dzień zamieszczenia ogłoszenia o zamówieniu w Biuletynie Zamówień Publicznych na portalu</w:t>
      </w:r>
      <w:r w:rsidRPr="00424FA1">
        <w:rPr>
          <w:sz w:val="22"/>
          <w:szCs w:val="22"/>
        </w:rPr>
        <w:t xml:space="preserve"> </w:t>
      </w:r>
      <w:r w:rsidR="00E700DE" w:rsidRPr="00424FA1">
        <w:rPr>
          <w:sz w:val="22"/>
          <w:szCs w:val="22"/>
        </w:rPr>
        <w:t>internetowym Urzędu Zamówień Publicznych.</w:t>
      </w:r>
    </w:p>
    <w:p w14:paraId="72670F1E" w14:textId="1CD34A96" w:rsidR="00AC2E89" w:rsidRDefault="00AC2E89" w:rsidP="00EE6918">
      <w:pPr>
        <w:pStyle w:val="Akapitzlist"/>
        <w:ind w:left="0"/>
        <w:jc w:val="both"/>
        <w:rPr>
          <w:sz w:val="22"/>
          <w:szCs w:val="22"/>
        </w:rPr>
      </w:pPr>
    </w:p>
    <w:p w14:paraId="70E11450" w14:textId="05D52745" w:rsidR="00A42D66" w:rsidRDefault="00A42D66" w:rsidP="00EE6918">
      <w:pPr>
        <w:pStyle w:val="Akapitzlist"/>
        <w:ind w:left="0"/>
        <w:jc w:val="both"/>
        <w:rPr>
          <w:sz w:val="22"/>
          <w:szCs w:val="22"/>
        </w:rPr>
      </w:pPr>
    </w:p>
    <w:p w14:paraId="5D502C40" w14:textId="77777777" w:rsidR="00A42D66" w:rsidRDefault="00A42D66" w:rsidP="00EE6918">
      <w:pPr>
        <w:pStyle w:val="Akapitzlist"/>
        <w:ind w:left="0"/>
        <w:jc w:val="both"/>
        <w:rPr>
          <w:sz w:val="22"/>
          <w:szCs w:val="22"/>
        </w:rPr>
      </w:pPr>
    </w:p>
    <w:p w14:paraId="355C949D" w14:textId="77777777" w:rsidR="00E700DE" w:rsidRPr="00322B55" w:rsidRDefault="00E700DE" w:rsidP="00037FF1">
      <w:pPr>
        <w:pStyle w:val="Akapitzlist"/>
        <w:numPr>
          <w:ilvl w:val="0"/>
          <w:numId w:val="49"/>
        </w:numPr>
        <w:ind w:left="426" w:hanging="426"/>
        <w:jc w:val="both"/>
        <w:rPr>
          <w:b/>
          <w:sz w:val="22"/>
          <w:szCs w:val="22"/>
        </w:rPr>
      </w:pPr>
      <w:r>
        <w:rPr>
          <w:b/>
          <w:sz w:val="22"/>
          <w:szCs w:val="22"/>
        </w:rPr>
        <w:lastRenderedPageBreak/>
        <w:t xml:space="preserve">Wykaz oświadczeń i dokumentów, potwierdzających brak podstaw wykluczenia oraz </w:t>
      </w:r>
      <w:r w:rsidRPr="00322B55">
        <w:rPr>
          <w:b/>
          <w:sz w:val="22"/>
          <w:szCs w:val="22"/>
        </w:rPr>
        <w:t xml:space="preserve">spełnianie warunków udziału w postępowaniu określonych przez Zamawiającego w pkt. 2 </w:t>
      </w:r>
      <w:r w:rsidR="009143ED">
        <w:rPr>
          <w:b/>
          <w:sz w:val="22"/>
          <w:szCs w:val="22"/>
        </w:rPr>
        <w:br/>
      </w:r>
      <w:r w:rsidRPr="00322B55">
        <w:rPr>
          <w:b/>
          <w:sz w:val="22"/>
          <w:szCs w:val="22"/>
        </w:rPr>
        <w:t>i 3.</w:t>
      </w:r>
    </w:p>
    <w:p w14:paraId="3BBE2BFE" w14:textId="77777777" w:rsidR="00E700DE" w:rsidRDefault="00E700DE" w:rsidP="00EE6918">
      <w:pPr>
        <w:pStyle w:val="Akapitzlist"/>
        <w:ind w:left="0"/>
        <w:rPr>
          <w:sz w:val="22"/>
          <w:szCs w:val="22"/>
        </w:rPr>
      </w:pPr>
    </w:p>
    <w:p w14:paraId="09AA8AC4" w14:textId="1A30148D" w:rsidR="00E700DE" w:rsidRPr="00EE6918" w:rsidRDefault="00E700DE" w:rsidP="00037FF1">
      <w:pPr>
        <w:pStyle w:val="Akapitzlist"/>
        <w:numPr>
          <w:ilvl w:val="1"/>
          <w:numId w:val="49"/>
        </w:numPr>
        <w:ind w:left="851" w:hanging="425"/>
        <w:jc w:val="both"/>
        <w:rPr>
          <w:sz w:val="22"/>
          <w:szCs w:val="22"/>
        </w:rPr>
      </w:pPr>
      <w:r>
        <w:rPr>
          <w:sz w:val="22"/>
          <w:szCs w:val="22"/>
        </w:rPr>
        <w:t xml:space="preserve">W celu wykazania braku podstaw wykluczenia z postępowania o udzielenie zamówienia oraz </w:t>
      </w:r>
      <w:r w:rsidRPr="00EE6918">
        <w:rPr>
          <w:sz w:val="22"/>
          <w:szCs w:val="22"/>
        </w:rPr>
        <w:t>spełniania warunków udziału w postępowaniu określonych przez Zamawiającego w pkt</w:t>
      </w:r>
      <w:r w:rsidR="00A23789">
        <w:rPr>
          <w:sz w:val="22"/>
          <w:szCs w:val="22"/>
        </w:rPr>
        <w:t>.</w:t>
      </w:r>
      <w:r w:rsidRPr="00EE6918">
        <w:rPr>
          <w:sz w:val="22"/>
          <w:szCs w:val="22"/>
        </w:rPr>
        <w:t xml:space="preserve"> 2 i 3  </w:t>
      </w:r>
      <w:r w:rsidRPr="00EE6918">
        <w:rPr>
          <w:b/>
          <w:sz w:val="22"/>
          <w:szCs w:val="22"/>
          <w:u w:val="single"/>
        </w:rPr>
        <w:t>do oferty należy dołączyć</w:t>
      </w:r>
      <w:r w:rsidRPr="00EE6918">
        <w:rPr>
          <w:sz w:val="22"/>
          <w:szCs w:val="22"/>
        </w:rPr>
        <w:t xml:space="preserve"> aktualne na dzień składania ofert  </w:t>
      </w:r>
      <w:r w:rsidRPr="00EE6918">
        <w:rPr>
          <w:b/>
          <w:sz w:val="22"/>
          <w:szCs w:val="22"/>
          <w:u w:val="single"/>
        </w:rPr>
        <w:t>Oświadczenia</w:t>
      </w:r>
      <w:r w:rsidRPr="00EE6918">
        <w:rPr>
          <w:sz w:val="22"/>
          <w:szCs w:val="22"/>
        </w:rPr>
        <w:t xml:space="preserve">, zgodne ze  wzorem stanowiącym załącznik do SIWZ </w:t>
      </w:r>
      <w:r w:rsidR="00EE6918" w:rsidRPr="00EE6918">
        <w:rPr>
          <w:sz w:val="22"/>
          <w:szCs w:val="22"/>
        </w:rPr>
        <w:t>(</w:t>
      </w:r>
      <w:r w:rsidRPr="00EE6918">
        <w:rPr>
          <w:sz w:val="22"/>
          <w:szCs w:val="22"/>
        </w:rPr>
        <w:t>oświadczenie z art. 25 a ustawy</w:t>
      </w:r>
      <w:r w:rsidR="00EE6918" w:rsidRPr="00EE6918">
        <w:rPr>
          <w:sz w:val="22"/>
          <w:szCs w:val="22"/>
        </w:rPr>
        <w:t>)</w:t>
      </w:r>
      <w:r w:rsidRPr="00EE6918">
        <w:rPr>
          <w:sz w:val="22"/>
          <w:szCs w:val="22"/>
        </w:rPr>
        <w:t>. Informacje zawarte w Oświadczeniach stanowią wstępne potwierdzenie, że Wykonawca nie podlega</w:t>
      </w:r>
      <w:r w:rsidR="00EE6918" w:rsidRPr="00EE6918">
        <w:rPr>
          <w:sz w:val="22"/>
          <w:szCs w:val="22"/>
        </w:rPr>
        <w:t xml:space="preserve"> </w:t>
      </w:r>
      <w:r w:rsidRPr="00EE6918">
        <w:rPr>
          <w:sz w:val="22"/>
          <w:szCs w:val="22"/>
        </w:rPr>
        <w:t>wykluczeniu z postępowania oraz spełnia warunki udziału w postępowaniu.</w:t>
      </w:r>
    </w:p>
    <w:p w14:paraId="6E9A2C5C" w14:textId="77777777" w:rsidR="00E700DE" w:rsidRDefault="00E700DE" w:rsidP="00EE6918">
      <w:pPr>
        <w:pStyle w:val="Akapitzlist"/>
        <w:ind w:left="0"/>
        <w:jc w:val="both"/>
        <w:rPr>
          <w:sz w:val="22"/>
          <w:szCs w:val="22"/>
        </w:rPr>
      </w:pPr>
    </w:p>
    <w:p w14:paraId="2BA4B73D" w14:textId="77777777" w:rsidR="00E700DE" w:rsidRPr="00384A77" w:rsidRDefault="00E700DE" w:rsidP="00037FF1">
      <w:pPr>
        <w:pStyle w:val="Akapitzlist"/>
        <w:numPr>
          <w:ilvl w:val="1"/>
          <w:numId w:val="49"/>
        </w:numPr>
        <w:ind w:left="851" w:hanging="425"/>
        <w:jc w:val="both"/>
        <w:rPr>
          <w:sz w:val="22"/>
          <w:szCs w:val="22"/>
        </w:rPr>
      </w:pPr>
      <w:r>
        <w:rPr>
          <w:sz w:val="22"/>
          <w:szCs w:val="22"/>
        </w:rPr>
        <w:t>W celu potwierdzenia braku podstawy do wykluczenia Wykonawcy z postępowania, o której</w:t>
      </w:r>
      <w:r w:rsidR="00EE6918">
        <w:rPr>
          <w:sz w:val="22"/>
          <w:szCs w:val="22"/>
        </w:rPr>
        <w:t xml:space="preserve"> </w:t>
      </w:r>
      <w:r w:rsidRPr="00EE6918">
        <w:rPr>
          <w:sz w:val="22"/>
          <w:szCs w:val="22"/>
        </w:rPr>
        <w:t xml:space="preserve">mowa w art. 24 ust. 1 pkt 23 ustawy, wykonawca przekazuje stosownie do treści art. 24 ust. 11 </w:t>
      </w:r>
      <w:r w:rsidRPr="00384A77">
        <w:rPr>
          <w:sz w:val="22"/>
          <w:szCs w:val="22"/>
        </w:rPr>
        <w:t xml:space="preserve">ustawy </w:t>
      </w:r>
      <w:r w:rsidR="00EE6918" w:rsidRPr="00384A77">
        <w:rPr>
          <w:sz w:val="22"/>
          <w:szCs w:val="22"/>
        </w:rPr>
        <w:t>(</w:t>
      </w:r>
      <w:r w:rsidRPr="00384A77">
        <w:rPr>
          <w:b/>
          <w:sz w:val="22"/>
          <w:szCs w:val="22"/>
        </w:rPr>
        <w:t xml:space="preserve">w terminie 3 dni od dnia zamieszczenia przez zamawiającego na stronie   internetowej informacji z otwarcia ofert, tj. informacji o których mowa w art. 86 ust. </w:t>
      </w:r>
      <w:r w:rsidR="00EE6918" w:rsidRPr="00384A77">
        <w:rPr>
          <w:b/>
          <w:sz w:val="22"/>
          <w:szCs w:val="22"/>
        </w:rPr>
        <w:t xml:space="preserve">5 </w:t>
      </w:r>
      <w:r w:rsidRPr="00384A77">
        <w:rPr>
          <w:b/>
          <w:sz w:val="22"/>
          <w:szCs w:val="22"/>
        </w:rPr>
        <w:t>ustawy</w:t>
      </w:r>
      <w:r w:rsidR="00EE6918" w:rsidRPr="00384A77">
        <w:rPr>
          <w:sz w:val="22"/>
          <w:szCs w:val="22"/>
        </w:rPr>
        <w:t>)</w:t>
      </w:r>
      <w:r w:rsidRPr="00384A77">
        <w:rPr>
          <w:sz w:val="22"/>
          <w:szCs w:val="22"/>
        </w:rPr>
        <w:t>, oświadczenie o przynależności lub braku przynależności do tej samej grupy   kapitałowej, o której mowa w art. 24 ust. 1 pkt 23 ustawy. Wraz ze złożeniem oświadczenia</w:t>
      </w:r>
      <w:r w:rsidR="00EE6918" w:rsidRPr="00384A77">
        <w:rPr>
          <w:b/>
          <w:sz w:val="22"/>
          <w:szCs w:val="22"/>
        </w:rPr>
        <w:t xml:space="preserve"> </w:t>
      </w:r>
      <w:r w:rsidRPr="00384A77">
        <w:rPr>
          <w:sz w:val="22"/>
          <w:szCs w:val="22"/>
        </w:rPr>
        <w:t>wykonawca może przedstawić dowody, że powiązania z innym wykonawcą nie prowadzą do zakłócenia konkurencji w postępowaniu o udzielenie zamówienia.</w:t>
      </w:r>
    </w:p>
    <w:p w14:paraId="691675B3" w14:textId="77777777" w:rsidR="00A23789" w:rsidRDefault="00A23789" w:rsidP="00EE6918">
      <w:pPr>
        <w:pStyle w:val="Akapitzlist"/>
        <w:ind w:left="0" w:firstLine="426"/>
        <w:jc w:val="both"/>
        <w:rPr>
          <w:sz w:val="22"/>
          <w:szCs w:val="22"/>
        </w:rPr>
      </w:pPr>
    </w:p>
    <w:p w14:paraId="1DAE4C5D" w14:textId="77777777" w:rsidR="00E700DE" w:rsidRPr="00682EE1" w:rsidRDefault="00E700DE" w:rsidP="00EE6918">
      <w:pPr>
        <w:pStyle w:val="Akapitzlist"/>
        <w:ind w:left="0" w:firstLine="426"/>
        <w:jc w:val="both"/>
        <w:rPr>
          <w:sz w:val="22"/>
          <w:szCs w:val="22"/>
        </w:rPr>
      </w:pPr>
      <w:r w:rsidRPr="000C271D">
        <w:rPr>
          <w:sz w:val="22"/>
          <w:szCs w:val="22"/>
        </w:rPr>
        <w:t>W przypadku wspólnego ubiegania si</w:t>
      </w:r>
      <w:r>
        <w:rPr>
          <w:sz w:val="22"/>
          <w:szCs w:val="22"/>
        </w:rPr>
        <w:t>ę</w:t>
      </w:r>
      <w:r w:rsidRPr="000C271D">
        <w:rPr>
          <w:sz w:val="22"/>
          <w:szCs w:val="22"/>
        </w:rPr>
        <w:t xml:space="preserve"> o zamówienie przez </w:t>
      </w:r>
      <w:r>
        <w:rPr>
          <w:sz w:val="22"/>
          <w:szCs w:val="22"/>
        </w:rPr>
        <w:t>W</w:t>
      </w:r>
      <w:r w:rsidRPr="000C271D">
        <w:rPr>
          <w:sz w:val="22"/>
          <w:szCs w:val="22"/>
        </w:rPr>
        <w:t>ykonawców, o</w:t>
      </w:r>
      <w:r>
        <w:rPr>
          <w:sz w:val="22"/>
          <w:szCs w:val="22"/>
        </w:rPr>
        <w:t>ś</w:t>
      </w:r>
      <w:r w:rsidRPr="000C271D">
        <w:rPr>
          <w:sz w:val="22"/>
          <w:szCs w:val="22"/>
        </w:rPr>
        <w:t xml:space="preserve">wiadczenie </w:t>
      </w:r>
      <w:r w:rsidR="00EE6918">
        <w:rPr>
          <w:sz w:val="22"/>
          <w:szCs w:val="22"/>
        </w:rPr>
        <w:br/>
      </w:r>
      <w:r>
        <w:rPr>
          <w:sz w:val="22"/>
          <w:szCs w:val="22"/>
        </w:rPr>
        <w:t xml:space="preserve">o którym mowa wyżej zobowiązany jest złożyć każdy z Wykonawców </w:t>
      </w:r>
      <w:r w:rsidRPr="000C271D">
        <w:rPr>
          <w:sz w:val="22"/>
          <w:szCs w:val="22"/>
        </w:rPr>
        <w:t>wspólnie ubiegaj</w:t>
      </w:r>
      <w:r>
        <w:rPr>
          <w:sz w:val="22"/>
          <w:szCs w:val="22"/>
        </w:rPr>
        <w:t>ą</w:t>
      </w:r>
      <w:r w:rsidRPr="000C271D">
        <w:rPr>
          <w:sz w:val="22"/>
          <w:szCs w:val="22"/>
        </w:rPr>
        <w:t>cych si</w:t>
      </w:r>
      <w:r>
        <w:rPr>
          <w:sz w:val="22"/>
          <w:szCs w:val="22"/>
        </w:rPr>
        <w:t>ę</w:t>
      </w:r>
      <w:r w:rsidRPr="000C271D">
        <w:rPr>
          <w:sz w:val="22"/>
          <w:szCs w:val="22"/>
        </w:rPr>
        <w:t xml:space="preserve"> </w:t>
      </w:r>
      <w:r w:rsidR="00EE6918">
        <w:rPr>
          <w:sz w:val="22"/>
          <w:szCs w:val="22"/>
        </w:rPr>
        <w:br/>
      </w:r>
      <w:r w:rsidRPr="000C271D">
        <w:rPr>
          <w:sz w:val="22"/>
          <w:szCs w:val="22"/>
        </w:rPr>
        <w:t>o zamówienie</w:t>
      </w:r>
      <w:r>
        <w:rPr>
          <w:sz w:val="22"/>
          <w:szCs w:val="22"/>
        </w:rPr>
        <w:t>.</w:t>
      </w:r>
    </w:p>
    <w:p w14:paraId="42B45AAF" w14:textId="77777777" w:rsidR="00E700DE" w:rsidRDefault="00E700DE" w:rsidP="00EE6918">
      <w:pPr>
        <w:pStyle w:val="Akapitzlist"/>
        <w:ind w:left="709" w:hanging="425"/>
        <w:jc w:val="both"/>
        <w:rPr>
          <w:sz w:val="22"/>
          <w:szCs w:val="22"/>
        </w:rPr>
      </w:pPr>
    </w:p>
    <w:p w14:paraId="1C07CFAE" w14:textId="77777777" w:rsidR="00E700DE" w:rsidRPr="005C0915" w:rsidRDefault="00E700DE" w:rsidP="00037FF1">
      <w:pPr>
        <w:pStyle w:val="Akapitzlist"/>
        <w:numPr>
          <w:ilvl w:val="1"/>
          <w:numId w:val="49"/>
        </w:numPr>
        <w:ind w:left="851" w:hanging="425"/>
        <w:jc w:val="both"/>
        <w:rPr>
          <w:b/>
          <w:sz w:val="22"/>
          <w:szCs w:val="22"/>
        </w:rPr>
      </w:pPr>
      <w:r>
        <w:rPr>
          <w:b/>
          <w:sz w:val="22"/>
          <w:szCs w:val="22"/>
        </w:rPr>
        <w:t xml:space="preserve">Wykonawca, którego oferta zostanie najwyżej oceniona </w:t>
      </w:r>
      <w:r w:rsidR="00EE6918">
        <w:rPr>
          <w:b/>
          <w:sz w:val="22"/>
          <w:szCs w:val="22"/>
        </w:rPr>
        <w:t>(</w:t>
      </w:r>
      <w:r w:rsidRPr="002E3758">
        <w:rPr>
          <w:b/>
          <w:sz w:val="22"/>
          <w:szCs w:val="22"/>
          <w:u w:val="single"/>
        </w:rPr>
        <w:t>oceniona jako najkorzystniejsza</w:t>
      </w:r>
      <w:r w:rsidR="00EE6918">
        <w:rPr>
          <w:b/>
          <w:sz w:val="22"/>
          <w:szCs w:val="22"/>
        </w:rPr>
        <w:t>)</w:t>
      </w:r>
      <w:r>
        <w:rPr>
          <w:b/>
          <w:sz w:val="22"/>
          <w:szCs w:val="22"/>
        </w:rPr>
        <w:t xml:space="preserve">, w celu wykazania braku podstaw do wykluczenia </w:t>
      </w:r>
      <w:r w:rsidR="005C0915">
        <w:rPr>
          <w:b/>
          <w:sz w:val="22"/>
          <w:szCs w:val="22"/>
        </w:rPr>
        <w:t>(</w:t>
      </w:r>
      <w:r>
        <w:rPr>
          <w:b/>
          <w:sz w:val="22"/>
          <w:szCs w:val="22"/>
        </w:rPr>
        <w:t xml:space="preserve">pkt 2.1. niniejszego rozdziału </w:t>
      </w:r>
      <w:r w:rsidRPr="005C0915">
        <w:rPr>
          <w:b/>
          <w:sz w:val="22"/>
          <w:szCs w:val="22"/>
        </w:rPr>
        <w:t>SIWZ</w:t>
      </w:r>
      <w:r w:rsidR="005C0915" w:rsidRPr="005C0915">
        <w:rPr>
          <w:b/>
          <w:sz w:val="22"/>
          <w:szCs w:val="22"/>
        </w:rPr>
        <w:t>)</w:t>
      </w:r>
      <w:r w:rsidRPr="005C0915">
        <w:rPr>
          <w:b/>
          <w:sz w:val="22"/>
          <w:szCs w:val="22"/>
        </w:rPr>
        <w:t xml:space="preserve">, zostanie wezwany do przedłożenia następujących oświadczeń i dokumentów </w:t>
      </w:r>
      <w:r w:rsidR="005C0915">
        <w:rPr>
          <w:b/>
          <w:sz w:val="22"/>
          <w:szCs w:val="22"/>
        </w:rPr>
        <w:t>(</w:t>
      </w:r>
      <w:r w:rsidRPr="005C0915">
        <w:rPr>
          <w:b/>
          <w:sz w:val="22"/>
          <w:szCs w:val="22"/>
        </w:rPr>
        <w:t xml:space="preserve">aktualnych </w:t>
      </w:r>
      <w:r w:rsidR="008D3B4D">
        <w:rPr>
          <w:b/>
          <w:sz w:val="22"/>
          <w:szCs w:val="22"/>
        </w:rPr>
        <w:t>na dzień składania ofert</w:t>
      </w:r>
      <w:r w:rsidR="005C0915">
        <w:rPr>
          <w:b/>
          <w:sz w:val="22"/>
          <w:szCs w:val="22"/>
        </w:rPr>
        <w:t>)</w:t>
      </w:r>
      <w:r w:rsidRPr="005C0915">
        <w:rPr>
          <w:b/>
          <w:sz w:val="22"/>
          <w:szCs w:val="22"/>
        </w:rPr>
        <w:t>:</w:t>
      </w:r>
    </w:p>
    <w:p w14:paraId="72B71376" w14:textId="77777777" w:rsidR="00E700DE" w:rsidRDefault="00E700DE" w:rsidP="00EE6918">
      <w:pPr>
        <w:pStyle w:val="Akapitzlist"/>
        <w:jc w:val="both"/>
        <w:rPr>
          <w:b/>
          <w:sz w:val="22"/>
          <w:szCs w:val="22"/>
        </w:rPr>
      </w:pPr>
    </w:p>
    <w:p w14:paraId="74727A1E" w14:textId="77777777" w:rsidR="00E700DE" w:rsidRPr="005C0915" w:rsidRDefault="00E700DE" w:rsidP="00037FF1">
      <w:pPr>
        <w:pStyle w:val="Akapitzlist"/>
        <w:numPr>
          <w:ilvl w:val="2"/>
          <w:numId w:val="49"/>
        </w:numPr>
        <w:ind w:left="1418" w:hanging="567"/>
        <w:jc w:val="both"/>
        <w:rPr>
          <w:sz w:val="22"/>
          <w:szCs w:val="22"/>
        </w:rPr>
      </w:pPr>
      <w:r>
        <w:rPr>
          <w:sz w:val="22"/>
          <w:szCs w:val="22"/>
        </w:rPr>
        <w:t xml:space="preserve">Odpisu z właściwego rejestru lub z centralnej ewidencji i informacji o działalności </w:t>
      </w:r>
      <w:r w:rsidRPr="005C0915">
        <w:rPr>
          <w:sz w:val="22"/>
          <w:szCs w:val="22"/>
        </w:rPr>
        <w:t xml:space="preserve">gospodarczej, jeżeli odrębne przepisy wymagają wpisu do rejestru lub ewidencji, </w:t>
      </w:r>
      <w:r w:rsidR="00E91732">
        <w:rPr>
          <w:sz w:val="22"/>
          <w:szCs w:val="22"/>
        </w:rPr>
        <w:br/>
      </w:r>
      <w:r w:rsidRPr="005C0915">
        <w:rPr>
          <w:sz w:val="22"/>
          <w:szCs w:val="22"/>
        </w:rPr>
        <w:t>w celu</w:t>
      </w:r>
      <w:r w:rsidR="005C0915">
        <w:rPr>
          <w:sz w:val="22"/>
          <w:szCs w:val="22"/>
        </w:rPr>
        <w:t xml:space="preserve"> </w:t>
      </w:r>
      <w:r w:rsidRPr="005C0915">
        <w:rPr>
          <w:sz w:val="22"/>
          <w:szCs w:val="22"/>
        </w:rPr>
        <w:t>potwierdzenia braku podstaw wykluczenia na podstawie art. 24 ust. 5 pkt</w:t>
      </w:r>
      <w:r w:rsidR="00A23789">
        <w:rPr>
          <w:sz w:val="22"/>
          <w:szCs w:val="22"/>
        </w:rPr>
        <w:t>.</w:t>
      </w:r>
      <w:r w:rsidRPr="005C0915">
        <w:rPr>
          <w:sz w:val="22"/>
          <w:szCs w:val="22"/>
        </w:rPr>
        <w:t xml:space="preserve"> 1 ustawy   </w:t>
      </w:r>
    </w:p>
    <w:p w14:paraId="66C3D299" w14:textId="77777777" w:rsidR="00E700DE" w:rsidRDefault="00E700DE" w:rsidP="00E700DE">
      <w:pPr>
        <w:pStyle w:val="Akapitzlist"/>
        <w:ind w:left="0"/>
        <w:rPr>
          <w:sz w:val="22"/>
          <w:szCs w:val="22"/>
        </w:rPr>
      </w:pPr>
      <w:r>
        <w:rPr>
          <w:sz w:val="22"/>
          <w:szCs w:val="22"/>
        </w:rPr>
        <w:t xml:space="preserve">             </w:t>
      </w:r>
    </w:p>
    <w:p w14:paraId="0173219C" w14:textId="77777777" w:rsidR="00E700DE" w:rsidRDefault="00E700DE" w:rsidP="005C0915">
      <w:pPr>
        <w:pStyle w:val="Akapitzlist"/>
        <w:ind w:left="0" w:firstLine="426"/>
        <w:jc w:val="both"/>
        <w:rPr>
          <w:sz w:val="22"/>
          <w:szCs w:val="22"/>
        </w:rPr>
      </w:pPr>
      <w:r>
        <w:rPr>
          <w:sz w:val="22"/>
          <w:szCs w:val="22"/>
        </w:rPr>
        <w:t>W przypadku wykonawców wspólnie składających ofertę, dokument o których mowa w pkt</w:t>
      </w:r>
      <w:r w:rsidR="005C0915">
        <w:rPr>
          <w:sz w:val="22"/>
          <w:szCs w:val="22"/>
        </w:rPr>
        <w:t xml:space="preserve">. </w:t>
      </w:r>
      <w:r>
        <w:rPr>
          <w:sz w:val="22"/>
          <w:szCs w:val="22"/>
        </w:rPr>
        <w:t>4.3.1 zobowiązany jest złożyć każdy z Wykonawców wspólnie składających ofertę.</w:t>
      </w:r>
    </w:p>
    <w:p w14:paraId="38DD11F9" w14:textId="77777777" w:rsidR="00E700DE" w:rsidRDefault="00E700DE" w:rsidP="00E700DE">
      <w:pPr>
        <w:pStyle w:val="Akapitzlist"/>
        <w:ind w:left="0"/>
        <w:rPr>
          <w:sz w:val="22"/>
          <w:szCs w:val="22"/>
        </w:rPr>
      </w:pPr>
    </w:p>
    <w:p w14:paraId="14074F0F" w14:textId="77777777" w:rsidR="00E700DE" w:rsidRPr="00424FA1" w:rsidRDefault="00E700DE" w:rsidP="00037FF1">
      <w:pPr>
        <w:pStyle w:val="Akapitzlist"/>
        <w:numPr>
          <w:ilvl w:val="1"/>
          <w:numId w:val="49"/>
        </w:numPr>
        <w:ind w:left="851" w:hanging="425"/>
        <w:jc w:val="both"/>
        <w:rPr>
          <w:b/>
          <w:sz w:val="22"/>
          <w:szCs w:val="22"/>
        </w:rPr>
      </w:pPr>
      <w:r w:rsidRPr="00424FA1">
        <w:rPr>
          <w:b/>
          <w:sz w:val="22"/>
          <w:szCs w:val="22"/>
        </w:rPr>
        <w:t xml:space="preserve">Wykonawca, którego oferta zostanie najwyżej oceniona </w:t>
      </w:r>
      <w:r w:rsidR="005C0915" w:rsidRPr="00424FA1">
        <w:rPr>
          <w:b/>
          <w:sz w:val="22"/>
          <w:szCs w:val="22"/>
        </w:rPr>
        <w:t>(</w:t>
      </w:r>
      <w:r w:rsidRPr="00424FA1">
        <w:rPr>
          <w:b/>
          <w:sz w:val="22"/>
          <w:szCs w:val="22"/>
          <w:u w:val="single"/>
        </w:rPr>
        <w:t>oceniona jako</w:t>
      </w:r>
      <w:r w:rsidR="005C0915" w:rsidRPr="00424FA1">
        <w:rPr>
          <w:b/>
          <w:sz w:val="22"/>
          <w:szCs w:val="22"/>
          <w:u w:val="single"/>
        </w:rPr>
        <w:t xml:space="preserve"> </w:t>
      </w:r>
      <w:r w:rsidRPr="00424FA1">
        <w:rPr>
          <w:b/>
          <w:sz w:val="22"/>
          <w:szCs w:val="22"/>
          <w:u w:val="single"/>
        </w:rPr>
        <w:t>najkorzystniejsza</w:t>
      </w:r>
      <w:r w:rsidR="005C0915" w:rsidRPr="00424FA1">
        <w:rPr>
          <w:b/>
          <w:sz w:val="22"/>
          <w:szCs w:val="22"/>
        </w:rPr>
        <w:t>)</w:t>
      </w:r>
      <w:r w:rsidRPr="00424FA1">
        <w:rPr>
          <w:b/>
          <w:sz w:val="22"/>
          <w:szCs w:val="22"/>
        </w:rPr>
        <w:t>, w celu wykazania spełniania warunków udziału w postępowaniu</w:t>
      </w:r>
      <w:r w:rsidR="005C0915" w:rsidRPr="00424FA1">
        <w:rPr>
          <w:b/>
          <w:sz w:val="22"/>
          <w:szCs w:val="22"/>
        </w:rPr>
        <w:t xml:space="preserve"> (</w:t>
      </w:r>
      <w:r w:rsidRPr="00424FA1">
        <w:rPr>
          <w:b/>
          <w:sz w:val="22"/>
          <w:szCs w:val="22"/>
        </w:rPr>
        <w:t>pkt 3.1 i 3.2 niniejszego rozdziału SIWZ</w:t>
      </w:r>
      <w:r w:rsidR="005C0915" w:rsidRPr="00424FA1">
        <w:rPr>
          <w:b/>
          <w:sz w:val="22"/>
          <w:szCs w:val="22"/>
        </w:rPr>
        <w:t>)</w:t>
      </w:r>
      <w:r w:rsidRPr="00424FA1">
        <w:rPr>
          <w:b/>
          <w:sz w:val="22"/>
          <w:szCs w:val="22"/>
        </w:rPr>
        <w:t xml:space="preserve">, zostanie wezwany do przedłożenia następujących oświadczeń i  dokumentów </w:t>
      </w:r>
      <w:r w:rsidR="005C0915" w:rsidRPr="00424FA1">
        <w:rPr>
          <w:b/>
          <w:sz w:val="22"/>
          <w:szCs w:val="22"/>
        </w:rPr>
        <w:t>(</w:t>
      </w:r>
      <w:r w:rsidRPr="00424FA1">
        <w:rPr>
          <w:b/>
          <w:sz w:val="22"/>
          <w:szCs w:val="22"/>
        </w:rPr>
        <w:t>aktualnych na dzień ich złożenia</w:t>
      </w:r>
      <w:r w:rsidR="005C0915" w:rsidRPr="00424FA1">
        <w:rPr>
          <w:b/>
          <w:sz w:val="22"/>
          <w:szCs w:val="22"/>
        </w:rPr>
        <w:t>)</w:t>
      </w:r>
    </w:p>
    <w:p w14:paraId="7770A9F8" w14:textId="523B452B" w:rsidR="00E700DE" w:rsidRPr="00424FA1" w:rsidRDefault="00E700DE" w:rsidP="00E700DE">
      <w:pPr>
        <w:pStyle w:val="Akapitzlist"/>
        <w:ind w:left="0"/>
        <w:rPr>
          <w:sz w:val="22"/>
          <w:szCs w:val="22"/>
        </w:rPr>
      </w:pPr>
    </w:p>
    <w:p w14:paraId="46D95CC2" w14:textId="78E894AE" w:rsidR="00ED2DEE" w:rsidRPr="00424FA1" w:rsidRDefault="00ED2DEE" w:rsidP="00E700DE">
      <w:pPr>
        <w:pStyle w:val="Akapitzlist"/>
        <w:ind w:left="0"/>
        <w:rPr>
          <w:sz w:val="22"/>
          <w:szCs w:val="22"/>
          <w:u w:val="single"/>
        </w:rPr>
      </w:pPr>
      <w:r w:rsidRPr="00424FA1">
        <w:rPr>
          <w:sz w:val="22"/>
          <w:szCs w:val="22"/>
          <w:u w:val="single"/>
        </w:rPr>
        <w:t>- w celu wykazania spełnienia warunku z pkt. 3.1.1.:</w:t>
      </w:r>
    </w:p>
    <w:p w14:paraId="0D9CCA9B" w14:textId="5315454B" w:rsidR="00ED2DEE" w:rsidRPr="00424FA1" w:rsidRDefault="00ED2DEE" w:rsidP="00E700DE">
      <w:pPr>
        <w:pStyle w:val="Akapitzlist"/>
        <w:ind w:left="0"/>
        <w:rPr>
          <w:sz w:val="22"/>
          <w:szCs w:val="22"/>
          <w:u w:val="single"/>
        </w:rPr>
      </w:pPr>
    </w:p>
    <w:p w14:paraId="7774230C" w14:textId="405C52C2" w:rsidR="00E91732" w:rsidRPr="00E14981" w:rsidRDefault="009F6EBF" w:rsidP="00037FF1">
      <w:pPr>
        <w:pStyle w:val="Akapitzlist"/>
        <w:numPr>
          <w:ilvl w:val="2"/>
          <w:numId w:val="49"/>
        </w:numPr>
        <w:ind w:left="1418" w:hanging="567"/>
        <w:jc w:val="both"/>
        <w:rPr>
          <w:bCs/>
          <w:sz w:val="22"/>
          <w:szCs w:val="22"/>
        </w:rPr>
      </w:pPr>
      <w:r w:rsidRPr="00424FA1">
        <w:rPr>
          <w:bCs/>
          <w:sz w:val="22"/>
          <w:szCs w:val="22"/>
        </w:rPr>
        <w:t xml:space="preserve">Potwierdzających, że Wykonawca jest ubezpieczony od odpowiedzialności cywilnej </w:t>
      </w:r>
      <w:r w:rsidRPr="00424FA1">
        <w:rPr>
          <w:bCs/>
          <w:sz w:val="22"/>
          <w:szCs w:val="22"/>
        </w:rPr>
        <w:br/>
        <w:t>w zakresie prowadzonej działalności związanej z przedmiotem zamówienia na sumę gwarancyjną określoną przez Zamawiającego</w:t>
      </w:r>
    </w:p>
    <w:p w14:paraId="3D94897C" w14:textId="77777777" w:rsidR="00ED2DEE" w:rsidRPr="00424FA1" w:rsidRDefault="00ED2DEE" w:rsidP="00ED2DEE">
      <w:pPr>
        <w:pStyle w:val="Akapitzlist"/>
        <w:ind w:left="0"/>
        <w:jc w:val="both"/>
        <w:rPr>
          <w:b/>
          <w:sz w:val="22"/>
          <w:szCs w:val="22"/>
        </w:rPr>
      </w:pPr>
    </w:p>
    <w:p w14:paraId="642D7A1A" w14:textId="77777777" w:rsidR="00627A75" w:rsidRPr="00424FA1" w:rsidRDefault="00627A75" w:rsidP="00627A75">
      <w:pPr>
        <w:pStyle w:val="Akapitzlist"/>
        <w:ind w:left="0"/>
        <w:rPr>
          <w:sz w:val="22"/>
          <w:szCs w:val="22"/>
          <w:u w:val="single"/>
        </w:rPr>
      </w:pPr>
      <w:r w:rsidRPr="00424FA1">
        <w:rPr>
          <w:sz w:val="22"/>
          <w:szCs w:val="22"/>
          <w:u w:val="single"/>
        </w:rPr>
        <w:t>- w celu wykazania spełnienia warunku z pkt. 3.2.1.:</w:t>
      </w:r>
    </w:p>
    <w:p w14:paraId="3FB22883" w14:textId="77777777" w:rsidR="00627A75" w:rsidRPr="00424FA1" w:rsidRDefault="00627A75" w:rsidP="00627A75">
      <w:pPr>
        <w:pStyle w:val="Akapitzlist"/>
        <w:ind w:left="1276"/>
        <w:jc w:val="both"/>
        <w:rPr>
          <w:sz w:val="22"/>
          <w:szCs w:val="22"/>
        </w:rPr>
      </w:pPr>
    </w:p>
    <w:p w14:paraId="30C9071A" w14:textId="2EB6F9F2" w:rsidR="00627A75" w:rsidRPr="00424FA1" w:rsidRDefault="00627A75" w:rsidP="00037FF1">
      <w:pPr>
        <w:pStyle w:val="Akapitzlist"/>
        <w:numPr>
          <w:ilvl w:val="2"/>
          <w:numId w:val="49"/>
        </w:numPr>
        <w:ind w:left="1418" w:hanging="567"/>
        <w:jc w:val="both"/>
        <w:rPr>
          <w:sz w:val="22"/>
          <w:szCs w:val="22"/>
        </w:rPr>
      </w:pPr>
      <w:r w:rsidRPr="00424FA1">
        <w:rPr>
          <w:b/>
          <w:sz w:val="22"/>
          <w:szCs w:val="22"/>
        </w:rPr>
        <w:t xml:space="preserve">Wykazu </w:t>
      </w:r>
      <w:r w:rsidR="004B64E6">
        <w:rPr>
          <w:b/>
          <w:sz w:val="22"/>
          <w:szCs w:val="22"/>
        </w:rPr>
        <w:t>robót budowlanych</w:t>
      </w:r>
      <w:r w:rsidRPr="00424FA1">
        <w:rPr>
          <w:b/>
          <w:sz w:val="22"/>
          <w:szCs w:val="22"/>
        </w:rPr>
        <w:t xml:space="preserve"> </w:t>
      </w:r>
      <w:r w:rsidRPr="00424FA1">
        <w:rPr>
          <w:sz w:val="22"/>
          <w:szCs w:val="22"/>
        </w:rPr>
        <w:t xml:space="preserve">wykonanych nie wcześniej niż w okresie ostatnich </w:t>
      </w:r>
      <w:r w:rsidR="004B64E6">
        <w:rPr>
          <w:sz w:val="22"/>
          <w:szCs w:val="22"/>
        </w:rPr>
        <w:t>pięciu</w:t>
      </w:r>
      <w:r w:rsidRPr="00424FA1">
        <w:rPr>
          <w:sz w:val="22"/>
          <w:szCs w:val="22"/>
        </w:rPr>
        <w:t xml:space="preserve"> lat przed upływem terminu składania ofert, a jeżeli okres prowadzenia działalności jest krótszy - w tym okresie, wraz z podaniem ich rodzaju, wartości, daty, miejsca wykonania</w:t>
      </w:r>
      <w:r w:rsidR="004B64E6">
        <w:rPr>
          <w:sz w:val="22"/>
          <w:szCs w:val="22"/>
        </w:rPr>
        <w:t xml:space="preserve"> </w:t>
      </w:r>
      <w:r w:rsidRPr="00424FA1">
        <w:rPr>
          <w:sz w:val="22"/>
          <w:szCs w:val="22"/>
        </w:rPr>
        <w:t xml:space="preserve">i podmiotów, na rzecz których dostawy zostały wykonane, wraz z załączeniem dowodów określających, czy te </w:t>
      </w:r>
      <w:r w:rsidR="004B64E6">
        <w:rPr>
          <w:sz w:val="22"/>
          <w:szCs w:val="22"/>
        </w:rPr>
        <w:t>roboty</w:t>
      </w:r>
      <w:r w:rsidRPr="00424FA1">
        <w:rPr>
          <w:sz w:val="22"/>
          <w:szCs w:val="22"/>
        </w:rPr>
        <w:t xml:space="preserve"> zostały wykonane należycie </w:t>
      </w:r>
      <w:r w:rsidR="004B64E6">
        <w:rPr>
          <w:sz w:val="22"/>
          <w:szCs w:val="22"/>
        </w:rPr>
        <w:br/>
      </w:r>
      <w:r w:rsidRPr="00424FA1">
        <w:rPr>
          <w:sz w:val="22"/>
          <w:szCs w:val="22"/>
        </w:rPr>
        <w:t>i prawidłowo ukończone.</w:t>
      </w:r>
    </w:p>
    <w:p w14:paraId="2B223E4C" w14:textId="30DFAF80" w:rsidR="00E700DE" w:rsidRDefault="00E700DE" w:rsidP="00E700DE">
      <w:pPr>
        <w:pStyle w:val="Akapitzlist"/>
        <w:ind w:left="0"/>
        <w:rPr>
          <w:b/>
          <w:sz w:val="22"/>
          <w:szCs w:val="22"/>
        </w:rPr>
      </w:pPr>
    </w:p>
    <w:p w14:paraId="105C7EDF" w14:textId="77777777" w:rsidR="00E14981" w:rsidRPr="00424FA1" w:rsidRDefault="00E14981" w:rsidP="00E700DE">
      <w:pPr>
        <w:pStyle w:val="Akapitzlist"/>
        <w:ind w:left="0"/>
        <w:rPr>
          <w:b/>
          <w:sz w:val="22"/>
          <w:szCs w:val="22"/>
        </w:rPr>
      </w:pPr>
    </w:p>
    <w:p w14:paraId="5BBCB8E2" w14:textId="7B427613" w:rsidR="00E700DE" w:rsidRPr="00424FA1" w:rsidRDefault="00E700DE" w:rsidP="00A23789">
      <w:pPr>
        <w:pStyle w:val="Akapitzlist"/>
        <w:ind w:left="0"/>
        <w:rPr>
          <w:b/>
          <w:sz w:val="22"/>
          <w:szCs w:val="22"/>
          <w:u w:val="single"/>
        </w:rPr>
      </w:pPr>
      <w:r w:rsidRPr="00424FA1">
        <w:rPr>
          <w:b/>
          <w:sz w:val="22"/>
          <w:szCs w:val="22"/>
          <w:u w:val="single"/>
        </w:rPr>
        <w:lastRenderedPageBreak/>
        <w:t xml:space="preserve">Uwaga nr </w:t>
      </w:r>
      <w:r w:rsidR="00D8276C">
        <w:rPr>
          <w:b/>
          <w:sz w:val="22"/>
          <w:szCs w:val="22"/>
          <w:u w:val="single"/>
        </w:rPr>
        <w:t>5</w:t>
      </w:r>
      <w:r w:rsidRPr="00424FA1">
        <w:rPr>
          <w:b/>
          <w:sz w:val="22"/>
          <w:szCs w:val="22"/>
          <w:u w:val="single"/>
        </w:rPr>
        <w:t>:</w:t>
      </w:r>
    </w:p>
    <w:p w14:paraId="720D96AE" w14:textId="48B84B11" w:rsidR="00E700DE" w:rsidRPr="00424FA1" w:rsidRDefault="00E700DE" w:rsidP="00A23789">
      <w:pPr>
        <w:pStyle w:val="Akapitzlist"/>
        <w:ind w:left="0"/>
        <w:jc w:val="both"/>
        <w:rPr>
          <w:sz w:val="22"/>
          <w:szCs w:val="22"/>
        </w:rPr>
      </w:pPr>
      <w:r w:rsidRPr="00424FA1">
        <w:rPr>
          <w:sz w:val="22"/>
          <w:szCs w:val="22"/>
        </w:rPr>
        <w:t>Dowodami, o których mowa są referencje lub inne dokumenty wystawione przez podmiot, na</w:t>
      </w:r>
      <w:r w:rsidR="005C0915" w:rsidRPr="00424FA1">
        <w:rPr>
          <w:sz w:val="22"/>
          <w:szCs w:val="22"/>
        </w:rPr>
        <w:t xml:space="preserve"> </w:t>
      </w:r>
      <w:r w:rsidRPr="00424FA1">
        <w:rPr>
          <w:sz w:val="22"/>
          <w:szCs w:val="22"/>
        </w:rPr>
        <w:t xml:space="preserve">rzecz którego </w:t>
      </w:r>
      <w:r w:rsidR="004B64E6">
        <w:rPr>
          <w:sz w:val="22"/>
          <w:szCs w:val="22"/>
        </w:rPr>
        <w:t>roboty budowlane</w:t>
      </w:r>
      <w:r w:rsidRPr="00424FA1">
        <w:rPr>
          <w:sz w:val="22"/>
          <w:szCs w:val="22"/>
        </w:rPr>
        <w:t xml:space="preserve"> </w:t>
      </w:r>
      <w:r w:rsidR="005C0915" w:rsidRPr="00424FA1">
        <w:rPr>
          <w:sz w:val="22"/>
          <w:szCs w:val="22"/>
        </w:rPr>
        <w:t>zostały</w:t>
      </w:r>
      <w:r w:rsidRPr="00424FA1">
        <w:rPr>
          <w:sz w:val="22"/>
          <w:szCs w:val="22"/>
        </w:rPr>
        <w:t xml:space="preserve"> wykonane, a jeśli z uzasadnionej przyczyny o obiektywnym charakterze Wykonawca nie jest w stanie uzyskać tych dokumentów - inne dokumenty</w:t>
      </w:r>
    </w:p>
    <w:p w14:paraId="0E5A9696" w14:textId="77777777" w:rsidR="00A23789" w:rsidRPr="00424FA1" w:rsidRDefault="00A23789" w:rsidP="00A23789">
      <w:pPr>
        <w:pStyle w:val="Akapitzlist"/>
        <w:ind w:left="0"/>
        <w:jc w:val="both"/>
        <w:rPr>
          <w:sz w:val="22"/>
          <w:szCs w:val="22"/>
        </w:rPr>
      </w:pPr>
    </w:p>
    <w:p w14:paraId="444FB842" w14:textId="77777777" w:rsidR="00A23789" w:rsidRPr="00424FA1" w:rsidRDefault="00A23789" w:rsidP="00A23789">
      <w:pPr>
        <w:pStyle w:val="Akapitzlist"/>
        <w:ind w:left="0"/>
        <w:jc w:val="both"/>
        <w:rPr>
          <w:sz w:val="22"/>
          <w:szCs w:val="22"/>
          <w:u w:val="single"/>
        </w:rPr>
      </w:pPr>
      <w:r w:rsidRPr="00424FA1">
        <w:rPr>
          <w:sz w:val="22"/>
          <w:szCs w:val="22"/>
          <w:u w:val="single"/>
        </w:rPr>
        <w:t>- w celu wykazania spełnienia warunku z pkt. 3.2.2.:</w:t>
      </w:r>
    </w:p>
    <w:p w14:paraId="415C858E" w14:textId="77777777" w:rsidR="00A23789" w:rsidRPr="00424FA1" w:rsidRDefault="00A23789" w:rsidP="00A23789">
      <w:pPr>
        <w:pStyle w:val="Akapitzlist"/>
        <w:ind w:left="0"/>
        <w:jc w:val="both"/>
        <w:rPr>
          <w:sz w:val="22"/>
          <w:szCs w:val="22"/>
          <w:u w:val="single"/>
        </w:rPr>
      </w:pPr>
    </w:p>
    <w:p w14:paraId="157C80AA" w14:textId="64902BA2" w:rsidR="00A23789" w:rsidRPr="00424FA1" w:rsidRDefault="00A23789" w:rsidP="00037FF1">
      <w:pPr>
        <w:pStyle w:val="Akapitzlist"/>
        <w:numPr>
          <w:ilvl w:val="2"/>
          <w:numId w:val="49"/>
        </w:numPr>
        <w:ind w:left="1418" w:hanging="567"/>
        <w:jc w:val="both"/>
        <w:rPr>
          <w:sz w:val="22"/>
          <w:szCs w:val="22"/>
        </w:rPr>
      </w:pPr>
      <w:r w:rsidRPr="00424FA1">
        <w:rPr>
          <w:b/>
          <w:bCs/>
          <w:sz w:val="22"/>
          <w:szCs w:val="22"/>
        </w:rPr>
        <w:t>Wykazu osób</w:t>
      </w:r>
      <w:r w:rsidRPr="00424FA1">
        <w:rPr>
          <w:sz w:val="22"/>
          <w:szCs w:val="22"/>
        </w:rPr>
        <w:t xml:space="preserve">, skierowanych przez Wykonawcę do realizacji zamówienia publicznego, w szczególności odpowiedzialnych za świadczenie usług wraz z informacjami na temat ich kwalifikacji zawodowych, uprawnień niezbędnych do wykonania zamówienia publicznego, a także zakresu wykonywanych przez nie czynności oraz informacją </w:t>
      </w:r>
      <w:r w:rsidR="00424FA1" w:rsidRPr="00424FA1">
        <w:rPr>
          <w:sz w:val="22"/>
          <w:szCs w:val="22"/>
        </w:rPr>
        <w:br/>
      </w:r>
      <w:r w:rsidRPr="00424FA1">
        <w:rPr>
          <w:sz w:val="22"/>
          <w:szCs w:val="22"/>
        </w:rPr>
        <w:t>o podstawie do dysponowania tymi osobami.</w:t>
      </w:r>
    </w:p>
    <w:p w14:paraId="6D9A74AE" w14:textId="77777777" w:rsidR="009143ED" w:rsidRDefault="009143ED" w:rsidP="00A23789">
      <w:pPr>
        <w:pStyle w:val="Akapitzlist"/>
        <w:ind w:left="0"/>
        <w:rPr>
          <w:sz w:val="22"/>
          <w:szCs w:val="22"/>
          <w:u w:val="single"/>
        </w:rPr>
      </w:pPr>
    </w:p>
    <w:p w14:paraId="597B2641" w14:textId="79E67AD3" w:rsidR="00E700DE" w:rsidRPr="00BA3EC5" w:rsidRDefault="00E700DE" w:rsidP="00A23789">
      <w:pPr>
        <w:pStyle w:val="Akapitzlist"/>
        <w:ind w:left="426" w:hanging="426"/>
        <w:rPr>
          <w:b/>
          <w:sz w:val="22"/>
          <w:szCs w:val="22"/>
          <w:u w:val="single"/>
        </w:rPr>
      </w:pPr>
      <w:r w:rsidRPr="00BA3EC5">
        <w:rPr>
          <w:b/>
          <w:sz w:val="22"/>
          <w:szCs w:val="22"/>
          <w:u w:val="single"/>
        </w:rPr>
        <w:t xml:space="preserve">Uwaga nr </w:t>
      </w:r>
      <w:r w:rsidR="00424FA1">
        <w:rPr>
          <w:b/>
          <w:sz w:val="22"/>
          <w:szCs w:val="22"/>
          <w:u w:val="single"/>
        </w:rPr>
        <w:t>7</w:t>
      </w:r>
      <w:r>
        <w:rPr>
          <w:b/>
          <w:sz w:val="22"/>
          <w:szCs w:val="22"/>
          <w:u w:val="single"/>
        </w:rPr>
        <w:t xml:space="preserve"> </w:t>
      </w:r>
      <w:r w:rsidR="005C0915">
        <w:rPr>
          <w:b/>
          <w:sz w:val="22"/>
          <w:szCs w:val="22"/>
          <w:u w:val="single"/>
        </w:rPr>
        <w:t>(</w:t>
      </w:r>
      <w:r>
        <w:rPr>
          <w:b/>
          <w:sz w:val="22"/>
          <w:szCs w:val="22"/>
          <w:u w:val="single"/>
        </w:rPr>
        <w:t>dotycząca wszystkich oświadczeń i dokumentów</w:t>
      </w:r>
      <w:r w:rsidR="005C0915">
        <w:rPr>
          <w:b/>
          <w:sz w:val="22"/>
          <w:szCs w:val="22"/>
          <w:u w:val="single"/>
        </w:rPr>
        <w:t>)</w:t>
      </w:r>
      <w:r>
        <w:rPr>
          <w:b/>
          <w:sz w:val="22"/>
          <w:szCs w:val="22"/>
          <w:u w:val="single"/>
        </w:rPr>
        <w:t>:</w:t>
      </w:r>
    </w:p>
    <w:p w14:paraId="64776CF1"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W</w:t>
      </w:r>
      <w:r w:rsidRPr="00977A56">
        <w:rPr>
          <w:sz w:val="22"/>
          <w:szCs w:val="22"/>
        </w:rPr>
        <w:t>y</w:t>
      </w:r>
      <w:r>
        <w:rPr>
          <w:sz w:val="22"/>
          <w:szCs w:val="22"/>
        </w:rPr>
        <w:t xml:space="preserve">konawca nie jest obowiązany do złożenia oświadczeń lub dokumentów potwierdzających spełnianie warunków udziału w postępowaniu lub brak podstaw wykluczenia, jeżeli zamawiający posiada oświadczenia lub dokumenty dotyczące tego wykonawcy lub może je uzyskać za pomocą bezpłatnych i ogólnodostępnych baz danych, w szczególności rejestrów publicznych </w:t>
      </w:r>
      <w:r w:rsidR="00A23789">
        <w:rPr>
          <w:sz w:val="22"/>
          <w:szCs w:val="22"/>
        </w:rPr>
        <w:br/>
      </w:r>
      <w:r>
        <w:rPr>
          <w:sz w:val="22"/>
          <w:szCs w:val="22"/>
        </w:rPr>
        <w:t xml:space="preserve">w rozumieniu ustawy z dnia 17 lutego 2005 roku o informatyzacji działalności podmiotów realizujących zadania publiczne </w:t>
      </w:r>
      <w:r w:rsidR="005C0915">
        <w:rPr>
          <w:sz w:val="22"/>
          <w:szCs w:val="22"/>
        </w:rPr>
        <w:t>(</w:t>
      </w:r>
      <w:r>
        <w:rPr>
          <w:sz w:val="22"/>
          <w:szCs w:val="22"/>
        </w:rPr>
        <w:t>tekst jednolity Dz. U. z 201</w:t>
      </w:r>
      <w:r w:rsidR="005062E8">
        <w:rPr>
          <w:sz w:val="22"/>
          <w:szCs w:val="22"/>
        </w:rPr>
        <w:t>9</w:t>
      </w:r>
      <w:r>
        <w:rPr>
          <w:sz w:val="22"/>
          <w:szCs w:val="22"/>
        </w:rPr>
        <w:t xml:space="preserve"> r poz. </w:t>
      </w:r>
      <w:r w:rsidR="005062E8">
        <w:rPr>
          <w:sz w:val="22"/>
          <w:szCs w:val="22"/>
        </w:rPr>
        <w:t>700 z późniejszymi zmianami</w:t>
      </w:r>
      <w:r w:rsidR="005C0915">
        <w:rPr>
          <w:sz w:val="22"/>
          <w:szCs w:val="22"/>
        </w:rPr>
        <w:t>)</w:t>
      </w:r>
      <w:r w:rsidR="00A23789">
        <w:rPr>
          <w:sz w:val="22"/>
          <w:szCs w:val="22"/>
        </w:rPr>
        <w:t>.</w:t>
      </w:r>
    </w:p>
    <w:p w14:paraId="549B57E1" w14:textId="77777777" w:rsidR="00E700DE" w:rsidRDefault="00E700DE" w:rsidP="00A23789">
      <w:pPr>
        <w:pStyle w:val="Akapitzlist"/>
        <w:tabs>
          <w:tab w:val="num" w:pos="851"/>
        </w:tabs>
        <w:ind w:left="426" w:hanging="426"/>
        <w:rPr>
          <w:sz w:val="22"/>
          <w:szCs w:val="22"/>
        </w:rPr>
      </w:pPr>
    </w:p>
    <w:p w14:paraId="66873604"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dostępności oświadczeń lub dokumentów, </w:t>
      </w:r>
      <w:r w:rsidR="00466B91">
        <w:rPr>
          <w:sz w:val="22"/>
          <w:szCs w:val="22"/>
        </w:rPr>
        <w:br/>
      </w:r>
      <w:r>
        <w:rPr>
          <w:sz w:val="22"/>
          <w:szCs w:val="22"/>
        </w:rPr>
        <w:t xml:space="preserve">w formie elektronicznej pod określonymi adresami internetowymi ogólnodostępnych </w:t>
      </w:r>
      <w:r w:rsidR="00466B91">
        <w:rPr>
          <w:sz w:val="22"/>
          <w:szCs w:val="22"/>
        </w:rPr>
        <w:br/>
      </w:r>
      <w:r>
        <w:rPr>
          <w:sz w:val="22"/>
          <w:szCs w:val="22"/>
        </w:rPr>
        <w:t>i bezpłatnych baz danych, Zamawiający pobiera samodzielnie z tych baz danych wskazane przez Wykonawcę oświadczenia lub dokumenty</w:t>
      </w:r>
      <w:r w:rsidR="00A23789">
        <w:rPr>
          <w:sz w:val="22"/>
          <w:szCs w:val="22"/>
        </w:rPr>
        <w:t>.</w:t>
      </w:r>
    </w:p>
    <w:p w14:paraId="6C302B24" w14:textId="77777777" w:rsidR="00E700DE" w:rsidRDefault="00E700DE" w:rsidP="00A23789">
      <w:pPr>
        <w:pStyle w:val="Akapitzlist"/>
        <w:tabs>
          <w:tab w:val="num" w:pos="851"/>
        </w:tabs>
        <w:ind w:left="426" w:hanging="426"/>
        <w:rPr>
          <w:sz w:val="22"/>
          <w:szCs w:val="22"/>
        </w:rPr>
      </w:pPr>
    </w:p>
    <w:p w14:paraId="0EF3EF4E"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W przypadku wskazania przez Wykonawcę oświadczeń lub dokumentów na potwierdzenie braku podstaw do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r w:rsidR="00A23789">
        <w:rPr>
          <w:sz w:val="22"/>
          <w:szCs w:val="22"/>
        </w:rPr>
        <w:t>.</w:t>
      </w:r>
    </w:p>
    <w:p w14:paraId="3F30341D" w14:textId="77777777" w:rsidR="00E700DE" w:rsidRDefault="00E700DE" w:rsidP="00A23789">
      <w:pPr>
        <w:pStyle w:val="Akapitzlist"/>
        <w:tabs>
          <w:tab w:val="num" w:pos="851"/>
        </w:tabs>
        <w:ind w:left="426" w:hanging="426"/>
        <w:rPr>
          <w:sz w:val="22"/>
          <w:szCs w:val="22"/>
        </w:rPr>
      </w:pPr>
    </w:p>
    <w:p w14:paraId="374C1FE4" w14:textId="77777777" w:rsidR="00E700DE" w:rsidRPr="00322B55"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oświadczeń lub dokumentów, które znajdują się </w:t>
      </w:r>
      <w:r w:rsidR="00A23789">
        <w:rPr>
          <w:sz w:val="22"/>
          <w:szCs w:val="22"/>
        </w:rPr>
        <w:br/>
      </w:r>
      <w:r>
        <w:rPr>
          <w:sz w:val="22"/>
          <w:szCs w:val="22"/>
        </w:rPr>
        <w:t xml:space="preserve">w posiadaniu Zamawiającego, w szczególności oświadczeń lub dokumentów przechowywanych przez Zamawiającego zgodnie z art, 97 ust. 1 ustawy, Zamawiający w celu potwierdzenia okoliczności, o których mowa w art. 25 ust. 1 pkt 1 i 3 ustawy </w:t>
      </w:r>
      <w:r w:rsidR="00466B91">
        <w:rPr>
          <w:sz w:val="22"/>
          <w:szCs w:val="22"/>
        </w:rPr>
        <w:t>(</w:t>
      </w:r>
      <w:r>
        <w:rPr>
          <w:sz w:val="22"/>
          <w:szCs w:val="22"/>
        </w:rPr>
        <w:t>brak podstaw wykluczenia oraz spełnianie warunków udziału w postępowaniu określonych przez Zamawiającego</w:t>
      </w:r>
      <w:r w:rsidR="00466B91">
        <w:rPr>
          <w:sz w:val="22"/>
          <w:szCs w:val="22"/>
        </w:rPr>
        <w:t>)</w:t>
      </w:r>
      <w:r>
        <w:rPr>
          <w:sz w:val="22"/>
          <w:szCs w:val="22"/>
        </w:rPr>
        <w:t xml:space="preserve">, korzysta </w:t>
      </w:r>
      <w:r w:rsidR="00A23789">
        <w:rPr>
          <w:sz w:val="22"/>
          <w:szCs w:val="22"/>
        </w:rPr>
        <w:br/>
      </w:r>
      <w:r>
        <w:rPr>
          <w:sz w:val="22"/>
          <w:szCs w:val="22"/>
        </w:rPr>
        <w:t xml:space="preserve">z posiadanych oświadczeń lub dokumentów, </w:t>
      </w:r>
      <w:r w:rsidRPr="00466B91">
        <w:rPr>
          <w:sz w:val="22"/>
          <w:szCs w:val="22"/>
          <w:u w:val="single"/>
        </w:rPr>
        <w:t>o ile są one aktualne.</w:t>
      </w:r>
    </w:p>
    <w:p w14:paraId="7E70421E" w14:textId="77777777" w:rsidR="00322B55" w:rsidRPr="00977A56" w:rsidRDefault="00322B55" w:rsidP="00A23789">
      <w:pPr>
        <w:pStyle w:val="Akapitzlist"/>
        <w:ind w:left="426" w:hanging="426"/>
        <w:jc w:val="both"/>
        <w:rPr>
          <w:sz w:val="22"/>
          <w:szCs w:val="22"/>
        </w:rPr>
      </w:pPr>
    </w:p>
    <w:p w14:paraId="33A5865D" w14:textId="77777777" w:rsidR="00E700DE" w:rsidRDefault="00E700DE" w:rsidP="00A22F84">
      <w:pPr>
        <w:pStyle w:val="Akapitzlist"/>
        <w:numPr>
          <w:ilvl w:val="0"/>
          <w:numId w:val="5"/>
        </w:numPr>
        <w:tabs>
          <w:tab w:val="clear" w:pos="1068"/>
          <w:tab w:val="num" w:pos="426"/>
        </w:tabs>
        <w:ind w:left="426" w:hanging="426"/>
        <w:rPr>
          <w:b/>
          <w:sz w:val="22"/>
          <w:szCs w:val="22"/>
        </w:rPr>
      </w:pPr>
      <w:r>
        <w:rPr>
          <w:b/>
          <w:sz w:val="22"/>
          <w:szCs w:val="22"/>
        </w:rPr>
        <w:t xml:space="preserve">Dokumenty składane przez Wykonawcę mającego siedzibę lub miejsce zamieszkania poza   </w:t>
      </w:r>
    </w:p>
    <w:p w14:paraId="70207539" w14:textId="62B2142D" w:rsidR="00E700DE" w:rsidRDefault="00E700DE" w:rsidP="00E700DE">
      <w:pPr>
        <w:pStyle w:val="Akapitzlist"/>
        <w:ind w:left="0"/>
        <w:rPr>
          <w:b/>
          <w:sz w:val="22"/>
          <w:szCs w:val="22"/>
        </w:rPr>
      </w:pPr>
      <w:r>
        <w:rPr>
          <w:b/>
          <w:sz w:val="22"/>
          <w:szCs w:val="22"/>
        </w:rPr>
        <w:t xml:space="preserve">    </w:t>
      </w:r>
      <w:r w:rsidR="00384A77">
        <w:rPr>
          <w:b/>
          <w:sz w:val="22"/>
          <w:szCs w:val="22"/>
        </w:rPr>
        <w:t xml:space="preserve">   </w:t>
      </w:r>
      <w:r w:rsidR="00C86AA7">
        <w:rPr>
          <w:b/>
          <w:sz w:val="22"/>
          <w:szCs w:val="22"/>
        </w:rPr>
        <w:t xml:space="preserve"> </w:t>
      </w:r>
      <w:r>
        <w:rPr>
          <w:b/>
          <w:sz w:val="22"/>
          <w:szCs w:val="22"/>
        </w:rPr>
        <w:t>terytorium Rzeczypospolitej Polskiej, zamiast dokumentów wskazanych w pkt. 4.3.</w:t>
      </w:r>
    </w:p>
    <w:p w14:paraId="64BCF596" w14:textId="77777777" w:rsidR="00E14981" w:rsidRPr="00784C0C" w:rsidRDefault="00E14981" w:rsidP="00E700DE">
      <w:pPr>
        <w:pStyle w:val="Akapitzlist"/>
        <w:ind w:left="0"/>
        <w:rPr>
          <w:b/>
          <w:sz w:val="22"/>
          <w:szCs w:val="22"/>
        </w:rPr>
      </w:pPr>
    </w:p>
    <w:p w14:paraId="2610E63A" w14:textId="169BBD0A" w:rsidR="00E14981" w:rsidRPr="00E14981" w:rsidRDefault="00E14981" w:rsidP="00E14981">
      <w:pPr>
        <w:pStyle w:val="Akapitzlist"/>
        <w:numPr>
          <w:ilvl w:val="1"/>
          <w:numId w:val="54"/>
        </w:numPr>
        <w:ind w:left="851" w:hanging="425"/>
        <w:jc w:val="both"/>
        <w:rPr>
          <w:sz w:val="22"/>
          <w:szCs w:val="22"/>
        </w:rPr>
      </w:pPr>
      <w:r w:rsidRPr="00E14981">
        <w:rPr>
          <w:sz w:val="22"/>
          <w:szCs w:val="22"/>
        </w:rPr>
        <w:t xml:space="preserve">Jeżeli Wykonawca ma siedzibę lub miejsce zamieszkania poza terytorium Rzeczypospolitej Polskiej, zamiast dokumentu, o którym mowa w pkt 4.3.1 - składa dokument lub dokumenty wystawione w kraju, w którym Wykonawca ma siedzibę lub miejsce zamieszkania, potwierdzające odpowiednio, że: </w:t>
      </w:r>
      <w:r w:rsidRPr="00E14981">
        <w:rPr>
          <w:sz w:val="22"/>
          <w:szCs w:val="22"/>
          <w:u w:val="single"/>
        </w:rPr>
        <w:t>nie otwarto jego  likwidacji ani nie ogłoszono upadłości.</w:t>
      </w:r>
    </w:p>
    <w:p w14:paraId="13A04AFB" w14:textId="77777777" w:rsidR="00E700DE" w:rsidRPr="00EF065F" w:rsidRDefault="00E700DE" w:rsidP="00E700DE">
      <w:pPr>
        <w:pStyle w:val="Akapitzlist"/>
        <w:ind w:left="0"/>
        <w:rPr>
          <w:sz w:val="22"/>
          <w:szCs w:val="22"/>
          <w:u w:val="single"/>
        </w:rPr>
      </w:pPr>
    </w:p>
    <w:p w14:paraId="07694073" w14:textId="77777777" w:rsidR="00E700DE" w:rsidRPr="00C86AA7" w:rsidRDefault="00E700DE" w:rsidP="00400ED6">
      <w:pPr>
        <w:pStyle w:val="Akapitzlist"/>
        <w:numPr>
          <w:ilvl w:val="1"/>
          <w:numId w:val="49"/>
        </w:numPr>
        <w:ind w:left="851" w:hanging="425"/>
        <w:jc w:val="both"/>
        <w:rPr>
          <w:sz w:val="22"/>
          <w:szCs w:val="22"/>
        </w:rPr>
      </w:pPr>
      <w:r>
        <w:rPr>
          <w:sz w:val="22"/>
          <w:szCs w:val="22"/>
        </w:rPr>
        <w:t>Dokument o którym mowa w pkt. 5.1 niniejszego rozdziału SIWZ, powinien być wystawiony</w:t>
      </w:r>
      <w:r w:rsidR="00C86AA7">
        <w:rPr>
          <w:sz w:val="22"/>
          <w:szCs w:val="22"/>
        </w:rPr>
        <w:t xml:space="preserve"> </w:t>
      </w:r>
      <w:r w:rsidRPr="00C86AA7">
        <w:rPr>
          <w:sz w:val="22"/>
          <w:szCs w:val="22"/>
        </w:rPr>
        <w:t>nie wcześniej niż 6 miesięcy przed upływem terminu składania ofert.</w:t>
      </w:r>
    </w:p>
    <w:p w14:paraId="6BDA3745" w14:textId="77777777" w:rsidR="00E700DE" w:rsidRDefault="00E700DE" w:rsidP="00E700DE">
      <w:pPr>
        <w:pStyle w:val="Akapitzlist"/>
        <w:ind w:left="0"/>
        <w:rPr>
          <w:sz w:val="22"/>
          <w:szCs w:val="22"/>
        </w:rPr>
      </w:pPr>
    </w:p>
    <w:p w14:paraId="2D873473" w14:textId="77777777" w:rsidR="00055037" w:rsidRPr="00055037" w:rsidRDefault="00E700DE" w:rsidP="00400ED6">
      <w:pPr>
        <w:pStyle w:val="Akapitzlist"/>
        <w:numPr>
          <w:ilvl w:val="1"/>
          <w:numId w:val="49"/>
        </w:numPr>
        <w:ind w:left="851" w:hanging="425"/>
        <w:jc w:val="both"/>
        <w:rPr>
          <w:sz w:val="22"/>
          <w:szCs w:val="22"/>
        </w:rPr>
      </w:pPr>
      <w:r>
        <w:rPr>
          <w:sz w:val="22"/>
          <w:szCs w:val="22"/>
        </w:rPr>
        <w:t>Jeżeli w kraju, w którym wykonawca ma siedzibę lub miejsce zamieszkania ma osoba, której</w:t>
      </w:r>
      <w:r w:rsidR="00C86AA7">
        <w:rPr>
          <w:sz w:val="22"/>
          <w:szCs w:val="22"/>
        </w:rPr>
        <w:t xml:space="preserve"> </w:t>
      </w:r>
      <w:r w:rsidRPr="00C86AA7">
        <w:rPr>
          <w:sz w:val="22"/>
          <w:szCs w:val="22"/>
        </w:rPr>
        <w:t xml:space="preserve">dokument dotyczy, nie wydaje się dokumentów, o których mowa w pkt 5.1. niniejszego  rozdziału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w:t>
      </w:r>
      <w:r w:rsidRPr="00C86AA7">
        <w:rPr>
          <w:sz w:val="22"/>
          <w:szCs w:val="22"/>
        </w:rPr>
        <w:lastRenderedPageBreak/>
        <w:t>miejsce zamieszkania tej osoby. Postanowienia pkt 5.2 niniejszego rozdziału SIWZ sto</w:t>
      </w:r>
      <w:r w:rsidR="00257B70">
        <w:rPr>
          <w:sz w:val="22"/>
          <w:szCs w:val="22"/>
        </w:rPr>
        <w:t>suje się.</w:t>
      </w:r>
    </w:p>
    <w:p w14:paraId="36F3E649" w14:textId="77777777" w:rsidR="00853C12" w:rsidRDefault="00853C12"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03507" w:rsidRPr="00C57583" w14:paraId="5645B75F" w14:textId="77777777">
        <w:trPr>
          <w:trHeight w:val="470"/>
        </w:trPr>
        <w:tc>
          <w:tcPr>
            <w:tcW w:w="1510" w:type="dxa"/>
            <w:shd w:val="clear" w:color="auto" w:fill="E0E0E0"/>
            <w:vAlign w:val="center"/>
          </w:tcPr>
          <w:p w14:paraId="45D65570" w14:textId="77777777" w:rsidR="00803507" w:rsidRPr="00C57583" w:rsidRDefault="00803507" w:rsidP="00994591">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II</w:t>
            </w:r>
            <w:r w:rsidR="00D72D3D">
              <w:rPr>
                <w:rFonts w:ascii="Times New Roman" w:hAnsi="Times New Roman"/>
                <w:color w:val="auto"/>
                <w:szCs w:val="24"/>
              </w:rPr>
              <w:t>I</w:t>
            </w:r>
          </w:p>
        </w:tc>
        <w:tc>
          <w:tcPr>
            <w:tcW w:w="7702" w:type="dxa"/>
            <w:shd w:val="clear" w:color="auto" w:fill="E0E0E0"/>
            <w:vAlign w:val="center"/>
          </w:tcPr>
          <w:p w14:paraId="4A987823" w14:textId="77777777" w:rsidR="00803507" w:rsidRPr="00C57583" w:rsidRDefault="00803507" w:rsidP="00994591">
            <w:pPr>
              <w:pStyle w:val="Nagwek7"/>
              <w:rPr>
                <w:rFonts w:ascii="Times New Roman" w:hAnsi="Times New Roman"/>
                <w:color w:val="auto"/>
                <w:szCs w:val="24"/>
              </w:rPr>
            </w:pPr>
            <w:r>
              <w:rPr>
                <w:rFonts w:ascii="Times New Roman" w:hAnsi="Times New Roman"/>
                <w:color w:val="auto"/>
                <w:szCs w:val="24"/>
              </w:rPr>
              <w:t>Korzystanie z zasobów innych podmiotów w celu potwierdzenia spełniania warunków udziału w postępowaniu</w:t>
            </w:r>
            <w:r w:rsidRPr="00C57583">
              <w:rPr>
                <w:rFonts w:ascii="Times New Roman" w:hAnsi="Times New Roman"/>
                <w:color w:val="auto"/>
                <w:szCs w:val="24"/>
              </w:rPr>
              <w:t xml:space="preserve"> </w:t>
            </w:r>
          </w:p>
        </w:tc>
      </w:tr>
    </w:tbl>
    <w:p w14:paraId="4B989D7D" w14:textId="77777777" w:rsidR="00853C12" w:rsidRPr="001A4AE4" w:rsidRDefault="00853C12" w:rsidP="00C57583">
      <w:pPr>
        <w:pStyle w:val="Akapitzlist"/>
        <w:ind w:left="0"/>
        <w:rPr>
          <w:color w:val="FF0000"/>
          <w:sz w:val="22"/>
          <w:szCs w:val="22"/>
        </w:rPr>
      </w:pPr>
    </w:p>
    <w:p w14:paraId="38DEA66B" w14:textId="0FE70359" w:rsidR="00853C12" w:rsidRPr="001A4AE4" w:rsidRDefault="00803507" w:rsidP="001A4AE4">
      <w:pPr>
        <w:pStyle w:val="Akapitzlist"/>
        <w:numPr>
          <w:ilvl w:val="0"/>
          <w:numId w:val="9"/>
        </w:numPr>
        <w:tabs>
          <w:tab w:val="clear" w:pos="720"/>
          <w:tab w:val="num" w:pos="426"/>
        </w:tabs>
        <w:ind w:left="426" w:hanging="426"/>
        <w:jc w:val="both"/>
        <w:rPr>
          <w:sz w:val="22"/>
          <w:szCs w:val="22"/>
        </w:rPr>
      </w:pPr>
      <w:r>
        <w:rPr>
          <w:sz w:val="22"/>
          <w:szCs w:val="22"/>
        </w:rPr>
        <w:t xml:space="preserve">Wykonawca może w celu potwierdzenia spełniania warunków udziału w postępowaniu, </w:t>
      </w:r>
      <w:r w:rsidR="00257B70">
        <w:rPr>
          <w:sz w:val="22"/>
          <w:szCs w:val="22"/>
        </w:rPr>
        <w:br/>
      </w:r>
      <w:r>
        <w:rPr>
          <w:sz w:val="22"/>
          <w:szCs w:val="22"/>
        </w:rPr>
        <w:t>w</w:t>
      </w:r>
      <w:r w:rsidR="00257B70">
        <w:rPr>
          <w:sz w:val="22"/>
          <w:szCs w:val="22"/>
        </w:rPr>
        <w:t xml:space="preserve"> </w:t>
      </w:r>
      <w:r>
        <w:rPr>
          <w:sz w:val="22"/>
          <w:szCs w:val="22"/>
        </w:rPr>
        <w:t xml:space="preserve">stosownych sytuacjach oraz w odniesieniu do konkretnego zamówienia lub jego części, polegać na zdolnościach technicznych lub zawodowych lub sytuacji finansowej lub ekonomicznej innych podmiotów </w:t>
      </w:r>
      <w:r w:rsidR="00257B70">
        <w:rPr>
          <w:sz w:val="22"/>
          <w:szCs w:val="22"/>
        </w:rPr>
        <w:t>(</w:t>
      </w:r>
      <w:r>
        <w:rPr>
          <w:sz w:val="22"/>
          <w:szCs w:val="22"/>
        </w:rPr>
        <w:t xml:space="preserve">dot. warunków udziału w postępowaniu określonych przez Zamawiającego </w:t>
      </w:r>
      <w:r w:rsidR="001A4AE4">
        <w:rPr>
          <w:sz w:val="22"/>
          <w:szCs w:val="22"/>
        </w:rPr>
        <w:br/>
      </w:r>
      <w:r w:rsidRPr="001A4AE4">
        <w:rPr>
          <w:sz w:val="22"/>
          <w:szCs w:val="22"/>
        </w:rPr>
        <w:t>w pkt</w:t>
      </w:r>
      <w:r w:rsidR="002D2914">
        <w:rPr>
          <w:sz w:val="22"/>
          <w:szCs w:val="22"/>
        </w:rPr>
        <w:t>.</w:t>
      </w:r>
      <w:r w:rsidRPr="001A4AE4">
        <w:rPr>
          <w:sz w:val="22"/>
          <w:szCs w:val="22"/>
        </w:rPr>
        <w:t xml:space="preserve"> 3.1</w:t>
      </w:r>
      <w:r w:rsidR="00257B70" w:rsidRPr="001A4AE4">
        <w:rPr>
          <w:sz w:val="22"/>
          <w:szCs w:val="22"/>
        </w:rPr>
        <w:t>.</w:t>
      </w:r>
      <w:r w:rsidRPr="001A4AE4">
        <w:rPr>
          <w:sz w:val="22"/>
          <w:szCs w:val="22"/>
        </w:rPr>
        <w:t xml:space="preserve"> rozdziału X</w:t>
      </w:r>
      <w:r w:rsidR="00462EB0">
        <w:rPr>
          <w:sz w:val="22"/>
          <w:szCs w:val="22"/>
        </w:rPr>
        <w:t>I</w:t>
      </w:r>
      <w:r w:rsidRPr="001A4AE4">
        <w:rPr>
          <w:sz w:val="22"/>
          <w:szCs w:val="22"/>
        </w:rPr>
        <w:t>I SIWZ</w:t>
      </w:r>
      <w:r w:rsidR="00257B70" w:rsidRPr="001A4AE4">
        <w:rPr>
          <w:sz w:val="22"/>
          <w:szCs w:val="22"/>
        </w:rPr>
        <w:t>)</w:t>
      </w:r>
      <w:r w:rsidRPr="001A4AE4">
        <w:rPr>
          <w:sz w:val="22"/>
          <w:szCs w:val="22"/>
        </w:rPr>
        <w:t>, niezależnie od charakteru prawnego łączących go z nim stosunków prawnych.</w:t>
      </w:r>
    </w:p>
    <w:p w14:paraId="50A320D3" w14:textId="77777777" w:rsidR="000F3E7B" w:rsidRDefault="000F3E7B" w:rsidP="00384A77">
      <w:pPr>
        <w:pStyle w:val="Akapitzlist"/>
        <w:tabs>
          <w:tab w:val="num" w:pos="426"/>
        </w:tabs>
        <w:ind w:left="426" w:hanging="426"/>
        <w:rPr>
          <w:sz w:val="22"/>
          <w:szCs w:val="22"/>
        </w:rPr>
      </w:pPr>
    </w:p>
    <w:p w14:paraId="1D2F2335" w14:textId="4A187F59" w:rsidR="00803507" w:rsidRPr="002D2914" w:rsidRDefault="000F3E7B" w:rsidP="00A22F84">
      <w:pPr>
        <w:pStyle w:val="Akapitzlist"/>
        <w:numPr>
          <w:ilvl w:val="0"/>
          <w:numId w:val="9"/>
        </w:numPr>
        <w:tabs>
          <w:tab w:val="clear" w:pos="720"/>
          <w:tab w:val="num" w:pos="426"/>
        </w:tabs>
        <w:ind w:left="426" w:hanging="426"/>
        <w:jc w:val="both"/>
        <w:rPr>
          <w:sz w:val="22"/>
          <w:szCs w:val="22"/>
          <w:u w:val="single"/>
        </w:rPr>
      </w:pPr>
      <w:r>
        <w:rPr>
          <w:sz w:val="22"/>
          <w:szCs w:val="22"/>
        </w:rPr>
        <w:t>W</w:t>
      </w:r>
      <w:r w:rsidR="00803507">
        <w:rPr>
          <w:sz w:val="22"/>
          <w:szCs w:val="22"/>
        </w:rPr>
        <w:t>ykonawca, który polega na zdolno</w:t>
      </w:r>
      <w:r>
        <w:rPr>
          <w:sz w:val="22"/>
          <w:szCs w:val="22"/>
        </w:rPr>
        <w:t>ś</w:t>
      </w:r>
      <w:r w:rsidR="00803507">
        <w:rPr>
          <w:sz w:val="22"/>
          <w:szCs w:val="22"/>
        </w:rPr>
        <w:t>ciach lub sytuacji innych podmiotów, musi udowodni</w:t>
      </w:r>
      <w:r>
        <w:rPr>
          <w:sz w:val="22"/>
          <w:szCs w:val="22"/>
        </w:rPr>
        <w:t>ć</w:t>
      </w:r>
      <w:r w:rsidR="00803507">
        <w:rPr>
          <w:sz w:val="22"/>
          <w:szCs w:val="22"/>
        </w:rPr>
        <w:t xml:space="preserve"> </w:t>
      </w:r>
      <w:r>
        <w:rPr>
          <w:sz w:val="22"/>
          <w:szCs w:val="22"/>
        </w:rPr>
        <w:t>Z</w:t>
      </w:r>
      <w:r w:rsidR="00803507">
        <w:rPr>
          <w:sz w:val="22"/>
          <w:szCs w:val="22"/>
        </w:rPr>
        <w:t>amawiaj</w:t>
      </w:r>
      <w:r>
        <w:rPr>
          <w:sz w:val="22"/>
          <w:szCs w:val="22"/>
        </w:rPr>
        <w:t>ą</w:t>
      </w:r>
      <w:r w:rsidR="00803507">
        <w:rPr>
          <w:sz w:val="22"/>
          <w:szCs w:val="22"/>
        </w:rPr>
        <w:t xml:space="preserve">cemu, </w:t>
      </w:r>
      <w:r>
        <w:rPr>
          <w:sz w:val="22"/>
          <w:szCs w:val="22"/>
        </w:rPr>
        <w:t>ż</w:t>
      </w:r>
      <w:r w:rsidR="00803507">
        <w:rPr>
          <w:sz w:val="22"/>
          <w:szCs w:val="22"/>
        </w:rPr>
        <w:t>e realizuj</w:t>
      </w:r>
      <w:r>
        <w:rPr>
          <w:sz w:val="22"/>
          <w:szCs w:val="22"/>
        </w:rPr>
        <w:t>ą</w:t>
      </w:r>
      <w:r w:rsidR="00803507">
        <w:rPr>
          <w:sz w:val="22"/>
          <w:szCs w:val="22"/>
        </w:rPr>
        <w:t>c zamówienie b</w:t>
      </w:r>
      <w:r>
        <w:rPr>
          <w:sz w:val="22"/>
          <w:szCs w:val="22"/>
        </w:rPr>
        <w:t>ę</w:t>
      </w:r>
      <w:r w:rsidR="00803507">
        <w:rPr>
          <w:sz w:val="22"/>
          <w:szCs w:val="22"/>
        </w:rPr>
        <w:t>dzie dysponował niezb</w:t>
      </w:r>
      <w:r>
        <w:rPr>
          <w:sz w:val="22"/>
          <w:szCs w:val="22"/>
        </w:rPr>
        <w:t>ę</w:t>
      </w:r>
      <w:r w:rsidR="00803507">
        <w:rPr>
          <w:sz w:val="22"/>
          <w:szCs w:val="22"/>
        </w:rPr>
        <w:t>dnymi zasobami podmiotów, w szczególno</w:t>
      </w:r>
      <w:r>
        <w:rPr>
          <w:sz w:val="22"/>
          <w:szCs w:val="22"/>
        </w:rPr>
        <w:t>ś</w:t>
      </w:r>
      <w:r w:rsidR="00803507">
        <w:rPr>
          <w:sz w:val="22"/>
          <w:szCs w:val="22"/>
        </w:rPr>
        <w:t>ci przedstawiaj</w:t>
      </w:r>
      <w:r>
        <w:rPr>
          <w:sz w:val="22"/>
          <w:szCs w:val="22"/>
        </w:rPr>
        <w:t>ą</w:t>
      </w:r>
      <w:r w:rsidR="00803507">
        <w:rPr>
          <w:sz w:val="22"/>
          <w:szCs w:val="22"/>
        </w:rPr>
        <w:t>c zobowi</w:t>
      </w:r>
      <w:r>
        <w:rPr>
          <w:sz w:val="22"/>
          <w:szCs w:val="22"/>
        </w:rPr>
        <w:t>ą</w:t>
      </w:r>
      <w:r w:rsidR="00803507">
        <w:rPr>
          <w:sz w:val="22"/>
          <w:szCs w:val="22"/>
        </w:rPr>
        <w:t>zanie tych podmiotów do oddania mu do</w:t>
      </w:r>
      <w:r w:rsidR="00842AB0">
        <w:rPr>
          <w:sz w:val="22"/>
          <w:szCs w:val="22"/>
        </w:rPr>
        <w:t xml:space="preserve"> </w:t>
      </w:r>
      <w:r w:rsidR="00803507">
        <w:rPr>
          <w:sz w:val="22"/>
          <w:szCs w:val="22"/>
        </w:rPr>
        <w:t>dyspozycji niezb</w:t>
      </w:r>
      <w:r>
        <w:rPr>
          <w:sz w:val="22"/>
          <w:szCs w:val="22"/>
        </w:rPr>
        <w:t>ę</w:t>
      </w:r>
      <w:r w:rsidR="00803507">
        <w:rPr>
          <w:sz w:val="22"/>
          <w:szCs w:val="22"/>
        </w:rPr>
        <w:t xml:space="preserve">dnych zasobów na potrzeby realizacji zamówienia </w:t>
      </w:r>
      <w:r w:rsidR="001A4AE4">
        <w:rPr>
          <w:sz w:val="22"/>
          <w:szCs w:val="22"/>
        </w:rPr>
        <w:t>-</w:t>
      </w:r>
      <w:r w:rsidR="00803507">
        <w:rPr>
          <w:sz w:val="22"/>
          <w:szCs w:val="22"/>
        </w:rPr>
        <w:t xml:space="preserve"> </w:t>
      </w:r>
      <w:r w:rsidR="00803507" w:rsidRPr="00803507">
        <w:rPr>
          <w:b/>
          <w:sz w:val="22"/>
          <w:szCs w:val="22"/>
          <w:u w:val="single"/>
        </w:rPr>
        <w:t>dokument t</w:t>
      </w:r>
      <w:r>
        <w:rPr>
          <w:b/>
          <w:sz w:val="22"/>
          <w:szCs w:val="22"/>
          <w:u w:val="single"/>
        </w:rPr>
        <w:t>o</w:t>
      </w:r>
      <w:r w:rsidR="00257B70">
        <w:rPr>
          <w:b/>
          <w:sz w:val="22"/>
          <w:szCs w:val="22"/>
          <w:u w:val="single"/>
        </w:rPr>
        <w:t xml:space="preserve"> (</w:t>
      </w:r>
      <w:r w:rsidR="00803507" w:rsidRPr="00803507">
        <w:rPr>
          <w:b/>
          <w:sz w:val="22"/>
          <w:szCs w:val="22"/>
          <w:u w:val="single"/>
        </w:rPr>
        <w:t>np.</w:t>
      </w:r>
      <w:r>
        <w:rPr>
          <w:b/>
          <w:sz w:val="22"/>
          <w:szCs w:val="22"/>
          <w:u w:val="single"/>
        </w:rPr>
        <w:t xml:space="preserve"> </w:t>
      </w:r>
      <w:r w:rsidR="00803507" w:rsidRPr="00803507">
        <w:rPr>
          <w:b/>
          <w:sz w:val="22"/>
          <w:szCs w:val="22"/>
          <w:u w:val="single"/>
        </w:rPr>
        <w:t>zobowi</w:t>
      </w:r>
      <w:r>
        <w:rPr>
          <w:b/>
          <w:sz w:val="22"/>
          <w:szCs w:val="22"/>
          <w:u w:val="single"/>
        </w:rPr>
        <w:t>ą</w:t>
      </w:r>
      <w:r w:rsidR="00803507" w:rsidRPr="00803507">
        <w:rPr>
          <w:b/>
          <w:sz w:val="22"/>
          <w:szCs w:val="22"/>
          <w:u w:val="single"/>
        </w:rPr>
        <w:t>zanie</w:t>
      </w:r>
      <w:r w:rsidR="00257B70">
        <w:rPr>
          <w:b/>
          <w:sz w:val="22"/>
          <w:szCs w:val="22"/>
          <w:u w:val="single"/>
        </w:rPr>
        <w:t>)</w:t>
      </w:r>
      <w:r w:rsidR="00803507" w:rsidRPr="00803507">
        <w:rPr>
          <w:b/>
          <w:sz w:val="22"/>
          <w:szCs w:val="22"/>
          <w:u w:val="single"/>
        </w:rPr>
        <w:t xml:space="preserve"> nale</w:t>
      </w:r>
      <w:r>
        <w:rPr>
          <w:b/>
          <w:sz w:val="22"/>
          <w:szCs w:val="22"/>
          <w:u w:val="single"/>
        </w:rPr>
        <w:t>ż</w:t>
      </w:r>
      <w:r w:rsidR="00803507" w:rsidRPr="00803507">
        <w:rPr>
          <w:b/>
          <w:sz w:val="22"/>
          <w:szCs w:val="22"/>
          <w:u w:val="single"/>
        </w:rPr>
        <w:t>y zło</w:t>
      </w:r>
      <w:r>
        <w:rPr>
          <w:b/>
          <w:sz w:val="22"/>
          <w:szCs w:val="22"/>
          <w:u w:val="single"/>
        </w:rPr>
        <w:t>ż</w:t>
      </w:r>
      <w:r w:rsidR="00803507" w:rsidRPr="00803507">
        <w:rPr>
          <w:b/>
          <w:sz w:val="22"/>
          <w:szCs w:val="22"/>
          <w:u w:val="single"/>
        </w:rPr>
        <w:t>y</w:t>
      </w:r>
      <w:r>
        <w:rPr>
          <w:b/>
          <w:sz w:val="22"/>
          <w:szCs w:val="22"/>
          <w:u w:val="single"/>
        </w:rPr>
        <w:t>ć</w:t>
      </w:r>
      <w:r w:rsidR="00803507" w:rsidRPr="00803507">
        <w:rPr>
          <w:b/>
          <w:sz w:val="22"/>
          <w:szCs w:val="22"/>
          <w:u w:val="single"/>
        </w:rPr>
        <w:t xml:space="preserve"> wraz z ofert</w:t>
      </w:r>
      <w:r>
        <w:rPr>
          <w:b/>
          <w:sz w:val="22"/>
          <w:szCs w:val="22"/>
          <w:u w:val="single"/>
        </w:rPr>
        <w:t>ą</w:t>
      </w:r>
      <w:r w:rsidR="00803507" w:rsidRPr="00803507">
        <w:rPr>
          <w:b/>
          <w:sz w:val="22"/>
          <w:szCs w:val="22"/>
          <w:u w:val="single"/>
        </w:rPr>
        <w:t>.</w:t>
      </w:r>
    </w:p>
    <w:p w14:paraId="28DA58B8" w14:textId="77777777" w:rsidR="002D2914" w:rsidRPr="002D2914" w:rsidRDefault="002D2914" w:rsidP="002D2914">
      <w:pPr>
        <w:jc w:val="both"/>
        <w:rPr>
          <w:sz w:val="22"/>
          <w:szCs w:val="22"/>
          <w:u w:val="single"/>
        </w:rPr>
      </w:pPr>
    </w:p>
    <w:p w14:paraId="346678F4" w14:textId="4B783553" w:rsidR="00A43A56" w:rsidRPr="00A43A56" w:rsidRDefault="00257B70" w:rsidP="009022CD">
      <w:pPr>
        <w:pStyle w:val="Akapitzlist"/>
        <w:numPr>
          <w:ilvl w:val="1"/>
          <w:numId w:val="9"/>
        </w:numPr>
        <w:tabs>
          <w:tab w:val="clear" w:pos="750"/>
        </w:tabs>
        <w:ind w:left="851" w:hanging="425"/>
        <w:jc w:val="both"/>
        <w:rPr>
          <w:sz w:val="22"/>
          <w:szCs w:val="22"/>
        </w:rPr>
      </w:pPr>
      <w:r>
        <w:rPr>
          <w:sz w:val="22"/>
          <w:szCs w:val="22"/>
        </w:rPr>
        <w:t>Z</w:t>
      </w:r>
      <w:r w:rsidR="00A43A56">
        <w:rPr>
          <w:sz w:val="22"/>
          <w:szCs w:val="22"/>
        </w:rPr>
        <w:t xml:space="preserve"> dokumentu </w:t>
      </w:r>
      <w:r>
        <w:rPr>
          <w:sz w:val="22"/>
          <w:szCs w:val="22"/>
        </w:rPr>
        <w:t>(</w:t>
      </w:r>
      <w:r w:rsidR="00A43A56">
        <w:rPr>
          <w:sz w:val="22"/>
          <w:szCs w:val="22"/>
        </w:rPr>
        <w:t>np. zobowi</w:t>
      </w:r>
      <w:r w:rsidR="00842AB0">
        <w:rPr>
          <w:sz w:val="22"/>
          <w:szCs w:val="22"/>
        </w:rPr>
        <w:t>ą</w:t>
      </w:r>
      <w:r w:rsidR="00A43A56">
        <w:rPr>
          <w:sz w:val="22"/>
          <w:szCs w:val="22"/>
        </w:rPr>
        <w:t>zania</w:t>
      </w:r>
      <w:r>
        <w:rPr>
          <w:sz w:val="22"/>
          <w:szCs w:val="22"/>
        </w:rPr>
        <w:t>)</w:t>
      </w:r>
      <w:r w:rsidR="00A43A56">
        <w:rPr>
          <w:sz w:val="22"/>
          <w:szCs w:val="22"/>
        </w:rPr>
        <w:t>, o którym mowa w pkt</w:t>
      </w:r>
      <w:r w:rsidR="004B6E23">
        <w:rPr>
          <w:sz w:val="22"/>
          <w:szCs w:val="22"/>
        </w:rPr>
        <w:t>.</w:t>
      </w:r>
      <w:r w:rsidR="00A43A56">
        <w:rPr>
          <w:sz w:val="22"/>
          <w:szCs w:val="22"/>
        </w:rPr>
        <w:t xml:space="preserve"> 2 musi wynika</w:t>
      </w:r>
      <w:r w:rsidR="00842AB0">
        <w:rPr>
          <w:sz w:val="22"/>
          <w:szCs w:val="22"/>
        </w:rPr>
        <w:t>ć</w:t>
      </w:r>
      <w:r w:rsidR="00A43A56">
        <w:rPr>
          <w:sz w:val="22"/>
          <w:szCs w:val="22"/>
        </w:rPr>
        <w:t xml:space="preserve"> w szczególno</w:t>
      </w:r>
      <w:r w:rsidR="00842AB0">
        <w:rPr>
          <w:sz w:val="22"/>
          <w:szCs w:val="22"/>
        </w:rPr>
        <w:t>ś</w:t>
      </w:r>
      <w:r w:rsidR="00A43A56">
        <w:rPr>
          <w:sz w:val="22"/>
          <w:szCs w:val="22"/>
        </w:rPr>
        <w:t>ci:</w:t>
      </w:r>
    </w:p>
    <w:p w14:paraId="5A3AF42B" w14:textId="77777777" w:rsidR="00853C12" w:rsidRDefault="00842AB0" w:rsidP="00400ED6">
      <w:pPr>
        <w:pStyle w:val="Akapitzlist"/>
        <w:numPr>
          <w:ilvl w:val="0"/>
          <w:numId w:val="41"/>
        </w:numPr>
        <w:ind w:left="993" w:hanging="142"/>
        <w:jc w:val="both"/>
        <w:rPr>
          <w:sz w:val="22"/>
          <w:szCs w:val="22"/>
        </w:rPr>
      </w:pPr>
      <w:r>
        <w:rPr>
          <w:sz w:val="22"/>
          <w:szCs w:val="22"/>
        </w:rPr>
        <w:t>zakres dostę</w:t>
      </w:r>
      <w:r w:rsidR="00A43A56">
        <w:rPr>
          <w:sz w:val="22"/>
          <w:szCs w:val="22"/>
        </w:rPr>
        <w:t xml:space="preserve">pnych </w:t>
      </w:r>
      <w:r>
        <w:rPr>
          <w:sz w:val="22"/>
          <w:szCs w:val="22"/>
        </w:rPr>
        <w:t>W</w:t>
      </w:r>
      <w:r w:rsidR="00A43A56">
        <w:rPr>
          <w:sz w:val="22"/>
          <w:szCs w:val="22"/>
        </w:rPr>
        <w:t>ykonawcy zasobów innego podmiotu</w:t>
      </w:r>
      <w:r w:rsidR="00FC24A4">
        <w:rPr>
          <w:sz w:val="22"/>
          <w:szCs w:val="22"/>
        </w:rPr>
        <w:t>,</w:t>
      </w:r>
    </w:p>
    <w:p w14:paraId="22B5F30F" w14:textId="77777777" w:rsidR="00A43A56" w:rsidRDefault="00A43A56" w:rsidP="00400ED6">
      <w:pPr>
        <w:pStyle w:val="Akapitzlist"/>
        <w:numPr>
          <w:ilvl w:val="0"/>
          <w:numId w:val="41"/>
        </w:numPr>
        <w:ind w:left="993" w:hanging="142"/>
        <w:jc w:val="both"/>
        <w:rPr>
          <w:sz w:val="22"/>
          <w:szCs w:val="22"/>
        </w:rPr>
      </w:pPr>
      <w:r>
        <w:rPr>
          <w:sz w:val="22"/>
          <w:szCs w:val="22"/>
        </w:rPr>
        <w:t xml:space="preserve">sposób wykorzystania zasobów innego podmiotu, przez </w:t>
      </w:r>
      <w:r w:rsidR="00842AB0">
        <w:rPr>
          <w:sz w:val="22"/>
          <w:szCs w:val="22"/>
        </w:rPr>
        <w:t>W</w:t>
      </w:r>
      <w:r>
        <w:rPr>
          <w:sz w:val="22"/>
          <w:szCs w:val="22"/>
        </w:rPr>
        <w:t>ykonawc</w:t>
      </w:r>
      <w:r w:rsidR="00842AB0">
        <w:rPr>
          <w:sz w:val="22"/>
          <w:szCs w:val="22"/>
        </w:rPr>
        <w:t>ę</w:t>
      </w:r>
      <w:r>
        <w:rPr>
          <w:sz w:val="22"/>
          <w:szCs w:val="22"/>
        </w:rPr>
        <w:t xml:space="preserve"> przy wykonywaniu</w:t>
      </w:r>
      <w:r w:rsidR="009022CD">
        <w:rPr>
          <w:sz w:val="22"/>
          <w:szCs w:val="22"/>
        </w:rPr>
        <w:br/>
      </w:r>
      <w:r>
        <w:rPr>
          <w:sz w:val="22"/>
          <w:szCs w:val="22"/>
        </w:rPr>
        <w:t>zamówienia publicznego</w:t>
      </w:r>
      <w:r w:rsidR="00FC24A4">
        <w:rPr>
          <w:sz w:val="22"/>
          <w:szCs w:val="22"/>
        </w:rPr>
        <w:t>,</w:t>
      </w:r>
    </w:p>
    <w:p w14:paraId="393A4D55" w14:textId="77777777" w:rsidR="00A43A56" w:rsidRDefault="00A43A56" w:rsidP="00400ED6">
      <w:pPr>
        <w:pStyle w:val="Akapitzlist"/>
        <w:numPr>
          <w:ilvl w:val="0"/>
          <w:numId w:val="41"/>
        </w:numPr>
        <w:ind w:left="993" w:hanging="142"/>
        <w:jc w:val="both"/>
        <w:rPr>
          <w:sz w:val="22"/>
          <w:szCs w:val="22"/>
        </w:rPr>
      </w:pPr>
      <w:r>
        <w:rPr>
          <w:sz w:val="22"/>
          <w:szCs w:val="22"/>
        </w:rPr>
        <w:t>zakres i okres udziału innego podmiotu przy wykonywaniu zamówienia publicznego</w:t>
      </w:r>
      <w:r w:rsidR="00FC24A4">
        <w:rPr>
          <w:sz w:val="22"/>
          <w:szCs w:val="22"/>
        </w:rPr>
        <w:t>,</w:t>
      </w:r>
    </w:p>
    <w:p w14:paraId="0CB58947" w14:textId="77777777" w:rsidR="00A43A56" w:rsidRDefault="00A43A56" w:rsidP="00400ED6">
      <w:pPr>
        <w:pStyle w:val="Akapitzlist"/>
        <w:numPr>
          <w:ilvl w:val="0"/>
          <w:numId w:val="41"/>
        </w:numPr>
        <w:ind w:left="993" w:hanging="142"/>
        <w:jc w:val="both"/>
        <w:rPr>
          <w:sz w:val="22"/>
          <w:szCs w:val="22"/>
        </w:rPr>
      </w:pPr>
      <w:r>
        <w:rPr>
          <w:sz w:val="22"/>
          <w:szCs w:val="22"/>
        </w:rPr>
        <w:t>czy podmiot , na zdolno</w:t>
      </w:r>
      <w:r w:rsidR="00842AB0">
        <w:rPr>
          <w:sz w:val="22"/>
          <w:szCs w:val="22"/>
        </w:rPr>
        <w:t>ś</w:t>
      </w:r>
      <w:r>
        <w:rPr>
          <w:sz w:val="22"/>
          <w:szCs w:val="22"/>
        </w:rPr>
        <w:t xml:space="preserve">ciach którego </w:t>
      </w:r>
      <w:r w:rsidR="00842AB0">
        <w:rPr>
          <w:sz w:val="22"/>
          <w:szCs w:val="22"/>
        </w:rPr>
        <w:t>W</w:t>
      </w:r>
      <w:r>
        <w:rPr>
          <w:sz w:val="22"/>
          <w:szCs w:val="22"/>
        </w:rPr>
        <w:t>ykonawca polega w odniesieniu do warunków</w:t>
      </w:r>
      <w:r w:rsidR="009022CD">
        <w:rPr>
          <w:sz w:val="22"/>
          <w:szCs w:val="22"/>
        </w:rPr>
        <w:br/>
      </w:r>
      <w:r>
        <w:rPr>
          <w:sz w:val="22"/>
          <w:szCs w:val="22"/>
        </w:rPr>
        <w:t>udziału w post</w:t>
      </w:r>
      <w:r w:rsidR="00842AB0">
        <w:rPr>
          <w:sz w:val="22"/>
          <w:szCs w:val="22"/>
        </w:rPr>
        <w:t>ę</w:t>
      </w:r>
      <w:r>
        <w:rPr>
          <w:sz w:val="22"/>
          <w:szCs w:val="22"/>
        </w:rPr>
        <w:t>powaniu dotycz</w:t>
      </w:r>
      <w:r w:rsidR="00842AB0">
        <w:rPr>
          <w:sz w:val="22"/>
          <w:szCs w:val="22"/>
        </w:rPr>
        <w:t>ą</w:t>
      </w:r>
      <w:r>
        <w:rPr>
          <w:sz w:val="22"/>
          <w:szCs w:val="22"/>
        </w:rPr>
        <w:t>cych wykształcenia, kwalifikacji zawodowych lub</w:t>
      </w:r>
      <w:r w:rsidR="009022CD">
        <w:rPr>
          <w:sz w:val="22"/>
          <w:szCs w:val="22"/>
        </w:rPr>
        <w:br/>
      </w:r>
      <w:r>
        <w:rPr>
          <w:sz w:val="22"/>
          <w:szCs w:val="22"/>
        </w:rPr>
        <w:t>do</w:t>
      </w:r>
      <w:r w:rsidR="00842AB0">
        <w:rPr>
          <w:sz w:val="22"/>
          <w:szCs w:val="22"/>
        </w:rPr>
        <w:t>ś</w:t>
      </w:r>
      <w:r>
        <w:rPr>
          <w:sz w:val="22"/>
          <w:szCs w:val="22"/>
        </w:rPr>
        <w:t>wiadczenia, zrealizuje roboty budowlane, których wskazane zdolno</w:t>
      </w:r>
      <w:r w:rsidR="00842AB0">
        <w:rPr>
          <w:sz w:val="22"/>
          <w:szCs w:val="22"/>
        </w:rPr>
        <w:t>ś</w:t>
      </w:r>
      <w:r>
        <w:rPr>
          <w:sz w:val="22"/>
          <w:szCs w:val="22"/>
        </w:rPr>
        <w:t>ci dotycz</w:t>
      </w:r>
      <w:r w:rsidR="00842AB0">
        <w:rPr>
          <w:sz w:val="22"/>
          <w:szCs w:val="22"/>
        </w:rPr>
        <w:t>ą</w:t>
      </w:r>
      <w:r>
        <w:rPr>
          <w:sz w:val="22"/>
          <w:szCs w:val="22"/>
        </w:rPr>
        <w:t>.</w:t>
      </w:r>
    </w:p>
    <w:p w14:paraId="2B6022A4" w14:textId="77777777" w:rsidR="00A43A56" w:rsidRDefault="00A43A56" w:rsidP="00384A77">
      <w:pPr>
        <w:pStyle w:val="Akapitzlist"/>
        <w:tabs>
          <w:tab w:val="num" w:pos="426"/>
        </w:tabs>
        <w:ind w:left="426" w:hanging="426"/>
        <w:jc w:val="both"/>
        <w:rPr>
          <w:sz w:val="22"/>
          <w:szCs w:val="22"/>
        </w:rPr>
      </w:pPr>
    </w:p>
    <w:p w14:paraId="221DA9BF" w14:textId="77777777" w:rsidR="006C66A8" w:rsidRPr="00F42E20" w:rsidRDefault="00842AB0" w:rsidP="00A22F84">
      <w:pPr>
        <w:pStyle w:val="Akapitzlist"/>
        <w:numPr>
          <w:ilvl w:val="0"/>
          <w:numId w:val="9"/>
        </w:numPr>
        <w:tabs>
          <w:tab w:val="clear" w:pos="720"/>
          <w:tab w:val="num" w:pos="426"/>
        </w:tabs>
        <w:ind w:left="426" w:hanging="426"/>
        <w:jc w:val="both"/>
        <w:rPr>
          <w:sz w:val="22"/>
          <w:szCs w:val="22"/>
        </w:rPr>
      </w:pPr>
      <w:r>
        <w:rPr>
          <w:sz w:val="22"/>
          <w:szCs w:val="22"/>
        </w:rPr>
        <w:t>Zamawiają</w:t>
      </w:r>
      <w:r w:rsidR="00A43A56">
        <w:rPr>
          <w:sz w:val="22"/>
          <w:szCs w:val="22"/>
        </w:rPr>
        <w:t>cy ocenia, czy udost</w:t>
      </w:r>
      <w:r>
        <w:rPr>
          <w:sz w:val="22"/>
          <w:szCs w:val="22"/>
        </w:rPr>
        <w:t>ę</w:t>
      </w:r>
      <w:r w:rsidR="00A43A56">
        <w:rPr>
          <w:sz w:val="22"/>
          <w:szCs w:val="22"/>
        </w:rPr>
        <w:t xml:space="preserve">pniane </w:t>
      </w:r>
      <w:r>
        <w:rPr>
          <w:sz w:val="22"/>
          <w:szCs w:val="22"/>
        </w:rPr>
        <w:t>W</w:t>
      </w:r>
      <w:r w:rsidR="00A43A56">
        <w:rPr>
          <w:sz w:val="22"/>
          <w:szCs w:val="22"/>
        </w:rPr>
        <w:t>ykonawcy przez inne podmioty zdolno</w:t>
      </w:r>
      <w:r>
        <w:rPr>
          <w:sz w:val="22"/>
          <w:szCs w:val="22"/>
        </w:rPr>
        <w:t>ś</w:t>
      </w:r>
      <w:r w:rsidR="00A43A56">
        <w:rPr>
          <w:sz w:val="22"/>
          <w:szCs w:val="22"/>
        </w:rPr>
        <w:t>ci techniczne lub zawodowe lub ich sytuacja finansowa lub ekonomiczna, pozwalaj</w:t>
      </w:r>
      <w:r>
        <w:rPr>
          <w:sz w:val="22"/>
          <w:szCs w:val="22"/>
        </w:rPr>
        <w:t>ą</w:t>
      </w:r>
      <w:r w:rsidR="00A43A56">
        <w:rPr>
          <w:sz w:val="22"/>
          <w:szCs w:val="22"/>
        </w:rPr>
        <w:t xml:space="preserve"> na wykazanie przez </w:t>
      </w:r>
      <w:r>
        <w:rPr>
          <w:sz w:val="22"/>
          <w:szCs w:val="22"/>
        </w:rPr>
        <w:t>W</w:t>
      </w:r>
      <w:r w:rsidR="00A43A56">
        <w:rPr>
          <w:sz w:val="22"/>
          <w:szCs w:val="22"/>
        </w:rPr>
        <w:t>ykonawc</w:t>
      </w:r>
      <w:r>
        <w:rPr>
          <w:sz w:val="22"/>
          <w:szCs w:val="22"/>
        </w:rPr>
        <w:t>ę</w:t>
      </w:r>
      <w:r w:rsidR="00A43A56">
        <w:rPr>
          <w:sz w:val="22"/>
          <w:szCs w:val="22"/>
        </w:rPr>
        <w:t xml:space="preserve"> spełniania warunków udziału w post</w:t>
      </w:r>
      <w:r>
        <w:rPr>
          <w:sz w:val="22"/>
          <w:szCs w:val="22"/>
        </w:rPr>
        <w:t>ę</w:t>
      </w:r>
      <w:r w:rsidR="00A43A56">
        <w:rPr>
          <w:sz w:val="22"/>
          <w:szCs w:val="22"/>
        </w:rPr>
        <w:t>powaniu oraz bada czy nie zachodz</w:t>
      </w:r>
      <w:r>
        <w:rPr>
          <w:sz w:val="22"/>
          <w:szCs w:val="22"/>
        </w:rPr>
        <w:t>ą</w:t>
      </w:r>
      <w:r w:rsidR="00A43A56">
        <w:rPr>
          <w:sz w:val="22"/>
          <w:szCs w:val="22"/>
        </w:rPr>
        <w:t xml:space="preserve"> wobec tego podmiotu podstawy wykluczenia, o których mowa w art. 24 ust. 1 pkt 13-22 i ust. 5 ustawy</w:t>
      </w:r>
      <w:r w:rsidR="005062E8">
        <w:rPr>
          <w:sz w:val="22"/>
          <w:szCs w:val="22"/>
        </w:rPr>
        <w:t>.</w:t>
      </w:r>
    </w:p>
    <w:p w14:paraId="6705D8C1" w14:textId="77777777" w:rsidR="0063192E" w:rsidRDefault="0063192E" w:rsidP="00384A77">
      <w:pPr>
        <w:pStyle w:val="Akapitzlist"/>
        <w:tabs>
          <w:tab w:val="num" w:pos="426"/>
        </w:tabs>
        <w:ind w:left="426" w:hanging="426"/>
        <w:jc w:val="both"/>
        <w:rPr>
          <w:sz w:val="22"/>
          <w:szCs w:val="22"/>
        </w:rPr>
      </w:pPr>
    </w:p>
    <w:p w14:paraId="6659522E" w14:textId="77777777" w:rsidR="00275A02" w:rsidRDefault="0063192E" w:rsidP="00A22F84">
      <w:pPr>
        <w:pStyle w:val="Akapitzlist"/>
        <w:numPr>
          <w:ilvl w:val="0"/>
          <w:numId w:val="9"/>
        </w:numPr>
        <w:tabs>
          <w:tab w:val="clear" w:pos="720"/>
          <w:tab w:val="num" w:pos="426"/>
        </w:tabs>
        <w:ind w:left="426" w:hanging="426"/>
        <w:jc w:val="both"/>
        <w:rPr>
          <w:sz w:val="22"/>
          <w:szCs w:val="22"/>
        </w:rPr>
      </w:pPr>
      <w:r>
        <w:rPr>
          <w:sz w:val="22"/>
          <w:szCs w:val="22"/>
        </w:rPr>
        <w:t>J</w:t>
      </w:r>
      <w:r w:rsidR="00275A02">
        <w:rPr>
          <w:sz w:val="22"/>
          <w:szCs w:val="22"/>
        </w:rPr>
        <w:t>e</w:t>
      </w:r>
      <w:r>
        <w:rPr>
          <w:sz w:val="22"/>
          <w:szCs w:val="22"/>
        </w:rPr>
        <w:t>ż</w:t>
      </w:r>
      <w:r w:rsidR="00275A02">
        <w:rPr>
          <w:sz w:val="22"/>
          <w:szCs w:val="22"/>
        </w:rPr>
        <w:t xml:space="preserve">eli </w:t>
      </w:r>
      <w:r>
        <w:rPr>
          <w:sz w:val="22"/>
          <w:szCs w:val="22"/>
        </w:rPr>
        <w:t>W</w:t>
      </w:r>
      <w:r w:rsidR="00275A02">
        <w:rPr>
          <w:sz w:val="22"/>
          <w:szCs w:val="22"/>
        </w:rPr>
        <w:t>ykonawca wykazuj</w:t>
      </w:r>
      <w:r>
        <w:rPr>
          <w:sz w:val="22"/>
          <w:szCs w:val="22"/>
        </w:rPr>
        <w:t>ą</w:t>
      </w:r>
      <w:r w:rsidR="00275A02">
        <w:rPr>
          <w:sz w:val="22"/>
          <w:szCs w:val="22"/>
        </w:rPr>
        <w:t>c spełnianie warunków udziału w post</w:t>
      </w:r>
      <w:r>
        <w:rPr>
          <w:sz w:val="22"/>
          <w:szCs w:val="22"/>
        </w:rPr>
        <w:t>ę</w:t>
      </w:r>
      <w:r w:rsidR="00275A02">
        <w:rPr>
          <w:sz w:val="22"/>
          <w:szCs w:val="22"/>
        </w:rPr>
        <w:t>powaniu, okre</w:t>
      </w:r>
      <w:r>
        <w:rPr>
          <w:sz w:val="22"/>
          <w:szCs w:val="22"/>
        </w:rPr>
        <w:t>ś</w:t>
      </w:r>
      <w:r w:rsidR="00275A02">
        <w:rPr>
          <w:sz w:val="22"/>
          <w:szCs w:val="22"/>
        </w:rPr>
        <w:t xml:space="preserve">lonych przez </w:t>
      </w:r>
      <w:r>
        <w:rPr>
          <w:sz w:val="22"/>
          <w:szCs w:val="22"/>
        </w:rPr>
        <w:t>Z</w:t>
      </w:r>
      <w:r w:rsidR="00275A02">
        <w:rPr>
          <w:sz w:val="22"/>
          <w:szCs w:val="22"/>
        </w:rPr>
        <w:t>amawiaj</w:t>
      </w:r>
      <w:r>
        <w:rPr>
          <w:sz w:val="22"/>
          <w:szCs w:val="22"/>
        </w:rPr>
        <w:t>ą</w:t>
      </w:r>
      <w:r w:rsidR="00275A02">
        <w:rPr>
          <w:sz w:val="22"/>
          <w:szCs w:val="22"/>
        </w:rPr>
        <w:t>cego w pkt 3.1 rozdziału X</w:t>
      </w:r>
      <w:r w:rsidR="00462EB0">
        <w:rPr>
          <w:sz w:val="22"/>
          <w:szCs w:val="22"/>
        </w:rPr>
        <w:t>I</w:t>
      </w:r>
      <w:r w:rsidR="00275A02">
        <w:rPr>
          <w:sz w:val="22"/>
          <w:szCs w:val="22"/>
        </w:rPr>
        <w:t>I SIWZ, polega na zdolno</w:t>
      </w:r>
      <w:r>
        <w:rPr>
          <w:sz w:val="22"/>
          <w:szCs w:val="22"/>
        </w:rPr>
        <w:t>ś</w:t>
      </w:r>
      <w:r w:rsidR="00275A02">
        <w:rPr>
          <w:sz w:val="22"/>
          <w:szCs w:val="22"/>
        </w:rPr>
        <w:t>ciach innych podmiotów, na zasadach okre</w:t>
      </w:r>
      <w:r>
        <w:rPr>
          <w:sz w:val="22"/>
          <w:szCs w:val="22"/>
        </w:rPr>
        <w:t>ś</w:t>
      </w:r>
      <w:r w:rsidR="00275A02">
        <w:rPr>
          <w:sz w:val="22"/>
          <w:szCs w:val="22"/>
        </w:rPr>
        <w:t>lonych powy</w:t>
      </w:r>
      <w:r>
        <w:rPr>
          <w:sz w:val="22"/>
          <w:szCs w:val="22"/>
        </w:rPr>
        <w:t>ż</w:t>
      </w:r>
      <w:r w:rsidR="00275A02">
        <w:rPr>
          <w:sz w:val="22"/>
          <w:szCs w:val="22"/>
        </w:rPr>
        <w:t>ej, zamieszcza informacje o tych podmiotach w o</w:t>
      </w:r>
      <w:r>
        <w:rPr>
          <w:sz w:val="22"/>
          <w:szCs w:val="22"/>
        </w:rPr>
        <w:t>ś</w:t>
      </w:r>
      <w:r w:rsidR="00275A02">
        <w:rPr>
          <w:sz w:val="22"/>
          <w:szCs w:val="22"/>
        </w:rPr>
        <w:t xml:space="preserve">wiadczeniu, </w:t>
      </w:r>
      <w:r w:rsidR="00384A77">
        <w:rPr>
          <w:sz w:val="22"/>
          <w:szCs w:val="22"/>
        </w:rPr>
        <w:br/>
      </w:r>
      <w:r w:rsidR="00275A02">
        <w:rPr>
          <w:sz w:val="22"/>
          <w:szCs w:val="22"/>
        </w:rPr>
        <w:t>o którym mowa w art. 25a ust. 1</w:t>
      </w:r>
      <w:r w:rsidR="005062E8">
        <w:rPr>
          <w:sz w:val="22"/>
          <w:szCs w:val="22"/>
        </w:rPr>
        <w:t>.</w:t>
      </w:r>
    </w:p>
    <w:p w14:paraId="0BB2A866" w14:textId="77777777" w:rsidR="0063192E" w:rsidRDefault="0063192E" w:rsidP="00384A77">
      <w:pPr>
        <w:pStyle w:val="Akapitzlist"/>
        <w:tabs>
          <w:tab w:val="num" w:pos="426"/>
        </w:tabs>
        <w:ind w:left="426" w:hanging="426"/>
        <w:jc w:val="both"/>
        <w:rPr>
          <w:sz w:val="22"/>
          <w:szCs w:val="22"/>
        </w:rPr>
      </w:pPr>
    </w:p>
    <w:p w14:paraId="5FF303EE" w14:textId="77777777" w:rsidR="00055037" w:rsidRPr="00055037" w:rsidRDefault="0063192E" w:rsidP="00055037">
      <w:pPr>
        <w:pStyle w:val="Akapitzlist"/>
        <w:numPr>
          <w:ilvl w:val="0"/>
          <w:numId w:val="9"/>
        </w:numPr>
        <w:tabs>
          <w:tab w:val="clear" w:pos="720"/>
          <w:tab w:val="num" w:pos="426"/>
        </w:tabs>
        <w:ind w:left="426" w:hanging="426"/>
        <w:jc w:val="both"/>
        <w:rPr>
          <w:sz w:val="22"/>
          <w:szCs w:val="22"/>
        </w:rPr>
      </w:pPr>
      <w:r>
        <w:rPr>
          <w:sz w:val="22"/>
          <w:szCs w:val="22"/>
        </w:rPr>
        <w:t>W</w:t>
      </w:r>
      <w:r w:rsidR="00275A02">
        <w:rPr>
          <w:sz w:val="22"/>
          <w:szCs w:val="22"/>
        </w:rPr>
        <w:t xml:space="preserve">ykonawca, którego </w:t>
      </w:r>
      <w:r w:rsidR="00275A02" w:rsidRPr="00275A02">
        <w:rPr>
          <w:b/>
          <w:sz w:val="22"/>
          <w:szCs w:val="22"/>
          <w:u w:val="single"/>
        </w:rPr>
        <w:t>oferta zostanie najwy</w:t>
      </w:r>
      <w:r>
        <w:rPr>
          <w:b/>
          <w:sz w:val="22"/>
          <w:szCs w:val="22"/>
          <w:u w:val="single"/>
        </w:rPr>
        <w:t>ż</w:t>
      </w:r>
      <w:r w:rsidR="00275A02" w:rsidRPr="00275A02">
        <w:rPr>
          <w:b/>
          <w:sz w:val="22"/>
          <w:szCs w:val="22"/>
          <w:u w:val="single"/>
        </w:rPr>
        <w:t>ej oceniona</w:t>
      </w:r>
      <w:r w:rsidR="00275A02">
        <w:rPr>
          <w:sz w:val="22"/>
          <w:szCs w:val="22"/>
        </w:rPr>
        <w:t xml:space="preserve">, na wezwanie </w:t>
      </w:r>
      <w:r>
        <w:rPr>
          <w:sz w:val="22"/>
          <w:szCs w:val="22"/>
        </w:rPr>
        <w:t>Zamawiają</w:t>
      </w:r>
      <w:r w:rsidR="00275A02">
        <w:rPr>
          <w:sz w:val="22"/>
          <w:szCs w:val="22"/>
        </w:rPr>
        <w:t>cego zobowi</w:t>
      </w:r>
      <w:r>
        <w:rPr>
          <w:sz w:val="22"/>
          <w:szCs w:val="22"/>
        </w:rPr>
        <w:t>ą</w:t>
      </w:r>
      <w:r w:rsidR="00275A02">
        <w:rPr>
          <w:sz w:val="22"/>
          <w:szCs w:val="22"/>
        </w:rPr>
        <w:t>zany b</w:t>
      </w:r>
      <w:r>
        <w:rPr>
          <w:sz w:val="22"/>
          <w:szCs w:val="22"/>
        </w:rPr>
        <w:t>ę</w:t>
      </w:r>
      <w:r w:rsidR="00275A02">
        <w:rPr>
          <w:sz w:val="22"/>
          <w:szCs w:val="22"/>
        </w:rPr>
        <w:t>dzie zło</w:t>
      </w:r>
      <w:r>
        <w:rPr>
          <w:sz w:val="22"/>
          <w:szCs w:val="22"/>
        </w:rPr>
        <w:t>ż</w:t>
      </w:r>
      <w:r w:rsidR="00275A02">
        <w:rPr>
          <w:sz w:val="22"/>
          <w:szCs w:val="22"/>
        </w:rPr>
        <w:t>y</w:t>
      </w:r>
      <w:r>
        <w:rPr>
          <w:sz w:val="22"/>
          <w:szCs w:val="22"/>
        </w:rPr>
        <w:t>ć</w:t>
      </w:r>
      <w:r w:rsidR="00275A02">
        <w:rPr>
          <w:sz w:val="22"/>
          <w:szCs w:val="22"/>
        </w:rPr>
        <w:t xml:space="preserve"> wskazane w SIWZ o</w:t>
      </w:r>
      <w:r>
        <w:rPr>
          <w:sz w:val="22"/>
          <w:szCs w:val="22"/>
        </w:rPr>
        <w:t>ś</w:t>
      </w:r>
      <w:r w:rsidR="00275A02">
        <w:rPr>
          <w:sz w:val="22"/>
          <w:szCs w:val="22"/>
        </w:rPr>
        <w:t>wiadczenia i dokumenty podmiotu, na zdolno</w:t>
      </w:r>
      <w:r>
        <w:rPr>
          <w:sz w:val="22"/>
          <w:szCs w:val="22"/>
        </w:rPr>
        <w:t>ś</w:t>
      </w:r>
      <w:r w:rsidR="00275A02">
        <w:rPr>
          <w:sz w:val="22"/>
          <w:szCs w:val="22"/>
        </w:rPr>
        <w:t xml:space="preserve">ci którego </w:t>
      </w:r>
      <w:r>
        <w:rPr>
          <w:sz w:val="22"/>
          <w:szCs w:val="22"/>
        </w:rPr>
        <w:t>W</w:t>
      </w:r>
      <w:r w:rsidR="00275A02">
        <w:rPr>
          <w:sz w:val="22"/>
          <w:szCs w:val="22"/>
        </w:rPr>
        <w:t>ykonawca powoływał si</w:t>
      </w:r>
      <w:r>
        <w:rPr>
          <w:sz w:val="22"/>
          <w:szCs w:val="22"/>
        </w:rPr>
        <w:t>ę</w:t>
      </w:r>
      <w:r w:rsidR="00275A02">
        <w:rPr>
          <w:sz w:val="22"/>
          <w:szCs w:val="22"/>
        </w:rPr>
        <w:t xml:space="preserve"> w celu wykazania spełniania warunków udziału </w:t>
      </w:r>
      <w:r w:rsidR="00384A77">
        <w:rPr>
          <w:sz w:val="22"/>
          <w:szCs w:val="22"/>
        </w:rPr>
        <w:br/>
      </w:r>
      <w:r w:rsidR="00275A02">
        <w:rPr>
          <w:sz w:val="22"/>
          <w:szCs w:val="22"/>
        </w:rPr>
        <w:t>w post</w:t>
      </w:r>
      <w:r>
        <w:rPr>
          <w:sz w:val="22"/>
          <w:szCs w:val="22"/>
        </w:rPr>
        <w:t>ę</w:t>
      </w:r>
      <w:r w:rsidR="00275A02">
        <w:rPr>
          <w:sz w:val="22"/>
          <w:szCs w:val="22"/>
        </w:rPr>
        <w:t>powaniu, potwierdzaj</w:t>
      </w:r>
      <w:r>
        <w:rPr>
          <w:sz w:val="22"/>
          <w:szCs w:val="22"/>
        </w:rPr>
        <w:t>ą</w:t>
      </w:r>
      <w:r w:rsidR="00275A02">
        <w:rPr>
          <w:sz w:val="22"/>
          <w:szCs w:val="22"/>
        </w:rPr>
        <w:t>ce brak podstaw do wykluczenia z post</w:t>
      </w:r>
      <w:r>
        <w:rPr>
          <w:sz w:val="22"/>
          <w:szCs w:val="22"/>
        </w:rPr>
        <w:t>ę</w:t>
      </w:r>
      <w:r w:rsidR="00275A02">
        <w:rPr>
          <w:sz w:val="22"/>
          <w:szCs w:val="22"/>
        </w:rPr>
        <w:t>powania.</w:t>
      </w:r>
    </w:p>
    <w:p w14:paraId="08EAA81E" w14:textId="77777777" w:rsidR="00F42E20" w:rsidRDefault="00F42E20"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275A02" w:rsidRPr="00C57583" w14:paraId="1C86FEC8" w14:textId="77777777">
        <w:trPr>
          <w:trHeight w:val="470"/>
        </w:trPr>
        <w:tc>
          <w:tcPr>
            <w:tcW w:w="1510" w:type="dxa"/>
            <w:shd w:val="clear" w:color="auto" w:fill="E0E0E0"/>
            <w:vAlign w:val="center"/>
          </w:tcPr>
          <w:p w14:paraId="2D403488" w14:textId="77777777" w:rsidR="00275A02" w:rsidRPr="00C57583" w:rsidRDefault="00275A02" w:rsidP="00FE3B4C">
            <w:pPr>
              <w:pStyle w:val="Nagwek7"/>
              <w:rPr>
                <w:rFonts w:ascii="Times New Roman" w:hAnsi="Times New Roman"/>
                <w:color w:val="auto"/>
                <w:szCs w:val="24"/>
              </w:rPr>
            </w:pPr>
            <w:r w:rsidRPr="00C57583">
              <w:rPr>
                <w:rFonts w:ascii="Times New Roman" w:hAnsi="Times New Roman"/>
                <w:color w:val="auto"/>
                <w:szCs w:val="24"/>
              </w:rPr>
              <w:t>Część X</w:t>
            </w:r>
            <w:r w:rsidR="00D72D3D">
              <w:rPr>
                <w:rFonts w:ascii="Times New Roman" w:hAnsi="Times New Roman"/>
                <w:color w:val="auto"/>
                <w:szCs w:val="24"/>
              </w:rPr>
              <w:t>IV</w:t>
            </w:r>
          </w:p>
        </w:tc>
        <w:tc>
          <w:tcPr>
            <w:tcW w:w="7702" w:type="dxa"/>
            <w:shd w:val="clear" w:color="auto" w:fill="E0E0E0"/>
            <w:vAlign w:val="center"/>
          </w:tcPr>
          <w:p w14:paraId="132C10A3" w14:textId="77777777" w:rsidR="00275A02" w:rsidRPr="00C57583" w:rsidRDefault="00275A02" w:rsidP="00FE3B4C">
            <w:pPr>
              <w:pStyle w:val="Nagwek7"/>
              <w:rPr>
                <w:rFonts w:ascii="Times New Roman" w:hAnsi="Times New Roman"/>
                <w:color w:val="auto"/>
                <w:szCs w:val="24"/>
              </w:rPr>
            </w:pPr>
            <w:r>
              <w:rPr>
                <w:rFonts w:ascii="Times New Roman" w:hAnsi="Times New Roman"/>
                <w:color w:val="auto"/>
                <w:szCs w:val="24"/>
              </w:rPr>
              <w:t>Procedura sanacyjna - samooczyszczenie</w:t>
            </w:r>
            <w:r w:rsidRPr="00C57583">
              <w:rPr>
                <w:rFonts w:ascii="Times New Roman" w:hAnsi="Times New Roman"/>
                <w:color w:val="auto"/>
                <w:szCs w:val="24"/>
              </w:rPr>
              <w:t xml:space="preserve"> </w:t>
            </w:r>
          </w:p>
        </w:tc>
      </w:tr>
    </w:tbl>
    <w:p w14:paraId="01E8EFAA" w14:textId="77777777" w:rsidR="00853C12" w:rsidRDefault="00853C12" w:rsidP="00C57583">
      <w:pPr>
        <w:pStyle w:val="Akapitzlist"/>
        <w:ind w:left="0"/>
        <w:rPr>
          <w:sz w:val="22"/>
          <w:szCs w:val="22"/>
        </w:rPr>
      </w:pPr>
    </w:p>
    <w:p w14:paraId="603EF84A" w14:textId="371DB9C6" w:rsidR="00853C12"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275A02">
        <w:rPr>
          <w:sz w:val="22"/>
          <w:szCs w:val="22"/>
        </w:rPr>
        <w:t xml:space="preserve">ykonawca który podlega wykluczeniu na podstawie art. 24 ust. 1 pkt 13 i 14 oraz 16-20, </w:t>
      </w:r>
      <w:r w:rsidR="00F42E20">
        <w:rPr>
          <w:sz w:val="22"/>
          <w:szCs w:val="22"/>
        </w:rPr>
        <w:br/>
      </w:r>
      <w:r w:rsidR="00275A02">
        <w:rPr>
          <w:sz w:val="22"/>
          <w:szCs w:val="22"/>
        </w:rPr>
        <w:t>a tak</w:t>
      </w:r>
      <w:r>
        <w:rPr>
          <w:sz w:val="22"/>
          <w:szCs w:val="22"/>
        </w:rPr>
        <w:t>ż</w:t>
      </w:r>
      <w:r w:rsidR="00275A02">
        <w:rPr>
          <w:sz w:val="22"/>
          <w:szCs w:val="22"/>
        </w:rPr>
        <w:t>e ust. 5 ustawy, mo</w:t>
      </w:r>
      <w:r>
        <w:rPr>
          <w:sz w:val="22"/>
          <w:szCs w:val="22"/>
        </w:rPr>
        <w:t>ż</w:t>
      </w:r>
      <w:r w:rsidR="00275A02">
        <w:rPr>
          <w:sz w:val="22"/>
          <w:szCs w:val="22"/>
        </w:rPr>
        <w:t>e przedstawi</w:t>
      </w:r>
      <w:r>
        <w:rPr>
          <w:sz w:val="22"/>
          <w:szCs w:val="22"/>
        </w:rPr>
        <w:t>ć</w:t>
      </w:r>
      <w:r w:rsidR="00275A02">
        <w:rPr>
          <w:sz w:val="22"/>
          <w:szCs w:val="22"/>
        </w:rPr>
        <w:t xml:space="preserve"> dowody na to, </w:t>
      </w:r>
      <w:r>
        <w:rPr>
          <w:sz w:val="22"/>
          <w:szCs w:val="22"/>
        </w:rPr>
        <w:t>ż</w:t>
      </w:r>
      <w:r w:rsidR="00275A02">
        <w:rPr>
          <w:sz w:val="22"/>
          <w:szCs w:val="22"/>
        </w:rPr>
        <w:t>e podj</w:t>
      </w:r>
      <w:r>
        <w:rPr>
          <w:sz w:val="22"/>
          <w:szCs w:val="22"/>
        </w:rPr>
        <w:t>ę</w:t>
      </w:r>
      <w:r w:rsidR="00275A02">
        <w:rPr>
          <w:sz w:val="22"/>
          <w:szCs w:val="22"/>
        </w:rPr>
        <w:t xml:space="preserve">te przez niego </w:t>
      </w:r>
      <w:r>
        <w:rPr>
          <w:sz w:val="22"/>
          <w:szCs w:val="22"/>
        </w:rPr>
        <w:t>ś</w:t>
      </w:r>
      <w:r w:rsidR="00275A02">
        <w:rPr>
          <w:sz w:val="22"/>
          <w:szCs w:val="22"/>
        </w:rPr>
        <w:t>rodki s</w:t>
      </w:r>
      <w:r>
        <w:rPr>
          <w:sz w:val="22"/>
          <w:szCs w:val="22"/>
        </w:rPr>
        <w:t>ą</w:t>
      </w:r>
      <w:r w:rsidR="00275A02">
        <w:rPr>
          <w:sz w:val="22"/>
          <w:szCs w:val="22"/>
        </w:rPr>
        <w:t xml:space="preserve"> wystarczaj</w:t>
      </w:r>
      <w:r>
        <w:rPr>
          <w:sz w:val="22"/>
          <w:szCs w:val="22"/>
        </w:rPr>
        <w:t>ą</w:t>
      </w:r>
      <w:r w:rsidR="00275A02">
        <w:rPr>
          <w:sz w:val="22"/>
          <w:szCs w:val="22"/>
        </w:rPr>
        <w:t>ce do wykazania je</w:t>
      </w:r>
      <w:r>
        <w:rPr>
          <w:sz w:val="22"/>
          <w:szCs w:val="22"/>
        </w:rPr>
        <w:t>g</w:t>
      </w:r>
      <w:r w:rsidR="00275A02">
        <w:rPr>
          <w:sz w:val="22"/>
          <w:szCs w:val="22"/>
        </w:rPr>
        <w:t>o rzetel</w:t>
      </w:r>
      <w:r>
        <w:rPr>
          <w:sz w:val="22"/>
          <w:szCs w:val="22"/>
        </w:rPr>
        <w:t>n</w:t>
      </w:r>
      <w:r w:rsidR="00275A02">
        <w:rPr>
          <w:sz w:val="22"/>
          <w:szCs w:val="22"/>
        </w:rPr>
        <w:t>o</w:t>
      </w:r>
      <w:r>
        <w:rPr>
          <w:sz w:val="22"/>
          <w:szCs w:val="22"/>
        </w:rPr>
        <w:t>ś</w:t>
      </w:r>
      <w:r w:rsidR="00275A02">
        <w:rPr>
          <w:sz w:val="22"/>
          <w:szCs w:val="22"/>
        </w:rPr>
        <w:t>ci, w szczególno</w:t>
      </w:r>
      <w:r>
        <w:rPr>
          <w:sz w:val="22"/>
          <w:szCs w:val="22"/>
        </w:rPr>
        <w:t>ś</w:t>
      </w:r>
      <w:r w:rsidR="00275A02">
        <w:rPr>
          <w:sz w:val="22"/>
          <w:szCs w:val="22"/>
        </w:rPr>
        <w:t>ci udowodni</w:t>
      </w:r>
      <w:r>
        <w:rPr>
          <w:sz w:val="22"/>
          <w:szCs w:val="22"/>
        </w:rPr>
        <w:t>ć</w:t>
      </w:r>
      <w:r w:rsidR="00275A02">
        <w:rPr>
          <w:sz w:val="22"/>
          <w:szCs w:val="22"/>
        </w:rPr>
        <w:t xml:space="preserve"> naprawienie szkody wyrz</w:t>
      </w:r>
      <w:r>
        <w:rPr>
          <w:sz w:val="22"/>
          <w:szCs w:val="22"/>
        </w:rPr>
        <w:t>ą</w:t>
      </w:r>
      <w:r w:rsidR="00275A02">
        <w:rPr>
          <w:sz w:val="22"/>
          <w:szCs w:val="22"/>
        </w:rPr>
        <w:t>dzonej przest</w:t>
      </w:r>
      <w:r>
        <w:rPr>
          <w:sz w:val="22"/>
          <w:szCs w:val="22"/>
        </w:rPr>
        <w:t>ę</w:t>
      </w:r>
      <w:r w:rsidR="00275A02">
        <w:rPr>
          <w:sz w:val="22"/>
          <w:szCs w:val="22"/>
        </w:rPr>
        <w:t>pstwem lub przest</w:t>
      </w:r>
      <w:r>
        <w:rPr>
          <w:sz w:val="22"/>
          <w:szCs w:val="22"/>
        </w:rPr>
        <w:t>ę</w:t>
      </w:r>
      <w:r w:rsidR="00275A02">
        <w:rPr>
          <w:sz w:val="22"/>
          <w:szCs w:val="22"/>
        </w:rPr>
        <w:t>pstwem skarbowym, zado</w:t>
      </w:r>
      <w:r>
        <w:rPr>
          <w:sz w:val="22"/>
          <w:szCs w:val="22"/>
        </w:rPr>
        <w:t>ść</w:t>
      </w:r>
      <w:r w:rsidR="00275A02">
        <w:rPr>
          <w:sz w:val="22"/>
          <w:szCs w:val="22"/>
        </w:rPr>
        <w:t>uczynienie pieni</w:t>
      </w:r>
      <w:r>
        <w:rPr>
          <w:sz w:val="22"/>
          <w:szCs w:val="22"/>
        </w:rPr>
        <w:t>ęż</w:t>
      </w:r>
      <w:r w:rsidR="00275A02">
        <w:rPr>
          <w:sz w:val="22"/>
          <w:szCs w:val="22"/>
        </w:rPr>
        <w:t>ne za doznan</w:t>
      </w:r>
      <w:r>
        <w:rPr>
          <w:sz w:val="22"/>
          <w:szCs w:val="22"/>
        </w:rPr>
        <w:t>ą</w:t>
      </w:r>
      <w:r w:rsidR="00275A02">
        <w:rPr>
          <w:sz w:val="22"/>
          <w:szCs w:val="22"/>
        </w:rPr>
        <w:t xml:space="preserve"> krzywd</w:t>
      </w:r>
      <w:r>
        <w:rPr>
          <w:sz w:val="22"/>
          <w:szCs w:val="22"/>
        </w:rPr>
        <w:t>ę</w:t>
      </w:r>
      <w:r w:rsidR="00275A02">
        <w:rPr>
          <w:sz w:val="22"/>
          <w:szCs w:val="22"/>
        </w:rPr>
        <w:t xml:space="preserve"> lub naprawienie szkody, wyczerpuj</w:t>
      </w:r>
      <w:r>
        <w:rPr>
          <w:sz w:val="22"/>
          <w:szCs w:val="22"/>
        </w:rPr>
        <w:t>ą</w:t>
      </w:r>
      <w:r w:rsidR="00275A02">
        <w:rPr>
          <w:sz w:val="22"/>
          <w:szCs w:val="22"/>
        </w:rPr>
        <w:t>ce wyja</w:t>
      </w:r>
      <w:r>
        <w:rPr>
          <w:sz w:val="22"/>
          <w:szCs w:val="22"/>
        </w:rPr>
        <w:t>ś</w:t>
      </w:r>
      <w:r w:rsidR="00275A02">
        <w:rPr>
          <w:sz w:val="22"/>
          <w:szCs w:val="22"/>
        </w:rPr>
        <w:t>nienie stanu faktycznego oraz wspó</w:t>
      </w:r>
      <w:r>
        <w:rPr>
          <w:sz w:val="22"/>
          <w:szCs w:val="22"/>
        </w:rPr>
        <w:t>ł</w:t>
      </w:r>
      <w:r w:rsidR="00275A02">
        <w:rPr>
          <w:sz w:val="22"/>
          <w:szCs w:val="22"/>
        </w:rPr>
        <w:t>prac</w:t>
      </w:r>
      <w:r>
        <w:rPr>
          <w:sz w:val="22"/>
          <w:szCs w:val="22"/>
        </w:rPr>
        <w:t>ę</w:t>
      </w:r>
      <w:r w:rsidR="00275A02">
        <w:rPr>
          <w:sz w:val="22"/>
          <w:szCs w:val="22"/>
        </w:rPr>
        <w:t xml:space="preserve"> z organami </w:t>
      </w:r>
      <w:r>
        <w:rPr>
          <w:sz w:val="22"/>
          <w:szCs w:val="22"/>
        </w:rPr>
        <w:t>ś</w:t>
      </w:r>
      <w:r w:rsidR="00275A02">
        <w:rPr>
          <w:sz w:val="22"/>
          <w:szCs w:val="22"/>
        </w:rPr>
        <w:t>cigania oraz podj</w:t>
      </w:r>
      <w:r>
        <w:rPr>
          <w:sz w:val="22"/>
          <w:szCs w:val="22"/>
        </w:rPr>
        <w:t>ę</w:t>
      </w:r>
      <w:r w:rsidR="00275A02">
        <w:rPr>
          <w:sz w:val="22"/>
          <w:szCs w:val="22"/>
        </w:rPr>
        <w:t xml:space="preserve">cie konkretnych </w:t>
      </w:r>
      <w:r>
        <w:rPr>
          <w:sz w:val="22"/>
          <w:szCs w:val="22"/>
        </w:rPr>
        <w:t>ś</w:t>
      </w:r>
      <w:r w:rsidR="00275A02">
        <w:rPr>
          <w:sz w:val="22"/>
          <w:szCs w:val="22"/>
        </w:rPr>
        <w:t>rodków technicznych,</w:t>
      </w:r>
      <w:r w:rsidR="00B13FE3">
        <w:rPr>
          <w:sz w:val="22"/>
          <w:szCs w:val="22"/>
        </w:rPr>
        <w:br/>
      </w:r>
      <w:r w:rsidR="00275A02">
        <w:rPr>
          <w:sz w:val="22"/>
          <w:szCs w:val="22"/>
        </w:rPr>
        <w:t>organizacyjnych, kadrowych, które s</w:t>
      </w:r>
      <w:r>
        <w:rPr>
          <w:sz w:val="22"/>
          <w:szCs w:val="22"/>
        </w:rPr>
        <w:t>ą</w:t>
      </w:r>
      <w:r w:rsidR="00275A02">
        <w:rPr>
          <w:sz w:val="22"/>
          <w:szCs w:val="22"/>
        </w:rPr>
        <w:t xml:space="preserve"> odpowiednie dla zapobiegania dalszym przest</w:t>
      </w:r>
      <w:r>
        <w:rPr>
          <w:sz w:val="22"/>
          <w:szCs w:val="22"/>
        </w:rPr>
        <w:t>ę</w:t>
      </w:r>
      <w:r w:rsidR="00275A02">
        <w:rPr>
          <w:sz w:val="22"/>
          <w:szCs w:val="22"/>
        </w:rPr>
        <w:t>pstwom lub przest</w:t>
      </w:r>
      <w:r>
        <w:rPr>
          <w:sz w:val="22"/>
          <w:szCs w:val="22"/>
        </w:rPr>
        <w:t>ę</w:t>
      </w:r>
      <w:r w:rsidR="00275A02">
        <w:rPr>
          <w:sz w:val="22"/>
          <w:szCs w:val="22"/>
        </w:rPr>
        <w:t>pstwom skarbowym lub nieprawid</w:t>
      </w:r>
      <w:r>
        <w:rPr>
          <w:sz w:val="22"/>
          <w:szCs w:val="22"/>
        </w:rPr>
        <w:t>ł</w:t>
      </w:r>
      <w:r w:rsidR="00275A02">
        <w:rPr>
          <w:sz w:val="22"/>
          <w:szCs w:val="22"/>
        </w:rPr>
        <w:t>owemu post</w:t>
      </w:r>
      <w:r>
        <w:rPr>
          <w:sz w:val="22"/>
          <w:szCs w:val="22"/>
        </w:rPr>
        <w:t>ę</w:t>
      </w:r>
      <w:r w:rsidR="00275A02">
        <w:rPr>
          <w:sz w:val="22"/>
          <w:szCs w:val="22"/>
        </w:rPr>
        <w:t xml:space="preserve">powaniu </w:t>
      </w:r>
      <w:r>
        <w:rPr>
          <w:sz w:val="22"/>
          <w:szCs w:val="22"/>
        </w:rPr>
        <w:t>W</w:t>
      </w:r>
      <w:r w:rsidR="00275A02">
        <w:rPr>
          <w:sz w:val="22"/>
          <w:szCs w:val="22"/>
        </w:rPr>
        <w:t>ykonawcy. Przepisu zdania pierwszego nie stosuje si</w:t>
      </w:r>
      <w:r>
        <w:rPr>
          <w:sz w:val="22"/>
          <w:szCs w:val="22"/>
        </w:rPr>
        <w:t>ę</w:t>
      </w:r>
      <w:r w:rsidR="00275A02">
        <w:rPr>
          <w:sz w:val="22"/>
          <w:szCs w:val="22"/>
        </w:rPr>
        <w:t>, je</w:t>
      </w:r>
      <w:r>
        <w:rPr>
          <w:sz w:val="22"/>
          <w:szCs w:val="22"/>
        </w:rPr>
        <w:t>ż</w:t>
      </w:r>
      <w:r w:rsidR="00275A02">
        <w:rPr>
          <w:sz w:val="22"/>
          <w:szCs w:val="22"/>
        </w:rPr>
        <w:t xml:space="preserve">eli wobec </w:t>
      </w:r>
      <w:r>
        <w:rPr>
          <w:sz w:val="22"/>
          <w:szCs w:val="22"/>
        </w:rPr>
        <w:t>W</w:t>
      </w:r>
      <w:r w:rsidR="00275A02">
        <w:rPr>
          <w:sz w:val="22"/>
          <w:szCs w:val="22"/>
        </w:rPr>
        <w:t>ykonawcy , b</w:t>
      </w:r>
      <w:r>
        <w:rPr>
          <w:sz w:val="22"/>
          <w:szCs w:val="22"/>
        </w:rPr>
        <w:t>ędą</w:t>
      </w:r>
      <w:r w:rsidR="00275A02">
        <w:rPr>
          <w:sz w:val="22"/>
          <w:szCs w:val="22"/>
        </w:rPr>
        <w:t>cego podmiotem zbiorowym, orzeczono prawomocnym wyrokiem s</w:t>
      </w:r>
      <w:r>
        <w:rPr>
          <w:sz w:val="22"/>
          <w:szCs w:val="22"/>
        </w:rPr>
        <w:t>ą</w:t>
      </w:r>
      <w:r w:rsidR="00275A02">
        <w:rPr>
          <w:sz w:val="22"/>
          <w:szCs w:val="22"/>
        </w:rPr>
        <w:t>du zakaz ubiegania si</w:t>
      </w:r>
      <w:r>
        <w:rPr>
          <w:sz w:val="22"/>
          <w:szCs w:val="22"/>
        </w:rPr>
        <w:t>ę</w:t>
      </w:r>
      <w:r w:rsidR="00275A02">
        <w:rPr>
          <w:sz w:val="22"/>
          <w:szCs w:val="22"/>
        </w:rPr>
        <w:t xml:space="preserve"> o udzielenie za</w:t>
      </w:r>
      <w:r w:rsidR="00EA74EF">
        <w:rPr>
          <w:sz w:val="22"/>
          <w:szCs w:val="22"/>
        </w:rPr>
        <w:t>mówienia oraz nie upłyn</w:t>
      </w:r>
      <w:r>
        <w:rPr>
          <w:sz w:val="22"/>
          <w:szCs w:val="22"/>
        </w:rPr>
        <w:t>ą</w:t>
      </w:r>
      <w:r w:rsidR="00EA74EF">
        <w:rPr>
          <w:sz w:val="22"/>
          <w:szCs w:val="22"/>
        </w:rPr>
        <w:t>ł okre</w:t>
      </w:r>
      <w:r>
        <w:rPr>
          <w:sz w:val="22"/>
          <w:szCs w:val="22"/>
        </w:rPr>
        <w:t>ś</w:t>
      </w:r>
      <w:r w:rsidR="00EA74EF">
        <w:rPr>
          <w:sz w:val="22"/>
          <w:szCs w:val="22"/>
        </w:rPr>
        <w:t>lony w tym wyroku okres obowi</w:t>
      </w:r>
      <w:r>
        <w:rPr>
          <w:sz w:val="22"/>
          <w:szCs w:val="22"/>
        </w:rPr>
        <w:t>ą</w:t>
      </w:r>
      <w:r w:rsidR="00EA74EF">
        <w:rPr>
          <w:sz w:val="22"/>
          <w:szCs w:val="22"/>
        </w:rPr>
        <w:t>zywania tego zakazu</w:t>
      </w:r>
      <w:r>
        <w:rPr>
          <w:sz w:val="22"/>
          <w:szCs w:val="22"/>
        </w:rPr>
        <w:t>.</w:t>
      </w:r>
    </w:p>
    <w:p w14:paraId="6AC81D2D" w14:textId="77777777" w:rsidR="004362B4" w:rsidRDefault="004362B4" w:rsidP="00384A77">
      <w:pPr>
        <w:pStyle w:val="Akapitzlist"/>
        <w:tabs>
          <w:tab w:val="num" w:pos="426"/>
        </w:tabs>
        <w:ind w:left="426" w:hanging="426"/>
        <w:jc w:val="both"/>
        <w:rPr>
          <w:sz w:val="22"/>
          <w:szCs w:val="22"/>
        </w:rPr>
      </w:pPr>
    </w:p>
    <w:p w14:paraId="1A144694" w14:textId="0A6CBFA5" w:rsidR="005062E8" w:rsidRPr="00F42E20"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EA74EF">
        <w:rPr>
          <w:sz w:val="22"/>
          <w:szCs w:val="22"/>
        </w:rPr>
        <w:t>ykonawca nie podlega wykluczeniu, je</w:t>
      </w:r>
      <w:r>
        <w:rPr>
          <w:sz w:val="22"/>
          <w:szCs w:val="22"/>
        </w:rPr>
        <w:t>ż</w:t>
      </w:r>
      <w:r w:rsidR="00EA74EF">
        <w:rPr>
          <w:sz w:val="22"/>
          <w:szCs w:val="22"/>
        </w:rPr>
        <w:t xml:space="preserve">eli </w:t>
      </w:r>
      <w:r>
        <w:rPr>
          <w:sz w:val="22"/>
          <w:szCs w:val="22"/>
        </w:rPr>
        <w:t>Z</w:t>
      </w:r>
      <w:r w:rsidR="00EA74EF">
        <w:rPr>
          <w:sz w:val="22"/>
          <w:szCs w:val="22"/>
        </w:rPr>
        <w:t>amawiaj</w:t>
      </w:r>
      <w:r>
        <w:rPr>
          <w:sz w:val="22"/>
          <w:szCs w:val="22"/>
        </w:rPr>
        <w:t>ą</w:t>
      </w:r>
      <w:r w:rsidR="00EA74EF">
        <w:rPr>
          <w:sz w:val="22"/>
          <w:szCs w:val="22"/>
        </w:rPr>
        <w:t>cy, u</w:t>
      </w:r>
      <w:r w:rsidR="00BA393B">
        <w:rPr>
          <w:sz w:val="22"/>
          <w:szCs w:val="22"/>
        </w:rPr>
        <w:t>w</w:t>
      </w:r>
      <w:r w:rsidR="00EA74EF">
        <w:rPr>
          <w:sz w:val="22"/>
          <w:szCs w:val="22"/>
        </w:rPr>
        <w:t>zgl</w:t>
      </w:r>
      <w:r>
        <w:rPr>
          <w:sz w:val="22"/>
          <w:szCs w:val="22"/>
        </w:rPr>
        <w:t>ę</w:t>
      </w:r>
      <w:r w:rsidR="00EA74EF">
        <w:rPr>
          <w:sz w:val="22"/>
          <w:szCs w:val="22"/>
        </w:rPr>
        <w:t>dniaj</w:t>
      </w:r>
      <w:r>
        <w:rPr>
          <w:sz w:val="22"/>
          <w:szCs w:val="22"/>
        </w:rPr>
        <w:t>ą</w:t>
      </w:r>
      <w:r w:rsidR="00EA74EF">
        <w:rPr>
          <w:sz w:val="22"/>
          <w:szCs w:val="22"/>
        </w:rPr>
        <w:t>c wag</w:t>
      </w:r>
      <w:r w:rsidR="00BA393B">
        <w:rPr>
          <w:sz w:val="22"/>
          <w:szCs w:val="22"/>
        </w:rPr>
        <w:t>ę</w:t>
      </w:r>
      <w:r w:rsidR="00EA74EF">
        <w:rPr>
          <w:sz w:val="22"/>
          <w:szCs w:val="22"/>
        </w:rPr>
        <w:t xml:space="preserve"> i szczególne okoliczno</w:t>
      </w:r>
      <w:r w:rsidR="00BA393B">
        <w:rPr>
          <w:sz w:val="22"/>
          <w:szCs w:val="22"/>
        </w:rPr>
        <w:t>ś</w:t>
      </w:r>
      <w:r w:rsidR="00EA74EF">
        <w:rPr>
          <w:sz w:val="22"/>
          <w:szCs w:val="22"/>
        </w:rPr>
        <w:t xml:space="preserve">ci czynu </w:t>
      </w:r>
      <w:r w:rsidR="00BA393B">
        <w:rPr>
          <w:sz w:val="22"/>
          <w:szCs w:val="22"/>
        </w:rPr>
        <w:t>W</w:t>
      </w:r>
      <w:r w:rsidR="00EA74EF">
        <w:rPr>
          <w:sz w:val="22"/>
          <w:szCs w:val="22"/>
        </w:rPr>
        <w:t>ykonawcy, uzna za wystarczaj</w:t>
      </w:r>
      <w:r w:rsidR="00BA393B">
        <w:rPr>
          <w:sz w:val="22"/>
          <w:szCs w:val="22"/>
        </w:rPr>
        <w:t>ą</w:t>
      </w:r>
      <w:r w:rsidR="00EA74EF">
        <w:rPr>
          <w:sz w:val="22"/>
          <w:szCs w:val="22"/>
        </w:rPr>
        <w:t>ce dowody, o których mowa w pkt. 1</w:t>
      </w:r>
      <w:r w:rsidR="00B13FE3">
        <w:rPr>
          <w:sz w:val="22"/>
          <w:szCs w:val="22"/>
        </w:rPr>
        <w:t>.</w:t>
      </w:r>
    </w:p>
    <w:p w14:paraId="16E45FBA" w14:textId="77777777" w:rsidR="001E01D0" w:rsidRPr="001E01D0" w:rsidRDefault="001E01D0" w:rsidP="00C57583">
      <w:pPr>
        <w:pStyle w:val="Akapitzlist"/>
        <w:ind w:left="0"/>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A74EF" w:rsidRPr="00C57583" w14:paraId="343A246C" w14:textId="77777777">
        <w:trPr>
          <w:trHeight w:val="470"/>
        </w:trPr>
        <w:tc>
          <w:tcPr>
            <w:tcW w:w="1510" w:type="dxa"/>
            <w:shd w:val="clear" w:color="auto" w:fill="E0E0E0"/>
            <w:vAlign w:val="center"/>
          </w:tcPr>
          <w:p w14:paraId="523932BE" w14:textId="77777777" w:rsidR="00EA74EF" w:rsidRPr="00C57583" w:rsidRDefault="00EA74EF"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p>
        </w:tc>
        <w:tc>
          <w:tcPr>
            <w:tcW w:w="7702" w:type="dxa"/>
            <w:shd w:val="clear" w:color="auto" w:fill="E0E0E0"/>
            <w:vAlign w:val="center"/>
          </w:tcPr>
          <w:p w14:paraId="775C8A7F" w14:textId="77777777" w:rsidR="00EA74EF" w:rsidRPr="00C57583" w:rsidRDefault="00EA74EF" w:rsidP="00FE3B4C">
            <w:pPr>
              <w:pStyle w:val="Nagwek7"/>
              <w:rPr>
                <w:rFonts w:ascii="Times New Roman" w:hAnsi="Times New Roman"/>
                <w:color w:val="auto"/>
                <w:szCs w:val="24"/>
              </w:rPr>
            </w:pPr>
            <w:r>
              <w:rPr>
                <w:rFonts w:ascii="Times New Roman" w:hAnsi="Times New Roman"/>
                <w:color w:val="auto"/>
                <w:szCs w:val="24"/>
              </w:rPr>
              <w:t xml:space="preserve">Informacja o sposobie porozumiewania się Zamawiającego </w:t>
            </w:r>
            <w:r w:rsidR="00EC5A42">
              <w:rPr>
                <w:rFonts w:ascii="Times New Roman" w:hAnsi="Times New Roman"/>
                <w:color w:val="auto"/>
                <w:szCs w:val="24"/>
              </w:rPr>
              <w:br/>
            </w:r>
            <w:r>
              <w:rPr>
                <w:rFonts w:ascii="Times New Roman" w:hAnsi="Times New Roman"/>
                <w:color w:val="auto"/>
                <w:szCs w:val="24"/>
              </w:rPr>
              <w:t>z Wykonawcami oraz przekazywania dokumentów</w:t>
            </w:r>
            <w:r w:rsidRPr="00C57583">
              <w:rPr>
                <w:rFonts w:ascii="Times New Roman" w:hAnsi="Times New Roman"/>
                <w:color w:val="auto"/>
                <w:szCs w:val="24"/>
              </w:rPr>
              <w:t xml:space="preserve"> </w:t>
            </w:r>
          </w:p>
        </w:tc>
      </w:tr>
    </w:tbl>
    <w:p w14:paraId="3594077F" w14:textId="77777777" w:rsidR="00853C12" w:rsidRDefault="00853C12" w:rsidP="009C1C6D">
      <w:pPr>
        <w:pStyle w:val="Akapitzlist"/>
        <w:ind w:left="426" w:hanging="426"/>
        <w:rPr>
          <w:sz w:val="22"/>
          <w:szCs w:val="22"/>
        </w:rPr>
      </w:pPr>
    </w:p>
    <w:p w14:paraId="0AF058D3" w14:textId="3D67FEB7" w:rsidR="005062E8" w:rsidRPr="009C1C6D" w:rsidRDefault="004A3C2A" w:rsidP="00400ED6">
      <w:pPr>
        <w:numPr>
          <w:ilvl w:val="0"/>
          <w:numId w:val="22"/>
        </w:numPr>
        <w:ind w:left="426" w:hanging="426"/>
        <w:jc w:val="both"/>
        <w:rPr>
          <w:sz w:val="22"/>
          <w:szCs w:val="22"/>
        </w:rPr>
      </w:pPr>
      <w:r>
        <w:rPr>
          <w:sz w:val="22"/>
          <w:szCs w:val="22"/>
        </w:rPr>
        <w:t>Z zastrze</w:t>
      </w:r>
      <w:r w:rsidR="00BA393B">
        <w:rPr>
          <w:sz w:val="22"/>
          <w:szCs w:val="22"/>
        </w:rPr>
        <w:t>ż</w:t>
      </w:r>
      <w:r>
        <w:rPr>
          <w:sz w:val="22"/>
          <w:szCs w:val="22"/>
        </w:rPr>
        <w:t>eniem postanowień zawartych w rozdziale XX oraz w pkt 3 niniejszego rozdziału,</w:t>
      </w:r>
      <w:r w:rsidR="009C1C6D">
        <w:rPr>
          <w:sz w:val="22"/>
          <w:szCs w:val="22"/>
        </w:rPr>
        <w:t xml:space="preserve">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cy dopuszcza, aby komunikacja mi</w:t>
      </w:r>
      <w:r w:rsidR="00BA393B" w:rsidRPr="009C1C6D">
        <w:rPr>
          <w:sz w:val="22"/>
          <w:szCs w:val="22"/>
        </w:rPr>
        <w:t>ę</w:t>
      </w:r>
      <w:r w:rsidRPr="009C1C6D">
        <w:rPr>
          <w:sz w:val="22"/>
          <w:szCs w:val="22"/>
        </w:rPr>
        <w:t xml:space="preserve">dzy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 xml:space="preserve">cym a </w:t>
      </w:r>
      <w:r w:rsidR="00BA393B" w:rsidRPr="009C1C6D">
        <w:rPr>
          <w:sz w:val="22"/>
          <w:szCs w:val="22"/>
        </w:rPr>
        <w:t>Wykonawcami odbywała si</w:t>
      </w:r>
      <w:r w:rsidR="009C1C6D">
        <w:rPr>
          <w:sz w:val="22"/>
          <w:szCs w:val="22"/>
        </w:rPr>
        <w:t xml:space="preserve">ę </w:t>
      </w:r>
      <w:r w:rsidRPr="009C1C6D">
        <w:rPr>
          <w:sz w:val="22"/>
          <w:szCs w:val="22"/>
        </w:rPr>
        <w:t>za</w:t>
      </w:r>
      <w:r w:rsidR="00BA393B" w:rsidRPr="009C1C6D">
        <w:rPr>
          <w:sz w:val="22"/>
          <w:szCs w:val="22"/>
        </w:rPr>
        <w:t xml:space="preserve"> </w:t>
      </w:r>
      <w:r w:rsidRPr="009C1C6D">
        <w:rPr>
          <w:sz w:val="22"/>
          <w:szCs w:val="22"/>
        </w:rPr>
        <w:t xml:space="preserve">pośrednictwem operatora pocztowego w rozumieniu ustawy z dnia 23 listopada 2012 r. </w:t>
      </w:r>
      <w:r w:rsidR="009022CD">
        <w:rPr>
          <w:sz w:val="22"/>
          <w:szCs w:val="22"/>
        </w:rPr>
        <w:t>-</w:t>
      </w:r>
      <w:r w:rsidRPr="009C1C6D">
        <w:rPr>
          <w:sz w:val="22"/>
          <w:szCs w:val="22"/>
        </w:rPr>
        <w:t xml:space="preserve"> Prawo pocztowe </w:t>
      </w:r>
      <w:r w:rsidR="009C1C6D" w:rsidRPr="009C1C6D">
        <w:rPr>
          <w:sz w:val="22"/>
          <w:szCs w:val="22"/>
        </w:rPr>
        <w:t>(</w:t>
      </w:r>
      <w:r w:rsidRPr="009C1C6D">
        <w:rPr>
          <w:sz w:val="22"/>
          <w:szCs w:val="22"/>
        </w:rPr>
        <w:t>tekst jednolity Dz. U. z 201</w:t>
      </w:r>
      <w:r w:rsidR="005062E8" w:rsidRPr="009C1C6D">
        <w:rPr>
          <w:sz w:val="22"/>
          <w:szCs w:val="22"/>
        </w:rPr>
        <w:t>8</w:t>
      </w:r>
      <w:r w:rsidRPr="009C1C6D">
        <w:rPr>
          <w:sz w:val="22"/>
          <w:szCs w:val="22"/>
        </w:rPr>
        <w:t xml:space="preserve"> r poz.</w:t>
      </w:r>
      <w:r w:rsidR="005062E8" w:rsidRPr="009C1C6D">
        <w:rPr>
          <w:sz w:val="22"/>
          <w:szCs w:val="22"/>
        </w:rPr>
        <w:t xml:space="preserve"> 2188 z późniejszymi zmianami</w:t>
      </w:r>
      <w:r w:rsidR="009C1C6D">
        <w:rPr>
          <w:sz w:val="22"/>
          <w:szCs w:val="22"/>
        </w:rPr>
        <w:t>)</w:t>
      </w:r>
      <w:r w:rsidRPr="009C1C6D">
        <w:rPr>
          <w:sz w:val="22"/>
          <w:szCs w:val="22"/>
        </w:rPr>
        <w:t>, osobiście, za pośrednictwem</w:t>
      </w:r>
      <w:r w:rsidR="009C1C6D">
        <w:rPr>
          <w:sz w:val="22"/>
          <w:szCs w:val="22"/>
        </w:rPr>
        <w:t xml:space="preserve"> </w:t>
      </w:r>
      <w:r w:rsidRPr="009C1C6D">
        <w:rPr>
          <w:sz w:val="22"/>
          <w:szCs w:val="22"/>
        </w:rPr>
        <w:t xml:space="preserve">posłańca, faksu lub przy użyciu środków komunikacji elektronicznej w rozumieniu ustawy z dnia 18 lipca 2002 r. o świadczeniu usług drogą elektroniczną </w:t>
      </w:r>
      <w:r w:rsidR="009C1C6D">
        <w:rPr>
          <w:sz w:val="22"/>
          <w:szCs w:val="22"/>
        </w:rPr>
        <w:t>(</w:t>
      </w:r>
      <w:r w:rsidRPr="009C1C6D">
        <w:rPr>
          <w:sz w:val="22"/>
          <w:szCs w:val="22"/>
        </w:rPr>
        <w:t xml:space="preserve">tekst jednolity Dz. U. </w:t>
      </w:r>
      <w:r w:rsidR="002D2914">
        <w:rPr>
          <w:sz w:val="22"/>
          <w:szCs w:val="22"/>
        </w:rPr>
        <w:br/>
      </w:r>
      <w:r w:rsidRPr="009C1C6D">
        <w:rPr>
          <w:sz w:val="22"/>
          <w:szCs w:val="22"/>
        </w:rPr>
        <w:t>z 201</w:t>
      </w:r>
      <w:r w:rsidR="005062E8" w:rsidRPr="009C1C6D">
        <w:rPr>
          <w:sz w:val="22"/>
          <w:szCs w:val="22"/>
        </w:rPr>
        <w:t>9</w:t>
      </w:r>
      <w:r w:rsidRPr="009C1C6D">
        <w:rPr>
          <w:sz w:val="22"/>
          <w:szCs w:val="22"/>
        </w:rPr>
        <w:t xml:space="preserve"> r poz. 12</w:t>
      </w:r>
      <w:r w:rsidR="005062E8" w:rsidRPr="009C1C6D">
        <w:rPr>
          <w:sz w:val="22"/>
          <w:szCs w:val="22"/>
        </w:rPr>
        <w:t>3</w:t>
      </w:r>
      <w:r w:rsidRPr="009C1C6D">
        <w:rPr>
          <w:sz w:val="22"/>
          <w:szCs w:val="22"/>
        </w:rPr>
        <w:t xml:space="preserve"> z </w:t>
      </w:r>
      <w:proofErr w:type="spellStart"/>
      <w:r w:rsidRPr="009C1C6D">
        <w:rPr>
          <w:sz w:val="22"/>
          <w:szCs w:val="22"/>
        </w:rPr>
        <w:t>pó</w:t>
      </w:r>
      <w:r w:rsidR="00BA393B" w:rsidRPr="009C1C6D">
        <w:rPr>
          <w:sz w:val="22"/>
          <w:szCs w:val="22"/>
        </w:rPr>
        <w:t>źn</w:t>
      </w:r>
      <w:proofErr w:type="spellEnd"/>
      <w:r w:rsidR="00BA393B" w:rsidRPr="009C1C6D">
        <w:rPr>
          <w:sz w:val="22"/>
          <w:szCs w:val="22"/>
        </w:rPr>
        <w:t>.</w:t>
      </w:r>
      <w:r w:rsidRPr="009C1C6D">
        <w:rPr>
          <w:sz w:val="22"/>
          <w:szCs w:val="22"/>
        </w:rPr>
        <w:t xml:space="preserve"> zm</w:t>
      </w:r>
      <w:r w:rsidR="00BA393B" w:rsidRPr="009C1C6D">
        <w:rPr>
          <w:sz w:val="22"/>
          <w:szCs w:val="22"/>
        </w:rPr>
        <w:t>.</w:t>
      </w:r>
      <w:r w:rsidR="009C1C6D">
        <w:rPr>
          <w:sz w:val="22"/>
          <w:szCs w:val="22"/>
        </w:rPr>
        <w:t xml:space="preserve">) </w:t>
      </w:r>
      <w:r w:rsidRPr="009C1C6D">
        <w:rPr>
          <w:sz w:val="22"/>
          <w:szCs w:val="22"/>
        </w:rPr>
        <w:t xml:space="preserve">- </w:t>
      </w:r>
      <w:r w:rsidR="005062E8" w:rsidRPr="009C1C6D">
        <w:rPr>
          <w:sz w:val="22"/>
          <w:szCs w:val="22"/>
        </w:rPr>
        <w:t xml:space="preserve"> </w:t>
      </w:r>
    </w:p>
    <w:p w14:paraId="418C4748" w14:textId="41D68460" w:rsidR="004A3C2A" w:rsidRPr="005062E8" w:rsidRDefault="005062E8" w:rsidP="009C1C6D">
      <w:pPr>
        <w:ind w:left="426" w:hanging="426"/>
        <w:jc w:val="both"/>
        <w:rPr>
          <w:sz w:val="22"/>
          <w:szCs w:val="22"/>
          <w:lang w:val="en-US"/>
        </w:rPr>
      </w:pPr>
      <w:r w:rsidRPr="00DD552D">
        <w:rPr>
          <w:sz w:val="22"/>
          <w:szCs w:val="22"/>
          <w:lang w:val="en-US"/>
        </w:rPr>
        <w:t xml:space="preserve">    </w:t>
      </w:r>
      <w:r w:rsidR="009C1C6D" w:rsidRPr="00DD552D">
        <w:rPr>
          <w:sz w:val="22"/>
          <w:szCs w:val="22"/>
          <w:lang w:val="en-US"/>
        </w:rPr>
        <w:t xml:space="preserve">    </w:t>
      </w:r>
      <w:proofErr w:type="spellStart"/>
      <w:r w:rsidR="004A3C2A" w:rsidRPr="005062E8">
        <w:rPr>
          <w:sz w:val="22"/>
          <w:szCs w:val="22"/>
          <w:lang w:val="en-US"/>
        </w:rPr>
        <w:t>adres</w:t>
      </w:r>
      <w:proofErr w:type="spellEnd"/>
      <w:r w:rsidR="004A3C2A" w:rsidRPr="005062E8">
        <w:rPr>
          <w:sz w:val="22"/>
          <w:szCs w:val="22"/>
          <w:lang w:val="en-US"/>
        </w:rPr>
        <w:t xml:space="preserve"> e-mail: </w:t>
      </w:r>
      <w:hyperlink r:id="rId7" w:history="1">
        <w:r w:rsidR="00DD552D" w:rsidRPr="00CB60BB">
          <w:rPr>
            <w:rStyle w:val="Hipercze"/>
            <w:sz w:val="22"/>
            <w:szCs w:val="22"/>
            <w:lang w:val="en-US"/>
          </w:rPr>
          <w:t>n.frogowska@zebrzydowice.pl</w:t>
        </w:r>
      </w:hyperlink>
      <w:r w:rsidR="00BA393B" w:rsidRPr="005062E8">
        <w:rPr>
          <w:sz w:val="22"/>
          <w:szCs w:val="22"/>
          <w:lang w:val="en-US"/>
        </w:rPr>
        <w:t xml:space="preserve"> </w:t>
      </w:r>
    </w:p>
    <w:p w14:paraId="3D976A93" w14:textId="77777777" w:rsidR="0005543B" w:rsidRPr="005062E8" w:rsidRDefault="0005543B" w:rsidP="009C1C6D">
      <w:pPr>
        <w:ind w:left="426" w:hanging="426"/>
        <w:jc w:val="both"/>
        <w:rPr>
          <w:sz w:val="22"/>
          <w:szCs w:val="22"/>
          <w:lang w:val="en-US"/>
        </w:rPr>
      </w:pPr>
    </w:p>
    <w:p w14:paraId="74E065F0" w14:textId="7CF28570" w:rsidR="00BA393B" w:rsidRPr="009C1C6D" w:rsidRDefault="00BA393B" w:rsidP="00400ED6">
      <w:pPr>
        <w:numPr>
          <w:ilvl w:val="0"/>
          <w:numId w:val="22"/>
        </w:numPr>
        <w:ind w:left="426" w:hanging="426"/>
        <w:jc w:val="both"/>
        <w:rPr>
          <w:sz w:val="22"/>
          <w:szCs w:val="22"/>
        </w:rPr>
      </w:pPr>
      <w:r>
        <w:rPr>
          <w:sz w:val="22"/>
          <w:szCs w:val="22"/>
        </w:rPr>
        <w:t>W</w:t>
      </w:r>
      <w:r w:rsidR="0005543B">
        <w:rPr>
          <w:sz w:val="22"/>
          <w:szCs w:val="22"/>
        </w:rPr>
        <w:t>szelk</w:t>
      </w:r>
      <w:r>
        <w:rPr>
          <w:sz w:val="22"/>
          <w:szCs w:val="22"/>
        </w:rPr>
        <w:t>ą</w:t>
      </w:r>
      <w:r w:rsidR="0005543B">
        <w:rPr>
          <w:sz w:val="22"/>
          <w:szCs w:val="22"/>
        </w:rPr>
        <w:t xml:space="preserve"> korespondencj</w:t>
      </w:r>
      <w:r>
        <w:rPr>
          <w:sz w:val="22"/>
          <w:szCs w:val="22"/>
        </w:rPr>
        <w:t>ę</w:t>
      </w:r>
      <w:r w:rsidR="0005543B">
        <w:rPr>
          <w:sz w:val="22"/>
          <w:szCs w:val="22"/>
        </w:rPr>
        <w:t xml:space="preserve"> </w:t>
      </w:r>
      <w:r>
        <w:rPr>
          <w:sz w:val="22"/>
          <w:szCs w:val="22"/>
        </w:rPr>
        <w:t>W</w:t>
      </w:r>
      <w:r w:rsidR="0005543B">
        <w:rPr>
          <w:sz w:val="22"/>
          <w:szCs w:val="22"/>
        </w:rPr>
        <w:t>ykonawcy maj</w:t>
      </w:r>
      <w:r>
        <w:rPr>
          <w:sz w:val="22"/>
          <w:szCs w:val="22"/>
        </w:rPr>
        <w:t>ą</w:t>
      </w:r>
      <w:r w:rsidR="0005543B">
        <w:rPr>
          <w:sz w:val="22"/>
          <w:szCs w:val="22"/>
        </w:rPr>
        <w:t xml:space="preserve"> obowi</w:t>
      </w:r>
      <w:r>
        <w:rPr>
          <w:sz w:val="22"/>
          <w:szCs w:val="22"/>
        </w:rPr>
        <w:t>ą</w:t>
      </w:r>
      <w:r w:rsidR="0005543B">
        <w:rPr>
          <w:sz w:val="22"/>
          <w:szCs w:val="22"/>
        </w:rPr>
        <w:t>zek kierowa</w:t>
      </w:r>
      <w:r>
        <w:rPr>
          <w:sz w:val="22"/>
          <w:szCs w:val="22"/>
        </w:rPr>
        <w:t>ć</w:t>
      </w:r>
      <w:r w:rsidR="0005543B">
        <w:rPr>
          <w:sz w:val="22"/>
          <w:szCs w:val="22"/>
        </w:rPr>
        <w:t xml:space="preserve"> na </w:t>
      </w:r>
      <w:r>
        <w:rPr>
          <w:sz w:val="22"/>
          <w:szCs w:val="22"/>
        </w:rPr>
        <w:t>Z</w:t>
      </w:r>
      <w:r w:rsidR="0005543B">
        <w:rPr>
          <w:sz w:val="22"/>
          <w:szCs w:val="22"/>
        </w:rPr>
        <w:t>amawiaj</w:t>
      </w:r>
      <w:r>
        <w:rPr>
          <w:sz w:val="22"/>
          <w:szCs w:val="22"/>
        </w:rPr>
        <w:t>ą</w:t>
      </w:r>
      <w:r w:rsidR="0005543B">
        <w:rPr>
          <w:sz w:val="22"/>
          <w:szCs w:val="22"/>
        </w:rPr>
        <w:t xml:space="preserve">cego oraz osoby wskazanej </w:t>
      </w:r>
      <w:r w:rsidR="0005543B" w:rsidRPr="009C1C6D">
        <w:rPr>
          <w:sz w:val="22"/>
          <w:szCs w:val="22"/>
        </w:rPr>
        <w:t>do porozumiewania si</w:t>
      </w:r>
      <w:r w:rsidRPr="009C1C6D">
        <w:rPr>
          <w:sz w:val="22"/>
          <w:szCs w:val="22"/>
        </w:rPr>
        <w:t>ę</w:t>
      </w:r>
      <w:r w:rsidR="0005543B" w:rsidRPr="009C1C6D">
        <w:rPr>
          <w:sz w:val="22"/>
          <w:szCs w:val="22"/>
        </w:rPr>
        <w:t xml:space="preserve">, o </w:t>
      </w:r>
      <w:r w:rsidRPr="009C1C6D">
        <w:rPr>
          <w:sz w:val="22"/>
          <w:szCs w:val="22"/>
        </w:rPr>
        <w:t>której mowa w rozdziale XVI SIW</w:t>
      </w:r>
      <w:r w:rsidR="00B13FE3">
        <w:rPr>
          <w:sz w:val="22"/>
          <w:szCs w:val="22"/>
        </w:rPr>
        <w:t>Z.</w:t>
      </w:r>
    </w:p>
    <w:p w14:paraId="5FB38E8A" w14:textId="77777777" w:rsidR="00BA393B" w:rsidRDefault="00BA393B" w:rsidP="009C1C6D">
      <w:pPr>
        <w:ind w:left="426" w:hanging="426"/>
        <w:jc w:val="both"/>
        <w:rPr>
          <w:sz w:val="22"/>
          <w:szCs w:val="22"/>
        </w:rPr>
      </w:pPr>
    </w:p>
    <w:p w14:paraId="067022C5" w14:textId="77777777" w:rsidR="00BA393B" w:rsidRPr="009C1C6D" w:rsidRDefault="0005543B" w:rsidP="00400ED6">
      <w:pPr>
        <w:numPr>
          <w:ilvl w:val="0"/>
          <w:numId w:val="22"/>
        </w:numPr>
        <w:ind w:left="426" w:hanging="426"/>
        <w:jc w:val="both"/>
        <w:rPr>
          <w:sz w:val="22"/>
          <w:szCs w:val="22"/>
        </w:rPr>
      </w:pPr>
      <w:r>
        <w:rPr>
          <w:sz w:val="22"/>
          <w:szCs w:val="22"/>
        </w:rPr>
        <w:t xml:space="preserve">W przypadku wezwania przez </w:t>
      </w:r>
      <w:r w:rsidR="00BA393B">
        <w:rPr>
          <w:sz w:val="22"/>
          <w:szCs w:val="22"/>
        </w:rPr>
        <w:t>Z</w:t>
      </w:r>
      <w:r>
        <w:rPr>
          <w:sz w:val="22"/>
          <w:szCs w:val="22"/>
        </w:rPr>
        <w:t>amawiającego do złożenia, uzupełnienia lub poprawieni</w:t>
      </w:r>
      <w:r w:rsidR="009C1C6D">
        <w:rPr>
          <w:sz w:val="22"/>
          <w:szCs w:val="22"/>
        </w:rPr>
        <w:t xml:space="preserve">a </w:t>
      </w:r>
      <w:r>
        <w:rPr>
          <w:sz w:val="22"/>
          <w:szCs w:val="22"/>
        </w:rPr>
        <w:t xml:space="preserve">oświadczeń, </w:t>
      </w:r>
      <w:r w:rsidRPr="009C1C6D">
        <w:rPr>
          <w:sz w:val="22"/>
          <w:szCs w:val="22"/>
        </w:rPr>
        <w:t>dokumentów lub pełnomocnictw, w trybie art. 26 ust. 2, ust. 3 lub ust. 3 a ustawy, oświadczenia,</w:t>
      </w:r>
      <w:r w:rsidR="00BA393B" w:rsidRPr="009C1C6D">
        <w:rPr>
          <w:sz w:val="22"/>
          <w:szCs w:val="22"/>
        </w:rPr>
        <w:t xml:space="preserve"> </w:t>
      </w:r>
      <w:r w:rsidRPr="009C1C6D">
        <w:rPr>
          <w:sz w:val="22"/>
          <w:szCs w:val="22"/>
        </w:rPr>
        <w:t xml:space="preserve">dokumenty lub pełnomocnictwa należy przedłożyć / złożyć/ uzupełnić/ poprawić </w:t>
      </w:r>
      <w:r w:rsidR="009C1C6D">
        <w:rPr>
          <w:sz w:val="22"/>
          <w:szCs w:val="22"/>
        </w:rPr>
        <w:br/>
      </w:r>
      <w:r w:rsidRPr="009C1C6D">
        <w:rPr>
          <w:sz w:val="22"/>
          <w:szCs w:val="22"/>
        </w:rPr>
        <w:t xml:space="preserve">w formie wskazanej przez </w:t>
      </w:r>
      <w:r w:rsidR="00BA393B" w:rsidRPr="009C1C6D">
        <w:rPr>
          <w:sz w:val="22"/>
          <w:szCs w:val="22"/>
        </w:rPr>
        <w:t>Z</w:t>
      </w:r>
      <w:r w:rsidRPr="009C1C6D">
        <w:rPr>
          <w:sz w:val="22"/>
          <w:szCs w:val="22"/>
        </w:rPr>
        <w:t>amawiającego w wezwaniu. Forma ta winna odpowiadać wymogom wynikającym ze stosownych</w:t>
      </w:r>
      <w:r w:rsidR="00BA393B" w:rsidRPr="009C1C6D">
        <w:rPr>
          <w:sz w:val="22"/>
          <w:szCs w:val="22"/>
        </w:rPr>
        <w:t xml:space="preserve"> </w:t>
      </w:r>
      <w:r w:rsidRPr="009C1C6D">
        <w:rPr>
          <w:sz w:val="22"/>
          <w:szCs w:val="22"/>
        </w:rPr>
        <w:t>przepisów.</w:t>
      </w:r>
    </w:p>
    <w:p w14:paraId="16F2A2DB" w14:textId="77777777" w:rsidR="00BA393B" w:rsidRDefault="00BA393B" w:rsidP="009C1C6D">
      <w:pPr>
        <w:ind w:left="426" w:hanging="426"/>
        <w:jc w:val="both"/>
        <w:rPr>
          <w:sz w:val="22"/>
          <w:szCs w:val="22"/>
        </w:rPr>
      </w:pPr>
    </w:p>
    <w:p w14:paraId="755E6361" w14:textId="77777777" w:rsidR="004A3C2A" w:rsidRPr="009C1C6D" w:rsidRDefault="00BA393B" w:rsidP="00400ED6">
      <w:pPr>
        <w:numPr>
          <w:ilvl w:val="0"/>
          <w:numId w:val="22"/>
        </w:numPr>
        <w:ind w:left="426" w:hanging="426"/>
        <w:jc w:val="both"/>
        <w:rPr>
          <w:sz w:val="22"/>
          <w:szCs w:val="22"/>
        </w:rPr>
      </w:pPr>
      <w:r>
        <w:rPr>
          <w:sz w:val="22"/>
          <w:szCs w:val="22"/>
        </w:rPr>
        <w:t>J</w:t>
      </w:r>
      <w:r w:rsidR="0005543B">
        <w:rPr>
          <w:sz w:val="22"/>
          <w:szCs w:val="22"/>
        </w:rPr>
        <w:t>e</w:t>
      </w:r>
      <w:r>
        <w:rPr>
          <w:sz w:val="22"/>
          <w:szCs w:val="22"/>
        </w:rPr>
        <w:t>ż</w:t>
      </w:r>
      <w:r w:rsidR="0005543B">
        <w:rPr>
          <w:sz w:val="22"/>
          <w:szCs w:val="22"/>
        </w:rPr>
        <w:t xml:space="preserve">eli  </w:t>
      </w:r>
      <w:r w:rsidR="004A3C2A" w:rsidRPr="00476A67">
        <w:rPr>
          <w:sz w:val="22"/>
          <w:szCs w:val="22"/>
        </w:rPr>
        <w:t>Zamawiający lub Wykonawcy przekazują oświadczenia i wnioski, zawiadomienie oraz informacje</w:t>
      </w:r>
      <w:r w:rsidR="009C1C6D">
        <w:rPr>
          <w:sz w:val="22"/>
          <w:szCs w:val="22"/>
        </w:rPr>
        <w:t xml:space="preserve"> </w:t>
      </w:r>
      <w:r w:rsidR="004A3C2A" w:rsidRPr="009C1C6D">
        <w:rPr>
          <w:sz w:val="22"/>
          <w:szCs w:val="22"/>
        </w:rPr>
        <w:t>lub wyjaśnienia faksem lub drogą mail</w:t>
      </w:r>
      <w:r w:rsidRPr="009C1C6D">
        <w:rPr>
          <w:sz w:val="22"/>
          <w:szCs w:val="22"/>
        </w:rPr>
        <w:t>-</w:t>
      </w:r>
      <w:r w:rsidR="004A3C2A" w:rsidRPr="009C1C6D">
        <w:rPr>
          <w:sz w:val="22"/>
          <w:szCs w:val="22"/>
        </w:rPr>
        <w:t>ową każda ze stron na żądanie drugiej niezwłocznie potwierdza</w:t>
      </w:r>
      <w:r w:rsidRPr="009C1C6D">
        <w:rPr>
          <w:sz w:val="22"/>
          <w:szCs w:val="22"/>
        </w:rPr>
        <w:t xml:space="preserve"> </w:t>
      </w:r>
      <w:r w:rsidR="004A3C2A" w:rsidRPr="009C1C6D">
        <w:rPr>
          <w:sz w:val="22"/>
          <w:szCs w:val="22"/>
        </w:rPr>
        <w:t xml:space="preserve">fakt ich otrzymania. </w:t>
      </w:r>
    </w:p>
    <w:p w14:paraId="41176671" w14:textId="3C9A705E" w:rsidR="00BA393B"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Nr faksu do kontaktu z Zamawiającym: +48 32</w:t>
      </w:r>
      <w:r>
        <w:rPr>
          <w:b/>
          <w:sz w:val="22"/>
          <w:szCs w:val="22"/>
        </w:rPr>
        <w:t xml:space="preserve"> </w:t>
      </w:r>
      <w:r w:rsidR="004A3C2A" w:rsidRPr="00BA393B">
        <w:rPr>
          <w:b/>
          <w:sz w:val="22"/>
          <w:szCs w:val="22"/>
        </w:rPr>
        <w:t>4</w:t>
      </w:r>
      <w:r w:rsidR="00DD552D">
        <w:rPr>
          <w:b/>
          <w:sz w:val="22"/>
          <w:szCs w:val="22"/>
        </w:rPr>
        <w:t>755133</w:t>
      </w:r>
    </w:p>
    <w:p w14:paraId="39C1CD99" w14:textId="17CCEE65" w:rsidR="004A3C2A"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 xml:space="preserve">adres </w:t>
      </w:r>
      <w:r w:rsidR="009C1C6D">
        <w:rPr>
          <w:b/>
          <w:sz w:val="22"/>
          <w:szCs w:val="22"/>
        </w:rPr>
        <w:t>e-mail</w:t>
      </w:r>
      <w:r w:rsidR="004A3C2A" w:rsidRPr="00BA393B">
        <w:rPr>
          <w:b/>
          <w:sz w:val="22"/>
          <w:szCs w:val="22"/>
        </w:rPr>
        <w:t xml:space="preserve"> do kontaktu z Zamawiającym:</w:t>
      </w:r>
      <w:r>
        <w:rPr>
          <w:b/>
          <w:sz w:val="22"/>
          <w:szCs w:val="22"/>
        </w:rPr>
        <w:t xml:space="preserve"> </w:t>
      </w:r>
      <w:hyperlink r:id="rId8" w:history="1">
        <w:r w:rsidR="00DD552D" w:rsidRPr="00CB60BB">
          <w:rPr>
            <w:rStyle w:val="Hipercze"/>
            <w:b/>
            <w:sz w:val="22"/>
            <w:szCs w:val="22"/>
          </w:rPr>
          <w:t>n.frogowska@zebrzydowice.pl</w:t>
        </w:r>
      </w:hyperlink>
      <w:r>
        <w:rPr>
          <w:b/>
          <w:sz w:val="22"/>
          <w:szCs w:val="22"/>
        </w:rPr>
        <w:t xml:space="preserve"> </w:t>
      </w:r>
    </w:p>
    <w:p w14:paraId="5AF94A89" w14:textId="77777777" w:rsidR="004A3C2A" w:rsidRDefault="004A3C2A" w:rsidP="009C1C6D">
      <w:pPr>
        <w:ind w:left="426" w:hanging="426"/>
        <w:jc w:val="both"/>
        <w:rPr>
          <w:sz w:val="22"/>
          <w:szCs w:val="22"/>
        </w:rPr>
      </w:pPr>
    </w:p>
    <w:p w14:paraId="28AD4F73" w14:textId="51FA99A5" w:rsidR="004A3C2A" w:rsidRPr="009C1C6D" w:rsidRDefault="00BA393B" w:rsidP="00400ED6">
      <w:pPr>
        <w:numPr>
          <w:ilvl w:val="0"/>
          <w:numId w:val="22"/>
        </w:numPr>
        <w:ind w:left="426" w:hanging="426"/>
        <w:jc w:val="both"/>
        <w:rPr>
          <w:sz w:val="22"/>
          <w:szCs w:val="22"/>
        </w:rPr>
      </w:pPr>
      <w:r>
        <w:rPr>
          <w:sz w:val="22"/>
          <w:szCs w:val="22"/>
        </w:rPr>
        <w:t>N</w:t>
      </w:r>
      <w:r w:rsidR="0005543B">
        <w:rPr>
          <w:sz w:val="22"/>
          <w:szCs w:val="22"/>
        </w:rPr>
        <w:t>iezwłocznie po otwarciu zło</w:t>
      </w:r>
      <w:r>
        <w:rPr>
          <w:sz w:val="22"/>
          <w:szCs w:val="22"/>
        </w:rPr>
        <w:t>ż</w:t>
      </w:r>
      <w:r w:rsidR="0005543B">
        <w:rPr>
          <w:sz w:val="22"/>
          <w:szCs w:val="22"/>
        </w:rPr>
        <w:t xml:space="preserve">onych ofert, </w:t>
      </w:r>
      <w:r>
        <w:rPr>
          <w:sz w:val="22"/>
          <w:szCs w:val="22"/>
        </w:rPr>
        <w:t>Z</w:t>
      </w:r>
      <w:r w:rsidR="0005543B">
        <w:rPr>
          <w:sz w:val="22"/>
          <w:szCs w:val="22"/>
        </w:rPr>
        <w:t>amawiaj</w:t>
      </w:r>
      <w:r>
        <w:rPr>
          <w:sz w:val="22"/>
          <w:szCs w:val="22"/>
        </w:rPr>
        <w:t>ą</w:t>
      </w:r>
      <w:r w:rsidR="0005543B">
        <w:rPr>
          <w:sz w:val="22"/>
          <w:szCs w:val="22"/>
        </w:rPr>
        <w:t>cy zamie</w:t>
      </w:r>
      <w:r>
        <w:rPr>
          <w:sz w:val="22"/>
          <w:szCs w:val="22"/>
        </w:rPr>
        <w:t>ś</w:t>
      </w:r>
      <w:r w:rsidR="0005543B">
        <w:rPr>
          <w:sz w:val="22"/>
          <w:szCs w:val="22"/>
        </w:rPr>
        <w:t xml:space="preserve">ci na swojej stronie internetowej </w:t>
      </w:r>
      <w:r w:rsidRPr="009C1C6D">
        <w:rPr>
          <w:sz w:val="22"/>
          <w:szCs w:val="22"/>
        </w:rPr>
        <w:t xml:space="preserve"> </w:t>
      </w:r>
      <w:hyperlink r:id="rId9" w:history="1">
        <w:r w:rsidR="00DD552D" w:rsidRPr="00CB60BB">
          <w:rPr>
            <w:rStyle w:val="Hipercze"/>
            <w:sz w:val="22"/>
            <w:szCs w:val="22"/>
          </w:rPr>
          <w:t>www.zebrzydowice.pl</w:t>
        </w:r>
      </w:hyperlink>
      <w:r w:rsidR="0005543B" w:rsidRPr="009C1C6D">
        <w:rPr>
          <w:sz w:val="22"/>
          <w:szCs w:val="22"/>
        </w:rPr>
        <w:t xml:space="preserve"> informacje dotycz</w:t>
      </w:r>
      <w:r w:rsidR="00E1474B" w:rsidRPr="009C1C6D">
        <w:rPr>
          <w:sz w:val="22"/>
          <w:szCs w:val="22"/>
        </w:rPr>
        <w:t>ą</w:t>
      </w:r>
      <w:r w:rsidR="0005543B" w:rsidRPr="009C1C6D">
        <w:rPr>
          <w:sz w:val="22"/>
          <w:szCs w:val="22"/>
        </w:rPr>
        <w:t>ce:</w:t>
      </w:r>
    </w:p>
    <w:p w14:paraId="1BCDB4EA" w14:textId="77777777" w:rsidR="004A3C2A" w:rsidRDefault="00E1474B" w:rsidP="009C1C6D">
      <w:pPr>
        <w:ind w:left="426" w:hanging="426"/>
        <w:jc w:val="both"/>
        <w:rPr>
          <w:sz w:val="22"/>
          <w:szCs w:val="22"/>
        </w:rPr>
      </w:pPr>
      <w:r>
        <w:rPr>
          <w:sz w:val="22"/>
          <w:szCs w:val="22"/>
        </w:rPr>
        <w:t xml:space="preserve">    </w:t>
      </w:r>
      <w:r w:rsidR="009C1C6D">
        <w:rPr>
          <w:sz w:val="22"/>
          <w:szCs w:val="22"/>
        </w:rPr>
        <w:t xml:space="preserve">    </w:t>
      </w:r>
      <w:r w:rsidR="0005543B">
        <w:rPr>
          <w:sz w:val="22"/>
          <w:szCs w:val="22"/>
        </w:rPr>
        <w:t>- kwoty jak</w:t>
      </w:r>
      <w:r>
        <w:rPr>
          <w:sz w:val="22"/>
          <w:szCs w:val="22"/>
        </w:rPr>
        <w:t>ą</w:t>
      </w:r>
      <w:r w:rsidR="0005543B">
        <w:rPr>
          <w:sz w:val="22"/>
          <w:szCs w:val="22"/>
        </w:rPr>
        <w:t xml:space="preserve"> zamierza przeznaczy</w:t>
      </w:r>
      <w:r>
        <w:rPr>
          <w:sz w:val="22"/>
          <w:szCs w:val="22"/>
        </w:rPr>
        <w:t>ć</w:t>
      </w:r>
      <w:r w:rsidR="0005543B">
        <w:rPr>
          <w:sz w:val="22"/>
          <w:szCs w:val="22"/>
        </w:rPr>
        <w:t xml:space="preserve"> na sfinansowanie zamówienia</w:t>
      </w:r>
      <w:r w:rsidR="009022CD">
        <w:rPr>
          <w:sz w:val="22"/>
          <w:szCs w:val="22"/>
        </w:rPr>
        <w:t>,</w:t>
      </w:r>
    </w:p>
    <w:p w14:paraId="3DA22915" w14:textId="77777777" w:rsidR="0005543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xml:space="preserve">- firm oraz adresów </w:t>
      </w:r>
      <w:r>
        <w:rPr>
          <w:sz w:val="22"/>
          <w:szCs w:val="22"/>
        </w:rPr>
        <w:t>W</w:t>
      </w:r>
      <w:r w:rsidR="0005543B">
        <w:rPr>
          <w:sz w:val="22"/>
          <w:szCs w:val="22"/>
        </w:rPr>
        <w:t>ykonawców, którzy zło</w:t>
      </w:r>
      <w:r>
        <w:rPr>
          <w:sz w:val="22"/>
          <w:szCs w:val="22"/>
        </w:rPr>
        <w:t>ż</w:t>
      </w:r>
      <w:r w:rsidR="0005543B">
        <w:rPr>
          <w:sz w:val="22"/>
          <w:szCs w:val="22"/>
        </w:rPr>
        <w:t>yli oferty w terminie</w:t>
      </w:r>
      <w:r w:rsidR="009022CD">
        <w:rPr>
          <w:sz w:val="22"/>
          <w:szCs w:val="22"/>
        </w:rPr>
        <w:t>,</w:t>
      </w:r>
    </w:p>
    <w:p w14:paraId="110EEDB0" w14:textId="77777777" w:rsidR="00E1474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ceny, terminu wykonania zamówienia, okresu gwarancji</w:t>
      </w:r>
      <w:r w:rsidR="009022CD">
        <w:rPr>
          <w:sz w:val="22"/>
          <w:szCs w:val="22"/>
        </w:rPr>
        <w:t>.</w:t>
      </w:r>
    </w:p>
    <w:p w14:paraId="04C1315D" w14:textId="77777777" w:rsidR="004C68ED" w:rsidRDefault="004C68ED" w:rsidP="009C1C6D">
      <w:pPr>
        <w:ind w:left="426" w:hanging="426"/>
        <w:jc w:val="both"/>
        <w:rPr>
          <w:sz w:val="22"/>
          <w:szCs w:val="22"/>
        </w:rPr>
      </w:pPr>
    </w:p>
    <w:p w14:paraId="028F67A6" w14:textId="7BCD4AFF" w:rsidR="0005543B" w:rsidRDefault="00E1474B" w:rsidP="00400ED6">
      <w:pPr>
        <w:numPr>
          <w:ilvl w:val="0"/>
          <w:numId w:val="22"/>
        </w:numPr>
        <w:ind w:left="426" w:hanging="426"/>
        <w:jc w:val="both"/>
        <w:rPr>
          <w:sz w:val="22"/>
          <w:szCs w:val="22"/>
        </w:rPr>
      </w:pPr>
      <w:r>
        <w:rPr>
          <w:sz w:val="22"/>
          <w:szCs w:val="22"/>
        </w:rPr>
        <w:t>I</w:t>
      </w:r>
      <w:r w:rsidR="0005543B">
        <w:rPr>
          <w:sz w:val="22"/>
          <w:szCs w:val="22"/>
        </w:rPr>
        <w:t>nformacje o wyborze oferty najkorzystniejszej b</w:t>
      </w:r>
      <w:r>
        <w:rPr>
          <w:sz w:val="22"/>
          <w:szCs w:val="22"/>
        </w:rPr>
        <w:t>ą</w:t>
      </w:r>
      <w:r w:rsidR="0005543B">
        <w:rPr>
          <w:sz w:val="22"/>
          <w:szCs w:val="22"/>
        </w:rPr>
        <w:t>d</w:t>
      </w:r>
      <w:r>
        <w:rPr>
          <w:sz w:val="22"/>
          <w:szCs w:val="22"/>
        </w:rPr>
        <w:t>ź</w:t>
      </w:r>
      <w:r w:rsidR="0005543B">
        <w:rPr>
          <w:sz w:val="22"/>
          <w:szCs w:val="22"/>
        </w:rPr>
        <w:t xml:space="preserve"> o uniewa</w:t>
      </w:r>
      <w:r>
        <w:rPr>
          <w:sz w:val="22"/>
          <w:szCs w:val="22"/>
        </w:rPr>
        <w:t>ż</w:t>
      </w:r>
      <w:r w:rsidR="0005543B">
        <w:rPr>
          <w:sz w:val="22"/>
          <w:szCs w:val="22"/>
        </w:rPr>
        <w:t>nieniu post</w:t>
      </w:r>
      <w:r>
        <w:rPr>
          <w:sz w:val="22"/>
          <w:szCs w:val="22"/>
        </w:rPr>
        <w:t>ę</w:t>
      </w:r>
      <w:r w:rsidR="0005543B">
        <w:rPr>
          <w:sz w:val="22"/>
          <w:szCs w:val="22"/>
        </w:rPr>
        <w:t xml:space="preserve">powania </w:t>
      </w:r>
      <w:r>
        <w:rPr>
          <w:sz w:val="22"/>
          <w:szCs w:val="22"/>
        </w:rPr>
        <w:t>Z</w:t>
      </w:r>
      <w:r w:rsidR="0005543B">
        <w:rPr>
          <w:sz w:val="22"/>
          <w:szCs w:val="22"/>
        </w:rPr>
        <w:t>amawiaj</w:t>
      </w:r>
      <w:r>
        <w:rPr>
          <w:sz w:val="22"/>
          <w:szCs w:val="22"/>
        </w:rPr>
        <w:t>ą</w:t>
      </w:r>
      <w:r w:rsidR="0005543B">
        <w:rPr>
          <w:sz w:val="22"/>
          <w:szCs w:val="22"/>
        </w:rPr>
        <w:t>c</w:t>
      </w:r>
      <w:r>
        <w:rPr>
          <w:sz w:val="22"/>
          <w:szCs w:val="22"/>
        </w:rPr>
        <w:t>y</w:t>
      </w:r>
      <w:r w:rsidR="0005543B">
        <w:rPr>
          <w:sz w:val="22"/>
          <w:szCs w:val="22"/>
        </w:rPr>
        <w:t xml:space="preserve"> </w:t>
      </w:r>
      <w:r w:rsidR="0005543B" w:rsidRPr="009C1C6D">
        <w:rPr>
          <w:sz w:val="22"/>
          <w:szCs w:val="22"/>
        </w:rPr>
        <w:t>zamie</w:t>
      </w:r>
      <w:r w:rsidRPr="009C1C6D">
        <w:rPr>
          <w:sz w:val="22"/>
          <w:szCs w:val="22"/>
        </w:rPr>
        <w:t>ś</w:t>
      </w:r>
      <w:r w:rsidR="0005543B" w:rsidRPr="009C1C6D">
        <w:rPr>
          <w:sz w:val="22"/>
          <w:szCs w:val="22"/>
        </w:rPr>
        <w:t>ci na stronie internetowej pod na</w:t>
      </w:r>
      <w:r w:rsidRPr="009C1C6D">
        <w:rPr>
          <w:sz w:val="22"/>
          <w:szCs w:val="22"/>
        </w:rPr>
        <w:t>s</w:t>
      </w:r>
      <w:r w:rsidR="0005543B" w:rsidRPr="009C1C6D">
        <w:rPr>
          <w:sz w:val="22"/>
          <w:szCs w:val="22"/>
        </w:rPr>
        <w:t>t</w:t>
      </w:r>
      <w:r w:rsidRPr="009C1C6D">
        <w:rPr>
          <w:sz w:val="22"/>
          <w:szCs w:val="22"/>
        </w:rPr>
        <w:t>ę</w:t>
      </w:r>
      <w:r w:rsidR="0005543B" w:rsidRPr="009C1C6D">
        <w:rPr>
          <w:sz w:val="22"/>
          <w:szCs w:val="22"/>
        </w:rPr>
        <w:t>puj</w:t>
      </w:r>
      <w:r w:rsidRPr="009C1C6D">
        <w:rPr>
          <w:sz w:val="22"/>
          <w:szCs w:val="22"/>
        </w:rPr>
        <w:t>ą</w:t>
      </w:r>
      <w:r w:rsidR="0005543B" w:rsidRPr="009C1C6D">
        <w:rPr>
          <w:sz w:val="22"/>
          <w:szCs w:val="22"/>
        </w:rPr>
        <w:t xml:space="preserve">cym adresem: </w:t>
      </w:r>
      <w:hyperlink r:id="rId10" w:history="1">
        <w:r w:rsidR="00DD552D" w:rsidRPr="00CB60BB">
          <w:rPr>
            <w:rStyle w:val="Hipercze"/>
            <w:sz w:val="22"/>
            <w:szCs w:val="22"/>
          </w:rPr>
          <w:t>www.zebrzydowice.pl</w:t>
        </w:r>
      </w:hyperlink>
    </w:p>
    <w:p w14:paraId="5287FAE2" w14:textId="77777777" w:rsidR="004C68ED" w:rsidRDefault="004C68ED" w:rsidP="004C68ED">
      <w:pPr>
        <w:ind w:left="426"/>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F1E15" w:rsidRPr="00C57583" w14:paraId="68ABA342" w14:textId="77777777">
        <w:trPr>
          <w:trHeight w:val="470"/>
        </w:trPr>
        <w:tc>
          <w:tcPr>
            <w:tcW w:w="1510" w:type="dxa"/>
            <w:shd w:val="clear" w:color="auto" w:fill="E0E0E0"/>
            <w:vAlign w:val="center"/>
          </w:tcPr>
          <w:p w14:paraId="45B0970E" w14:textId="77777777" w:rsidR="009F1E15" w:rsidRPr="00C57583" w:rsidRDefault="009F1E15"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r w:rsidR="00D72D3D">
              <w:rPr>
                <w:rFonts w:ascii="Times New Roman" w:hAnsi="Times New Roman"/>
                <w:color w:val="auto"/>
                <w:szCs w:val="24"/>
              </w:rPr>
              <w:t>I</w:t>
            </w:r>
          </w:p>
        </w:tc>
        <w:tc>
          <w:tcPr>
            <w:tcW w:w="7702" w:type="dxa"/>
            <w:shd w:val="clear" w:color="auto" w:fill="E0E0E0"/>
            <w:vAlign w:val="center"/>
          </w:tcPr>
          <w:p w14:paraId="229FD498" w14:textId="77777777" w:rsidR="009F1E15" w:rsidRPr="00C57583" w:rsidRDefault="009F1E15" w:rsidP="00FE3B4C">
            <w:pPr>
              <w:pStyle w:val="Nagwek7"/>
              <w:rPr>
                <w:rFonts w:ascii="Times New Roman" w:hAnsi="Times New Roman"/>
                <w:color w:val="auto"/>
                <w:szCs w:val="24"/>
              </w:rPr>
            </w:pPr>
            <w:r>
              <w:rPr>
                <w:rFonts w:ascii="Times New Roman" w:hAnsi="Times New Roman"/>
                <w:color w:val="auto"/>
                <w:szCs w:val="24"/>
              </w:rPr>
              <w:t>Opis sposobu udzielania wyjaśnień dotyczących SIWZ</w:t>
            </w:r>
            <w:r w:rsidRPr="00C57583">
              <w:rPr>
                <w:rFonts w:ascii="Times New Roman" w:hAnsi="Times New Roman"/>
                <w:color w:val="auto"/>
                <w:szCs w:val="24"/>
              </w:rPr>
              <w:t xml:space="preserve"> </w:t>
            </w:r>
          </w:p>
        </w:tc>
      </w:tr>
    </w:tbl>
    <w:p w14:paraId="1BA3053A" w14:textId="77777777" w:rsidR="00803507" w:rsidRDefault="00803507" w:rsidP="00C57583">
      <w:pPr>
        <w:pStyle w:val="Akapitzlist"/>
        <w:ind w:left="0"/>
        <w:rPr>
          <w:sz w:val="22"/>
          <w:szCs w:val="22"/>
        </w:rPr>
      </w:pPr>
    </w:p>
    <w:p w14:paraId="580C4B46" w14:textId="77777777" w:rsidR="00875F2C"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Wykonawca może  zwrócić</w:t>
      </w:r>
      <w:r w:rsidR="00EA7557">
        <w:rPr>
          <w:sz w:val="22"/>
          <w:szCs w:val="22"/>
        </w:rPr>
        <w:t xml:space="preserve"> si</w:t>
      </w:r>
      <w:r>
        <w:rPr>
          <w:sz w:val="22"/>
          <w:szCs w:val="22"/>
        </w:rPr>
        <w:t>ę</w:t>
      </w:r>
      <w:r w:rsidR="00EA7557">
        <w:rPr>
          <w:sz w:val="22"/>
          <w:szCs w:val="22"/>
        </w:rPr>
        <w:t xml:space="preserve"> do </w:t>
      </w:r>
      <w:r>
        <w:rPr>
          <w:sz w:val="22"/>
          <w:szCs w:val="22"/>
        </w:rPr>
        <w:t>Z</w:t>
      </w:r>
      <w:r w:rsidR="00EA7557">
        <w:rPr>
          <w:sz w:val="22"/>
          <w:szCs w:val="22"/>
        </w:rPr>
        <w:t>amawiaj</w:t>
      </w:r>
      <w:r>
        <w:rPr>
          <w:sz w:val="22"/>
          <w:szCs w:val="22"/>
        </w:rPr>
        <w:t>ącego o wyjaś</w:t>
      </w:r>
      <w:r w:rsidR="00EA7557">
        <w:rPr>
          <w:sz w:val="22"/>
          <w:szCs w:val="22"/>
        </w:rPr>
        <w:t>nienie tre</w:t>
      </w:r>
      <w:r>
        <w:rPr>
          <w:sz w:val="22"/>
          <w:szCs w:val="22"/>
        </w:rPr>
        <w:t>ś</w:t>
      </w:r>
      <w:r w:rsidR="00EA7557">
        <w:rPr>
          <w:sz w:val="22"/>
          <w:szCs w:val="22"/>
        </w:rPr>
        <w:t xml:space="preserve">ci </w:t>
      </w:r>
      <w:r>
        <w:rPr>
          <w:sz w:val="22"/>
          <w:szCs w:val="22"/>
        </w:rPr>
        <w:t>SIWZ</w:t>
      </w:r>
      <w:r w:rsidR="004C68ED">
        <w:rPr>
          <w:sz w:val="22"/>
          <w:szCs w:val="22"/>
        </w:rPr>
        <w:t>.</w:t>
      </w:r>
    </w:p>
    <w:p w14:paraId="6AB0A806" w14:textId="77777777" w:rsidR="00034C51" w:rsidRDefault="00034C51" w:rsidP="009C1C6D">
      <w:pPr>
        <w:pStyle w:val="Akapitzlist"/>
        <w:tabs>
          <w:tab w:val="num" w:pos="426"/>
        </w:tabs>
        <w:ind w:left="426" w:hanging="426"/>
        <w:jc w:val="both"/>
        <w:rPr>
          <w:sz w:val="22"/>
          <w:szCs w:val="22"/>
        </w:rPr>
      </w:pPr>
    </w:p>
    <w:p w14:paraId="162AE817"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niezwłocznie udzieli wyja</w:t>
      </w:r>
      <w:r>
        <w:rPr>
          <w:sz w:val="22"/>
          <w:szCs w:val="22"/>
        </w:rPr>
        <w:t>ś</w:t>
      </w:r>
      <w:r w:rsidR="00EA7557">
        <w:rPr>
          <w:sz w:val="22"/>
          <w:szCs w:val="22"/>
        </w:rPr>
        <w:t>nie</w:t>
      </w:r>
      <w:r>
        <w:rPr>
          <w:sz w:val="22"/>
          <w:szCs w:val="22"/>
        </w:rPr>
        <w:t>ń</w:t>
      </w:r>
      <w:r w:rsidR="00EA7557">
        <w:rPr>
          <w:sz w:val="22"/>
          <w:szCs w:val="22"/>
        </w:rPr>
        <w:t>, jednak</w:t>
      </w:r>
      <w:r>
        <w:rPr>
          <w:sz w:val="22"/>
          <w:szCs w:val="22"/>
        </w:rPr>
        <w:t>ż</w:t>
      </w:r>
      <w:r w:rsidR="00EA7557">
        <w:rPr>
          <w:sz w:val="22"/>
          <w:szCs w:val="22"/>
        </w:rPr>
        <w:t>e nie pó</w:t>
      </w:r>
      <w:r>
        <w:rPr>
          <w:sz w:val="22"/>
          <w:szCs w:val="22"/>
        </w:rPr>
        <w:t>ź</w:t>
      </w:r>
      <w:r w:rsidR="00EA7557">
        <w:rPr>
          <w:sz w:val="22"/>
          <w:szCs w:val="22"/>
        </w:rPr>
        <w:t>niej ni</w:t>
      </w:r>
      <w:r>
        <w:rPr>
          <w:sz w:val="22"/>
          <w:szCs w:val="22"/>
        </w:rPr>
        <w:t>ż</w:t>
      </w:r>
      <w:r w:rsidR="00EA7557">
        <w:rPr>
          <w:sz w:val="22"/>
          <w:szCs w:val="22"/>
        </w:rPr>
        <w:t xml:space="preserve"> na 2 dni przed upływem terminu składa</w:t>
      </w:r>
      <w:r>
        <w:rPr>
          <w:sz w:val="22"/>
          <w:szCs w:val="22"/>
        </w:rPr>
        <w:t>nia ofert, o ile wniosek o wyjaś</w:t>
      </w:r>
      <w:r w:rsidR="00EA7557">
        <w:rPr>
          <w:sz w:val="22"/>
          <w:szCs w:val="22"/>
        </w:rPr>
        <w:t xml:space="preserve">nienie </w:t>
      </w:r>
      <w:r>
        <w:rPr>
          <w:sz w:val="22"/>
          <w:szCs w:val="22"/>
        </w:rPr>
        <w:t xml:space="preserve">SIWZ </w:t>
      </w:r>
      <w:r w:rsidR="00EA7557">
        <w:rPr>
          <w:sz w:val="22"/>
          <w:szCs w:val="22"/>
        </w:rPr>
        <w:t xml:space="preserve">wpłynie do </w:t>
      </w:r>
      <w:r>
        <w:rPr>
          <w:sz w:val="22"/>
          <w:szCs w:val="22"/>
        </w:rPr>
        <w:t>Z</w:t>
      </w:r>
      <w:r w:rsidR="00EA7557">
        <w:rPr>
          <w:sz w:val="22"/>
          <w:szCs w:val="22"/>
        </w:rPr>
        <w:t>amawiaj</w:t>
      </w:r>
      <w:r>
        <w:rPr>
          <w:sz w:val="22"/>
          <w:szCs w:val="22"/>
        </w:rPr>
        <w:t>ą</w:t>
      </w:r>
      <w:r w:rsidR="00EA7557">
        <w:rPr>
          <w:sz w:val="22"/>
          <w:szCs w:val="22"/>
        </w:rPr>
        <w:t>cego nie p</w:t>
      </w:r>
      <w:r>
        <w:rPr>
          <w:sz w:val="22"/>
          <w:szCs w:val="22"/>
        </w:rPr>
        <w:t>óź</w:t>
      </w:r>
      <w:r w:rsidR="00EA7557">
        <w:rPr>
          <w:sz w:val="22"/>
          <w:szCs w:val="22"/>
        </w:rPr>
        <w:t>niej ni</w:t>
      </w:r>
      <w:r>
        <w:rPr>
          <w:sz w:val="22"/>
          <w:szCs w:val="22"/>
        </w:rPr>
        <w:t>ż</w:t>
      </w:r>
      <w:r w:rsidR="00EA7557">
        <w:rPr>
          <w:sz w:val="22"/>
          <w:szCs w:val="22"/>
        </w:rPr>
        <w:t xml:space="preserve"> do ko</w:t>
      </w:r>
      <w:r>
        <w:rPr>
          <w:sz w:val="22"/>
          <w:szCs w:val="22"/>
        </w:rPr>
        <w:t>ń</w:t>
      </w:r>
      <w:r w:rsidR="00EA7557">
        <w:rPr>
          <w:sz w:val="22"/>
          <w:szCs w:val="22"/>
        </w:rPr>
        <w:t>ca dnia, w którym upływa połowa wyznaczonego terminu składania ofert.</w:t>
      </w:r>
    </w:p>
    <w:p w14:paraId="07168224" w14:textId="77777777" w:rsidR="00034C51" w:rsidRDefault="00034C51" w:rsidP="009C1C6D">
      <w:pPr>
        <w:pStyle w:val="Akapitzlist"/>
        <w:tabs>
          <w:tab w:val="num" w:pos="426"/>
        </w:tabs>
        <w:ind w:left="426" w:hanging="426"/>
        <w:jc w:val="both"/>
        <w:rPr>
          <w:sz w:val="22"/>
          <w:szCs w:val="22"/>
        </w:rPr>
      </w:pPr>
    </w:p>
    <w:p w14:paraId="058B5302" w14:textId="0361820A"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w:t>
      </w:r>
      <w:r w:rsidR="00EA7557">
        <w:rPr>
          <w:sz w:val="22"/>
          <w:szCs w:val="22"/>
        </w:rPr>
        <w:t xml:space="preserve"> uzasadnionych przypadkach </w:t>
      </w:r>
      <w:r>
        <w:rPr>
          <w:sz w:val="22"/>
          <w:szCs w:val="22"/>
        </w:rPr>
        <w:t>Z</w:t>
      </w:r>
      <w:r w:rsidR="00EA7557">
        <w:rPr>
          <w:sz w:val="22"/>
          <w:szCs w:val="22"/>
        </w:rPr>
        <w:t>amawiaj</w:t>
      </w:r>
      <w:r>
        <w:rPr>
          <w:sz w:val="22"/>
          <w:szCs w:val="22"/>
        </w:rPr>
        <w:t>ą</w:t>
      </w:r>
      <w:r w:rsidR="00EA7557">
        <w:rPr>
          <w:sz w:val="22"/>
          <w:szCs w:val="22"/>
        </w:rPr>
        <w:t>cy mo</w:t>
      </w:r>
      <w:r>
        <w:rPr>
          <w:sz w:val="22"/>
          <w:szCs w:val="22"/>
        </w:rPr>
        <w:t>ż</w:t>
      </w:r>
      <w:r w:rsidR="00EA7557">
        <w:rPr>
          <w:sz w:val="22"/>
          <w:szCs w:val="22"/>
        </w:rPr>
        <w:t>e przed upływem terminu składania ofert zmieni</w:t>
      </w:r>
      <w:r>
        <w:rPr>
          <w:sz w:val="22"/>
          <w:szCs w:val="22"/>
        </w:rPr>
        <w:t>ć</w:t>
      </w:r>
      <w:r w:rsidR="00EA7557">
        <w:rPr>
          <w:sz w:val="22"/>
          <w:szCs w:val="22"/>
        </w:rPr>
        <w:t xml:space="preserve"> tre</w:t>
      </w:r>
      <w:r>
        <w:rPr>
          <w:sz w:val="22"/>
          <w:szCs w:val="22"/>
        </w:rPr>
        <w:t>ść</w:t>
      </w:r>
      <w:r w:rsidR="00EA7557">
        <w:rPr>
          <w:sz w:val="22"/>
          <w:szCs w:val="22"/>
        </w:rPr>
        <w:t xml:space="preserve"> </w:t>
      </w:r>
      <w:r>
        <w:rPr>
          <w:sz w:val="22"/>
          <w:szCs w:val="22"/>
        </w:rPr>
        <w:t>SIWZ</w:t>
      </w:r>
      <w:r w:rsidR="00EA7557">
        <w:rPr>
          <w:sz w:val="22"/>
          <w:szCs w:val="22"/>
        </w:rPr>
        <w:t>. Ka</w:t>
      </w:r>
      <w:r>
        <w:rPr>
          <w:sz w:val="22"/>
          <w:szCs w:val="22"/>
        </w:rPr>
        <w:t>ż</w:t>
      </w:r>
      <w:r w:rsidR="00EA7557">
        <w:rPr>
          <w:sz w:val="22"/>
          <w:szCs w:val="22"/>
        </w:rPr>
        <w:t xml:space="preserve">da wprowadzona przez </w:t>
      </w:r>
      <w:r>
        <w:rPr>
          <w:sz w:val="22"/>
          <w:szCs w:val="22"/>
        </w:rPr>
        <w:t>Z</w:t>
      </w:r>
      <w:r w:rsidR="00EA7557">
        <w:rPr>
          <w:sz w:val="22"/>
          <w:szCs w:val="22"/>
        </w:rPr>
        <w:t>amawiaj</w:t>
      </w:r>
      <w:r>
        <w:rPr>
          <w:sz w:val="22"/>
          <w:szCs w:val="22"/>
        </w:rPr>
        <w:t>ą</w:t>
      </w:r>
      <w:r w:rsidR="00EA7557">
        <w:rPr>
          <w:sz w:val="22"/>
          <w:szCs w:val="22"/>
        </w:rPr>
        <w:t>cego zmiana staje si</w:t>
      </w:r>
      <w:r>
        <w:rPr>
          <w:sz w:val="22"/>
          <w:szCs w:val="22"/>
        </w:rPr>
        <w:t>ę</w:t>
      </w:r>
      <w:r w:rsidR="00EA7557">
        <w:rPr>
          <w:sz w:val="22"/>
          <w:szCs w:val="22"/>
        </w:rPr>
        <w:t xml:space="preserve"> w takim przypadku cz</w:t>
      </w:r>
      <w:r>
        <w:rPr>
          <w:sz w:val="22"/>
          <w:szCs w:val="22"/>
        </w:rPr>
        <w:t>ęś</w:t>
      </w:r>
      <w:r w:rsidR="00EA7557">
        <w:rPr>
          <w:sz w:val="22"/>
          <w:szCs w:val="22"/>
        </w:rPr>
        <w:t>ci</w:t>
      </w:r>
      <w:r>
        <w:rPr>
          <w:sz w:val="22"/>
          <w:szCs w:val="22"/>
        </w:rPr>
        <w:t>ą</w:t>
      </w:r>
      <w:r w:rsidR="00EA7557">
        <w:rPr>
          <w:sz w:val="22"/>
          <w:szCs w:val="22"/>
        </w:rPr>
        <w:t xml:space="preserve"> </w:t>
      </w:r>
      <w:r>
        <w:rPr>
          <w:sz w:val="22"/>
          <w:szCs w:val="22"/>
        </w:rPr>
        <w:t>SIWZ</w:t>
      </w:r>
      <w:r w:rsidR="00EA7557">
        <w:rPr>
          <w:sz w:val="22"/>
          <w:szCs w:val="22"/>
        </w:rPr>
        <w:t>. Dokonan</w:t>
      </w:r>
      <w:r>
        <w:rPr>
          <w:sz w:val="22"/>
          <w:szCs w:val="22"/>
        </w:rPr>
        <w:t>ą zmianę treś</w:t>
      </w:r>
      <w:r w:rsidR="00EA7557">
        <w:rPr>
          <w:sz w:val="22"/>
          <w:szCs w:val="22"/>
        </w:rPr>
        <w:t xml:space="preserve">ci </w:t>
      </w:r>
      <w:r>
        <w:rPr>
          <w:sz w:val="22"/>
          <w:szCs w:val="22"/>
        </w:rPr>
        <w:t>SIWZ</w:t>
      </w:r>
      <w:r w:rsidR="00EA7557">
        <w:rPr>
          <w:sz w:val="22"/>
          <w:szCs w:val="22"/>
        </w:rPr>
        <w:t xml:space="preserve"> </w:t>
      </w:r>
      <w:r>
        <w:rPr>
          <w:sz w:val="22"/>
          <w:szCs w:val="22"/>
        </w:rPr>
        <w:t xml:space="preserve"> Z</w:t>
      </w:r>
      <w:r w:rsidR="00EA7557">
        <w:rPr>
          <w:sz w:val="22"/>
          <w:szCs w:val="22"/>
        </w:rPr>
        <w:t>amawiaj</w:t>
      </w:r>
      <w:r>
        <w:rPr>
          <w:sz w:val="22"/>
          <w:szCs w:val="22"/>
        </w:rPr>
        <w:t>ą</w:t>
      </w:r>
      <w:r w:rsidR="00EA7557">
        <w:rPr>
          <w:sz w:val="22"/>
          <w:szCs w:val="22"/>
        </w:rPr>
        <w:t>cy udost</w:t>
      </w:r>
      <w:r>
        <w:rPr>
          <w:sz w:val="22"/>
          <w:szCs w:val="22"/>
        </w:rPr>
        <w:t>ę</w:t>
      </w:r>
      <w:r w:rsidR="00EA7557">
        <w:rPr>
          <w:sz w:val="22"/>
          <w:szCs w:val="22"/>
        </w:rPr>
        <w:t xml:space="preserve">pnia na stronie internetowej pod adresem:  </w:t>
      </w:r>
      <w:hyperlink r:id="rId11" w:history="1">
        <w:r w:rsidR="00DD552D" w:rsidRPr="00CB60BB">
          <w:rPr>
            <w:rStyle w:val="Hipercze"/>
            <w:sz w:val="22"/>
            <w:szCs w:val="22"/>
          </w:rPr>
          <w:t>www.zebrzydowice.pl</w:t>
        </w:r>
      </w:hyperlink>
      <w:r>
        <w:rPr>
          <w:sz w:val="22"/>
          <w:szCs w:val="22"/>
        </w:rPr>
        <w:t xml:space="preserve"> </w:t>
      </w:r>
    </w:p>
    <w:p w14:paraId="4CFC227B" w14:textId="77777777" w:rsidR="00034C51" w:rsidRDefault="00034C51" w:rsidP="009C1C6D">
      <w:pPr>
        <w:pStyle w:val="Akapitzlist"/>
        <w:tabs>
          <w:tab w:val="num" w:pos="426"/>
        </w:tabs>
        <w:ind w:left="426" w:hanging="426"/>
        <w:jc w:val="both"/>
        <w:rPr>
          <w:sz w:val="22"/>
          <w:szCs w:val="22"/>
        </w:rPr>
      </w:pPr>
    </w:p>
    <w:p w14:paraId="7FC3AFB5"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o</w:t>
      </w:r>
      <w:r>
        <w:rPr>
          <w:sz w:val="22"/>
          <w:szCs w:val="22"/>
        </w:rPr>
        <w:t>ś</w:t>
      </w:r>
      <w:r w:rsidR="00EA7557">
        <w:rPr>
          <w:sz w:val="22"/>
          <w:szCs w:val="22"/>
        </w:rPr>
        <w:t>wiadcza</w:t>
      </w:r>
      <w:r>
        <w:rPr>
          <w:sz w:val="22"/>
          <w:szCs w:val="22"/>
        </w:rPr>
        <w:t xml:space="preserve"> </w:t>
      </w:r>
      <w:r w:rsidR="00EA7557">
        <w:rPr>
          <w:sz w:val="22"/>
          <w:szCs w:val="22"/>
        </w:rPr>
        <w:t>i</w:t>
      </w:r>
      <w:r>
        <w:rPr>
          <w:sz w:val="22"/>
          <w:szCs w:val="22"/>
        </w:rPr>
        <w:t>ż</w:t>
      </w:r>
      <w:r w:rsidR="00EA7557">
        <w:rPr>
          <w:sz w:val="22"/>
          <w:szCs w:val="22"/>
        </w:rPr>
        <w:t xml:space="preserve"> nie zamierza zwoływa</w:t>
      </w:r>
      <w:r>
        <w:rPr>
          <w:sz w:val="22"/>
          <w:szCs w:val="22"/>
        </w:rPr>
        <w:t>ć</w:t>
      </w:r>
      <w:r w:rsidR="00EA7557">
        <w:rPr>
          <w:sz w:val="22"/>
          <w:szCs w:val="22"/>
        </w:rPr>
        <w:t xml:space="preserve"> zebrania </w:t>
      </w:r>
      <w:r>
        <w:rPr>
          <w:sz w:val="22"/>
          <w:szCs w:val="22"/>
        </w:rPr>
        <w:t>W</w:t>
      </w:r>
      <w:r w:rsidR="00EA7557">
        <w:rPr>
          <w:sz w:val="22"/>
          <w:szCs w:val="22"/>
        </w:rPr>
        <w:t xml:space="preserve">ykonawców </w:t>
      </w:r>
      <w:r>
        <w:rPr>
          <w:sz w:val="22"/>
          <w:szCs w:val="22"/>
        </w:rPr>
        <w:t xml:space="preserve">w </w:t>
      </w:r>
      <w:r w:rsidR="00EA7557">
        <w:rPr>
          <w:sz w:val="22"/>
          <w:szCs w:val="22"/>
        </w:rPr>
        <w:t>cel</w:t>
      </w:r>
      <w:r>
        <w:rPr>
          <w:sz w:val="22"/>
          <w:szCs w:val="22"/>
        </w:rPr>
        <w:t>u</w:t>
      </w:r>
      <w:r w:rsidR="00EA7557">
        <w:rPr>
          <w:sz w:val="22"/>
          <w:szCs w:val="22"/>
        </w:rPr>
        <w:t xml:space="preserve"> wyja</w:t>
      </w:r>
      <w:r>
        <w:rPr>
          <w:sz w:val="22"/>
          <w:szCs w:val="22"/>
        </w:rPr>
        <w:t>ś</w:t>
      </w:r>
      <w:r w:rsidR="00EA7557">
        <w:rPr>
          <w:sz w:val="22"/>
          <w:szCs w:val="22"/>
        </w:rPr>
        <w:t>nienia tre</w:t>
      </w:r>
      <w:r>
        <w:rPr>
          <w:sz w:val="22"/>
          <w:szCs w:val="22"/>
        </w:rPr>
        <w:t>ś</w:t>
      </w:r>
      <w:r w:rsidR="00EA7557">
        <w:rPr>
          <w:sz w:val="22"/>
          <w:szCs w:val="22"/>
        </w:rPr>
        <w:t xml:space="preserve">ci </w:t>
      </w:r>
      <w:r>
        <w:rPr>
          <w:sz w:val="22"/>
          <w:szCs w:val="22"/>
        </w:rPr>
        <w:t>SIWZ</w:t>
      </w:r>
      <w:r w:rsidR="00EA7557">
        <w:rPr>
          <w:sz w:val="22"/>
          <w:szCs w:val="22"/>
        </w:rPr>
        <w:t>.</w:t>
      </w:r>
    </w:p>
    <w:p w14:paraId="1138A998" w14:textId="77777777" w:rsidR="00034C51" w:rsidRDefault="00034C51" w:rsidP="009C1C6D">
      <w:pPr>
        <w:pStyle w:val="Akapitzlist"/>
        <w:tabs>
          <w:tab w:val="num" w:pos="426"/>
        </w:tabs>
        <w:ind w:left="426" w:hanging="426"/>
        <w:jc w:val="both"/>
        <w:rPr>
          <w:sz w:val="22"/>
          <w:szCs w:val="22"/>
        </w:rPr>
      </w:pPr>
    </w:p>
    <w:p w14:paraId="45CEE2FE" w14:textId="6AF6E35C"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lastRenderedPageBreak/>
        <w:t>T</w:t>
      </w:r>
      <w:r w:rsidR="001B679A">
        <w:rPr>
          <w:sz w:val="22"/>
          <w:szCs w:val="22"/>
        </w:rPr>
        <w:t>re</w:t>
      </w:r>
      <w:r>
        <w:rPr>
          <w:sz w:val="22"/>
          <w:szCs w:val="22"/>
        </w:rPr>
        <w:t>ść</w:t>
      </w:r>
      <w:r w:rsidR="001B679A">
        <w:rPr>
          <w:sz w:val="22"/>
          <w:szCs w:val="22"/>
        </w:rPr>
        <w:t xml:space="preserve"> niniejszej </w:t>
      </w:r>
      <w:r>
        <w:rPr>
          <w:sz w:val="22"/>
          <w:szCs w:val="22"/>
        </w:rPr>
        <w:t>SIWZ</w:t>
      </w:r>
      <w:r w:rsidR="001B679A">
        <w:rPr>
          <w:sz w:val="22"/>
          <w:szCs w:val="22"/>
        </w:rPr>
        <w:t xml:space="preserve"> zamieszczona jest na stronie internetowej, pod adresem: </w:t>
      </w:r>
      <w:hyperlink r:id="rId12" w:history="1">
        <w:r w:rsidR="00DD552D" w:rsidRPr="00CB60BB">
          <w:rPr>
            <w:rStyle w:val="Hipercze"/>
            <w:sz w:val="22"/>
            <w:szCs w:val="22"/>
          </w:rPr>
          <w:t>www.zebrzydowice.pl</w:t>
        </w:r>
      </w:hyperlink>
      <w:r w:rsidR="001B679A">
        <w:rPr>
          <w:sz w:val="22"/>
          <w:szCs w:val="22"/>
        </w:rPr>
        <w:t>. Wszelkie zmiany tre</w:t>
      </w:r>
      <w:r>
        <w:rPr>
          <w:sz w:val="22"/>
          <w:szCs w:val="22"/>
        </w:rPr>
        <w:t>ś</w:t>
      </w:r>
      <w:r w:rsidR="001B679A">
        <w:rPr>
          <w:sz w:val="22"/>
          <w:szCs w:val="22"/>
        </w:rPr>
        <w:t xml:space="preserve">ci </w:t>
      </w:r>
      <w:r>
        <w:rPr>
          <w:sz w:val="22"/>
          <w:szCs w:val="22"/>
        </w:rPr>
        <w:t>SIWZ</w:t>
      </w:r>
      <w:r w:rsidR="001B679A">
        <w:rPr>
          <w:sz w:val="22"/>
          <w:szCs w:val="22"/>
        </w:rPr>
        <w:t>, jak te</w:t>
      </w:r>
      <w:r>
        <w:rPr>
          <w:sz w:val="22"/>
          <w:szCs w:val="22"/>
        </w:rPr>
        <w:t>ż</w:t>
      </w:r>
      <w:r w:rsidR="001B679A">
        <w:rPr>
          <w:sz w:val="22"/>
          <w:szCs w:val="22"/>
        </w:rPr>
        <w:t xml:space="preserve"> wyja</w:t>
      </w:r>
      <w:r>
        <w:rPr>
          <w:sz w:val="22"/>
          <w:szCs w:val="22"/>
        </w:rPr>
        <w:t>ś</w:t>
      </w:r>
      <w:r w:rsidR="001B679A">
        <w:rPr>
          <w:sz w:val="22"/>
          <w:szCs w:val="22"/>
        </w:rPr>
        <w:t>nienia i odpowiedzi na pytania co do tre</w:t>
      </w:r>
      <w:r>
        <w:rPr>
          <w:sz w:val="22"/>
          <w:szCs w:val="22"/>
        </w:rPr>
        <w:t>ś</w:t>
      </w:r>
      <w:r w:rsidR="001B679A">
        <w:rPr>
          <w:sz w:val="22"/>
          <w:szCs w:val="22"/>
        </w:rPr>
        <w:t xml:space="preserve">ci </w:t>
      </w:r>
      <w:r>
        <w:rPr>
          <w:sz w:val="22"/>
          <w:szCs w:val="22"/>
        </w:rPr>
        <w:t>SIWZ</w:t>
      </w:r>
      <w:r w:rsidR="001B679A">
        <w:rPr>
          <w:sz w:val="22"/>
          <w:szCs w:val="22"/>
        </w:rPr>
        <w:t xml:space="preserve">, </w:t>
      </w:r>
      <w:r>
        <w:rPr>
          <w:sz w:val="22"/>
          <w:szCs w:val="22"/>
        </w:rPr>
        <w:t xml:space="preserve"> Z</w:t>
      </w:r>
      <w:r w:rsidR="001B679A">
        <w:rPr>
          <w:sz w:val="22"/>
          <w:szCs w:val="22"/>
        </w:rPr>
        <w:t>amawiaj</w:t>
      </w:r>
      <w:r>
        <w:rPr>
          <w:sz w:val="22"/>
          <w:szCs w:val="22"/>
        </w:rPr>
        <w:t>ą</w:t>
      </w:r>
      <w:r w:rsidR="001B679A">
        <w:rPr>
          <w:sz w:val="22"/>
          <w:szCs w:val="22"/>
        </w:rPr>
        <w:t>cy zamieszcza</w:t>
      </w:r>
      <w:r>
        <w:rPr>
          <w:sz w:val="22"/>
          <w:szCs w:val="22"/>
        </w:rPr>
        <w:t>ć</w:t>
      </w:r>
      <w:r w:rsidR="001B679A">
        <w:rPr>
          <w:sz w:val="22"/>
          <w:szCs w:val="22"/>
        </w:rPr>
        <w:t xml:space="preserve"> b</w:t>
      </w:r>
      <w:r>
        <w:rPr>
          <w:sz w:val="22"/>
          <w:szCs w:val="22"/>
        </w:rPr>
        <w:t>ę</w:t>
      </w:r>
      <w:r w:rsidR="001B679A">
        <w:rPr>
          <w:sz w:val="22"/>
          <w:szCs w:val="22"/>
        </w:rPr>
        <w:t>dzie tak</w:t>
      </w:r>
      <w:r>
        <w:rPr>
          <w:sz w:val="22"/>
          <w:szCs w:val="22"/>
        </w:rPr>
        <w:t>ż</w:t>
      </w:r>
      <w:r w:rsidR="001B679A">
        <w:rPr>
          <w:sz w:val="22"/>
          <w:szCs w:val="22"/>
        </w:rPr>
        <w:t>e pod wskazanym wy</w:t>
      </w:r>
      <w:r>
        <w:rPr>
          <w:sz w:val="22"/>
          <w:szCs w:val="22"/>
        </w:rPr>
        <w:t>ż</w:t>
      </w:r>
      <w:r w:rsidR="001B679A">
        <w:rPr>
          <w:sz w:val="22"/>
          <w:szCs w:val="22"/>
        </w:rPr>
        <w:t>ej adresem internetowym</w:t>
      </w:r>
    </w:p>
    <w:p w14:paraId="2CE6FBA6" w14:textId="77777777" w:rsidR="00875F2C" w:rsidRDefault="009C1C6D" w:rsidP="00C57583">
      <w:pPr>
        <w:pStyle w:val="Akapitzlist"/>
        <w:ind w:left="0"/>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9A6949" w:rsidRPr="00C57583" w14:paraId="7D1E9140" w14:textId="77777777">
        <w:trPr>
          <w:trHeight w:val="470"/>
        </w:trPr>
        <w:tc>
          <w:tcPr>
            <w:tcW w:w="1510" w:type="dxa"/>
            <w:shd w:val="clear" w:color="auto" w:fill="E0E0E0"/>
            <w:vAlign w:val="center"/>
          </w:tcPr>
          <w:p w14:paraId="3450CCD2"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w:t>
            </w:r>
            <w:r w:rsidR="00D72D3D">
              <w:rPr>
                <w:rFonts w:ascii="Times New Roman" w:hAnsi="Times New Roman"/>
                <w:color w:val="auto"/>
                <w:szCs w:val="24"/>
              </w:rPr>
              <w:t>I</w:t>
            </w:r>
          </w:p>
        </w:tc>
        <w:tc>
          <w:tcPr>
            <w:tcW w:w="7702" w:type="dxa"/>
            <w:shd w:val="clear" w:color="auto" w:fill="E0E0E0"/>
            <w:vAlign w:val="center"/>
          </w:tcPr>
          <w:p w14:paraId="1ACE7300"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 xml:space="preserve">Osoby ze strony Zamawiającego uprawnione do porozumiewania się </w:t>
            </w:r>
            <w:r w:rsidR="00EC5A42">
              <w:rPr>
                <w:rFonts w:ascii="Times New Roman" w:hAnsi="Times New Roman"/>
                <w:color w:val="auto"/>
                <w:szCs w:val="24"/>
              </w:rPr>
              <w:br/>
            </w:r>
            <w:r>
              <w:rPr>
                <w:rFonts w:ascii="Times New Roman" w:hAnsi="Times New Roman"/>
                <w:color w:val="auto"/>
                <w:szCs w:val="24"/>
              </w:rPr>
              <w:t>z Wykonawcami</w:t>
            </w:r>
            <w:r w:rsidRPr="00C57583">
              <w:rPr>
                <w:rFonts w:ascii="Times New Roman" w:hAnsi="Times New Roman"/>
                <w:color w:val="auto"/>
                <w:szCs w:val="24"/>
              </w:rPr>
              <w:t xml:space="preserve"> </w:t>
            </w:r>
          </w:p>
        </w:tc>
      </w:tr>
    </w:tbl>
    <w:p w14:paraId="18B744AE" w14:textId="77777777" w:rsidR="00875F2C" w:rsidRDefault="00875F2C" w:rsidP="00C57583">
      <w:pPr>
        <w:pStyle w:val="Akapitzlist"/>
        <w:ind w:left="0"/>
        <w:rPr>
          <w:sz w:val="22"/>
          <w:szCs w:val="22"/>
        </w:rPr>
      </w:pPr>
    </w:p>
    <w:p w14:paraId="2CA7ED5E" w14:textId="59A394EF" w:rsidR="009A6949" w:rsidRDefault="009A6949" w:rsidP="00C57583">
      <w:pPr>
        <w:pStyle w:val="Akapitzlist"/>
        <w:ind w:left="0"/>
        <w:rPr>
          <w:sz w:val="22"/>
          <w:szCs w:val="22"/>
        </w:rPr>
      </w:pPr>
      <w:r>
        <w:rPr>
          <w:sz w:val="22"/>
          <w:szCs w:val="22"/>
        </w:rPr>
        <w:t>Zamawiający wyznacza nast</w:t>
      </w:r>
      <w:r w:rsidR="00034C51">
        <w:rPr>
          <w:sz w:val="22"/>
          <w:szCs w:val="22"/>
        </w:rPr>
        <w:t>ę</w:t>
      </w:r>
      <w:r>
        <w:rPr>
          <w:sz w:val="22"/>
          <w:szCs w:val="22"/>
        </w:rPr>
        <w:t>puj</w:t>
      </w:r>
      <w:r w:rsidR="00034C51">
        <w:rPr>
          <w:sz w:val="22"/>
          <w:szCs w:val="22"/>
        </w:rPr>
        <w:t>ą</w:t>
      </w:r>
      <w:r>
        <w:rPr>
          <w:sz w:val="22"/>
          <w:szCs w:val="22"/>
        </w:rPr>
        <w:t>ce osoby do porozumiewania się z Wykonawcami w sprawach dotyczących niniejszego postępowania:</w:t>
      </w:r>
    </w:p>
    <w:p w14:paraId="4149F641" w14:textId="77777777" w:rsidR="00462EB0" w:rsidRDefault="00462EB0" w:rsidP="00C57583">
      <w:pPr>
        <w:pStyle w:val="Akapitzlist"/>
        <w:ind w:left="0"/>
        <w:rPr>
          <w:sz w:val="22"/>
          <w:szCs w:val="22"/>
        </w:rPr>
      </w:pPr>
    </w:p>
    <w:p w14:paraId="4D7903EA" w14:textId="2A40014C" w:rsidR="009A6949" w:rsidRPr="00424FA1" w:rsidRDefault="00424FA1" w:rsidP="00A22F84">
      <w:pPr>
        <w:pStyle w:val="Akapitzlist"/>
        <w:numPr>
          <w:ilvl w:val="0"/>
          <w:numId w:val="12"/>
        </w:numPr>
        <w:rPr>
          <w:sz w:val="22"/>
          <w:szCs w:val="22"/>
        </w:rPr>
      </w:pPr>
      <w:r w:rsidRPr="00424FA1">
        <w:rPr>
          <w:sz w:val="22"/>
          <w:szCs w:val="22"/>
        </w:rPr>
        <w:t>Marian Botorek</w:t>
      </w:r>
      <w:r w:rsidR="009A6949" w:rsidRPr="00424FA1">
        <w:rPr>
          <w:sz w:val="22"/>
          <w:szCs w:val="22"/>
        </w:rPr>
        <w:t xml:space="preserve">           </w:t>
      </w:r>
      <w:r w:rsidR="00EF2883" w:rsidRPr="00424FA1">
        <w:rPr>
          <w:sz w:val="22"/>
          <w:szCs w:val="22"/>
        </w:rPr>
        <w:t xml:space="preserve">   </w:t>
      </w:r>
      <w:r w:rsidRPr="00424FA1">
        <w:rPr>
          <w:sz w:val="22"/>
          <w:szCs w:val="22"/>
        </w:rPr>
        <w:t xml:space="preserve">   </w:t>
      </w:r>
      <w:r w:rsidR="00EF2883" w:rsidRPr="00424FA1">
        <w:rPr>
          <w:sz w:val="22"/>
          <w:szCs w:val="22"/>
        </w:rPr>
        <w:t>-</w:t>
      </w:r>
      <w:r w:rsidR="009A6949" w:rsidRPr="00424FA1">
        <w:rPr>
          <w:sz w:val="22"/>
          <w:szCs w:val="22"/>
        </w:rPr>
        <w:t xml:space="preserve"> tel. 32 </w:t>
      </w:r>
      <w:r w:rsidR="00322B55" w:rsidRPr="00424FA1">
        <w:rPr>
          <w:sz w:val="22"/>
          <w:szCs w:val="22"/>
        </w:rPr>
        <w:t>4</w:t>
      </w:r>
      <w:r w:rsidR="00DD552D" w:rsidRPr="00424FA1">
        <w:rPr>
          <w:sz w:val="22"/>
          <w:szCs w:val="22"/>
        </w:rPr>
        <w:t>7551</w:t>
      </w:r>
      <w:r w:rsidRPr="00424FA1">
        <w:rPr>
          <w:sz w:val="22"/>
          <w:szCs w:val="22"/>
        </w:rPr>
        <w:t>31</w:t>
      </w:r>
    </w:p>
    <w:p w14:paraId="3697FBDA" w14:textId="77777777" w:rsidR="00EF2883" w:rsidRPr="00845703" w:rsidRDefault="00EF2883" w:rsidP="00A22F84">
      <w:pPr>
        <w:pStyle w:val="Akapitzlist"/>
        <w:numPr>
          <w:ilvl w:val="0"/>
          <w:numId w:val="12"/>
        </w:numPr>
        <w:rPr>
          <w:color w:val="FF0000"/>
          <w:sz w:val="22"/>
          <w:szCs w:val="22"/>
        </w:rPr>
      </w:pPr>
      <w:r w:rsidRPr="00DD552D">
        <w:rPr>
          <w:sz w:val="22"/>
          <w:szCs w:val="22"/>
        </w:rPr>
        <w:t>Natalia Frogowska            - tel. 32 4755107</w:t>
      </w:r>
    </w:p>
    <w:p w14:paraId="7FA5BDD9" w14:textId="77777777" w:rsidR="00875F2C" w:rsidRDefault="00875F2C"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6949" w:rsidRPr="00C57583" w14:paraId="488BB235" w14:textId="77777777">
        <w:trPr>
          <w:trHeight w:val="470"/>
        </w:trPr>
        <w:tc>
          <w:tcPr>
            <w:tcW w:w="1510" w:type="dxa"/>
            <w:shd w:val="clear" w:color="auto" w:fill="E0E0E0"/>
            <w:vAlign w:val="center"/>
          </w:tcPr>
          <w:p w14:paraId="14711E01"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VII</w:t>
            </w:r>
            <w:r w:rsidR="00D72D3D">
              <w:rPr>
                <w:rFonts w:ascii="Times New Roman" w:hAnsi="Times New Roman"/>
                <w:color w:val="auto"/>
                <w:szCs w:val="24"/>
              </w:rPr>
              <w:t>I</w:t>
            </w:r>
          </w:p>
        </w:tc>
        <w:tc>
          <w:tcPr>
            <w:tcW w:w="7702" w:type="dxa"/>
            <w:shd w:val="clear" w:color="auto" w:fill="E0E0E0"/>
            <w:vAlign w:val="center"/>
          </w:tcPr>
          <w:p w14:paraId="5298BCB1"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Wymagania dotyczące wadium</w:t>
            </w:r>
          </w:p>
        </w:tc>
      </w:tr>
    </w:tbl>
    <w:p w14:paraId="32408847" w14:textId="77777777" w:rsidR="00875F2C" w:rsidRPr="00072F42" w:rsidRDefault="00875F2C" w:rsidP="00C57583">
      <w:pPr>
        <w:pStyle w:val="Akapitzlist"/>
        <w:ind w:left="0"/>
        <w:rPr>
          <w:color w:val="FF0000"/>
          <w:sz w:val="22"/>
          <w:szCs w:val="22"/>
        </w:rPr>
      </w:pPr>
    </w:p>
    <w:p w14:paraId="5F16ED70" w14:textId="77777777" w:rsidR="00C635D3" w:rsidRPr="00235A9B" w:rsidRDefault="00E96F3F" w:rsidP="00400ED6">
      <w:pPr>
        <w:pStyle w:val="Tekstpodstawowy"/>
        <w:numPr>
          <w:ilvl w:val="0"/>
          <w:numId w:val="23"/>
        </w:numPr>
        <w:ind w:left="426" w:hanging="426"/>
        <w:jc w:val="left"/>
        <w:rPr>
          <w:rFonts w:ascii="Times New Roman" w:hAnsi="Times New Roman"/>
          <w:b/>
          <w:sz w:val="22"/>
          <w:szCs w:val="22"/>
        </w:rPr>
      </w:pPr>
      <w:bookmarkStart w:id="3" w:name="_GoBack"/>
      <w:r w:rsidRPr="00235A9B">
        <w:rPr>
          <w:rFonts w:ascii="Times New Roman" w:hAnsi="Times New Roman"/>
          <w:b/>
          <w:sz w:val="22"/>
          <w:szCs w:val="22"/>
        </w:rPr>
        <w:t>Wykonawca przystępujący do przetargu jest zobowiązany wnieść wadium w wysokości:</w:t>
      </w:r>
    </w:p>
    <w:p w14:paraId="45262D7D" w14:textId="160D4122" w:rsidR="00C635D3" w:rsidRDefault="00D8276C" w:rsidP="00C635D3">
      <w:pPr>
        <w:pStyle w:val="Tekstpodstawowy"/>
        <w:ind w:left="426"/>
        <w:jc w:val="left"/>
        <w:rPr>
          <w:rFonts w:ascii="Times New Roman" w:hAnsi="Times New Roman"/>
          <w:b/>
          <w:sz w:val="22"/>
          <w:szCs w:val="22"/>
        </w:rPr>
      </w:pPr>
      <w:r>
        <w:rPr>
          <w:rFonts w:ascii="Times New Roman" w:hAnsi="Times New Roman"/>
          <w:b/>
          <w:sz w:val="22"/>
          <w:szCs w:val="22"/>
        </w:rPr>
        <w:t>Zad. 1 - 9 000,00 zł (słownie: dziewięć tysięcy zł 00/100)</w:t>
      </w:r>
    </w:p>
    <w:p w14:paraId="6B0AFD66" w14:textId="4EB61FEE" w:rsidR="00D8276C" w:rsidRDefault="00D8276C" w:rsidP="00C635D3">
      <w:pPr>
        <w:pStyle w:val="Tekstpodstawowy"/>
        <w:ind w:left="426"/>
        <w:jc w:val="left"/>
        <w:rPr>
          <w:rFonts w:ascii="Times New Roman" w:hAnsi="Times New Roman"/>
          <w:b/>
          <w:sz w:val="22"/>
          <w:szCs w:val="22"/>
        </w:rPr>
      </w:pPr>
      <w:r>
        <w:rPr>
          <w:rFonts w:ascii="Times New Roman" w:hAnsi="Times New Roman"/>
          <w:b/>
          <w:sz w:val="22"/>
          <w:szCs w:val="22"/>
        </w:rPr>
        <w:t>Zad. 2 - 3 000,00 zł (słownie: trzy tysiące zł 00/100)</w:t>
      </w:r>
    </w:p>
    <w:p w14:paraId="2256C874" w14:textId="11F8293C" w:rsidR="00D8276C" w:rsidRDefault="00D8276C" w:rsidP="00C635D3">
      <w:pPr>
        <w:pStyle w:val="Tekstpodstawowy"/>
        <w:ind w:left="426"/>
        <w:jc w:val="left"/>
        <w:rPr>
          <w:rFonts w:ascii="Times New Roman" w:hAnsi="Times New Roman"/>
          <w:b/>
          <w:sz w:val="22"/>
          <w:szCs w:val="22"/>
        </w:rPr>
      </w:pPr>
      <w:r>
        <w:rPr>
          <w:rFonts w:ascii="Times New Roman" w:hAnsi="Times New Roman"/>
          <w:b/>
          <w:sz w:val="22"/>
          <w:szCs w:val="22"/>
        </w:rPr>
        <w:t>Zad. 3 - 9 000,00 zł (słownie: dziewięć tysięcy zł 00/100)</w:t>
      </w:r>
    </w:p>
    <w:p w14:paraId="02C7C4B5" w14:textId="1425040D" w:rsidR="00D8276C" w:rsidRDefault="00D8276C" w:rsidP="00C635D3">
      <w:pPr>
        <w:pStyle w:val="Tekstpodstawowy"/>
        <w:ind w:left="426"/>
        <w:jc w:val="left"/>
        <w:rPr>
          <w:rFonts w:ascii="Times New Roman" w:hAnsi="Times New Roman"/>
          <w:b/>
          <w:sz w:val="22"/>
          <w:szCs w:val="22"/>
        </w:rPr>
      </w:pPr>
      <w:r>
        <w:rPr>
          <w:rFonts w:ascii="Times New Roman" w:hAnsi="Times New Roman"/>
          <w:b/>
          <w:sz w:val="22"/>
          <w:szCs w:val="22"/>
        </w:rPr>
        <w:t>Zad. 4 - 3 000,00 zł (słownie: trzy tysiące zł 00/100)</w:t>
      </w:r>
    </w:p>
    <w:p w14:paraId="70B8CA48" w14:textId="13543B89" w:rsidR="00E96F3F" w:rsidRPr="00EF2883" w:rsidRDefault="00E96F3F" w:rsidP="00D8276C">
      <w:pPr>
        <w:pStyle w:val="Tekstpodstawowy"/>
        <w:ind w:left="426"/>
        <w:jc w:val="left"/>
        <w:rPr>
          <w:rStyle w:val="Odwoaniedokomentarza5"/>
          <w:rFonts w:ascii="Times New Roman" w:hAnsi="Times New Roman"/>
          <w:b/>
          <w:sz w:val="22"/>
          <w:szCs w:val="22"/>
        </w:rPr>
      </w:pPr>
      <w:r w:rsidRPr="00EF2883">
        <w:rPr>
          <w:rFonts w:ascii="Times New Roman" w:hAnsi="Times New Roman"/>
          <w:sz w:val="22"/>
          <w:szCs w:val="22"/>
        </w:rPr>
        <w:t>zabezpieczającego ofertę na 30 dni, w formach określonych w art. 45 ust. 6</w:t>
      </w:r>
      <w:r w:rsidRPr="00EF2883">
        <w:rPr>
          <w:rFonts w:ascii="Times New Roman" w:hAnsi="Times New Roman"/>
          <w:iCs/>
          <w:sz w:val="22"/>
          <w:szCs w:val="22"/>
        </w:rPr>
        <w:t xml:space="preserve"> ustawy </w:t>
      </w:r>
      <w:proofErr w:type="spellStart"/>
      <w:r w:rsidRPr="00EF2883">
        <w:rPr>
          <w:rFonts w:ascii="Times New Roman" w:hAnsi="Times New Roman"/>
          <w:iCs/>
          <w:sz w:val="22"/>
          <w:szCs w:val="22"/>
        </w:rPr>
        <w:t>Pz</w:t>
      </w:r>
      <w:r w:rsidRPr="00EF2883">
        <w:rPr>
          <w:rStyle w:val="Odwoaniedokomentarza5"/>
          <w:rFonts w:ascii="Times New Roman" w:hAnsi="Times New Roman"/>
          <w:sz w:val="22"/>
          <w:szCs w:val="22"/>
        </w:rPr>
        <w:t>p</w:t>
      </w:r>
      <w:proofErr w:type="spellEnd"/>
      <w:r w:rsidRPr="00EF2883">
        <w:rPr>
          <w:rStyle w:val="Odwoaniedokomentarza5"/>
          <w:rFonts w:ascii="Times New Roman" w:hAnsi="Times New Roman"/>
          <w:sz w:val="22"/>
          <w:szCs w:val="22"/>
        </w:rPr>
        <w:t xml:space="preserve"> tj.:</w:t>
      </w:r>
    </w:p>
    <w:p w14:paraId="7C3518B9"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pieni</w:t>
      </w:r>
      <w:r w:rsidR="00ED7185">
        <w:rPr>
          <w:rStyle w:val="Odwoaniedokomentarza5"/>
          <w:rFonts w:ascii="Times New Roman" w:hAnsi="Times New Roman"/>
          <w:sz w:val="22"/>
          <w:szCs w:val="22"/>
        </w:rPr>
        <w:t>ą</w:t>
      </w:r>
      <w:r>
        <w:rPr>
          <w:rStyle w:val="Odwoaniedokomentarza5"/>
          <w:rFonts w:ascii="Times New Roman" w:hAnsi="Times New Roman"/>
          <w:sz w:val="22"/>
          <w:szCs w:val="22"/>
        </w:rPr>
        <w:t>dzu</w:t>
      </w:r>
      <w:r w:rsidR="004C68ED">
        <w:rPr>
          <w:rStyle w:val="Odwoaniedokomentarza5"/>
          <w:rFonts w:ascii="Times New Roman" w:hAnsi="Times New Roman"/>
          <w:sz w:val="22"/>
          <w:szCs w:val="22"/>
        </w:rPr>
        <w:t>,</w:t>
      </w:r>
    </w:p>
    <w:p w14:paraId="1C02790E"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czeniach bankowych lub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 xml:space="preserve">czeniach </w:t>
      </w:r>
      <w:r w:rsidR="00ED7185">
        <w:rPr>
          <w:rStyle w:val="Odwoaniedokomentarza5"/>
          <w:rFonts w:ascii="Times New Roman" w:hAnsi="Times New Roman"/>
          <w:sz w:val="22"/>
          <w:szCs w:val="22"/>
        </w:rPr>
        <w:t>S</w:t>
      </w:r>
      <w:r>
        <w:rPr>
          <w:rStyle w:val="Odwoaniedokomentarza5"/>
          <w:rFonts w:ascii="Times New Roman" w:hAnsi="Times New Roman"/>
          <w:sz w:val="22"/>
          <w:szCs w:val="22"/>
        </w:rPr>
        <w:t>pó</w:t>
      </w:r>
      <w:r w:rsidR="00ED7185">
        <w:rPr>
          <w:rStyle w:val="Odwoaniedokomentarza5"/>
          <w:rFonts w:ascii="Times New Roman" w:hAnsi="Times New Roman"/>
          <w:sz w:val="22"/>
          <w:szCs w:val="22"/>
        </w:rPr>
        <w:t>ł</w:t>
      </w:r>
      <w:r>
        <w:rPr>
          <w:rStyle w:val="Odwoaniedokomentarza5"/>
          <w:rFonts w:ascii="Times New Roman" w:hAnsi="Times New Roman"/>
          <w:sz w:val="22"/>
          <w:szCs w:val="22"/>
        </w:rPr>
        <w:t xml:space="preserve">dzielczej </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asy </w:t>
      </w:r>
      <w:r w:rsidR="00ED7185">
        <w:rPr>
          <w:rStyle w:val="Odwoaniedokomentarza5"/>
          <w:rFonts w:ascii="Times New Roman" w:hAnsi="Times New Roman"/>
          <w:sz w:val="22"/>
          <w:szCs w:val="22"/>
        </w:rPr>
        <w:t>O</w:t>
      </w:r>
      <w:r>
        <w:rPr>
          <w:rStyle w:val="Odwoaniedokomentarza5"/>
          <w:rFonts w:ascii="Times New Roman" w:hAnsi="Times New Roman"/>
          <w:sz w:val="22"/>
          <w:szCs w:val="22"/>
        </w:rPr>
        <w:t>szcz</w:t>
      </w:r>
      <w:r w:rsidR="00ED7185">
        <w:rPr>
          <w:rStyle w:val="Odwoaniedokomentarza5"/>
          <w:rFonts w:ascii="Times New Roman" w:hAnsi="Times New Roman"/>
          <w:sz w:val="22"/>
          <w:szCs w:val="22"/>
        </w:rPr>
        <w:t>ę</w:t>
      </w:r>
      <w:r>
        <w:rPr>
          <w:rStyle w:val="Odwoaniedokomentarza5"/>
          <w:rFonts w:ascii="Times New Roman" w:hAnsi="Times New Roman"/>
          <w:sz w:val="22"/>
          <w:szCs w:val="22"/>
        </w:rPr>
        <w:t>dno</w:t>
      </w:r>
      <w:r w:rsidR="00ED7185">
        <w:rPr>
          <w:rStyle w:val="Odwoaniedokomentarza5"/>
          <w:rFonts w:ascii="Times New Roman" w:hAnsi="Times New Roman"/>
          <w:sz w:val="22"/>
          <w:szCs w:val="22"/>
        </w:rPr>
        <w:t>ś</w:t>
      </w:r>
      <w:r>
        <w:rPr>
          <w:rStyle w:val="Odwoaniedokomentarza5"/>
          <w:rFonts w:ascii="Times New Roman" w:hAnsi="Times New Roman"/>
          <w:sz w:val="22"/>
          <w:szCs w:val="22"/>
        </w:rPr>
        <w:t>ciowo-</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redytowej, </w:t>
      </w:r>
      <w:r w:rsidR="00EF2883">
        <w:rPr>
          <w:rStyle w:val="Odwoaniedokomentarza5"/>
          <w:rFonts w:ascii="Times New Roman" w:hAnsi="Times New Roman"/>
          <w:sz w:val="22"/>
          <w:szCs w:val="22"/>
        </w:rPr>
        <w:br/>
        <w:t xml:space="preserve">  </w:t>
      </w:r>
      <w:r>
        <w:rPr>
          <w:rStyle w:val="Odwoaniedokomentarza5"/>
          <w:rFonts w:ascii="Times New Roman" w:hAnsi="Times New Roman"/>
          <w:sz w:val="22"/>
          <w:szCs w:val="22"/>
        </w:rPr>
        <w:t>z</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tym </w:t>
      </w:r>
      <w:r w:rsidR="00ED7185">
        <w:rPr>
          <w:rStyle w:val="Odwoaniedokomentarza5"/>
          <w:rFonts w:ascii="Times New Roman" w:hAnsi="Times New Roman"/>
          <w:sz w:val="22"/>
          <w:szCs w:val="22"/>
        </w:rPr>
        <w:t>ż</w:t>
      </w:r>
      <w:r>
        <w:rPr>
          <w:rStyle w:val="Odwoaniedokomentarza5"/>
          <w:rFonts w:ascii="Times New Roman" w:hAnsi="Times New Roman"/>
          <w:sz w:val="22"/>
          <w:szCs w:val="22"/>
        </w:rPr>
        <w:t xml:space="preserve">e </w:t>
      </w:r>
      <w:r w:rsidR="00ED7185">
        <w:rPr>
          <w:rStyle w:val="Odwoaniedokomentarza5"/>
          <w:rFonts w:ascii="Times New Roman" w:hAnsi="Times New Roman"/>
          <w:sz w:val="22"/>
          <w:szCs w:val="22"/>
        </w:rPr>
        <w:t xml:space="preserve"> </w:t>
      </w:r>
      <w:r>
        <w:rPr>
          <w:rStyle w:val="Odwoaniedokomentarza5"/>
          <w:rFonts w:ascii="Times New Roman" w:hAnsi="Times New Roman"/>
          <w:sz w:val="22"/>
          <w:szCs w:val="22"/>
        </w:rPr>
        <w:t>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 kasy jest zawsze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czeniem pieni</w:t>
      </w:r>
      <w:r w:rsidR="00ED7185">
        <w:rPr>
          <w:rStyle w:val="Odwoaniedokomentarza5"/>
          <w:rFonts w:ascii="Times New Roman" w:hAnsi="Times New Roman"/>
          <w:sz w:val="22"/>
          <w:szCs w:val="22"/>
        </w:rPr>
        <w:t>ęż</w:t>
      </w:r>
      <w:r>
        <w:rPr>
          <w:rStyle w:val="Odwoaniedokomentarza5"/>
          <w:rFonts w:ascii="Times New Roman" w:hAnsi="Times New Roman"/>
          <w:sz w:val="22"/>
          <w:szCs w:val="22"/>
        </w:rPr>
        <w:t>nym</w:t>
      </w:r>
      <w:r w:rsidR="004C68ED">
        <w:rPr>
          <w:rStyle w:val="Odwoaniedokomentarza5"/>
          <w:rFonts w:ascii="Times New Roman" w:hAnsi="Times New Roman"/>
          <w:sz w:val="22"/>
          <w:szCs w:val="22"/>
        </w:rPr>
        <w:t>,</w:t>
      </w:r>
    </w:p>
    <w:p w14:paraId="25EACDB4"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bankowych</w:t>
      </w:r>
      <w:r w:rsidR="004C68ED">
        <w:rPr>
          <w:rStyle w:val="Odwoaniedokomentarza5"/>
          <w:rFonts w:ascii="Times New Roman" w:hAnsi="Times New Roman"/>
          <w:sz w:val="22"/>
          <w:szCs w:val="22"/>
        </w:rPr>
        <w:t>,</w:t>
      </w:r>
    </w:p>
    <w:p w14:paraId="3BE22E0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ubezpieczeniowych</w:t>
      </w:r>
      <w:r w:rsidR="004C68ED">
        <w:rPr>
          <w:rStyle w:val="Odwoaniedokomentarza5"/>
          <w:rFonts w:ascii="Times New Roman" w:hAnsi="Times New Roman"/>
          <w:sz w:val="22"/>
          <w:szCs w:val="22"/>
        </w:rPr>
        <w:t>,</w:t>
      </w:r>
    </w:p>
    <w:p w14:paraId="6F0CD93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por</w:t>
      </w:r>
      <w:r>
        <w:rPr>
          <w:rStyle w:val="Odwoaniedokomentarza5"/>
          <w:rFonts w:ascii="Times New Roman" w:hAnsi="Times New Roman"/>
          <w:sz w:val="22"/>
          <w:szCs w:val="22"/>
        </w:rPr>
        <w:t>ę</w:t>
      </w:r>
      <w:r w:rsidR="00E96F3F">
        <w:rPr>
          <w:rStyle w:val="Odwoaniedokomentarza5"/>
          <w:rFonts w:ascii="Times New Roman" w:hAnsi="Times New Roman"/>
          <w:sz w:val="22"/>
          <w:szCs w:val="22"/>
        </w:rPr>
        <w:t xml:space="preserve">czeniach udzielanych przez podmioty, o których mowa w art. 6 b ust 5 pkt 2 ustawy z dnia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9 listopada 2000 r o utwo</w:t>
      </w:r>
      <w:r>
        <w:rPr>
          <w:rStyle w:val="Odwoaniedokomentarza5"/>
          <w:rFonts w:ascii="Times New Roman" w:hAnsi="Times New Roman"/>
          <w:sz w:val="22"/>
          <w:szCs w:val="22"/>
        </w:rPr>
        <w:t>rzeniu Polskiej A</w:t>
      </w:r>
      <w:r w:rsidR="00E96F3F">
        <w:rPr>
          <w:rStyle w:val="Odwoaniedokomentarza5"/>
          <w:rFonts w:ascii="Times New Roman" w:hAnsi="Times New Roman"/>
          <w:sz w:val="22"/>
          <w:szCs w:val="22"/>
        </w:rPr>
        <w:t xml:space="preserve">gencji </w:t>
      </w:r>
      <w:r>
        <w:rPr>
          <w:rStyle w:val="Odwoaniedokomentarza5"/>
          <w:rFonts w:ascii="Times New Roman" w:hAnsi="Times New Roman"/>
          <w:sz w:val="22"/>
          <w:szCs w:val="22"/>
        </w:rPr>
        <w:t>R</w:t>
      </w:r>
      <w:r w:rsidR="00E96F3F">
        <w:rPr>
          <w:rStyle w:val="Odwoaniedokomentarza5"/>
          <w:rFonts w:ascii="Times New Roman" w:hAnsi="Times New Roman"/>
          <w:sz w:val="22"/>
          <w:szCs w:val="22"/>
        </w:rPr>
        <w:t>ozwoju Przedsi</w:t>
      </w:r>
      <w:r>
        <w:rPr>
          <w:rStyle w:val="Odwoaniedokomentarza5"/>
          <w:rFonts w:ascii="Times New Roman" w:hAnsi="Times New Roman"/>
          <w:sz w:val="22"/>
          <w:szCs w:val="22"/>
        </w:rPr>
        <w:t>ę</w:t>
      </w:r>
      <w:r w:rsidR="00E96F3F">
        <w:rPr>
          <w:rStyle w:val="Odwoaniedokomentarza5"/>
          <w:rFonts w:ascii="Times New Roman" w:hAnsi="Times New Roman"/>
          <w:sz w:val="22"/>
          <w:szCs w:val="22"/>
        </w:rPr>
        <w:t>biorczo</w:t>
      </w:r>
      <w:r>
        <w:rPr>
          <w:rStyle w:val="Odwoaniedokomentarza5"/>
          <w:rFonts w:ascii="Times New Roman" w:hAnsi="Times New Roman"/>
          <w:sz w:val="22"/>
          <w:szCs w:val="22"/>
        </w:rPr>
        <w:t>ś</w:t>
      </w:r>
      <w:r w:rsidR="00E96F3F">
        <w:rPr>
          <w:rStyle w:val="Odwoaniedokomentarza5"/>
          <w:rFonts w:ascii="Times New Roman" w:hAnsi="Times New Roman"/>
          <w:sz w:val="22"/>
          <w:szCs w:val="22"/>
        </w:rPr>
        <w:t xml:space="preserve">ci </w:t>
      </w:r>
      <w:r w:rsidR="00EF2883">
        <w:rPr>
          <w:rStyle w:val="Odwoaniedokomentarza5"/>
          <w:rFonts w:ascii="Times New Roman" w:hAnsi="Times New Roman"/>
          <w:sz w:val="22"/>
          <w:szCs w:val="22"/>
        </w:rPr>
        <w:t>(</w:t>
      </w:r>
      <w:r w:rsidR="00E96F3F">
        <w:rPr>
          <w:rStyle w:val="Odwoaniedokomentarza5"/>
          <w:rFonts w:ascii="Times New Roman" w:hAnsi="Times New Roman"/>
          <w:sz w:val="22"/>
          <w:szCs w:val="22"/>
        </w:rPr>
        <w:t xml:space="preserve">tj. </w:t>
      </w:r>
      <w:r>
        <w:rPr>
          <w:rStyle w:val="Odwoaniedokomentarza5"/>
          <w:rFonts w:ascii="Times New Roman" w:hAnsi="Times New Roman"/>
          <w:sz w:val="22"/>
          <w:szCs w:val="22"/>
        </w:rPr>
        <w:t>D</w:t>
      </w:r>
      <w:r w:rsidR="00E96F3F">
        <w:rPr>
          <w:rStyle w:val="Odwoaniedokomentarza5"/>
          <w:rFonts w:ascii="Times New Roman" w:hAnsi="Times New Roman"/>
          <w:sz w:val="22"/>
          <w:szCs w:val="22"/>
        </w:rPr>
        <w:t>z. U. 201</w:t>
      </w:r>
      <w:r w:rsidR="005062E8">
        <w:rPr>
          <w:rStyle w:val="Odwoaniedokomentarza5"/>
          <w:rFonts w:ascii="Times New Roman" w:hAnsi="Times New Roman"/>
          <w:sz w:val="22"/>
          <w:szCs w:val="22"/>
        </w:rPr>
        <w:t>9</w:t>
      </w:r>
      <w:r w:rsidR="00E96F3F">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 xml:space="preserve">poz. </w:t>
      </w:r>
      <w:r w:rsidR="005062E8">
        <w:rPr>
          <w:rStyle w:val="Odwoaniedokomentarza5"/>
          <w:rFonts w:ascii="Times New Roman" w:hAnsi="Times New Roman"/>
          <w:sz w:val="22"/>
          <w:szCs w:val="22"/>
        </w:rPr>
        <w:t>3</w:t>
      </w:r>
      <w:r w:rsidR="00E96F3F">
        <w:rPr>
          <w:rStyle w:val="Odwoaniedokomentarza5"/>
          <w:rFonts w:ascii="Times New Roman" w:hAnsi="Times New Roman"/>
          <w:sz w:val="22"/>
          <w:szCs w:val="22"/>
        </w:rPr>
        <w:t xml:space="preserve">10 z </w:t>
      </w:r>
      <w:proofErr w:type="spellStart"/>
      <w:r w:rsidR="00E96F3F">
        <w:rPr>
          <w:rStyle w:val="Odwoaniedokomentarza5"/>
          <w:rFonts w:ascii="Times New Roman" w:hAnsi="Times New Roman"/>
          <w:sz w:val="22"/>
          <w:szCs w:val="22"/>
        </w:rPr>
        <w:t>pó</w:t>
      </w:r>
      <w:r>
        <w:rPr>
          <w:rStyle w:val="Odwoaniedokomentarza5"/>
          <w:rFonts w:ascii="Times New Roman" w:hAnsi="Times New Roman"/>
          <w:sz w:val="22"/>
          <w:szCs w:val="22"/>
        </w:rPr>
        <w:t>źn</w:t>
      </w:r>
      <w:proofErr w:type="spellEnd"/>
      <w:r w:rsidR="00E96F3F">
        <w:rPr>
          <w:rStyle w:val="Odwoaniedokomentarza5"/>
          <w:rFonts w:ascii="Times New Roman" w:hAnsi="Times New Roman"/>
          <w:sz w:val="22"/>
          <w:szCs w:val="22"/>
        </w:rPr>
        <w:t xml:space="preserve">. </w:t>
      </w:r>
      <w:r>
        <w:rPr>
          <w:rStyle w:val="Odwoaniedokomentarza5"/>
          <w:rFonts w:ascii="Times New Roman" w:hAnsi="Times New Roman"/>
          <w:sz w:val="22"/>
          <w:szCs w:val="22"/>
        </w:rPr>
        <w:t>z</w:t>
      </w:r>
      <w:r w:rsidR="00E96F3F">
        <w:rPr>
          <w:rStyle w:val="Odwoaniedokomentarza5"/>
          <w:rFonts w:ascii="Times New Roman" w:hAnsi="Times New Roman"/>
          <w:sz w:val="22"/>
          <w:szCs w:val="22"/>
        </w:rPr>
        <w:t>m.</w:t>
      </w:r>
      <w:r w:rsidR="00EF2883">
        <w:rPr>
          <w:rStyle w:val="Odwoaniedokomentarza5"/>
          <w:rFonts w:ascii="Times New Roman" w:hAnsi="Times New Roman"/>
          <w:sz w:val="22"/>
          <w:szCs w:val="22"/>
        </w:rPr>
        <w:t>)</w:t>
      </w:r>
    </w:p>
    <w:p w14:paraId="6FA806EF" w14:textId="1259AB49" w:rsidR="00C52BBE" w:rsidRDefault="00C52BBE" w:rsidP="00C52BBE">
      <w:pPr>
        <w:pStyle w:val="Tekstpodstawowy"/>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p>
    <w:p w14:paraId="34A58F30" w14:textId="77777777" w:rsidR="006331C2" w:rsidRDefault="00ED7185" w:rsidP="00EF2883">
      <w:pPr>
        <w:pStyle w:val="Tekstpodstawowy"/>
        <w:ind w:left="426" w:hanging="426"/>
        <w:jc w:val="left"/>
        <w:rPr>
          <w:rFonts w:ascii="Times New Roman" w:hAnsi="Times New Roman"/>
          <w:bCs/>
          <w:sz w:val="22"/>
          <w:szCs w:val="22"/>
        </w:rPr>
      </w:pPr>
      <w:r>
        <w:rPr>
          <w:rFonts w:ascii="Times New Roman" w:hAnsi="Times New Roman"/>
          <w:bCs/>
          <w:sz w:val="22"/>
          <w:szCs w:val="22"/>
        </w:rPr>
        <w:t xml:space="preserve">      </w:t>
      </w:r>
      <w:r w:rsidR="00EF2883">
        <w:rPr>
          <w:rFonts w:ascii="Times New Roman" w:hAnsi="Times New Roman"/>
          <w:bCs/>
          <w:sz w:val="22"/>
          <w:szCs w:val="22"/>
        </w:rPr>
        <w:t xml:space="preserve">   </w:t>
      </w:r>
      <w:r w:rsidR="006331C2" w:rsidRPr="006331C2">
        <w:rPr>
          <w:rFonts w:ascii="Times New Roman" w:hAnsi="Times New Roman"/>
          <w:bCs/>
          <w:sz w:val="22"/>
          <w:szCs w:val="22"/>
        </w:rPr>
        <w:t xml:space="preserve">Wadium wnosi się przed </w:t>
      </w:r>
      <w:r w:rsidR="00C94299">
        <w:rPr>
          <w:rFonts w:ascii="Times New Roman" w:hAnsi="Times New Roman"/>
          <w:bCs/>
          <w:sz w:val="22"/>
          <w:szCs w:val="22"/>
        </w:rPr>
        <w:t>upływem terminu składania ofert.</w:t>
      </w:r>
    </w:p>
    <w:p w14:paraId="4E72FDE7" w14:textId="77777777" w:rsidR="004C68ED" w:rsidRPr="006331C2" w:rsidRDefault="004C68ED" w:rsidP="00EF2883">
      <w:pPr>
        <w:pStyle w:val="Tekstpodstawowy"/>
        <w:ind w:left="426" w:hanging="426"/>
        <w:jc w:val="left"/>
        <w:rPr>
          <w:rFonts w:ascii="Times New Roman" w:hAnsi="Times New Roman"/>
          <w:bCs/>
          <w:sz w:val="22"/>
          <w:szCs w:val="22"/>
        </w:rPr>
      </w:pPr>
    </w:p>
    <w:p w14:paraId="2C835C1D" w14:textId="295EC4A9" w:rsidR="004C68ED" w:rsidRPr="003C3165" w:rsidRDefault="006331C2" w:rsidP="00400ED6">
      <w:pPr>
        <w:pStyle w:val="Tekstpodstawowy"/>
        <w:numPr>
          <w:ilvl w:val="0"/>
          <w:numId w:val="23"/>
        </w:numPr>
        <w:ind w:left="426" w:hanging="426"/>
        <w:rPr>
          <w:rFonts w:ascii="Times New Roman" w:hAnsi="Times New Roman"/>
          <w:b/>
          <w:sz w:val="22"/>
          <w:szCs w:val="22"/>
        </w:rPr>
      </w:pPr>
      <w:r w:rsidRPr="002B4641">
        <w:rPr>
          <w:rFonts w:ascii="Times New Roman" w:hAnsi="Times New Roman"/>
          <w:b/>
          <w:sz w:val="22"/>
          <w:szCs w:val="22"/>
        </w:rPr>
        <w:t>W</w:t>
      </w:r>
      <w:r w:rsidR="00E96F3F" w:rsidRPr="002B4641">
        <w:rPr>
          <w:rFonts w:ascii="Times New Roman" w:hAnsi="Times New Roman"/>
          <w:b/>
          <w:sz w:val="22"/>
          <w:szCs w:val="22"/>
        </w:rPr>
        <w:t xml:space="preserve">adium wnoszone w pieniądzu należy </w:t>
      </w:r>
      <w:r w:rsidR="00E96F3F" w:rsidRPr="002B4641">
        <w:rPr>
          <w:rFonts w:ascii="Times New Roman" w:hAnsi="Times New Roman"/>
          <w:b/>
          <w:sz w:val="22"/>
          <w:szCs w:val="22"/>
          <w:u w:val="single"/>
        </w:rPr>
        <w:t>wpłacać przelewem</w:t>
      </w:r>
      <w:r w:rsidR="00E96F3F" w:rsidRPr="002B4641">
        <w:rPr>
          <w:rFonts w:ascii="Times New Roman" w:hAnsi="Times New Roman"/>
          <w:b/>
          <w:sz w:val="22"/>
          <w:szCs w:val="22"/>
        </w:rPr>
        <w:t xml:space="preserve"> na rachunek Zamawiającego: </w:t>
      </w:r>
      <w:r w:rsidR="00E96F3F" w:rsidRPr="00EF2883">
        <w:rPr>
          <w:rFonts w:ascii="Times New Roman" w:hAnsi="Times New Roman"/>
          <w:b/>
          <w:sz w:val="22"/>
          <w:szCs w:val="22"/>
        </w:rPr>
        <w:t>Bank Spółdzielczy Jastrzębie Zdrój</w:t>
      </w:r>
      <w:r w:rsidR="00F1144D" w:rsidRPr="00EF2883">
        <w:rPr>
          <w:rFonts w:ascii="Times New Roman" w:hAnsi="Times New Roman"/>
          <w:b/>
          <w:sz w:val="22"/>
          <w:szCs w:val="22"/>
        </w:rPr>
        <w:t xml:space="preserve"> </w:t>
      </w:r>
      <w:r w:rsidR="00DD552D">
        <w:rPr>
          <w:rFonts w:ascii="Times New Roman" w:hAnsi="Times New Roman"/>
          <w:b/>
          <w:sz w:val="22"/>
          <w:szCs w:val="22"/>
        </w:rPr>
        <w:t>85 8470 0001 2001 0030 4283 0011</w:t>
      </w:r>
      <w:r w:rsidR="00E96F3F" w:rsidRPr="00EF2883">
        <w:rPr>
          <w:rFonts w:ascii="Times New Roman" w:hAnsi="Times New Roman"/>
          <w:b/>
          <w:sz w:val="22"/>
          <w:szCs w:val="22"/>
        </w:rPr>
        <w:t xml:space="preserve"> z dopiskiem</w:t>
      </w:r>
      <w:r w:rsidR="00E96F3F" w:rsidRPr="00F07A1B">
        <w:rPr>
          <w:rFonts w:ascii="Times New Roman" w:hAnsi="Times New Roman"/>
          <w:b/>
          <w:sz w:val="22"/>
          <w:szCs w:val="22"/>
        </w:rPr>
        <w:t xml:space="preserve">: wadium </w:t>
      </w:r>
      <w:r w:rsidR="00ED7185" w:rsidRPr="00F07A1B">
        <w:rPr>
          <w:rFonts w:ascii="Times New Roman" w:hAnsi="Times New Roman"/>
          <w:b/>
          <w:sz w:val="22"/>
          <w:szCs w:val="22"/>
        </w:rPr>
        <w:t xml:space="preserve"> </w:t>
      </w:r>
      <w:r w:rsidR="00D02EEA" w:rsidRPr="00F07A1B">
        <w:rPr>
          <w:rFonts w:ascii="Times New Roman" w:hAnsi="Times New Roman"/>
          <w:b/>
          <w:sz w:val="22"/>
          <w:szCs w:val="22"/>
        </w:rPr>
        <w:t>„</w:t>
      </w:r>
      <w:r w:rsidR="00D8276C">
        <w:rPr>
          <w:rFonts w:ascii="Times New Roman" w:hAnsi="Times New Roman"/>
          <w:b/>
          <w:sz w:val="22"/>
          <w:szCs w:val="22"/>
        </w:rPr>
        <w:t>Przebudowa dróg o nawierzchni asfaltowej oraz</w:t>
      </w:r>
      <w:r w:rsidR="00435B8B">
        <w:rPr>
          <w:rFonts w:ascii="Times New Roman" w:hAnsi="Times New Roman"/>
          <w:b/>
          <w:sz w:val="22"/>
          <w:szCs w:val="22"/>
        </w:rPr>
        <w:t xml:space="preserve"> z</w:t>
      </w:r>
      <w:r w:rsidR="00D8276C">
        <w:rPr>
          <w:rFonts w:ascii="Times New Roman" w:hAnsi="Times New Roman"/>
          <w:b/>
          <w:sz w:val="22"/>
          <w:szCs w:val="22"/>
        </w:rPr>
        <w:t xml:space="preserve"> kostki betonowej na terenie Gminy Zebrzydowice</w:t>
      </w:r>
      <w:r w:rsidR="00D02EEA" w:rsidRPr="00F07A1B">
        <w:rPr>
          <w:rFonts w:ascii="Times New Roman" w:hAnsi="Times New Roman"/>
          <w:b/>
          <w:sz w:val="22"/>
          <w:szCs w:val="22"/>
        </w:rPr>
        <w:t>”</w:t>
      </w:r>
    </w:p>
    <w:p w14:paraId="679F86C4" w14:textId="77777777" w:rsidR="00F07A1B" w:rsidRDefault="00F07A1B" w:rsidP="00D8276C">
      <w:pPr>
        <w:pStyle w:val="Tekstpodstawowy"/>
        <w:jc w:val="left"/>
        <w:rPr>
          <w:rFonts w:ascii="Times New Roman" w:hAnsi="Times New Roman"/>
          <w:sz w:val="22"/>
          <w:szCs w:val="22"/>
        </w:rPr>
      </w:pPr>
    </w:p>
    <w:p w14:paraId="0D1B19FA" w14:textId="4AD93AF3" w:rsidR="00E36F32" w:rsidRDefault="00E36F32" w:rsidP="004C68ED">
      <w:pPr>
        <w:pStyle w:val="Tekstpodstawowy"/>
        <w:rPr>
          <w:rFonts w:ascii="Times New Roman" w:hAnsi="Times New Roman"/>
          <w:b/>
          <w:sz w:val="22"/>
          <w:szCs w:val="22"/>
          <w:u w:val="single"/>
        </w:rPr>
      </w:pPr>
      <w:r w:rsidRPr="00E36F32">
        <w:rPr>
          <w:rFonts w:ascii="Times New Roman" w:hAnsi="Times New Roman"/>
          <w:b/>
          <w:sz w:val="22"/>
          <w:szCs w:val="22"/>
          <w:u w:val="single"/>
        </w:rPr>
        <w:t xml:space="preserve">Uwaga nr </w:t>
      </w:r>
      <w:r w:rsidR="00D8276C">
        <w:rPr>
          <w:rFonts w:ascii="Times New Roman" w:hAnsi="Times New Roman"/>
          <w:b/>
          <w:sz w:val="22"/>
          <w:szCs w:val="22"/>
          <w:u w:val="single"/>
        </w:rPr>
        <w:t>6</w:t>
      </w:r>
      <w:r w:rsidRPr="00E36F32">
        <w:rPr>
          <w:rFonts w:ascii="Times New Roman" w:hAnsi="Times New Roman"/>
          <w:b/>
          <w:sz w:val="22"/>
          <w:szCs w:val="22"/>
          <w:u w:val="single"/>
        </w:rPr>
        <w:t>:</w:t>
      </w:r>
    </w:p>
    <w:p w14:paraId="63C042D1" w14:textId="6E01F161" w:rsidR="00E96F3F" w:rsidRDefault="00E96F3F" w:rsidP="003C3165">
      <w:pPr>
        <w:pStyle w:val="Tekstpodstawowy"/>
        <w:rPr>
          <w:rFonts w:ascii="Times New Roman" w:hAnsi="Times New Roman"/>
          <w:b/>
          <w:sz w:val="22"/>
          <w:szCs w:val="22"/>
          <w:u w:val="single"/>
        </w:rPr>
      </w:pPr>
      <w:r w:rsidRPr="00E36F32">
        <w:rPr>
          <w:rFonts w:ascii="Times New Roman" w:hAnsi="Times New Roman"/>
          <w:b/>
          <w:sz w:val="22"/>
          <w:szCs w:val="22"/>
          <w:u w:val="single"/>
        </w:rPr>
        <w:t>Wadium w tej formie uważa się za wniesione w sposób prawidłowy, gdy środki pieniężne</w:t>
      </w:r>
      <w:r w:rsidR="00EF2883">
        <w:rPr>
          <w:rFonts w:ascii="Times New Roman" w:hAnsi="Times New Roman"/>
          <w:b/>
          <w:sz w:val="22"/>
          <w:szCs w:val="22"/>
          <w:u w:val="single"/>
        </w:rPr>
        <w:t xml:space="preserve">    </w:t>
      </w:r>
      <w:r w:rsidR="00EF2883">
        <w:rPr>
          <w:rFonts w:ascii="Times New Roman" w:hAnsi="Times New Roman"/>
          <w:b/>
          <w:sz w:val="22"/>
          <w:szCs w:val="22"/>
          <w:u w:val="single"/>
        </w:rPr>
        <w:br/>
      </w:r>
      <w:r w:rsidRPr="00E36F32">
        <w:rPr>
          <w:rFonts w:ascii="Times New Roman" w:hAnsi="Times New Roman"/>
          <w:b/>
          <w:sz w:val="22"/>
          <w:szCs w:val="22"/>
          <w:u w:val="single"/>
        </w:rPr>
        <w:t xml:space="preserve">wpłyną na konto </w:t>
      </w:r>
      <w:r w:rsidR="00B232CB">
        <w:rPr>
          <w:rFonts w:ascii="Times New Roman" w:hAnsi="Times New Roman"/>
          <w:b/>
          <w:sz w:val="22"/>
          <w:szCs w:val="22"/>
          <w:u w:val="single"/>
        </w:rPr>
        <w:t>Z</w:t>
      </w:r>
      <w:r w:rsidRPr="00E36F32">
        <w:rPr>
          <w:rFonts w:ascii="Times New Roman" w:hAnsi="Times New Roman"/>
          <w:b/>
          <w:sz w:val="22"/>
          <w:szCs w:val="22"/>
          <w:u w:val="single"/>
        </w:rPr>
        <w:t>amawiającego przed upływem terminu składania ofert.</w:t>
      </w:r>
    </w:p>
    <w:p w14:paraId="5B9610D2" w14:textId="77777777" w:rsidR="00F07A1B" w:rsidRDefault="00F07A1B" w:rsidP="003C3165">
      <w:pPr>
        <w:pStyle w:val="Tekstpodstawowy"/>
        <w:rPr>
          <w:rFonts w:ascii="Times New Roman" w:hAnsi="Times New Roman"/>
          <w:b/>
          <w:sz w:val="22"/>
          <w:szCs w:val="22"/>
          <w:u w:val="single"/>
        </w:rPr>
      </w:pPr>
    </w:p>
    <w:p w14:paraId="61D03233" w14:textId="150CCB18" w:rsidR="009A0968" w:rsidRPr="00AB3242" w:rsidRDefault="009A0968"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Wadium wnoszone w postaci niepieni</w:t>
      </w:r>
      <w:r w:rsidR="00B232CB">
        <w:rPr>
          <w:rFonts w:ascii="Times New Roman" w:hAnsi="Times New Roman"/>
          <w:sz w:val="22"/>
          <w:szCs w:val="22"/>
        </w:rPr>
        <w:t>ęż</w:t>
      </w:r>
      <w:r>
        <w:rPr>
          <w:rFonts w:ascii="Times New Roman" w:hAnsi="Times New Roman"/>
          <w:sz w:val="22"/>
          <w:szCs w:val="22"/>
        </w:rPr>
        <w:t>nej nale</w:t>
      </w:r>
      <w:r w:rsidR="00B232CB">
        <w:rPr>
          <w:rFonts w:ascii="Times New Roman" w:hAnsi="Times New Roman"/>
          <w:sz w:val="22"/>
          <w:szCs w:val="22"/>
        </w:rPr>
        <w:t>ż</w:t>
      </w:r>
      <w:r>
        <w:rPr>
          <w:rFonts w:ascii="Times New Roman" w:hAnsi="Times New Roman"/>
          <w:sz w:val="22"/>
          <w:szCs w:val="22"/>
        </w:rPr>
        <w:t>y zło</w:t>
      </w:r>
      <w:r w:rsidR="00B232CB">
        <w:rPr>
          <w:rFonts w:ascii="Times New Roman" w:hAnsi="Times New Roman"/>
          <w:sz w:val="22"/>
          <w:szCs w:val="22"/>
        </w:rPr>
        <w:t>ż</w:t>
      </w:r>
      <w:r>
        <w:rPr>
          <w:rFonts w:ascii="Times New Roman" w:hAnsi="Times New Roman"/>
          <w:sz w:val="22"/>
          <w:szCs w:val="22"/>
        </w:rPr>
        <w:t>y</w:t>
      </w:r>
      <w:r w:rsidR="00B232CB">
        <w:rPr>
          <w:rFonts w:ascii="Times New Roman" w:hAnsi="Times New Roman"/>
          <w:sz w:val="22"/>
          <w:szCs w:val="22"/>
        </w:rPr>
        <w:t>ć</w:t>
      </w:r>
      <w:r>
        <w:rPr>
          <w:rFonts w:ascii="Times New Roman" w:hAnsi="Times New Roman"/>
          <w:sz w:val="22"/>
          <w:szCs w:val="22"/>
        </w:rPr>
        <w:t xml:space="preserve"> w oryginalnym egzemplarzu </w:t>
      </w:r>
      <w:r w:rsidR="004C68ED">
        <w:rPr>
          <w:rFonts w:ascii="Times New Roman" w:hAnsi="Times New Roman"/>
          <w:sz w:val="22"/>
          <w:szCs w:val="22"/>
        </w:rPr>
        <w:br/>
      </w:r>
      <w:r w:rsidRPr="00AB3242">
        <w:rPr>
          <w:rFonts w:ascii="Times New Roman" w:hAnsi="Times New Roman"/>
          <w:sz w:val="22"/>
          <w:szCs w:val="22"/>
        </w:rPr>
        <w:t>bezpo</w:t>
      </w:r>
      <w:r w:rsidR="00B232CB" w:rsidRPr="00AB3242">
        <w:rPr>
          <w:rFonts w:ascii="Times New Roman" w:hAnsi="Times New Roman"/>
          <w:sz w:val="22"/>
          <w:szCs w:val="22"/>
        </w:rPr>
        <w:t>ś</w:t>
      </w:r>
      <w:r w:rsidRPr="00AB3242">
        <w:rPr>
          <w:rFonts w:ascii="Times New Roman" w:hAnsi="Times New Roman"/>
          <w:sz w:val="22"/>
          <w:szCs w:val="22"/>
        </w:rPr>
        <w:t xml:space="preserve">rednio do oferty. </w:t>
      </w:r>
    </w:p>
    <w:p w14:paraId="0B22CC69" w14:textId="77777777" w:rsidR="00B232CB" w:rsidRDefault="00B232CB" w:rsidP="00E96F3F">
      <w:pPr>
        <w:pStyle w:val="Tekstpodstawowy"/>
        <w:ind w:left="-567"/>
        <w:jc w:val="left"/>
        <w:rPr>
          <w:rFonts w:ascii="Times New Roman" w:hAnsi="Times New Roman"/>
          <w:sz w:val="22"/>
          <w:szCs w:val="22"/>
        </w:rPr>
      </w:pPr>
    </w:p>
    <w:p w14:paraId="5108919D" w14:textId="77777777" w:rsidR="009A0968" w:rsidRDefault="00280210" w:rsidP="00AB3242">
      <w:pPr>
        <w:pStyle w:val="Tekstpodstawowy"/>
        <w:rPr>
          <w:rFonts w:ascii="Times New Roman" w:hAnsi="Times New Roman"/>
          <w:b/>
          <w:sz w:val="22"/>
          <w:szCs w:val="22"/>
          <w:u w:val="single"/>
        </w:rPr>
      </w:pPr>
      <w:r>
        <w:rPr>
          <w:rFonts w:ascii="Times New Roman" w:hAnsi="Times New Roman"/>
          <w:b/>
          <w:sz w:val="22"/>
          <w:szCs w:val="22"/>
          <w:u w:val="single"/>
        </w:rPr>
        <w:t>W ofercie z</w:t>
      </w:r>
      <w:r w:rsidR="009A0968">
        <w:rPr>
          <w:rFonts w:ascii="Times New Roman" w:hAnsi="Times New Roman"/>
          <w:b/>
          <w:sz w:val="22"/>
          <w:szCs w:val="22"/>
          <w:u w:val="single"/>
        </w:rPr>
        <w:t>aleca si</w:t>
      </w:r>
      <w:r w:rsidR="00B232CB">
        <w:rPr>
          <w:rFonts w:ascii="Times New Roman" w:hAnsi="Times New Roman"/>
          <w:b/>
          <w:sz w:val="22"/>
          <w:szCs w:val="22"/>
          <w:u w:val="single"/>
        </w:rPr>
        <w:t>ę</w:t>
      </w:r>
      <w:r w:rsidR="009A0968">
        <w:rPr>
          <w:rFonts w:ascii="Times New Roman" w:hAnsi="Times New Roman"/>
          <w:b/>
          <w:sz w:val="22"/>
          <w:szCs w:val="22"/>
          <w:u w:val="single"/>
        </w:rPr>
        <w:t xml:space="preserve"> zamie</w:t>
      </w:r>
      <w:r w:rsidR="00B232CB">
        <w:rPr>
          <w:rFonts w:ascii="Times New Roman" w:hAnsi="Times New Roman"/>
          <w:b/>
          <w:sz w:val="22"/>
          <w:szCs w:val="22"/>
          <w:u w:val="single"/>
        </w:rPr>
        <w:t>ś</w:t>
      </w:r>
      <w:r w:rsidR="009A0968">
        <w:rPr>
          <w:rFonts w:ascii="Times New Roman" w:hAnsi="Times New Roman"/>
          <w:b/>
          <w:sz w:val="22"/>
          <w:szCs w:val="22"/>
          <w:u w:val="single"/>
        </w:rPr>
        <w:t>ci</w:t>
      </w:r>
      <w:r w:rsidR="00B232CB">
        <w:rPr>
          <w:rFonts w:ascii="Times New Roman" w:hAnsi="Times New Roman"/>
          <w:b/>
          <w:sz w:val="22"/>
          <w:szCs w:val="22"/>
          <w:u w:val="single"/>
        </w:rPr>
        <w:t>ć</w:t>
      </w:r>
      <w:r w:rsidR="009A0968">
        <w:rPr>
          <w:rFonts w:ascii="Times New Roman" w:hAnsi="Times New Roman"/>
          <w:b/>
          <w:sz w:val="22"/>
          <w:szCs w:val="22"/>
          <w:u w:val="single"/>
        </w:rPr>
        <w:t xml:space="preserve"> dokument wadialny w taki sposób, aby jego zwrot przez </w:t>
      </w:r>
      <w:r w:rsidR="00B232CB">
        <w:rPr>
          <w:rFonts w:ascii="Times New Roman" w:hAnsi="Times New Roman"/>
          <w:b/>
          <w:sz w:val="22"/>
          <w:szCs w:val="22"/>
          <w:u w:val="single"/>
        </w:rPr>
        <w:t>Z</w:t>
      </w:r>
      <w:r w:rsidR="009A0968">
        <w:rPr>
          <w:rFonts w:ascii="Times New Roman" w:hAnsi="Times New Roman"/>
          <w:b/>
          <w:sz w:val="22"/>
          <w:szCs w:val="22"/>
          <w:u w:val="single"/>
        </w:rPr>
        <w:t>amawiaj</w:t>
      </w:r>
      <w:r w:rsidR="00B232CB">
        <w:rPr>
          <w:rFonts w:ascii="Times New Roman" w:hAnsi="Times New Roman"/>
          <w:b/>
          <w:sz w:val="22"/>
          <w:szCs w:val="22"/>
          <w:u w:val="single"/>
        </w:rPr>
        <w:t>ą</w:t>
      </w:r>
      <w:r w:rsidR="009A0968">
        <w:rPr>
          <w:rFonts w:ascii="Times New Roman" w:hAnsi="Times New Roman"/>
          <w:b/>
          <w:sz w:val="22"/>
          <w:szCs w:val="22"/>
          <w:u w:val="single"/>
        </w:rPr>
        <w:t>cego nie naruszył integralno</w:t>
      </w:r>
      <w:r w:rsidR="00B232CB">
        <w:rPr>
          <w:rFonts w:ascii="Times New Roman" w:hAnsi="Times New Roman"/>
          <w:b/>
          <w:sz w:val="22"/>
          <w:szCs w:val="22"/>
          <w:u w:val="single"/>
        </w:rPr>
        <w:t>ś</w:t>
      </w:r>
      <w:r w:rsidR="009A0968">
        <w:rPr>
          <w:rFonts w:ascii="Times New Roman" w:hAnsi="Times New Roman"/>
          <w:b/>
          <w:sz w:val="22"/>
          <w:szCs w:val="22"/>
          <w:u w:val="single"/>
        </w:rPr>
        <w:t>ci oferty wraz z zał</w:t>
      </w:r>
      <w:r w:rsidR="00B232CB">
        <w:rPr>
          <w:rFonts w:ascii="Times New Roman" w:hAnsi="Times New Roman"/>
          <w:b/>
          <w:sz w:val="22"/>
          <w:szCs w:val="22"/>
          <w:u w:val="single"/>
        </w:rPr>
        <w:t>ą</w:t>
      </w:r>
      <w:r w:rsidR="009A0968">
        <w:rPr>
          <w:rFonts w:ascii="Times New Roman" w:hAnsi="Times New Roman"/>
          <w:b/>
          <w:sz w:val="22"/>
          <w:szCs w:val="22"/>
          <w:u w:val="single"/>
        </w:rPr>
        <w:t xml:space="preserve">cznikami </w:t>
      </w:r>
      <w:r w:rsidR="005E15EF">
        <w:rPr>
          <w:rFonts w:ascii="Times New Roman" w:hAnsi="Times New Roman"/>
          <w:b/>
          <w:sz w:val="22"/>
          <w:szCs w:val="22"/>
          <w:u w:val="single"/>
        </w:rPr>
        <w:t>(</w:t>
      </w:r>
      <w:r w:rsidR="009A0968">
        <w:rPr>
          <w:rFonts w:ascii="Times New Roman" w:hAnsi="Times New Roman"/>
          <w:b/>
          <w:sz w:val="22"/>
          <w:szCs w:val="22"/>
          <w:u w:val="single"/>
        </w:rPr>
        <w:t xml:space="preserve">np. umieszczony </w:t>
      </w:r>
      <w:r w:rsidR="00AB3242">
        <w:rPr>
          <w:rFonts w:ascii="Times New Roman" w:hAnsi="Times New Roman"/>
          <w:b/>
          <w:sz w:val="22"/>
          <w:szCs w:val="22"/>
          <w:u w:val="single"/>
        </w:rPr>
        <w:br/>
      </w:r>
      <w:r w:rsidR="009A0968">
        <w:rPr>
          <w:rFonts w:ascii="Times New Roman" w:hAnsi="Times New Roman"/>
          <w:b/>
          <w:sz w:val="22"/>
          <w:szCs w:val="22"/>
          <w:u w:val="single"/>
        </w:rPr>
        <w:t>w koszulce, co pozwoli na swobodne oddzielenie wadium od reszty dokumentów</w:t>
      </w:r>
      <w:r w:rsidR="005E15EF">
        <w:rPr>
          <w:rFonts w:ascii="Times New Roman" w:hAnsi="Times New Roman"/>
          <w:b/>
          <w:sz w:val="22"/>
          <w:szCs w:val="22"/>
          <w:u w:val="single"/>
        </w:rPr>
        <w:t>)</w:t>
      </w:r>
      <w:r w:rsidR="009A0968">
        <w:rPr>
          <w:rFonts w:ascii="Times New Roman" w:hAnsi="Times New Roman"/>
          <w:b/>
          <w:sz w:val="22"/>
          <w:szCs w:val="22"/>
          <w:u w:val="single"/>
        </w:rPr>
        <w:t>.</w:t>
      </w:r>
    </w:p>
    <w:p w14:paraId="50C71A16" w14:textId="77777777" w:rsidR="00280210" w:rsidRPr="009A0968" w:rsidRDefault="00280210" w:rsidP="00E96F3F">
      <w:pPr>
        <w:pStyle w:val="Tekstpodstawowy"/>
        <w:ind w:left="-567"/>
        <w:jc w:val="left"/>
        <w:rPr>
          <w:rFonts w:ascii="Times New Roman" w:hAnsi="Times New Roman"/>
          <w:b/>
          <w:sz w:val="22"/>
          <w:szCs w:val="22"/>
          <w:u w:val="single"/>
        </w:rPr>
      </w:pPr>
    </w:p>
    <w:p w14:paraId="0140A6F9" w14:textId="7259D26D" w:rsidR="00E96F3F" w:rsidRPr="00AB3242" w:rsidRDefault="002B4641"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w:t>
      </w:r>
      <w:r w:rsidR="00B4485F">
        <w:rPr>
          <w:rFonts w:ascii="Times New Roman" w:hAnsi="Times New Roman"/>
          <w:sz w:val="22"/>
          <w:szCs w:val="22"/>
        </w:rPr>
        <w:t>ą</w:t>
      </w:r>
      <w:r>
        <w:rPr>
          <w:rFonts w:ascii="Times New Roman" w:hAnsi="Times New Roman"/>
          <w:sz w:val="22"/>
          <w:szCs w:val="22"/>
        </w:rPr>
        <w:t xml:space="preserve">cy zwróci wniesione wadium wszystkim </w:t>
      </w:r>
      <w:r w:rsidR="00B4485F">
        <w:rPr>
          <w:rFonts w:ascii="Times New Roman" w:hAnsi="Times New Roman"/>
          <w:sz w:val="22"/>
          <w:szCs w:val="22"/>
        </w:rPr>
        <w:t>W</w:t>
      </w:r>
      <w:r>
        <w:rPr>
          <w:rFonts w:ascii="Times New Roman" w:hAnsi="Times New Roman"/>
          <w:sz w:val="22"/>
          <w:szCs w:val="22"/>
        </w:rPr>
        <w:t>ykonawcom niezwłocznie po wyborze oferty</w:t>
      </w:r>
      <w:r w:rsidR="00AB3242">
        <w:rPr>
          <w:rFonts w:ascii="Times New Roman" w:hAnsi="Times New Roman"/>
          <w:sz w:val="22"/>
          <w:szCs w:val="22"/>
        </w:rPr>
        <w:t xml:space="preserve"> </w:t>
      </w:r>
      <w:r w:rsidRPr="00AB3242">
        <w:rPr>
          <w:rFonts w:ascii="Times New Roman" w:hAnsi="Times New Roman"/>
          <w:sz w:val="22"/>
          <w:szCs w:val="22"/>
        </w:rPr>
        <w:t>najkorzystniejszej lub uniewa</w:t>
      </w:r>
      <w:r w:rsidR="00B4485F" w:rsidRPr="00AB3242">
        <w:rPr>
          <w:rFonts w:ascii="Times New Roman" w:hAnsi="Times New Roman"/>
          <w:sz w:val="22"/>
          <w:szCs w:val="22"/>
        </w:rPr>
        <w:t>ż</w:t>
      </w:r>
      <w:r w:rsidRPr="00AB3242">
        <w:rPr>
          <w:rFonts w:ascii="Times New Roman" w:hAnsi="Times New Roman"/>
          <w:sz w:val="22"/>
          <w:szCs w:val="22"/>
        </w:rPr>
        <w:t>nieniu post</w:t>
      </w:r>
      <w:r w:rsidR="00B4485F" w:rsidRPr="00AB3242">
        <w:rPr>
          <w:rFonts w:ascii="Times New Roman" w:hAnsi="Times New Roman"/>
          <w:sz w:val="22"/>
          <w:szCs w:val="22"/>
        </w:rPr>
        <w:t>ę</w:t>
      </w:r>
      <w:r w:rsidRPr="00AB3242">
        <w:rPr>
          <w:rFonts w:ascii="Times New Roman" w:hAnsi="Times New Roman"/>
          <w:sz w:val="22"/>
          <w:szCs w:val="22"/>
        </w:rPr>
        <w:t>powania, z wyj</w:t>
      </w:r>
      <w:r w:rsidR="00B4485F" w:rsidRPr="00AB3242">
        <w:rPr>
          <w:rFonts w:ascii="Times New Roman" w:hAnsi="Times New Roman"/>
          <w:sz w:val="22"/>
          <w:szCs w:val="22"/>
        </w:rPr>
        <w:t>ą</w:t>
      </w:r>
      <w:r w:rsidRPr="00AB3242">
        <w:rPr>
          <w:rFonts w:ascii="Times New Roman" w:hAnsi="Times New Roman"/>
          <w:sz w:val="22"/>
          <w:szCs w:val="22"/>
        </w:rPr>
        <w:t xml:space="preserve">tkiem </w:t>
      </w:r>
      <w:r w:rsidR="00B4485F" w:rsidRPr="00AB3242">
        <w:rPr>
          <w:rFonts w:ascii="Times New Roman" w:hAnsi="Times New Roman"/>
          <w:sz w:val="22"/>
          <w:szCs w:val="22"/>
        </w:rPr>
        <w:t>W</w:t>
      </w:r>
      <w:r w:rsidRPr="00AB3242">
        <w:rPr>
          <w:rFonts w:ascii="Times New Roman" w:hAnsi="Times New Roman"/>
          <w:sz w:val="22"/>
          <w:szCs w:val="22"/>
        </w:rPr>
        <w:t>ykonawcy, którego oferta zostanie wybrana jako najkorzystniejsza, z zastrze</w:t>
      </w:r>
      <w:r w:rsidR="00B4485F" w:rsidRPr="00AB3242">
        <w:rPr>
          <w:rFonts w:ascii="Times New Roman" w:hAnsi="Times New Roman"/>
          <w:sz w:val="22"/>
          <w:szCs w:val="22"/>
        </w:rPr>
        <w:t>ż</w:t>
      </w:r>
      <w:r w:rsidRPr="00AB3242">
        <w:rPr>
          <w:rFonts w:ascii="Times New Roman" w:hAnsi="Times New Roman"/>
          <w:sz w:val="22"/>
          <w:szCs w:val="22"/>
        </w:rPr>
        <w:t>eniem pkt 2.6 lit. a</w:t>
      </w:r>
      <w:r w:rsidR="00B4485F" w:rsidRPr="00AB3242">
        <w:rPr>
          <w:rFonts w:ascii="Times New Roman" w:hAnsi="Times New Roman"/>
          <w:sz w:val="22"/>
          <w:szCs w:val="22"/>
        </w:rPr>
        <w:t xml:space="preserve"> </w:t>
      </w:r>
      <w:r w:rsidRPr="00AB3242">
        <w:rPr>
          <w:rFonts w:ascii="Times New Roman" w:hAnsi="Times New Roman"/>
          <w:sz w:val="22"/>
          <w:szCs w:val="22"/>
        </w:rPr>
        <w:t>niniejszego</w:t>
      </w:r>
      <w:r w:rsidR="00B13FE3">
        <w:rPr>
          <w:rFonts w:ascii="Times New Roman" w:hAnsi="Times New Roman"/>
          <w:sz w:val="22"/>
          <w:szCs w:val="22"/>
        </w:rPr>
        <w:t xml:space="preserve"> </w:t>
      </w:r>
      <w:r w:rsidRPr="00AB3242">
        <w:rPr>
          <w:rFonts w:ascii="Times New Roman" w:hAnsi="Times New Roman"/>
          <w:sz w:val="22"/>
          <w:szCs w:val="22"/>
        </w:rPr>
        <w:t>rozdziału SIWZ.</w:t>
      </w:r>
    </w:p>
    <w:p w14:paraId="28523DEE" w14:textId="77777777" w:rsidR="002354ED" w:rsidRDefault="002354ED" w:rsidP="00AB3242">
      <w:pPr>
        <w:pStyle w:val="Tekstpodstawowy"/>
        <w:ind w:left="851" w:hanging="425"/>
        <w:rPr>
          <w:rFonts w:ascii="Times New Roman" w:hAnsi="Times New Roman"/>
          <w:sz w:val="22"/>
          <w:szCs w:val="22"/>
        </w:rPr>
      </w:pPr>
    </w:p>
    <w:p w14:paraId="761E9206" w14:textId="77777777" w:rsidR="0094794E" w:rsidRPr="00AB3242" w:rsidRDefault="00B4485F"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w:t>
      </w:r>
      <w:r w:rsidR="0094794E">
        <w:rPr>
          <w:rFonts w:ascii="Times New Roman" w:hAnsi="Times New Roman"/>
          <w:sz w:val="22"/>
          <w:szCs w:val="22"/>
        </w:rPr>
        <w:t>ykonawc</w:t>
      </w:r>
      <w:r>
        <w:rPr>
          <w:rFonts w:ascii="Times New Roman" w:hAnsi="Times New Roman"/>
          <w:sz w:val="22"/>
          <w:szCs w:val="22"/>
        </w:rPr>
        <w:t>y</w:t>
      </w:r>
      <w:r w:rsidR="0094794E">
        <w:rPr>
          <w:rFonts w:ascii="Times New Roman" w:hAnsi="Times New Roman"/>
          <w:sz w:val="22"/>
          <w:szCs w:val="22"/>
        </w:rPr>
        <w:t xml:space="preserve">, którego oferta zostanie wybrana jako najkorzystniejsza, </w:t>
      </w: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cy zwróc</w:t>
      </w:r>
      <w:r>
        <w:rPr>
          <w:rFonts w:ascii="Times New Roman" w:hAnsi="Times New Roman"/>
          <w:sz w:val="22"/>
          <w:szCs w:val="22"/>
        </w:rPr>
        <w:t>i</w:t>
      </w:r>
      <w:r w:rsidR="0094794E">
        <w:rPr>
          <w:rFonts w:ascii="Times New Roman" w:hAnsi="Times New Roman"/>
          <w:sz w:val="22"/>
          <w:szCs w:val="22"/>
        </w:rPr>
        <w:t xml:space="preserve"> wadium </w:t>
      </w:r>
      <w:r w:rsidR="0094794E" w:rsidRPr="00AB3242">
        <w:rPr>
          <w:rFonts w:ascii="Times New Roman" w:hAnsi="Times New Roman"/>
          <w:sz w:val="22"/>
          <w:szCs w:val="22"/>
        </w:rPr>
        <w:t>niezwłocznie po zawarciu umow</w:t>
      </w:r>
      <w:r w:rsidRPr="00AB3242">
        <w:rPr>
          <w:rFonts w:ascii="Times New Roman" w:hAnsi="Times New Roman"/>
          <w:sz w:val="22"/>
          <w:szCs w:val="22"/>
        </w:rPr>
        <w:t>y</w:t>
      </w:r>
      <w:r w:rsidR="0094794E" w:rsidRPr="00AB3242">
        <w:rPr>
          <w:rFonts w:ascii="Times New Roman" w:hAnsi="Times New Roman"/>
          <w:sz w:val="22"/>
          <w:szCs w:val="22"/>
        </w:rPr>
        <w:t xml:space="preserve"> w sprawie zamówienia publicznego.</w:t>
      </w:r>
    </w:p>
    <w:p w14:paraId="0DD4EF39" w14:textId="77777777" w:rsidR="0094794E" w:rsidRDefault="0094794E" w:rsidP="00AB3242">
      <w:pPr>
        <w:pStyle w:val="Tekstpodstawowy"/>
        <w:ind w:left="851" w:hanging="425"/>
        <w:rPr>
          <w:rFonts w:ascii="Times New Roman" w:hAnsi="Times New Roman"/>
          <w:sz w:val="22"/>
          <w:szCs w:val="22"/>
        </w:rPr>
      </w:pPr>
    </w:p>
    <w:p w14:paraId="3CEA2351" w14:textId="77777777" w:rsidR="0094794E" w:rsidRPr="00AB3242" w:rsidRDefault="00B4485F"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 xml:space="preserve">cy zwróci niezwłocznie wadium, na wniosek </w:t>
      </w:r>
      <w:r>
        <w:rPr>
          <w:rFonts w:ascii="Times New Roman" w:hAnsi="Times New Roman"/>
          <w:sz w:val="22"/>
          <w:szCs w:val="22"/>
        </w:rPr>
        <w:t>W</w:t>
      </w:r>
      <w:r w:rsidR="0094794E">
        <w:rPr>
          <w:rFonts w:ascii="Times New Roman" w:hAnsi="Times New Roman"/>
          <w:sz w:val="22"/>
          <w:szCs w:val="22"/>
        </w:rPr>
        <w:t>ykonawcy</w:t>
      </w:r>
      <w:r w:rsidR="00890A1A">
        <w:rPr>
          <w:rFonts w:ascii="Times New Roman" w:hAnsi="Times New Roman"/>
          <w:sz w:val="22"/>
          <w:szCs w:val="22"/>
        </w:rPr>
        <w:t>, który wycofał ofert</w:t>
      </w:r>
      <w:r>
        <w:rPr>
          <w:rFonts w:ascii="Times New Roman" w:hAnsi="Times New Roman"/>
          <w:sz w:val="22"/>
          <w:szCs w:val="22"/>
        </w:rPr>
        <w:t>ę</w:t>
      </w:r>
      <w:r w:rsidR="00890A1A">
        <w:rPr>
          <w:rFonts w:ascii="Times New Roman" w:hAnsi="Times New Roman"/>
          <w:sz w:val="22"/>
          <w:szCs w:val="22"/>
        </w:rPr>
        <w:t xml:space="preserve"> przed</w:t>
      </w:r>
      <w:r w:rsidRPr="00AB3242">
        <w:rPr>
          <w:rFonts w:ascii="Times New Roman" w:hAnsi="Times New Roman"/>
          <w:sz w:val="22"/>
          <w:szCs w:val="22"/>
        </w:rPr>
        <w:t xml:space="preserve"> </w:t>
      </w:r>
      <w:r w:rsidR="00890A1A" w:rsidRPr="00AB3242">
        <w:rPr>
          <w:rFonts w:ascii="Times New Roman" w:hAnsi="Times New Roman"/>
          <w:sz w:val="22"/>
          <w:szCs w:val="22"/>
        </w:rPr>
        <w:t>upływem terminu składania ofert</w:t>
      </w:r>
      <w:r w:rsidR="008F26B6">
        <w:rPr>
          <w:rFonts w:ascii="Times New Roman" w:hAnsi="Times New Roman"/>
          <w:sz w:val="22"/>
          <w:szCs w:val="22"/>
        </w:rPr>
        <w:t>.</w:t>
      </w:r>
    </w:p>
    <w:p w14:paraId="7D59AA72" w14:textId="77777777" w:rsidR="00890A1A" w:rsidRDefault="00890A1A" w:rsidP="00AB3242">
      <w:pPr>
        <w:pStyle w:val="Tekstpodstawowy"/>
        <w:ind w:left="851" w:hanging="425"/>
        <w:rPr>
          <w:rFonts w:ascii="Times New Roman" w:hAnsi="Times New Roman"/>
          <w:sz w:val="22"/>
          <w:szCs w:val="22"/>
        </w:rPr>
      </w:pPr>
    </w:p>
    <w:p w14:paraId="73ECD750" w14:textId="77777777" w:rsidR="00890A1A" w:rsidRPr="00AB3242" w:rsidRDefault="00E0068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890A1A">
        <w:rPr>
          <w:rFonts w:ascii="Times New Roman" w:hAnsi="Times New Roman"/>
          <w:sz w:val="22"/>
          <w:szCs w:val="22"/>
        </w:rPr>
        <w:t>amawiaj</w:t>
      </w:r>
      <w:r>
        <w:rPr>
          <w:rFonts w:ascii="Times New Roman" w:hAnsi="Times New Roman"/>
          <w:sz w:val="22"/>
          <w:szCs w:val="22"/>
        </w:rPr>
        <w:t>ą</w:t>
      </w:r>
      <w:r w:rsidR="00890A1A">
        <w:rPr>
          <w:rFonts w:ascii="Times New Roman" w:hAnsi="Times New Roman"/>
          <w:sz w:val="22"/>
          <w:szCs w:val="22"/>
        </w:rPr>
        <w:t>cy za</w:t>
      </w:r>
      <w:r>
        <w:rPr>
          <w:rFonts w:ascii="Times New Roman" w:hAnsi="Times New Roman"/>
          <w:sz w:val="22"/>
          <w:szCs w:val="22"/>
        </w:rPr>
        <w:t>żą</w:t>
      </w:r>
      <w:r w:rsidR="00890A1A">
        <w:rPr>
          <w:rFonts w:ascii="Times New Roman" w:hAnsi="Times New Roman"/>
          <w:sz w:val="22"/>
          <w:szCs w:val="22"/>
        </w:rPr>
        <w:t xml:space="preserve">da ponownego wniesienia wadium przez </w:t>
      </w:r>
      <w:r>
        <w:rPr>
          <w:rFonts w:ascii="Times New Roman" w:hAnsi="Times New Roman"/>
          <w:sz w:val="22"/>
          <w:szCs w:val="22"/>
        </w:rPr>
        <w:t>W</w:t>
      </w:r>
      <w:r w:rsidR="00890A1A">
        <w:rPr>
          <w:rFonts w:ascii="Times New Roman" w:hAnsi="Times New Roman"/>
          <w:sz w:val="22"/>
          <w:szCs w:val="22"/>
        </w:rPr>
        <w:t>ykonawc</w:t>
      </w:r>
      <w:r>
        <w:rPr>
          <w:rFonts w:ascii="Times New Roman" w:hAnsi="Times New Roman"/>
          <w:sz w:val="22"/>
          <w:szCs w:val="22"/>
        </w:rPr>
        <w:t>ę</w:t>
      </w:r>
      <w:r w:rsidR="00890A1A">
        <w:rPr>
          <w:rFonts w:ascii="Times New Roman" w:hAnsi="Times New Roman"/>
          <w:sz w:val="22"/>
          <w:szCs w:val="22"/>
        </w:rPr>
        <w:t>, któremu zwrócono wadiu</w:t>
      </w:r>
      <w:r w:rsidR="00AB3242">
        <w:rPr>
          <w:rFonts w:ascii="Times New Roman" w:hAnsi="Times New Roman"/>
          <w:sz w:val="22"/>
          <w:szCs w:val="22"/>
        </w:rPr>
        <w:t xml:space="preserve">m </w:t>
      </w:r>
      <w:r w:rsidR="00890A1A" w:rsidRPr="00AB3242">
        <w:rPr>
          <w:rFonts w:ascii="Times New Roman" w:hAnsi="Times New Roman"/>
          <w:sz w:val="22"/>
          <w:szCs w:val="22"/>
        </w:rPr>
        <w:t>zgodnie z zapisem pkt 2.2 niniejszego rozdziału SIWZ, je</w:t>
      </w:r>
      <w:r w:rsidRPr="00AB3242">
        <w:rPr>
          <w:rFonts w:ascii="Times New Roman" w:hAnsi="Times New Roman"/>
          <w:sz w:val="22"/>
          <w:szCs w:val="22"/>
        </w:rPr>
        <w:t>ż</w:t>
      </w:r>
      <w:r w:rsidR="00890A1A" w:rsidRPr="00AB3242">
        <w:rPr>
          <w:rFonts w:ascii="Times New Roman" w:hAnsi="Times New Roman"/>
          <w:sz w:val="22"/>
          <w:szCs w:val="22"/>
        </w:rPr>
        <w:t>eli w wyniku rozstrzygni</w:t>
      </w:r>
      <w:r w:rsidRPr="00AB3242">
        <w:rPr>
          <w:rFonts w:ascii="Times New Roman" w:hAnsi="Times New Roman"/>
          <w:sz w:val="22"/>
          <w:szCs w:val="22"/>
        </w:rPr>
        <w:t>ę</w:t>
      </w:r>
      <w:r w:rsidR="00890A1A" w:rsidRPr="00AB3242">
        <w:rPr>
          <w:rFonts w:ascii="Times New Roman" w:hAnsi="Times New Roman"/>
          <w:sz w:val="22"/>
          <w:szCs w:val="22"/>
        </w:rPr>
        <w:t>cia odwołania, jego</w:t>
      </w:r>
      <w:r w:rsidR="00AB3242">
        <w:rPr>
          <w:rFonts w:ascii="Times New Roman" w:hAnsi="Times New Roman"/>
          <w:sz w:val="22"/>
          <w:szCs w:val="22"/>
        </w:rPr>
        <w:t xml:space="preserve"> </w:t>
      </w:r>
      <w:r w:rsidR="00890A1A" w:rsidRPr="00AB3242">
        <w:rPr>
          <w:rFonts w:ascii="Times New Roman" w:hAnsi="Times New Roman"/>
          <w:sz w:val="22"/>
          <w:szCs w:val="22"/>
        </w:rPr>
        <w:t>oferta zostanie wybrana jako najkorzystniejsza. Wykonawca ten wnosi wadium w terminie okre</w:t>
      </w:r>
      <w:r w:rsidRPr="00AB3242">
        <w:rPr>
          <w:rFonts w:ascii="Times New Roman" w:hAnsi="Times New Roman"/>
          <w:sz w:val="22"/>
          <w:szCs w:val="22"/>
        </w:rPr>
        <w:t>ś</w:t>
      </w:r>
      <w:r w:rsidR="00890A1A" w:rsidRPr="00AB3242">
        <w:rPr>
          <w:rFonts w:ascii="Times New Roman" w:hAnsi="Times New Roman"/>
          <w:sz w:val="22"/>
          <w:szCs w:val="22"/>
        </w:rPr>
        <w:t xml:space="preserve">lonym przez </w:t>
      </w:r>
      <w:r w:rsidRPr="00AB3242">
        <w:rPr>
          <w:rFonts w:ascii="Times New Roman" w:hAnsi="Times New Roman"/>
          <w:sz w:val="22"/>
          <w:szCs w:val="22"/>
        </w:rPr>
        <w:t>Z</w:t>
      </w:r>
      <w:r w:rsidR="00890A1A" w:rsidRPr="00AB3242">
        <w:rPr>
          <w:rFonts w:ascii="Times New Roman" w:hAnsi="Times New Roman"/>
          <w:sz w:val="22"/>
          <w:szCs w:val="22"/>
        </w:rPr>
        <w:t>amawiaj</w:t>
      </w:r>
      <w:r w:rsidRPr="00AB3242">
        <w:rPr>
          <w:rFonts w:ascii="Times New Roman" w:hAnsi="Times New Roman"/>
          <w:sz w:val="22"/>
          <w:szCs w:val="22"/>
        </w:rPr>
        <w:t>ą</w:t>
      </w:r>
      <w:r w:rsidR="00890A1A" w:rsidRPr="00AB3242">
        <w:rPr>
          <w:rFonts w:ascii="Times New Roman" w:hAnsi="Times New Roman"/>
          <w:sz w:val="22"/>
          <w:szCs w:val="22"/>
        </w:rPr>
        <w:t>cego.</w:t>
      </w:r>
    </w:p>
    <w:p w14:paraId="600D1AA9" w14:textId="77777777" w:rsidR="00890A1A" w:rsidRDefault="00890A1A" w:rsidP="00AB3242">
      <w:pPr>
        <w:pStyle w:val="Tekstpodstawowy"/>
        <w:ind w:left="851" w:hanging="425"/>
        <w:rPr>
          <w:rFonts w:ascii="Times New Roman" w:hAnsi="Times New Roman"/>
          <w:sz w:val="22"/>
          <w:szCs w:val="22"/>
        </w:rPr>
      </w:pPr>
    </w:p>
    <w:p w14:paraId="71C4B64F" w14:textId="77777777" w:rsidR="00890A1A" w:rsidRDefault="00E0068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Zamawiają</w:t>
      </w:r>
      <w:r w:rsidR="00890A1A">
        <w:rPr>
          <w:rFonts w:ascii="Times New Roman" w:hAnsi="Times New Roman"/>
          <w:sz w:val="22"/>
          <w:szCs w:val="22"/>
        </w:rPr>
        <w:t>cy zatrzyma wadium wraz z odsetkami:</w:t>
      </w:r>
    </w:p>
    <w:p w14:paraId="2292EAA3" w14:textId="77777777" w:rsidR="00E00685" w:rsidRDefault="00E00685" w:rsidP="00AB3242">
      <w:pPr>
        <w:pStyle w:val="Tekstpodstawowy"/>
        <w:ind w:left="-567"/>
        <w:rPr>
          <w:rFonts w:ascii="Times New Roman" w:hAnsi="Times New Roman"/>
          <w:sz w:val="22"/>
          <w:szCs w:val="22"/>
        </w:rPr>
      </w:pPr>
    </w:p>
    <w:p w14:paraId="79404574" w14:textId="77777777" w:rsidR="00890A1A" w:rsidRPr="00AB3242" w:rsidRDefault="00890A1A" w:rsidP="00400ED6">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w:t>
      </w:r>
      <w:r w:rsidR="00E00685">
        <w:rPr>
          <w:rFonts w:ascii="Times New Roman" w:hAnsi="Times New Roman"/>
          <w:sz w:val="22"/>
          <w:szCs w:val="22"/>
        </w:rPr>
        <w:t>ż</w:t>
      </w:r>
      <w:r>
        <w:rPr>
          <w:rFonts w:ascii="Times New Roman" w:hAnsi="Times New Roman"/>
          <w:sz w:val="22"/>
          <w:szCs w:val="22"/>
        </w:rPr>
        <w:t xml:space="preserve">eli </w:t>
      </w:r>
      <w:r w:rsidR="00E00685">
        <w:rPr>
          <w:rFonts w:ascii="Times New Roman" w:hAnsi="Times New Roman"/>
          <w:sz w:val="22"/>
          <w:szCs w:val="22"/>
        </w:rPr>
        <w:t>W</w:t>
      </w:r>
      <w:r>
        <w:rPr>
          <w:rFonts w:ascii="Times New Roman" w:hAnsi="Times New Roman"/>
          <w:sz w:val="22"/>
          <w:szCs w:val="22"/>
        </w:rPr>
        <w:t>ykonawca w odpowiedzi na wezwanie, o którym mowa w art. 26 ust. 3 i 3a ustawy z prz</w:t>
      </w:r>
      <w:r w:rsidR="00E00685">
        <w:rPr>
          <w:rFonts w:ascii="Times New Roman" w:hAnsi="Times New Roman"/>
          <w:sz w:val="22"/>
          <w:szCs w:val="22"/>
        </w:rPr>
        <w:t>y</w:t>
      </w:r>
      <w:r>
        <w:rPr>
          <w:rFonts w:ascii="Times New Roman" w:hAnsi="Times New Roman"/>
          <w:sz w:val="22"/>
          <w:szCs w:val="22"/>
        </w:rPr>
        <w:t xml:space="preserve">czyn </w:t>
      </w:r>
      <w:r w:rsidRPr="00AB3242">
        <w:rPr>
          <w:rFonts w:ascii="Times New Roman" w:hAnsi="Times New Roman"/>
          <w:sz w:val="22"/>
          <w:szCs w:val="22"/>
        </w:rPr>
        <w:t>le</w:t>
      </w:r>
      <w:r w:rsidR="00E00685" w:rsidRPr="00AB3242">
        <w:rPr>
          <w:rFonts w:ascii="Times New Roman" w:hAnsi="Times New Roman"/>
          <w:sz w:val="22"/>
          <w:szCs w:val="22"/>
        </w:rPr>
        <w:t>żą</w:t>
      </w:r>
      <w:r w:rsidRPr="00AB3242">
        <w:rPr>
          <w:rFonts w:ascii="Times New Roman" w:hAnsi="Times New Roman"/>
          <w:sz w:val="22"/>
          <w:szCs w:val="22"/>
        </w:rPr>
        <w:t>cych po jego stronie, nie zło</w:t>
      </w:r>
      <w:r w:rsidR="00E00685" w:rsidRPr="00AB3242">
        <w:rPr>
          <w:rFonts w:ascii="Times New Roman" w:hAnsi="Times New Roman"/>
          <w:sz w:val="22"/>
          <w:szCs w:val="22"/>
        </w:rPr>
        <w:t>ż</w:t>
      </w:r>
      <w:r w:rsidRPr="00AB3242">
        <w:rPr>
          <w:rFonts w:ascii="Times New Roman" w:hAnsi="Times New Roman"/>
          <w:sz w:val="22"/>
          <w:szCs w:val="22"/>
        </w:rPr>
        <w:t>ył o</w:t>
      </w:r>
      <w:r w:rsidR="00E00685" w:rsidRPr="00AB3242">
        <w:rPr>
          <w:rFonts w:ascii="Times New Roman" w:hAnsi="Times New Roman"/>
          <w:sz w:val="22"/>
          <w:szCs w:val="22"/>
        </w:rPr>
        <w:t>ś</w:t>
      </w:r>
      <w:r w:rsidRPr="00AB3242">
        <w:rPr>
          <w:rFonts w:ascii="Times New Roman" w:hAnsi="Times New Roman"/>
          <w:sz w:val="22"/>
          <w:szCs w:val="22"/>
        </w:rPr>
        <w:t>wiadczeń lub dokumentów potwierdzaj</w:t>
      </w:r>
      <w:r w:rsidR="00E00685" w:rsidRPr="00AB3242">
        <w:rPr>
          <w:rFonts w:ascii="Times New Roman" w:hAnsi="Times New Roman"/>
          <w:sz w:val="22"/>
          <w:szCs w:val="22"/>
        </w:rPr>
        <w:t>ą</w:t>
      </w:r>
      <w:r w:rsidRPr="00AB3242">
        <w:rPr>
          <w:rFonts w:ascii="Times New Roman" w:hAnsi="Times New Roman"/>
          <w:sz w:val="22"/>
          <w:szCs w:val="22"/>
        </w:rPr>
        <w:t>cych okoliczno</w:t>
      </w:r>
      <w:r w:rsidR="00E00685" w:rsidRPr="00AB3242">
        <w:rPr>
          <w:rFonts w:ascii="Times New Roman" w:hAnsi="Times New Roman"/>
          <w:sz w:val="22"/>
          <w:szCs w:val="22"/>
        </w:rPr>
        <w:t>ś</w:t>
      </w:r>
      <w:r w:rsidRPr="00AB3242">
        <w:rPr>
          <w:rFonts w:ascii="Times New Roman" w:hAnsi="Times New Roman"/>
          <w:sz w:val="22"/>
          <w:szCs w:val="22"/>
        </w:rPr>
        <w:t>ci, o</w:t>
      </w:r>
      <w:r w:rsidR="00E00685" w:rsidRPr="00AB3242">
        <w:rPr>
          <w:rFonts w:ascii="Times New Roman" w:hAnsi="Times New Roman"/>
          <w:sz w:val="22"/>
          <w:szCs w:val="22"/>
        </w:rPr>
        <w:t xml:space="preserve"> </w:t>
      </w:r>
      <w:r w:rsidRPr="00AB3242">
        <w:rPr>
          <w:rFonts w:ascii="Times New Roman" w:hAnsi="Times New Roman"/>
          <w:sz w:val="22"/>
          <w:szCs w:val="22"/>
        </w:rPr>
        <w:t>których mowa w art. 25 ust. 1 ustawy, o</w:t>
      </w:r>
      <w:r w:rsidR="00E00685" w:rsidRPr="00AB3242">
        <w:rPr>
          <w:rFonts w:ascii="Times New Roman" w:hAnsi="Times New Roman"/>
          <w:sz w:val="22"/>
          <w:szCs w:val="22"/>
        </w:rPr>
        <w:t>ś</w:t>
      </w:r>
      <w:r w:rsidRPr="00AB3242">
        <w:rPr>
          <w:rFonts w:ascii="Times New Roman" w:hAnsi="Times New Roman"/>
          <w:sz w:val="22"/>
          <w:szCs w:val="22"/>
        </w:rPr>
        <w:t xml:space="preserve">wiadczenie </w:t>
      </w:r>
      <w:r w:rsidR="00AB3242">
        <w:rPr>
          <w:rFonts w:ascii="Times New Roman" w:hAnsi="Times New Roman"/>
          <w:sz w:val="22"/>
          <w:szCs w:val="22"/>
        </w:rPr>
        <w:br/>
      </w:r>
      <w:r w:rsidRPr="00AB3242">
        <w:rPr>
          <w:rFonts w:ascii="Times New Roman" w:hAnsi="Times New Roman"/>
          <w:sz w:val="22"/>
          <w:szCs w:val="22"/>
        </w:rPr>
        <w:t>o którym mowa w art. 25 a ust. 1 ustawy,</w:t>
      </w:r>
      <w:r w:rsidR="00E00685" w:rsidRPr="00AB3242">
        <w:rPr>
          <w:rFonts w:ascii="Times New Roman" w:hAnsi="Times New Roman"/>
          <w:sz w:val="22"/>
          <w:szCs w:val="22"/>
        </w:rPr>
        <w:t xml:space="preserve"> </w:t>
      </w:r>
      <w:r w:rsidRPr="00AB3242">
        <w:rPr>
          <w:rFonts w:ascii="Times New Roman" w:hAnsi="Times New Roman"/>
          <w:sz w:val="22"/>
          <w:szCs w:val="22"/>
        </w:rPr>
        <w:t>pełnomocnictw lub nie wyraził zgody na poprawienie omyłki, o której mowa w art. 87 ust. 2 pkt 3, co</w:t>
      </w:r>
      <w:r w:rsidR="00AB3242">
        <w:rPr>
          <w:rFonts w:ascii="Times New Roman" w:hAnsi="Times New Roman"/>
          <w:sz w:val="22"/>
          <w:szCs w:val="22"/>
        </w:rPr>
        <w:t xml:space="preserve"> </w:t>
      </w:r>
      <w:r w:rsidRPr="00AB3242">
        <w:rPr>
          <w:rFonts w:ascii="Times New Roman" w:hAnsi="Times New Roman"/>
          <w:sz w:val="22"/>
          <w:szCs w:val="22"/>
        </w:rPr>
        <w:t>spowodowało brak mo</w:t>
      </w:r>
      <w:r w:rsidR="00E00685" w:rsidRPr="00AB3242">
        <w:rPr>
          <w:rFonts w:ascii="Times New Roman" w:hAnsi="Times New Roman"/>
          <w:sz w:val="22"/>
          <w:szCs w:val="22"/>
        </w:rPr>
        <w:t>ż</w:t>
      </w:r>
      <w:r w:rsidRPr="00AB3242">
        <w:rPr>
          <w:rFonts w:ascii="Times New Roman" w:hAnsi="Times New Roman"/>
          <w:sz w:val="22"/>
          <w:szCs w:val="22"/>
        </w:rPr>
        <w:t>liwo</w:t>
      </w:r>
      <w:r w:rsidR="00E00685" w:rsidRPr="00AB3242">
        <w:rPr>
          <w:rFonts w:ascii="Times New Roman" w:hAnsi="Times New Roman"/>
          <w:sz w:val="22"/>
          <w:szCs w:val="22"/>
        </w:rPr>
        <w:t>ści wybrania oferty złoż</w:t>
      </w:r>
      <w:r w:rsidRPr="00AB3242">
        <w:rPr>
          <w:rFonts w:ascii="Times New Roman" w:hAnsi="Times New Roman"/>
          <w:sz w:val="22"/>
          <w:szCs w:val="22"/>
        </w:rPr>
        <w:t xml:space="preserve">onej przez </w:t>
      </w:r>
      <w:r w:rsidR="00E00685" w:rsidRPr="00AB3242">
        <w:rPr>
          <w:rFonts w:ascii="Times New Roman" w:hAnsi="Times New Roman"/>
          <w:sz w:val="22"/>
          <w:szCs w:val="22"/>
        </w:rPr>
        <w:t>W</w:t>
      </w:r>
      <w:r w:rsidRPr="00AB3242">
        <w:rPr>
          <w:rFonts w:ascii="Times New Roman" w:hAnsi="Times New Roman"/>
          <w:sz w:val="22"/>
          <w:szCs w:val="22"/>
        </w:rPr>
        <w:t>ykonawc</w:t>
      </w:r>
      <w:r w:rsidR="00E00685" w:rsidRPr="00AB3242">
        <w:rPr>
          <w:rFonts w:ascii="Times New Roman" w:hAnsi="Times New Roman"/>
          <w:sz w:val="22"/>
          <w:szCs w:val="22"/>
        </w:rPr>
        <w:t>ę</w:t>
      </w:r>
      <w:r w:rsidRPr="00AB3242">
        <w:rPr>
          <w:rFonts w:ascii="Times New Roman" w:hAnsi="Times New Roman"/>
          <w:sz w:val="22"/>
          <w:szCs w:val="22"/>
        </w:rPr>
        <w:t xml:space="preserve"> jako najkorzystniejszej,</w:t>
      </w:r>
    </w:p>
    <w:p w14:paraId="31B575F7" w14:textId="77777777" w:rsidR="00890A1A" w:rsidRDefault="00890A1A" w:rsidP="00AB3242">
      <w:pPr>
        <w:pStyle w:val="Tekstpodstawowy"/>
        <w:ind w:left="-567"/>
        <w:rPr>
          <w:rFonts w:ascii="Times New Roman" w:hAnsi="Times New Roman"/>
          <w:sz w:val="22"/>
          <w:szCs w:val="22"/>
        </w:rPr>
      </w:pPr>
    </w:p>
    <w:p w14:paraId="197B6444" w14:textId="77777777" w:rsidR="00890A1A" w:rsidRDefault="00E00685" w:rsidP="00400ED6">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jeż</w:t>
      </w:r>
      <w:r w:rsidR="00890A1A">
        <w:rPr>
          <w:rFonts w:ascii="Times New Roman" w:hAnsi="Times New Roman"/>
          <w:sz w:val="22"/>
          <w:szCs w:val="22"/>
        </w:rPr>
        <w:t>eli wykonawca, którego oferta została wybrana:</w:t>
      </w:r>
    </w:p>
    <w:p w14:paraId="2DC24EE2" w14:textId="360D6640" w:rsidR="00890A1A" w:rsidRDefault="00890A1A" w:rsidP="008D2A74">
      <w:pPr>
        <w:pStyle w:val="Tekstpodstawowy"/>
        <w:ind w:left="1276"/>
        <w:rPr>
          <w:rFonts w:ascii="Times New Roman" w:hAnsi="Times New Roman"/>
          <w:sz w:val="22"/>
          <w:szCs w:val="22"/>
        </w:rPr>
      </w:pPr>
      <w:r>
        <w:rPr>
          <w:rFonts w:ascii="Times New Roman" w:hAnsi="Times New Roman"/>
          <w:sz w:val="22"/>
          <w:szCs w:val="22"/>
        </w:rPr>
        <w:t>- odmówi podpisania oferty na warunkach okre</w:t>
      </w:r>
      <w:r w:rsidR="00E00685">
        <w:rPr>
          <w:rFonts w:ascii="Times New Roman" w:hAnsi="Times New Roman"/>
          <w:sz w:val="22"/>
          <w:szCs w:val="22"/>
        </w:rPr>
        <w:t>ś</w:t>
      </w:r>
      <w:r>
        <w:rPr>
          <w:rFonts w:ascii="Times New Roman" w:hAnsi="Times New Roman"/>
          <w:sz w:val="22"/>
          <w:szCs w:val="22"/>
        </w:rPr>
        <w:t>lon</w:t>
      </w:r>
      <w:r w:rsidR="008B58C6">
        <w:rPr>
          <w:rFonts w:ascii="Times New Roman" w:hAnsi="Times New Roman"/>
          <w:sz w:val="22"/>
          <w:szCs w:val="22"/>
        </w:rPr>
        <w:t>ych w ofercie</w:t>
      </w:r>
      <w:r w:rsidR="00B13FE3">
        <w:rPr>
          <w:rFonts w:ascii="Times New Roman" w:hAnsi="Times New Roman"/>
          <w:sz w:val="22"/>
          <w:szCs w:val="22"/>
        </w:rPr>
        <w:t>,</w:t>
      </w:r>
    </w:p>
    <w:p w14:paraId="12590733" w14:textId="77777777" w:rsidR="008B58C6" w:rsidRDefault="008B58C6" w:rsidP="008D2A74">
      <w:pPr>
        <w:pStyle w:val="Tekstpodstawowy"/>
        <w:ind w:left="1276"/>
        <w:rPr>
          <w:rFonts w:ascii="Times New Roman" w:hAnsi="Times New Roman"/>
          <w:sz w:val="22"/>
          <w:szCs w:val="22"/>
        </w:rPr>
      </w:pPr>
      <w:r>
        <w:rPr>
          <w:rFonts w:ascii="Times New Roman" w:hAnsi="Times New Roman"/>
          <w:sz w:val="22"/>
          <w:szCs w:val="22"/>
        </w:rPr>
        <w:t>- zawarcie</w:t>
      </w:r>
      <w:r w:rsidR="007039CF">
        <w:rPr>
          <w:rFonts w:ascii="Times New Roman" w:hAnsi="Times New Roman"/>
          <w:sz w:val="22"/>
          <w:szCs w:val="22"/>
        </w:rPr>
        <w:t xml:space="preserve"> umowy w sprawie niniejszego zamówienia stanie si</w:t>
      </w:r>
      <w:r w:rsidR="00E00685">
        <w:rPr>
          <w:rFonts w:ascii="Times New Roman" w:hAnsi="Times New Roman"/>
          <w:sz w:val="22"/>
          <w:szCs w:val="22"/>
        </w:rPr>
        <w:t>ę</w:t>
      </w:r>
      <w:r w:rsidR="007039CF">
        <w:rPr>
          <w:rFonts w:ascii="Times New Roman" w:hAnsi="Times New Roman"/>
          <w:sz w:val="22"/>
          <w:szCs w:val="22"/>
        </w:rPr>
        <w:t xml:space="preserve"> niemo</w:t>
      </w:r>
      <w:r w:rsidR="00E00685">
        <w:rPr>
          <w:rFonts w:ascii="Times New Roman" w:hAnsi="Times New Roman"/>
          <w:sz w:val="22"/>
          <w:szCs w:val="22"/>
        </w:rPr>
        <w:t>ż</w:t>
      </w:r>
      <w:r w:rsidR="007039CF">
        <w:rPr>
          <w:rFonts w:ascii="Times New Roman" w:hAnsi="Times New Roman"/>
          <w:sz w:val="22"/>
          <w:szCs w:val="22"/>
        </w:rPr>
        <w:t xml:space="preserve">liwe z przyczyn </w:t>
      </w:r>
      <w:r w:rsidR="00AB3242">
        <w:rPr>
          <w:rFonts w:ascii="Times New Roman" w:hAnsi="Times New Roman"/>
          <w:sz w:val="22"/>
          <w:szCs w:val="22"/>
        </w:rPr>
        <w:t xml:space="preserve"> </w:t>
      </w:r>
      <w:r w:rsidR="00AB3242">
        <w:rPr>
          <w:rFonts w:ascii="Times New Roman" w:hAnsi="Times New Roman"/>
          <w:sz w:val="22"/>
          <w:szCs w:val="22"/>
        </w:rPr>
        <w:br/>
        <w:t xml:space="preserve">  </w:t>
      </w:r>
      <w:r w:rsidR="007039CF">
        <w:rPr>
          <w:rFonts w:ascii="Times New Roman" w:hAnsi="Times New Roman"/>
          <w:sz w:val="22"/>
          <w:szCs w:val="22"/>
        </w:rPr>
        <w:t>le</w:t>
      </w:r>
      <w:r w:rsidR="00E00685">
        <w:rPr>
          <w:rFonts w:ascii="Times New Roman" w:hAnsi="Times New Roman"/>
          <w:sz w:val="22"/>
          <w:szCs w:val="22"/>
        </w:rPr>
        <w:t>żą</w:t>
      </w:r>
      <w:r w:rsidR="007039CF">
        <w:rPr>
          <w:rFonts w:ascii="Times New Roman" w:hAnsi="Times New Roman"/>
          <w:sz w:val="22"/>
          <w:szCs w:val="22"/>
        </w:rPr>
        <w:t xml:space="preserve">cych po stronie </w:t>
      </w:r>
      <w:r w:rsidR="00E00685">
        <w:rPr>
          <w:rFonts w:ascii="Times New Roman" w:hAnsi="Times New Roman"/>
          <w:sz w:val="22"/>
          <w:szCs w:val="22"/>
        </w:rPr>
        <w:t>W</w:t>
      </w:r>
      <w:r w:rsidR="007039CF">
        <w:rPr>
          <w:rFonts w:ascii="Times New Roman" w:hAnsi="Times New Roman"/>
          <w:sz w:val="22"/>
          <w:szCs w:val="22"/>
        </w:rPr>
        <w:t>ykonawcy.</w:t>
      </w:r>
    </w:p>
    <w:bookmarkEnd w:id="3"/>
    <w:p w14:paraId="7C75F3DC" w14:textId="77777777" w:rsidR="007039CF" w:rsidRDefault="007039CF" w:rsidP="00AB3242">
      <w:pPr>
        <w:pStyle w:val="Tekstpodstawowy"/>
        <w:ind w:left="-567"/>
        <w:rPr>
          <w:rFonts w:ascii="Times New Roman" w:hAnsi="Times New Roman"/>
          <w:sz w:val="22"/>
          <w:szCs w:val="22"/>
        </w:rPr>
      </w:pPr>
    </w:p>
    <w:p w14:paraId="541931F0" w14:textId="77777777" w:rsidR="007039CF" w:rsidRPr="00AB3242" w:rsidRDefault="00F23659" w:rsidP="00400ED6">
      <w:pPr>
        <w:pStyle w:val="Tekstpodstawowy"/>
        <w:numPr>
          <w:ilvl w:val="0"/>
          <w:numId w:val="23"/>
        </w:numPr>
        <w:ind w:left="426" w:hanging="426"/>
        <w:rPr>
          <w:rFonts w:ascii="Times New Roman" w:hAnsi="Times New Roman"/>
          <w:sz w:val="22"/>
          <w:szCs w:val="22"/>
        </w:rPr>
      </w:pPr>
      <w:r>
        <w:rPr>
          <w:rFonts w:ascii="Times New Roman" w:hAnsi="Times New Roman"/>
          <w:sz w:val="22"/>
          <w:szCs w:val="22"/>
        </w:rPr>
        <w:t>W</w:t>
      </w:r>
      <w:r w:rsidR="007039CF">
        <w:rPr>
          <w:rFonts w:ascii="Times New Roman" w:hAnsi="Times New Roman"/>
          <w:sz w:val="22"/>
          <w:szCs w:val="22"/>
        </w:rPr>
        <w:t>szelkie spory wynikaj</w:t>
      </w:r>
      <w:r>
        <w:rPr>
          <w:rFonts w:ascii="Times New Roman" w:hAnsi="Times New Roman"/>
          <w:sz w:val="22"/>
          <w:szCs w:val="22"/>
        </w:rPr>
        <w:t>ą</w:t>
      </w:r>
      <w:r w:rsidR="007039CF">
        <w:rPr>
          <w:rFonts w:ascii="Times New Roman" w:hAnsi="Times New Roman"/>
          <w:sz w:val="22"/>
          <w:szCs w:val="22"/>
        </w:rPr>
        <w:t>ce z wniesionego wadium rozpatrywał b</w:t>
      </w:r>
      <w:r>
        <w:rPr>
          <w:rFonts w:ascii="Times New Roman" w:hAnsi="Times New Roman"/>
          <w:sz w:val="22"/>
          <w:szCs w:val="22"/>
        </w:rPr>
        <w:t>ę</w:t>
      </w:r>
      <w:r w:rsidR="007039CF">
        <w:rPr>
          <w:rFonts w:ascii="Times New Roman" w:hAnsi="Times New Roman"/>
          <w:sz w:val="22"/>
          <w:szCs w:val="22"/>
        </w:rPr>
        <w:t>dzie wg prawa polskiego s</w:t>
      </w:r>
      <w:r>
        <w:rPr>
          <w:rFonts w:ascii="Times New Roman" w:hAnsi="Times New Roman"/>
          <w:sz w:val="22"/>
          <w:szCs w:val="22"/>
        </w:rPr>
        <w:t>ą</w:t>
      </w:r>
      <w:r w:rsidR="007039CF">
        <w:rPr>
          <w:rFonts w:ascii="Times New Roman" w:hAnsi="Times New Roman"/>
          <w:sz w:val="22"/>
          <w:szCs w:val="22"/>
        </w:rPr>
        <w:t>d wła</w:t>
      </w:r>
      <w:r>
        <w:rPr>
          <w:rFonts w:ascii="Times New Roman" w:hAnsi="Times New Roman"/>
          <w:sz w:val="22"/>
          <w:szCs w:val="22"/>
        </w:rPr>
        <w:t>ś</w:t>
      </w:r>
      <w:r w:rsidR="007039CF">
        <w:rPr>
          <w:rFonts w:ascii="Times New Roman" w:hAnsi="Times New Roman"/>
          <w:sz w:val="22"/>
          <w:szCs w:val="22"/>
        </w:rPr>
        <w:t xml:space="preserve">ciwy </w:t>
      </w:r>
      <w:r w:rsidR="007039CF" w:rsidRPr="00AB3242">
        <w:rPr>
          <w:rFonts w:ascii="Times New Roman" w:hAnsi="Times New Roman"/>
          <w:sz w:val="22"/>
          <w:szCs w:val="22"/>
        </w:rPr>
        <w:t xml:space="preserve">dla siedziby </w:t>
      </w:r>
      <w:r w:rsidR="00F47FF2" w:rsidRPr="00AB3242">
        <w:rPr>
          <w:rFonts w:ascii="Times New Roman" w:hAnsi="Times New Roman"/>
          <w:sz w:val="22"/>
          <w:szCs w:val="22"/>
        </w:rPr>
        <w:t>Z</w:t>
      </w:r>
      <w:r w:rsidR="007039CF" w:rsidRPr="00AB3242">
        <w:rPr>
          <w:rFonts w:ascii="Times New Roman" w:hAnsi="Times New Roman"/>
          <w:sz w:val="22"/>
          <w:szCs w:val="22"/>
        </w:rPr>
        <w:t>amawiaj</w:t>
      </w:r>
      <w:r w:rsidR="00F47FF2" w:rsidRPr="00AB3242">
        <w:rPr>
          <w:rFonts w:ascii="Times New Roman" w:hAnsi="Times New Roman"/>
          <w:sz w:val="22"/>
          <w:szCs w:val="22"/>
        </w:rPr>
        <w:t>ą</w:t>
      </w:r>
      <w:r w:rsidR="007039CF" w:rsidRPr="00AB3242">
        <w:rPr>
          <w:rFonts w:ascii="Times New Roman" w:hAnsi="Times New Roman"/>
          <w:sz w:val="22"/>
          <w:szCs w:val="22"/>
        </w:rPr>
        <w:t>cego.</w:t>
      </w:r>
    </w:p>
    <w:p w14:paraId="659D9722" w14:textId="77777777" w:rsidR="00297189" w:rsidRDefault="00297189"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297189" w:rsidRPr="00C57583" w14:paraId="5A0EF715" w14:textId="77777777">
        <w:trPr>
          <w:trHeight w:val="470"/>
        </w:trPr>
        <w:tc>
          <w:tcPr>
            <w:tcW w:w="1510" w:type="dxa"/>
            <w:shd w:val="clear" w:color="auto" w:fill="E0E0E0"/>
            <w:vAlign w:val="center"/>
          </w:tcPr>
          <w:p w14:paraId="69BBD01C"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sidR="00055037">
              <w:rPr>
                <w:rFonts w:ascii="Times New Roman" w:hAnsi="Times New Roman"/>
                <w:color w:val="auto"/>
                <w:szCs w:val="24"/>
              </w:rPr>
              <w:t>IX</w:t>
            </w:r>
          </w:p>
        </w:tc>
        <w:tc>
          <w:tcPr>
            <w:tcW w:w="7702" w:type="dxa"/>
            <w:shd w:val="clear" w:color="auto" w:fill="E0E0E0"/>
            <w:vAlign w:val="center"/>
          </w:tcPr>
          <w:p w14:paraId="652BBD6D"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Termin związania ofertą</w:t>
            </w:r>
          </w:p>
        </w:tc>
      </w:tr>
    </w:tbl>
    <w:p w14:paraId="0B29BD78" w14:textId="77777777" w:rsidR="002B4641" w:rsidRDefault="002B4641" w:rsidP="00E96F3F">
      <w:pPr>
        <w:pStyle w:val="Tekstpodstawowy"/>
        <w:ind w:left="-567"/>
        <w:jc w:val="left"/>
        <w:rPr>
          <w:rFonts w:ascii="Times New Roman" w:hAnsi="Times New Roman"/>
          <w:sz w:val="22"/>
          <w:szCs w:val="22"/>
        </w:rPr>
      </w:pPr>
    </w:p>
    <w:p w14:paraId="5B565A17" w14:textId="77777777" w:rsidR="002B4641" w:rsidRDefault="00297189" w:rsidP="00AB3242">
      <w:pPr>
        <w:pStyle w:val="Tekstpodstawowy"/>
        <w:rPr>
          <w:rFonts w:ascii="Times New Roman" w:hAnsi="Times New Roman"/>
          <w:sz w:val="22"/>
          <w:szCs w:val="22"/>
        </w:rPr>
      </w:pPr>
      <w:r>
        <w:rPr>
          <w:rFonts w:ascii="Times New Roman" w:hAnsi="Times New Roman"/>
          <w:sz w:val="22"/>
          <w:szCs w:val="22"/>
        </w:rPr>
        <w:t xml:space="preserve">Termin związania ofertą wynosi </w:t>
      </w:r>
      <w:r>
        <w:rPr>
          <w:rFonts w:ascii="Times New Roman" w:hAnsi="Times New Roman"/>
          <w:b/>
          <w:sz w:val="22"/>
          <w:szCs w:val="22"/>
        </w:rPr>
        <w:t xml:space="preserve">30 dni. </w:t>
      </w:r>
    </w:p>
    <w:p w14:paraId="1ACB18B9" w14:textId="77777777" w:rsidR="00297189" w:rsidRPr="00297189" w:rsidRDefault="00213773" w:rsidP="00AB3242">
      <w:pPr>
        <w:pStyle w:val="Tekstpodstawowy"/>
        <w:rPr>
          <w:rFonts w:ascii="Times New Roman" w:hAnsi="Times New Roman"/>
          <w:sz w:val="22"/>
          <w:szCs w:val="22"/>
        </w:rPr>
      </w:pPr>
      <w:r>
        <w:rPr>
          <w:rFonts w:ascii="Times New Roman" w:hAnsi="Times New Roman"/>
          <w:sz w:val="22"/>
          <w:szCs w:val="22"/>
        </w:rPr>
        <w:t>Bieg terminu zwią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 xml:space="preserve"> rozpoczyna si</w:t>
      </w:r>
      <w:r>
        <w:rPr>
          <w:rFonts w:ascii="Times New Roman" w:hAnsi="Times New Roman"/>
          <w:sz w:val="22"/>
          <w:szCs w:val="22"/>
        </w:rPr>
        <w:t>ę</w:t>
      </w:r>
      <w:r w:rsidR="00297189">
        <w:rPr>
          <w:rFonts w:ascii="Times New Roman" w:hAnsi="Times New Roman"/>
          <w:sz w:val="22"/>
          <w:szCs w:val="22"/>
        </w:rPr>
        <w:t xml:space="preserve"> wraz z upływe</w:t>
      </w:r>
      <w:r>
        <w:rPr>
          <w:rFonts w:ascii="Times New Roman" w:hAnsi="Times New Roman"/>
          <w:sz w:val="22"/>
          <w:szCs w:val="22"/>
        </w:rPr>
        <w:t>m terminu składania ofert, okreś</w:t>
      </w:r>
      <w:r w:rsidR="00297189">
        <w:rPr>
          <w:rFonts w:ascii="Times New Roman" w:hAnsi="Times New Roman"/>
          <w:sz w:val="22"/>
          <w:szCs w:val="22"/>
        </w:rPr>
        <w:t xml:space="preserve">lonym </w:t>
      </w:r>
      <w:r w:rsidR="00AB3242">
        <w:rPr>
          <w:rFonts w:ascii="Times New Roman" w:hAnsi="Times New Roman"/>
          <w:sz w:val="22"/>
          <w:szCs w:val="22"/>
        </w:rPr>
        <w:br/>
      </w:r>
      <w:r w:rsidR="00297189">
        <w:rPr>
          <w:rFonts w:ascii="Times New Roman" w:hAnsi="Times New Roman"/>
          <w:sz w:val="22"/>
          <w:szCs w:val="22"/>
        </w:rPr>
        <w:t>w SIWZ. Dzień ten jest pierwszym dniem terminu zwi</w:t>
      </w:r>
      <w:r>
        <w:rPr>
          <w:rFonts w:ascii="Times New Roman" w:hAnsi="Times New Roman"/>
          <w:sz w:val="22"/>
          <w:szCs w:val="22"/>
        </w:rPr>
        <w:t>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w:t>
      </w:r>
    </w:p>
    <w:p w14:paraId="7C80280D" w14:textId="77777777" w:rsidR="002B4641" w:rsidRDefault="002B4641" w:rsidP="00AB3242">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297189" w:rsidRPr="00C57583" w14:paraId="6600A403" w14:textId="77777777">
        <w:trPr>
          <w:trHeight w:val="470"/>
        </w:trPr>
        <w:tc>
          <w:tcPr>
            <w:tcW w:w="1510" w:type="dxa"/>
            <w:shd w:val="clear" w:color="auto" w:fill="E0E0E0"/>
            <w:vAlign w:val="center"/>
          </w:tcPr>
          <w:p w14:paraId="5B8D796D"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p>
        </w:tc>
        <w:tc>
          <w:tcPr>
            <w:tcW w:w="7702" w:type="dxa"/>
            <w:shd w:val="clear" w:color="auto" w:fill="E0E0E0"/>
            <w:vAlign w:val="center"/>
          </w:tcPr>
          <w:p w14:paraId="5D782A6E"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Opis sposobu przygotowania ofert</w:t>
            </w:r>
            <w:r w:rsidRPr="00C57583">
              <w:rPr>
                <w:rFonts w:ascii="Times New Roman" w:hAnsi="Times New Roman"/>
                <w:color w:val="auto"/>
                <w:szCs w:val="24"/>
              </w:rPr>
              <w:t xml:space="preserve"> </w:t>
            </w:r>
          </w:p>
        </w:tc>
      </w:tr>
    </w:tbl>
    <w:p w14:paraId="41A0F011" w14:textId="77777777" w:rsidR="002B4641" w:rsidRPr="008C2605" w:rsidRDefault="002B4641" w:rsidP="00AB3242">
      <w:pPr>
        <w:pStyle w:val="Tekstpodstawowy"/>
        <w:jc w:val="left"/>
        <w:rPr>
          <w:rFonts w:ascii="Times New Roman" w:hAnsi="Times New Roman"/>
          <w:color w:val="FF0000"/>
          <w:sz w:val="22"/>
          <w:szCs w:val="22"/>
        </w:rPr>
      </w:pPr>
    </w:p>
    <w:p w14:paraId="56268202" w14:textId="77777777" w:rsidR="002B4641" w:rsidRDefault="00704DEF"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O</w:t>
      </w:r>
      <w:r w:rsidR="00297189">
        <w:rPr>
          <w:rFonts w:ascii="Times New Roman" w:hAnsi="Times New Roman"/>
          <w:sz w:val="22"/>
          <w:szCs w:val="22"/>
        </w:rPr>
        <w:t>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sporz</w:t>
      </w:r>
      <w:r>
        <w:rPr>
          <w:rFonts w:ascii="Times New Roman" w:hAnsi="Times New Roman"/>
          <w:sz w:val="22"/>
          <w:szCs w:val="22"/>
        </w:rPr>
        <w:t>ą</w:t>
      </w:r>
      <w:r w:rsidR="00297189">
        <w:rPr>
          <w:rFonts w:ascii="Times New Roman" w:hAnsi="Times New Roman"/>
          <w:sz w:val="22"/>
          <w:szCs w:val="22"/>
        </w:rPr>
        <w:t>dzi</w:t>
      </w:r>
      <w:r>
        <w:rPr>
          <w:rFonts w:ascii="Times New Roman" w:hAnsi="Times New Roman"/>
          <w:sz w:val="22"/>
          <w:szCs w:val="22"/>
        </w:rPr>
        <w:t>ć</w:t>
      </w:r>
      <w:r w:rsidR="00297189">
        <w:rPr>
          <w:rFonts w:ascii="Times New Roman" w:hAnsi="Times New Roman"/>
          <w:sz w:val="22"/>
          <w:szCs w:val="22"/>
        </w:rPr>
        <w:t xml:space="preserve"> na formularzu oferty, stanowi</w:t>
      </w:r>
      <w:r>
        <w:rPr>
          <w:rFonts w:ascii="Times New Roman" w:hAnsi="Times New Roman"/>
          <w:sz w:val="22"/>
          <w:szCs w:val="22"/>
        </w:rPr>
        <w:t>ą</w:t>
      </w:r>
      <w:r w:rsidR="00297189">
        <w:rPr>
          <w:rFonts w:ascii="Times New Roman" w:hAnsi="Times New Roman"/>
          <w:sz w:val="22"/>
          <w:szCs w:val="22"/>
        </w:rPr>
        <w:t>cego zał</w:t>
      </w:r>
      <w:r>
        <w:rPr>
          <w:rFonts w:ascii="Times New Roman" w:hAnsi="Times New Roman"/>
          <w:sz w:val="22"/>
          <w:szCs w:val="22"/>
        </w:rPr>
        <w:t>ą</w:t>
      </w:r>
      <w:r w:rsidR="00297189">
        <w:rPr>
          <w:rFonts w:ascii="Times New Roman" w:hAnsi="Times New Roman"/>
          <w:sz w:val="22"/>
          <w:szCs w:val="22"/>
        </w:rPr>
        <w:t>cznik do SIWZ. Ofert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zło</w:t>
      </w:r>
      <w:r>
        <w:rPr>
          <w:rFonts w:ascii="Times New Roman" w:hAnsi="Times New Roman"/>
          <w:sz w:val="22"/>
          <w:szCs w:val="22"/>
        </w:rPr>
        <w:t>ż</w:t>
      </w:r>
      <w:r w:rsidR="00297189">
        <w:rPr>
          <w:rFonts w:ascii="Times New Roman" w:hAnsi="Times New Roman"/>
          <w:sz w:val="22"/>
          <w:szCs w:val="22"/>
        </w:rPr>
        <w:t>y</w:t>
      </w:r>
      <w:r>
        <w:rPr>
          <w:rFonts w:ascii="Times New Roman" w:hAnsi="Times New Roman"/>
          <w:sz w:val="22"/>
          <w:szCs w:val="22"/>
        </w:rPr>
        <w:t>ć</w:t>
      </w:r>
      <w:r w:rsidR="00297189">
        <w:rPr>
          <w:rFonts w:ascii="Times New Roman" w:hAnsi="Times New Roman"/>
          <w:sz w:val="22"/>
          <w:szCs w:val="22"/>
        </w:rPr>
        <w:t xml:space="preserve"> wył</w:t>
      </w:r>
      <w:r>
        <w:rPr>
          <w:rFonts w:ascii="Times New Roman" w:hAnsi="Times New Roman"/>
          <w:sz w:val="22"/>
          <w:szCs w:val="22"/>
        </w:rPr>
        <w:t>ą</w:t>
      </w:r>
      <w:r w:rsidR="00297189">
        <w:rPr>
          <w:rFonts w:ascii="Times New Roman" w:hAnsi="Times New Roman"/>
          <w:sz w:val="22"/>
          <w:szCs w:val="22"/>
        </w:rPr>
        <w:t>cznie w formie pisemnej pod rygorem niewa</w:t>
      </w:r>
      <w:r>
        <w:rPr>
          <w:rFonts w:ascii="Times New Roman" w:hAnsi="Times New Roman"/>
          <w:sz w:val="22"/>
          <w:szCs w:val="22"/>
        </w:rPr>
        <w:t>żnoś</w:t>
      </w:r>
      <w:r w:rsidR="00297189">
        <w:rPr>
          <w:rFonts w:ascii="Times New Roman" w:hAnsi="Times New Roman"/>
          <w:sz w:val="22"/>
          <w:szCs w:val="22"/>
        </w:rPr>
        <w:t>ci, podpisan</w:t>
      </w:r>
      <w:r>
        <w:rPr>
          <w:rFonts w:ascii="Times New Roman" w:hAnsi="Times New Roman"/>
          <w:sz w:val="22"/>
          <w:szCs w:val="22"/>
        </w:rPr>
        <w:t>ą</w:t>
      </w:r>
      <w:r w:rsidR="00297189">
        <w:rPr>
          <w:rFonts w:ascii="Times New Roman" w:hAnsi="Times New Roman"/>
          <w:sz w:val="22"/>
          <w:szCs w:val="22"/>
        </w:rPr>
        <w:t xml:space="preserve"> własnor</w:t>
      </w:r>
      <w:r>
        <w:rPr>
          <w:rFonts w:ascii="Times New Roman" w:hAnsi="Times New Roman"/>
          <w:sz w:val="22"/>
          <w:szCs w:val="22"/>
        </w:rPr>
        <w:t>ę</w:t>
      </w:r>
      <w:r w:rsidR="00297189">
        <w:rPr>
          <w:rFonts w:ascii="Times New Roman" w:hAnsi="Times New Roman"/>
          <w:sz w:val="22"/>
          <w:szCs w:val="22"/>
        </w:rPr>
        <w:t xml:space="preserve">cznym podpisem </w:t>
      </w:r>
      <w:r w:rsidR="00AB3242">
        <w:rPr>
          <w:rFonts w:ascii="Times New Roman" w:hAnsi="Times New Roman"/>
          <w:sz w:val="22"/>
          <w:szCs w:val="22"/>
        </w:rPr>
        <w:t>(</w:t>
      </w:r>
      <w:r>
        <w:rPr>
          <w:rFonts w:ascii="Times New Roman" w:hAnsi="Times New Roman"/>
          <w:sz w:val="22"/>
          <w:szCs w:val="22"/>
        </w:rPr>
        <w:t>Zamawiają</w:t>
      </w:r>
      <w:r w:rsidR="00297189">
        <w:rPr>
          <w:rFonts w:ascii="Times New Roman" w:hAnsi="Times New Roman"/>
          <w:sz w:val="22"/>
          <w:szCs w:val="22"/>
        </w:rPr>
        <w:t>cy nie wyra</w:t>
      </w:r>
      <w:r>
        <w:rPr>
          <w:rFonts w:ascii="Times New Roman" w:hAnsi="Times New Roman"/>
          <w:sz w:val="22"/>
          <w:szCs w:val="22"/>
        </w:rPr>
        <w:t>ż</w:t>
      </w:r>
      <w:r w:rsidR="00297189">
        <w:rPr>
          <w:rFonts w:ascii="Times New Roman" w:hAnsi="Times New Roman"/>
          <w:sz w:val="22"/>
          <w:szCs w:val="22"/>
        </w:rPr>
        <w:t>a zgody na zło</w:t>
      </w:r>
      <w:r>
        <w:rPr>
          <w:rFonts w:ascii="Times New Roman" w:hAnsi="Times New Roman"/>
          <w:sz w:val="22"/>
          <w:szCs w:val="22"/>
        </w:rPr>
        <w:t>ż</w:t>
      </w:r>
      <w:r w:rsidR="00297189">
        <w:rPr>
          <w:rFonts w:ascii="Times New Roman" w:hAnsi="Times New Roman"/>
          <w:sz w:val="22"/>
          <w:szCs w:val="22"/>
        </w:rPr>
        <w:t>enie oferty w postaci elektronicznej podpisanej kwalifikowanym podpisem elektronicznym</w:t>
      </w:r>
      <w:r w:rsidR="00AB3242">
        <w:rPr>
          <w:rFonts w:ascii="Times New Roman" w:hAnsi="Times New Roman"/>
          <w:sz w:val="22"/>
          <w:szCs w:val="22"/>
        </w:rPr>
        <w:t>)</w:t>
      </w:r>
    </w:p>
    <w:p w14:paraId="1E566BA8" w14:textId="77777777" w:rsidR="00297189" w:rsidRDefault="00297189" w:rsidP="00AB3242">
      <w:pPr>
        <w:pStyle w:val="Tekstpodstawowy"/>
        <w:ind w:left="851" w:hanging="425"/>
        <w:rPr>
          <w:rFonts w:ascii="Times New Roman" w:hAnsi="Times New Roman"/>
          <w:sz w:val="22"/>
          <w:szCs w:val="22"/>
        </w:rPr>
      </w:pPr>
    </w:p>
    <w:p w14:paraId="746CD934" w14:textId="77777777" w:rsidR="00297189" w:rsidRDefault="00704DEF" w:rsidP="00A22F84">
      <w:pPr>
        <w:pStyle w:val="Tekstpodstawowy"/>
        <w:numPr>
          <w:ilvl w:val="1"/>
          <w:numId w:val="13"/>
        </w:numPr>
        <w:tabs>
          <w:tab w:val="clear" w:pos="390"/>
        </w:tabs>
        <w:ind w:left="851" w:hanging="425"/>
        <w:rPr>
          <w:rFonts w:ascii="Times New Roman" w:hAnsi="Times New Roman"/>
          <w:sz w:val="22"/>
          <w:szCs w:val="22"/>
        </w:rPr>
      </w:pPr>
      <w:r>
        <w:rPr>
          <w:rFonts w:ascii="Times New Roman" w:hAnsi="Times New Roman"/>
          <w:sz w:val="22"/>
          <w:szCs w:val="22"/>
        </w:rPr>
        <w:t>Oświadczenia W</w:t>
      </w:r>
      <w:r w:rsidR="00297189">
        <w:rPr>
          <w:rFonts w:ascii="Times New Roman" w:hAnsi="Times New Roman"/>
          <w:sz w:val="22"/>
          <w:szCs w:val="22"/>
        </w:rPr>
        <w:t>ykonawcy oraz innych podmiotów, na których zdolno</w:t>
      </w:r>
      <w:r>
        <w:rPr>
          <w:rFonts w:ascii="Times New Roman" w:hAnsi="Times New Roman"/>
          <w:sz w:val="22"/>
          <w:szCs w:val="22"/>
        </w:rPr>
        <w:t>ś</w:t>
      </w:r>
      <w:r w:rsidR="00297189">
        <w:rPr>
          <w:rFonts w:ascii="Times New Roman" w:hAnsi="Times New Roman"/>
          <w:sz w:val="22"/>
          <w:szCs w:val="22"/>
        </w:rPr>
        <w:t xml:space="preserve">ciach lub sytuacji polega </w:t>
      </w:r>
      <w:r>
        <w:rPr>
          <w:rFonts w:ascii="Times New Roman" w:hAnsi="Times New Roman"/>
          <w:sz w:val="22"/>
          <w:szCs w:val="22"/>
        </w:rPr>
        <w:t>W</w:t>
      </w:r>
      <w:r w:rsidR="00297189">
        <w:rPr>
          <w:rFonts w:ascii="Times New Roman" w:hAnsi="Times New Roman"/>
          <w:sz w:val="22"/>
          <w:szCs w:val="22"/>
        </w:rPr>
        <w:t>ykonawca na zasadach okre</w:t>
      </w:r>
      <w:r w:rsidR="003D176E">
        <w:rPr>
          <w:rFonts w:ascii="Times New Roman" w:hAnsi="Times New Roman"/>
          <w:sz w:val="22"/>
          <w:szCs w:val="22"/>
        </w:rPr>
        <w:t>ś</w:t>
      </w:r>
      <w:r w:rsidR="00297189">
        <w:rPr>
          <w:rFonts w:ascii="Times New Roman" w:hAnsi="Times New Roman"/>
          <w:sz w:val="22"/>
          <w:szCs w:val="22"/>
        </w:rPr>
        <w:t xml:space="preserve">lonych w art. 22 a ustawy </w:t>
      </w:r>
      <w:proofErr w:type="spellStart"/>
      <w:r w:rsidR="00297189">
        <w:rPr>
          <w:rFonts w:ascii="Times New Roman" w:hAnsi="Times New Roman"/>
          <w:sz w:val="22"/>
          <w:szCs w:val="22"/>
        </w:rPr>
        <w:t>Pzp</w:t>
      </w:r>
      <w:proofErr w:type="spellEnd"/>
      <w:r w:rsidR="00297189">
        <w:rPr>
          <w:rFonts w:ascii="Times New Roman" w:hAnsi="Times New Roman"/>
          <w:sz w:val="22"/>
          <w:szCs w:val="22"/>
        </w:rPr>
        <w:t xml:space="preserve">, składane na potwierdzenie braku podstaw wykluczenia oraz spełniania warunków udziału </w:t>
      </w:r>
      <w:r w:rsidR="00AB3242">
        <w:rPr>
          <w:rFonts w:ascii="Times New Roman" w:hAnsi="Times New Roman"/>
          <w:sz w:val="22"/>
          <w:szCs w:val="22"/>
        </w:rPr>
        <w:br/>
      </w:r>
      <w:r w:rsidR="00297189">
        <w:rPr>
          <w:rFonts w:ascii="Times New Roman" w:hAnsi="Times New Roman"/>
          <w:sz w:val="22"/>
          <w:szCs w:val="22"/>
        </w:rPr>
        <w:t>w post</w:t>
      </w:r>
      <w:r w:rsidR="003D176E">
        <w:rPr>
          <w:rFonts w:ascii="Times New Roman" w:hAnsi="Times New Roman"/>
          <w:sz w:val="22"/>
          <w:szCs w:val="22"/>
        </w:rPr>
        <w:t>ę</w:t>
      </w:r>
      <w:r w:rsidR="00297189">
        <w:rPr>
          <w:rFonts w:ascii="Times New Roman" w:hAnsi="Times New Roman"/>
          <w:sz w:val="22"/>
          <w:szCs w:val="22"/>
        </w:rPr>
        <w:t>powaniu, składane s</w:t>
      </w:r>
      <w:r w:rsidR="003D176E">
        <w:rPr>
          <w:rFonts w:ascii="Times New Roman" w:hAnsi="Times New Roman"/>
          <w:sz w:val="22"/>
          <w:szCs w:val="22"/>
        </w:rPr>
        <w:t>ą</w:t>
      </w:r>
      <w:r w:rsidR="00297189">
        <w:rPr>
          <w:rFonts w:ascii="Times New Roman" w:hAnsi="Times New Roman"/>
          <w:sz w:val="22"/>
          <w:szCs w:val="22"/>
        </w:rPr>
        <w:t xml:space="preserve"> w oryginale.</w:t>
      </w:r>
    </w:p>
    <w:p w14:paraId="0ED5A38B" w14:textId="77777777" w:rsidR="003D176E" w:rsidRDefault="003D176E" w:rsidP="00AB3242">
      <w:pPr>
        <w:pStyle w:val="Tekstpodstawowy"/>
        <w:ind w:left="851" w:hanging="425"/>
        <w:rPr>
          <w:rFonts w:ascii="Times New Roman" w:hAnsi="Times New Roman"/>
          <w:sz w:val="22"/>
          <w:szCs w:val="22"/>
        </w:rPr>
      </w:pPr>
    </w:p>
    <w:p w14:paraId="34EFC484" w14:textId="26D80B59" w:rsidR="00297189" w:rsidRDefault="003A01A8"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D</w:t>
      </w:r>
      <w:r w:rsidR="00297189">
        <w:rPr>
          <w:rFonts w:ascii="Times New Roman" w:hAnsi="Times New Roman"/>
          <w:sz w:val="22"/>
          <w:szCs w:val="22"/>
        </w:rPr>
        <w:t>okumenty inne ni</w:t>
      </w:r>
      <w:r>
        <w:rPr>
          <w:rFonts w:ascii="Times New Roman" w:hAnsi="Times New Roman"/>
          <w:sz w:val="22"/>
          <w:szCs w:val="22"/>
        </w:rPr>
        <w:t>ż</w:t>
      </w:r>
      <w:r w:rsidR="00297189">
        <w:rPr>
          <w:rFonts w:ascii="Times New Roman" w:hAnsi="Times New Roman"/>
          <w:sz w:val="22"/>
          <w:szCs w:val="22"/>
        </w:rPr>
        <w:t xml:space="preserve"> o</w:t>
      </w:r>
      <w:r>
        <w:rPr>
          <w:rFonts w:ascii="Times New Roman" w:hAnsi="Times New Roman"/>
          <w:sz w:val="22"/>
          <w:szCs w:val="22"/>
        </w:rPr>
        <w:t>ś</w:t>
      </w:r>
      <w:r w:rsidR="00297189">
        <w:rPr>
          <w:rFonts w:ascii="Times New Roman" w:hAnsi="Times New Roman"/>
          <w:sz w:val="22"/>
          <w:szCs w:val="22"/>
        </w:rPr>
        <w:t>wiadczenia, w tym zobowi</w:t>
      </w:r>
      <w:r>
        <w:rPr>
          <w:rFonts w:ascii="Times New Roman" w:hAnsi="Times New Roman"/>
          <w:sz w:val="22"/>
          <w:szCs w:val="22"/>
        </w:rPr>
        <w:t>ą</w:t>
      </w:r>
      <w:r w:rsidR="00297189">
        <w:rPr>
          <w:rFonts w:ascii="Times New Roman" w:hAnsi="Times New Roman"/>
          <w:sz w:val="22"/>
          <w:szCs w:val="22"/>
        </w:rPr>
        <w:t xml:space="preserve">zanie innego podmiotu </w:t>
      </w:r>
      <w:r w:rsidR="00AB3242">
        <w:rPr>
          <w:rFonts w:ascii="Times New Roman" w:hAnsi="Times New Roman"/>
          <w:sz w:val="22"/>
          <w:szCs w:val="22"/>
        </w:rPr>
        <w:t>(</w:t>
      </w:r>
      <w:r w:rsidR="00297189">
        <w:rPr>
          <w:rFonts w:ascii="Times New Roman" w:hAnsi="Times New Roman"/>
          <w:sz w:val="22"/>
          <w:szCs w:val="22"/>
        </w:rPr>
        <w:t>lub inne  dokumenty w ty</w:t>
      </w:r>
      <w:r>
        <w:rPr>
          <w:rFonts w:ascii="Times New Roman" w:hAnsi="Times New Roman"/>
          <w:sz w:val="22"/>
          <w:szCs w:val="22"/>
        </w:rPr>
        <w:t>m</w:t>
      </w:r>
      <w:r w:rsidR="00297189">
        <w:rPr>
          <w:rFonts w:ascii="Times New Roman" w:hAnsi="Times New Roman"/>
          <w:sz w:val="22"/>
          <w:szCs w:val="22"/>
        </w:rPr>
        <w:t xml:space="preserve"> zakresie</w:t>
      </w:r>
      <w:r w:rsidR="00AB3242">
        <w:rPr>
          <w:rFonts w:ascii="Times New Roman" w:hAnsi="Times New Roman"/>
          <w:sz w:val="22"/>
          <w:szCs w:val="22"/>
        </w:rPr>
        <w:t>)</w:t>
      </w:r>
      <w:r w:rsidR="00297189">
        <w:rPr>
          <w:rFonts w:ascii="Times New Roman" w:hAnsi="Times New Roman"/>
          <w:sz w:val="22"/>
          <w:szCs w:val="22"/>
        </w:rPr>
        <w:t>, składane w celu wskazanym w pkt. 1.1</w:t>
      </w:r>
      <w:r w:rsidR="00C52BBE">
        <w:rPr>
          <w:rFonts w:ascii="Times New Roman" w:hAnsi="Times New Roman"/>
          <w:sz w:val="22"/>
          <w:szCs w:val="22"/>
        </w:rPr>
        <w:t>.</w:t>
      </w:r>
      <w:r w:rsidR="00297189">
        <w:rPr>
          <w:rFonts w:ascii="Times New Roman" w:hAnsi="Times New Roman"/>
          <w:sz w:val="22"/>
          <w:szCs w:val="22"/>
        </w:rPr>
        <w:t>, składane s</w:t>
      </w:r>
      <w:r>
        <w:rPr>
          <w:rFonts w:ascii="Times New Roman" w:hAnsi="Times New Roman"/>
          <w:sz w:val="22"/>
          <w:szCs w:val="22"/>
        </w:rPr>
        <w:t>ą</w:t>
      </w:r>
      <w:r w:rsidR="00297189">
        <w:rPr>
          <w:rFonts w:ascii="Times New Roman" w:hAnsi="Times New Roman"/>
          <w:sz w:val="22"/>
          <w:szCs w:val="22"/>
        </w:rPr>
        <w:t xml:space="preserve"> w oryginale lub kopii po</w:t>
      </w:r>
      <w:r>
        <w:rPr>
          <w:rFonts w:ascii="Times New Roman" w:hAnsi="Times New Roman"/>
          <w:sz w:val="22"/>
          <w:szCs w:val="22"/>
        </w:rPr>
        <w:t>ś</w:t>
      </w:r>
      <w:r w:rsidR="00297189">
        <w:rPr>
          <w:rFonts w:ascii="Times New Roman" w:hAnsi="Times New Roman"/>
          <w:sz w:val="22"/>
          <w:szCs w:val="22"/>
        </w:rPr>
        <w:t>wiadczonej za zgodno</w:t>
      </w:r>
      <w:r>
        <w:rPr>
          <w:rFonts w:ascii="Times New Roman" w:hAnsi="Times New Roman"/>
          <w:sz w:val="22"/>
          <w:szCs w:val="22"/>
        </w:rPr>
        <w:t>ść</w:t>
      </w:r>
      <w:r w:rsidR="00297189">
        <w:rPr>
          <w:rFonts w:ascii="Times New Roman" w:hAnsi="Times New Roman"/>
          <w:sz w:val="22"/>
          <w:szCs w:val="22"/>
        </w:rPr>
        <w:t xml:space="preserve"> z oryginałem.</w:t>
      </w:r>
    </w:p>
    <w:p w14:paraId="6D52DE8E" w14:textId="77777777" w:rsidR="003A01A8" w:rsidRDefault="003A01A8" w:rsidP="00AB3242">
      <w:pPr>
        <w:pStyle w:val="Tekstpodstawowy"/>
        <w:ind w:left="851" w:hanging="425"/>
        <w:rPr>
          <w:rFonts w:ascii="Times New Roman" w:hAnsi="Times New Roman"/>
          <w:sz w:val="22"/>
          <w:szCs w:val="22"/>
        </w:rPr>
      </w:pPr>
    </w:p>
    <w:p w14:paraId="1F30EF4A" w14:textId="77777777" w:rsidR="00297189" w:rsidRDefault="006F3C21"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297189">
        <w:rPr>
          <w:rFonts w:ascii="Times New Roman" w:hAnsi="Times New Roman"/>
          <w:sz w:val="22"/>
          <w:szCs w:val="22"/>
        </w:rPr>
        <w:t>o</w:t>
      </w:r>
      <w:r>
        <w:rPr>
          <w:rFonts w:ascii="Times New Roman" w:hAnsi="Times New Roman"/>
          <w:sz w:val="22"/>
          <w:szCs w:val="22"/>
        </w:rPr>
        <w:t>ś</w:t>
      </w:r>
      <w:r w:rsidR="00297189">
        <w:rPr>
          <w:rFonts w:ascii="Times New Roman" w:hAnsi="Times New Roman"/>
          <w:sz w:val="22"/>
          <w:szCs w:val="22"/>
        </w:rPr>
        <w:t>wiadczenia za zgodno</w:t>
      </w:r>
      <w:r>
        <w:rPr>
          <w:rFonts w:ascii="Times New Roman" w:hAnsi="Times New Roman"/>
          <w:sz w:val="22"/>
          <w:szCs w:val="22"/>
        </w:rPr>
        <w:t>ść</w:t>
      </w:r>
      <w:r w:rsidR="00297189">
        <w:rPr>
          <w:rFonts w:ascii="Times New Roman" w:hAnsi="Times New Roman"/>
          <w:sz w:val="22"/>
          <w:szCs w:val="22"/>
        </w:rPr>
        <w:t xml:space="preserve"> z oryginałem dokonuje </w:t>
      </w:r>
      <w:r w:rsidR="000A1E81">
        <w:rPr>
          <w:rFonts w:ascii="Times New Roman" w:hAnsi="Times New Roman"/>
          <w:sz w:val="22"/>
          <w:szCs w:val="22"/>
        </w:rPr>
        <w:t xml:space="preserve">odpowiednio </w:t>
      </w:r>
      <w:r w:rsidR="00CD1BAA">
        <w:rPr>
          <w:rFonts w:ascii="Times New Roman" w:hAnsi="Times New Roman"/>
          <w:sz w:val="22"/>
          <w:szCs w:val="22"/>
        </w:rPr>
        <w:t>W</w:t>
      </w:r>
      <w:r w:rsidR="000A1E81">
        <w:rPr>
          <w:rFonts w:ascii="Times New Roman" w:hAnsi="Times New Roman"/>
          <w:sz w:val="22"/>
          <w:szCs w:val="22"/>
        </w:rPr>
        <w:t>ykonawca, podmiot na którego zdolno</w:t>
      </w:r>
      <w:r w:rsidR="00CD1BAA">
        <w:rPr>
          <w:rFonts w:ascii="Times New Roman" w:hAnsi="Times New Roman"/>
          <w:sz w:val="22"/>
          <w:szCs w:val="22"/>
        </w:rPr>
        <w:t>ś</w:t>
      </w:r>
      <w:r w:rsidR="000A1E81">
        <w:rPr>
          <w:rFonts w:ascii="Times New Roman" w:hAnsi="Times New Roman"/>
          <w:sz w:val="22"/>
          <w:szCs w:val="22"/>
        </w:rPr>
        <w:t xml:space="preserve">ciach lub sytuacji polega </w:t>
      </w:r>
      <w:r w:rsidR="00CD1BAA">
        <w:rPr>
          <w:rFonts w:ascii="Times New Roman" w:hAnsi="Times New Roman"/>
          <w:sz w:val="22"/>
          <w:szCs w:val="22"/>
        </w:rPr>
        <w:t>W</w:t>
      </w:r>
      <w:r w:rsidR="000A1E81">
        <w:rPr>
          <w:rFonts w:ascii="Times New Roman" w:hAnsi="Times New Roman"/>
          <w:sz w:val="22"/>
          <w:szCs w:val="22"/>
        </w:rPr>
        <w:t xml:space="preserve">ykonawca, </w:t>
      </w:r>
      <w:r w:rsidR="00CD1BAA">
        <w:rPr>
          <w:rFonts w:ascii="Times New Roman" w:hAnsi="Times New Roman"/>
          <w:sz w:val="22"/>
          <w:szCs w:val="22"/>
        </w:rPr>
        <w:t>W</w:t>
      </w:r>
      <w:r w:rsidR="000A1E81">
        <w:rPr>
          <w:rFonts w:ascii="Times New Roman" w:hAnsi="Times New Roman"/>
          <w:sz w:val="22"/>
          <w:szCs w:val="22"/>
        </w:rPr>
        <w:t>ykonawcy wspólnie ubiegaj</w:t>
      </w:r>
      <w:r w:rsidR="00CD1BAA">
        <w:rPr>
          <w:rFonts w:ascii="Times New Roman" w:hAnsi="Times New Roman"/>
          <w:sz w:val="22"/>
          <w:szCs w:val="22"/>
        </w:rPr>
        <w:t>ą</w:t>
      </w:r>
      <w:r w:rsidR="000A1E81">
        <w:rPr>
          <w:rFonts w:ascii="Times New Roman" w:hAnsi="Times New Roman"/>
          <w:sz w:val="22"/>
          <w:szCs w:val="22"/>
        </w:rPr>
        <w:t>cy si</w:t>
      </w:r>
      <w:r w:rsidR="00CD1BAA">
        <w:rPr>
          <w:rFonts w:ascii="Times New Roman" w:hAnsi="Times New Roman"/>
          <w:sz w:val="22"/>
          <w:szCs w:val="22"/>
        </w:rPr>
        <w:t>ę</w:t>
      </w:r>
      <w:r w:rsidR="000A1E81">
        <w:rPr>
          <w:rFonts w:ascii="Times New Roman" w:hAnsi="Times New Roman"/>
          <w:sz w:val="22"/>
          <w:szCs w:val="22"/>
        </w:rPr>
        <w:t xml:space="preserve"> o udzielenie zamówienia publicznego, w zakresie dokumentów, którego ka</w:t>
      </w:r>
      <w:r w:rsidR="00CD1BAA">
        <w:rPr>
          <w:rFonts w:ascii="Times New Roman" w:hAnsi="Times New Roman"/>
          <w:sz w:val="22"/>
          <w:szCs w:val="22"/>
        </w:rPr>
        <w:t>ż</w:t>
      </w:r>
      <w:r w:rsidR="000A1E81">
        <w:rPr>
          <w:rFonts w:ascii="Times New Roman" w:hAnsi="Times New Roman"/>
          <w:sz w:val="22"/>
          <w:szCs w:val="22"/>
        </w:rPr>
        <w:t>dego z nich dotycz</w:t>
      </w:r>
      <w:r w:rsidR="00CD1BAA">
        <w:rPr>
          <w:rFonts w:ascii="Times New Roman" w:hAnsi="Times New Roman"/>
          <w:sz w:val="22"/>
          <w:szCs w:val="22"/>
        </w:rPr>
        <w:t>ą</w:t>
      </w:r>
      <w:r w:rsidR="000A1E81">
        <w:rPr>
          <w:rFonts w:ascii="Times New Roman" w:hAnsi="Times New Roman"/>
          <w:sz w:val="22"/>
          <w:szCs w:val="22"/>
        </w:rPr>
        <w:t>.</w:t>
      </w:r>
    </w:p>
    <w:p w14:paraId="3358AD8B" w14:textId="77777777" w:rsidR="0042402F" w:rsidRDefault="0042402F" w:rsidP="00AB3242">
      <w:pPr>
        <w:pStyle w:val="Tekstpodstawowy"/>
        <w:ind w:left="851" w:hanging="425"/>
        <w:rPr>
          <w:rFonts w:ascii="Times New Roman" w:hAnsi="Times New Roman"/>
          <w:sz w:val="22"/>
          <w:szCs w:val="22"/>
        </w:rPr>
      </w:pPr>
    </w:p>
    <w:p w14:paraId="6C068828" w14:textId="77777777" w:rsidR="000A1E81"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0A1E81">
        <w:rPr>
          <w:rFonts w:ascii="Times New Roman" w:hAnsi="Times New Roman"/>
          <w:sz w:val="22"/>
          <w:szCs w:val="22"/>
        </w:rPr>
        <w:t>o</w:t>
      </w:r>
      <w:r>
        <w:rPr>
          <w:rFonts w:ascii="Times New Roman" w:hAnsi="Times New Roman"/>
          <w:sz w:val="22"/>
          <w:szCs w:val="22"/>
        </w:rPr>
        <w:t>ś</w:t>
      </w:r>
      <w:r w:rsidR="000A1E81">
        <w:rPr>
          <w:rFonts w:ascii="Times New Roman" w:hAnsi="Times New Roman"/>
          <w:sz w:val="22"/>
          <w:szCs w:val="22"/>
        </w:rPr>
        <w:t>wiadczenie za zgodno</w:t>
      </w:r>
      <w:r>
        <w:rPr>
          <w:rFonts w:ascii="Times New Roman" w:hAnsi="Times New Roman"/>
          <w:sz w:val="22"/>
          <w:szCs w:val="22"/>
        </w:rPr>
        <w:t>ść</w:t>
      </w:r>
      <w:r w:rsidR="000A1E81">
        <w:rPr>
          <w:rFonts w:ascii="Times New Roman" w:hAnsi="Times New Roman"/>
          <w:sz w:val="22"/>
          <w:szCs w:val="22"/>
        </w:rPr>
        <w:t xml:space="preserve"> z oryginałem nast</w:t>
      </w:r>
      <w:r>
        <w:rPr>
          <w:rFonts w:ascii="Times New Roman" w:hAnsi="Times New Roman"/>
          <w:sz w:val="22"/>
          <w:szCs w:val="22"/>
        </w:rPr>
        <w:t>ę</w:t>
      </w:r>
      <w:r w:rsidR="000A1E81">
        <w:rPr>
          <w:rFonts w:ascii="Times New Roman" w:hAnsi="Times New Roman"/>
          <w:sz w:val="22"/>
          <w:szCs w:val="22"/>
        </w:rPr>
        <w:t>puje w formie pisemnej lub w formie elektronicznej.</w:t>
      </w:r>
    </w:p>
    <w:p w14:paraId="51A25E7E" w14:textId="77777777" w:rsidR="0042402F" w:rsidRDefault="0042402F" w:rsidP="00AB3242">
      <w:pPr>
        <w:pStyle w:val="Tekstpodstawowy"/>
        <w:ind w:left="851" w:hanging="425"/>
        <w:rPr>
          <w:rFonts w:ascii="Times New Roman" w:hAnsi="Times New Roman"/>
          <w:sz w:val="22"/>
          <w:szCs w:val="22"/>
        </w:rPr>
      </w:pPr>
    </w:p>
    <w:p w14:paraId="5D0FDA45" w14:textId="77777777" w:rsidR="00AB3242"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lastRenderedPageBreak/>
        <w:t>O</w:t>
      </w:r>
      <w:r w:rsidR="000A1E81">
        <w:rPr>
          <w:rFonts w:ascii="Times New Roman" w:hAnsi="Times New Roman"/>
          <w:sz w:val="22"/>
          <w:szCs w:val="22"/>
        </w:rPr>
        <w:t>ferta wraz ze wszystkimi zał</w:t>
      </w:r>
      <w:r>
        <w:rPr>
          <w:rFonts w:ascii="Times New Roman" w:hAnsi="Times New Roman"/>
          <w:sz w:val="22"/>
          <w:szCs w:val="22"/>
        </w:rPr>
        <w:t>ą</w:t>
      </w:r>
      <w:r w:rsidR="000A1E81">
        <w:rPr>
          <w:rFonts w:ascii="Times New Roman" w:hAnsi="Times New Roman"/>
          <w:sz w:val="22"/>
          <w:szCs w:val="22"/>
        </w:rPr>
        <w:t xml:space="preserve">cznikami </w:t>
      </w:r>
      <w:r w:rsidR="00AB3242">
        <w:rPr>
          <w:rFonts w:ascii="Times New Roman" w:hAnsi="Times New Roman"/>
          <w:sz w:val="22"/>
          <w:szCs w:val="22"/>
        </w:rPr>
        <w:t>(</w:t>
      </w:r>
      <w:r w:rsidR="000A1E81">
        <w:rPr>
          <w:rFonts w:ascii="Times New Roman" w:hAnsi="Times New Roman"/>
          <w:sz w:val="22"/>
          <w:szCs w:val="22"/>
        </w:rPr>
        <w:t>dokumentami i o</w:t>
      </w:r>
      <w:r>
        <w:rPr>
          <w:rFonts w:ascii="Times New Roman" w:hAnsi="Times New Roman"/>
          <w:sz w:val="22"/>
          <w:szCs w:val="22"/>
        </w:rPr>
        <w:t>ś</w:t>
      </w:r>
      <w:r w:rsidR="000A1E81">
        <w:rPr>
          <w:rFonts w:ascii="Times New Roman" w:hAnsi="Times New Roman"/>
          <w:sz w:val="22"/>
          <w:szCs w:val="22"/>
        </w:rPr>
        <w:t>wiadczeniami</w:t>
      </w:r>
      <w:r w:rsidR="00AB3242">
        <w:rPr>
          <w:rFonts w:ascii="Times New Roman" w:hAnsi="Times New Roman"/>
          <w:sz w:val="22"/>
          <w:szCs w:val="22"/>
        </w:rPr>
        <w:t>)</w:t>
      </w:r>
      <w:r w:rsidR="000A1E81">
        <w:rPr>
          <w:rFonts w:ascii="Times New Roman" w:hAnsi="Times New Roman"/>
          <w:sz w:val="22"/>
          <w:szCs w:val="22"/>
        </w:rPr>
        <w:t xml:space="preserve"> stanowi jedn</w:t>
      </w:r>
      <w:r>
        <w:rPr>
          <w:rFonts w:ascii="Times New Roman" w:hAnsi="Times New Roman"/>
          <w:sz w:val="22"/>
          <w:szCs w:val="22"/>
        </w:rPr>
        <w:t>ą</w:t>
      </w:r>
      <w:r w:rsidR="000A1E81">
        <w:rPr>
          <w:rFonts w:ascii="Times New Roman" w:hAnsi="Times New Roman"/>
          <w:sz w:val="22"/>
          <w:szCs w:val="22"/>
        </w:rPr>
        <w:t xml:space="preserve"> cało</w:t>
      </w:r>
      <w:r>
        <w:rPr>
          <w:rFonts w:ascii="Times New Roman" w:hAnsi="Times New Roman"/>
          <w:sz w:val="22"/>
          <w:szCs w:val="22"/>
        </w:rPr>
        <w:t>ść</w:t>
      </w:r>
      <w:r w:rsidR="000A1E81">
        <w:rPr>
          <w:rFonts w:ascii="Times New Roman" w:hAnsi="Times New Roman"/>
          <w:sz w:val="22"/>
          <w:szCs w:val="22"/>
        </w:rPr>
        <w:t>. Zaleca si</w:t>
      </w:r>
      <w:r>
        <w:rPr>
          <w:rFonts w:ascii="Times New Roman" w:hAnsi="Times New Roman"/>
          <w:sz w:val="22"/>
          <w:szCs w:val="22"/>
        </w:rPr>
        <w:t>ę</w:t>
      </w:r>
      <w:r w:rsidR="000A1E81">
        <w:rPr>
          <w:rFonts w:ascii="Times New Roman" w:hAnsi="Times New Roman"/>
          <w:sz w:val="22"/>
          <w:szCs w:val="22"/>
        </w:rPr>
        <w:t xml:space="preserve"> aby wszystkie strony były ze sob</w:t>
      </w:r>
      <w:r>
        <w:rPr>
          <w:rFonts w:ascii="Times New Roman" w:hAnsi="Times New Roman"/>
          <w:sz w:val="22"/>
          <w:szCs w:val="22"/>
        </w:rPr>
        <w:t>ą</w:t>
      </w:r>
      <w:r w:rsidR="000A1E81">
        <w:rPr>
          <w:rFonts w:ascii="Times New Roman" w:hAnsi="Times New Roman"/>
          <w:sz w:val="22"/>
          <w:szCs w:val="22"/>
        </w:rPr>
        <w:t xml:space="preserve"> poł</w:t>
      </w:r>
      <w:r>
        <w:rPr>
          <w:rFonts w:ascii="Times New Roman" w:hAnsi="Times New Roman"/>
          <w:sz w:val="22"/>
          <w:szCs w:val="22"/>
        </w:rPr>
        <w:t>ą</w:t>
      </w:r>
      <w:r w:rsidR="000A1E81">
        <w:rPr>
          <w:rFonts w:ascii="Times New Roman" w:hAnsi="Times New Roman"/>
          <w:sz w:val="22"/>
          <w:szCs w:val="22"/>
        </w:rPr>
        <w:t>czone w sposób uniemo</w:t>
      </w:r>
      <w:r>
        <w:rPr>
          <w:rFonts w:ascii="Times New Roman" w:hAnsi="Times New Roman"/>
          <w:sz w:val="22"/>
          <w:szCs w:val="22"/>
        </w:rPr>
        <w:t>ż</w:t>
      </w:r>
      <w:r w:rsidR="000A1E81">
        <w:rPr>
          <w:rFonts w:ascii="Times New Roman" w:hAnsi="Times New Roman"/>
          <w:sz w:val="22"/>
          <w:szCs w:val="22"/>
        </w:rPr>
        <w:t>liwiaj</w:t>
      </w:r>
      <w:r>
        <w:rPr>
          <w:rFonts w:ascii="Times New Roman" w:hAnsi="Times New Roman"/>
          <w:sz w:val="22"/>
          <w:szCs w:val="22"/>
        </w:rPr>
        <w:t>ą</w:t>
      </w:r>
      <w:r w:rsidR="000A1E81">
        <w:rPr>
          <w:rFonts w:ascii="Times New Roman" w:hAnsi="Times New Roman"/>
          <w:sz w:val="22"/>
          <w:szCs w:val="22"/>
        </w:rPr>
        <w:t>cy ich samoczynn</w:t>
      </w:r>
      <w:r>
        <w:rPr>
          <w:rFonts w:ascii="Times New Roman" w:hAnsi="Times New Roman"/>
          <w:sz w:val="22"/>
          <w:szCs w:val="22"/>
        </w:rPr>
        <w:t>ą</w:t>
      </w:r>
      <w:r w:rsidR="000A1E81">
        <w:rPr>
          <w:rFonts w:ascii="Times New Roman" w:hAnsi="Times New Roman"/>
          <w:sz w:val="22"/>
          <w:szCs w:val="22"/>
        </w:rPr>
        <w:t xml:space="preserve"> dekompletacj</w:t>
      </w:r>
      <w:r>
        <w:rPr>
          <w:rFonts w:ascii="Times New Roman" w:hAnsi="Times New Roman"/>
          <w:sz w:val="22"/>
          <w:szCs w:val="22"/>
        </w:rPr>
        <w:t>ę</w:t>
      </w:r>
      <w:r w:rsidR="000A1E81">
        <w:rPr>
          <w:rFonts w:ascii="Times New Roman" w:hAnsi="Times New Roman"/>
          <w:sz w:val="22"/>
          <w:szCs w:val="22"/>
        </w:rPr>
        <w:t>.</w:t>
      </w:r>
    </w:p>
    <w:p w14:paraId="44356262" w14:textId="77777777" w:rsidR="00AB3242" w:rsidRDefault="00AB3242" w:rsidP="00AB3242">
      <w:pPr>
        <w:pStyle w:val="Akapitzlist"/>
        <w:rPr>
          <w:sz w:val="22"/>
          <w:szCs w:val="22"/>
        </w:rPr>
      </w:pPr>
    </w:p>
    <w:p w14:paraId="4F0C10DC" w14:textId="77777777" w:rsidR="00AB3242" w:rsidRPr="00AB3242" w:rsidRDefault="00AB3242" w:rsidP="00A22F84">
      <w:pPr>
        <w:pStyle w:val="Tekstpodstawowy"/>
        <w:numPr>
          <w:ilvl w:val="0"/>
          <w:numId w:val="13"/>
        </w:numPr>
        <w:tabs>
          <w:tab w:val="clear" w:pos="-207"/>
          <w:tab w:val="num" w:pos="284"/>
        </w:tabs>
        <w:ind w:left="426" w:hanging="426"/>
        <w:rPr>
          <w:rFonts w:ascii="Times New Roman" w:hAnsi="Times New Roman"/>
          <w:b/>
          <w:bCs/>
          <w:sz w:val="22"/>
          <w:szCs w:val="22"/>
          <w:u w:val="single"/>
        </w:rPr>
      </w:pPr>
      <w:r w:rsidRPr="00AB3242">
        <w:rPr>
          <w:rFonts w:ascii="Times New Roman" w:hAnsi="Times New Roman"/>
          <w:b/>
          <w:bCs/>
          <w:sz w:val="22"/>
          <w:szCs w:val="22"/>
          <w:u w:val="single"/>
        </w:rPr>
        <w:t>Do oferty należy dołączyć:</w:t>
      </w:r>
    </w:p>
    <w:p w14:paraId="1CEF97CC" w14:textId="77777777" w:rsidR="002B4641" w:rsidRPr="00FA2553" w:rsidRDefault="002B4641" w:rsidP="00E96F3F">
      <w:pPr>
        <w:pStyle w:val="Tekstpodstawowy"/>
        <w:ind w:left="-567"/>
        <w:jc w:val="left"/>
        <w:rPr>
          <w:rFonts w:ascii="Times New Roman" w:hAnsi="Times New Roman"/>
          <w:sz w:val="22"/>
          <w:szCs w:val="22"/>
        </w:rPr>
      </w:pPr>
    </w:p>
    <w:p w14:paraId="2E9F38B7"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bookmarkStart w:id="4" w:name="_Hlk29380647"/>
      <w:r w:rsidRPr="0069700E">
        <w:rPr>
          <w:rFonts w:ascii="Times New Roman" w:hAnsi="Times New Roman"/>
          <w:sz w:val="22"/>
          <w:szCs w:val="22"/>
        </w:rPr>
        <w:t>Oś</w:t>
      </w:r>
      <w:r w:rsidR="00A51E67" w:rsidRPr="0069700E">
        <w:rPr>
          <w:rFonts w:ascii="Times New Roman" w:hAnsi="Times New Roman"/>
          <w:sz w:val="22"/>
          <w:szCs w:val="22"/>
        </w:rPr>
        <w:t>wiadczenia zgodne z zał</w:t>
      </w:r>
      <w:r w:rsidRPr="0069700E">
        <w:rPr>
          <w:rFonts w:ascii="Times New Roman" w:hAnsi="Times New Roman"/>
          <w:sz w:val="22"/>
          <w:szCs w:val="22"/>
        </w:rPr>
        <w:t>ą</w:t>
      </w:r>
      <w:r w:rsidR="00A51E67" w:rsidRPr="0069700E">
        <w:rPr>
          <w:rFonts w:ascii="Times New Roman" w:hAnsi="Times New Roman"/>
          <w:sz w:val="22"/>
          <w:szCs w:val="22"/>
        </w:rPr>
        <w:t xml:space="preserve">cznikiem nr </w:t>
      </w:r>
      <w:r w:rsidR="00145D27" w:rsidRPr="0069700E">
        <w:rPr>
          <w:rFonts w:ascii="Times New Roman" w:hAnsi="Times New Roman"/>
          <w:sz w:val="22"/>
          <w:szCs w:val="22"/>
        </w:rPr>
        <w:t>B</w:t>
      </w:r>
      <w:r w:rsidR="00A51E67" w:rsidRPr="0069700E">
        <w:rPr>
          <w:rFonts w:ascii="Times New Roman" w:hAnsi="Times New Roman"/>
          <w:sz w:val="22"/>
          <w:szCs w:val="22"/>
        </w:rPr>
        <w:t xml:space="preserve"> i </w:t>
      </w:r>
      <w:r w:rsidR="00145D27" w:rsidRPr="0069700E">
        <w:rPr>
          <w:rFonts w:ascii="Times New Roman" w:hAnsi="Times New Roman"/>
          <w:sz w:val="22"/>
          <w:szCs w:val="22"/>
        </w:rPr>
        <w:t>C</w:t>
      </w:r>
      <w:r w:rsidR="00A51E67" w:rsidRPr="0069700E">
        <w:rPr>
          <w:rFonts w:ascii="Times New Roman" w:hAnsi="Times New Roman"/>
          <w:sz w:val="22"/>
          <w:szCs w:val="22"/>
        </w:rPr>
        <w:t xml:space="preserve"> do SIWZ </w:t>
      </w:r>
      <w:r w:rsidR="0029283D" w:rsidRPr="0069700E">
        <w:rPr>
          <w:rFonts w:ascii="Times New Roman" w:hAnsi="Times New Roman"/>
          <w:sz w:val="22"/>
          <w:szCs w:val="22"/>
        </w:rPr>
        <w:t>(</w:t>
      </w:r>
      <w:r w:rsidR="00A51E67" w:rsidRPr="0069700E">
        <w:rPr>
          <w:rFonts w:ascii="Times New Roman" w:hAnsi="Times New Roman"/>
          <w:sz w:val="22"/>
          <w:szCs w:val="22"/>
        </w:rPr>
        <w:t>o</w:t>
      </w:r>
      <w:r w:rsidRPr="0069700E">
        <w:rPr>
          <w:rFonts w:ascii="Times New Roman" w:hAnsi="Times New Roman"/>
          <w:sz w:val="22"/>
          <w:szCs w:val="22"/>
        </w:rPr>
        <w:t>ś</w:t>
      </w:r>
      <w:r w:rsidR="00A51E67" w:rsidRPr="0069700E">
        <w:rPr>
          <w:rFonts w:ascii="Times New Roman" w:hAnsi="Times New Roman"/>
          <w:sz w:val="22"/>
          <w:szCs w:val="22"/>
        </w:rPr>
        <w:t>wiadczenia z art. 25a ustawy</w:t>
      </w:r>
      <w:r w:rsidR="0029283D" w:rsidRPr="0069700E">
        <w:rPr>
          <w:rFonts w:ascii="Times New Roman" w:hAnsi="Times New Roman"/>
          <w:sz w:val="22"/>
          <w:szCs w:val="22"/>
        </w:rPr>
        <w:t>)</w:t>
      </w:r>
      <w:r w:rsidR="00A51E67" w:rsidRPr="0069700E">
        <w:rPr>
          <w:rFonts w:ascii="Times New Roman" w:hAnsi="Times New Roman"/>
          <w:sz w:val="22"/>
          <w:szCs w:val="22"/>
        </w:rPr>
        <w:t xml:space="preserve">, </w:t>
      </w:r>
    </w:p>
    <w:p w14:paraId="2D4F8286"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5E4F1170"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Oś</w:t>
      </w:r>
      <w:r w:rsidR="00A51E67" w:rsidRPr="0069700E">
        <w:rPr>
          <w:rFonts w:ascii="Times New Roman" w:hAnsi="Times New Roman"/>
          <w:sz w:val="22"/>
          <w:szCs w:val="22"/>
        </w:rPr>
        <w:t xml:space="preserve">wiadczenie, </w:t>
      </w:r>
      <w:r w:rsidRPr="0069700E">
        <w:rPr>
          <w:rFonts w:ascii="Times New Roman" w:hAnsi="Times New Roman"/>
          <w:sz w:val="22"/>
          <w:szCs w:val="22"/>
        </w:rPr>
        <w:t>ż</w:t>
      </w:r>
      <w:r w:rsidR="00A51E67" w:rsidRPr="0069700E">
        <w:rPr>
          <w:rFonts w:ascii="Times New Roman" w:hAnsi="Times New Roman"/>
          <w:sz w:val="22"/>
          <w:szCs w:val="22"/>
        </w:rPr>
        <w:t>e wykonawca zapoznał si</w:t>
      </w:r>
      <w:r w:rsidRPr="0069700E">
        <w:rPr>
          <w:rFonts w:ascii="Times New Roman" w:hAnsi="Times New Roman"/>
          <w:sz w:val="22"/>
          <w:szCs w:val="22"/>
        </w:rPr>
        <w:t>ę</w:t>
      </w:r>
      <w:r w:rsidR="00A51E67" w:rsidRPr="0069700E">
        <w:rPr>
          <w:rFonts w:ascii="Times New Roman" w:hAnsi="Times New Roman"/>
          <w:sz w:val="22"/>
          <w:szCs w:val="22"/>
        </w:rPr>
        <w:t xml:space="preserve"> z warunkami zamówienia i z zał</w:t>
      </w:r>
      <w:r w:rsidRPr="0069700E">
        <w:rPr>
          <w:rFonts w:ascii="Times New Roman" w:hAnsi="Times New Roman"/>
          <w:sz w:val="22"/>
          <w:szCs w:val="22"/>
        </w:rPr>
        <w:t>ą</w:t>
      </w:r>
      <w:r w:rsidR="00A51E67" w:rsidRPr="0069700E">
        <w:rPr>
          <w:rFonts w:ascii="Times New Roman" w:hAnsi="Times New Roman"/>
          <w:sz w:val="22"/>
          <w:szCs w:val="22"/>
        </w:rPr>
        <w:t xml:space="preserve">czonym wzorem umowy oraz </w:t>
      </w:r>
      <w:r w:rsidRPr="0069700E">
        <w:rPr>
          <w:rFonts w:ascii="Times New Roman" w:hAnsi="Times New Roman"/>
          <w:sz w:val="22"/>
          <w:szCs w:val="22"/>
        </w:rPr>
        <w:t>ż</w:t>
      </w:r>
      <w:r w:rsidR="00A51E67" w:rsidRPr="0069700E">
        <w:rPr>
          <w:rFonts w:ascii="Times New Roman" w:hAnsi="Times New Roman"/>
          <w:sz w:val="22"/>
          <w:szCs w:val="22"/>
        </w:rPr>
        <w:t>e przyjmuje ich tre</w:t>
      </w:r>
      <w:r w:rsidRPr="0069700E">
        <w:rPr>
          <w:rFonts w:ascii="Times New Roman" w:hAnsi="Times New Roman"/>
          <w:sz w:val="22"/>
          <w:szCs w:val="22"/>
        </w:rPr>
        <w:t>ść</w:t>
      </w:r>
      <w:r w:rsidR="00A51E67" w:rsidRPr="0069700E">
        <w:rPr>
          <w:rFonts w:ascii="Times New Roman" w:hAnsi="Times New Roman"/>
          <w:sz w:val="22"/>
          <w:szCs w:val="22"/>
        </w:rPr>
        <w:t xml:space="preserve"> bez </w:t>
      </w:r>
      <w:r w:rsidRPr="0069700E">
        <w:rPr>
          <w:rFonts w:ascii="Times New Roman" w:hAnsi="Times New Roman"/>
          <w:sz w:val="22"/>
          <w:szCs w:val="22"/>
        </w:rPr>
        <w:t>ż</w:t>
      </w:r>
      <w:r w:rsidR="00A51E67" w:rsidRPr="0069700E">
        <w:rPr>
          <w:rFonts w:ascii="Times New Roman" w:hAnsi="Times New Roman"/>
          <w:sz w:val="22"/>
          <w:szCs w:val="22"/>
        </w:rPr>
        <w:t>adnych zastrze</w:t>
      </w:r>
      <w:r w:rsidRPr="0069700E">
        <w:rPr>
          <w:rFonts w:ascii="Times New Roman" w:hAnsi="Times New Roman"/>
          <w:sz w:val="22"/>
          <w:szCs w:val="22"/>
        </w:rPr>
        <w:t>ż</w:t>
      </w:r>
      <w:r w:rsidR="00A51E67" w:rsidRPr="0069700E">
        <w:rPr>
          <w:rFonts w:ascii="Times New Roman" w:hAnsi="Times New Roman"/>
          <w:sz w:val="22"/>
          <w:szCs w:val="22"/>
        </w:rPr>
        <w:t xml:space="preserve">eń </w:t>
      </w:r>
      <w:r w:rsidR="003B5D4B" w:rsidRPr="0069700E">
        <w:rPr>
          <w:rFonts w:ascii="Times New Roman" w:hAnsi="Times New Roman"/>
          <w:sz w:val="22"/>
          <w:szCs w:val="22"/>
        </w:rPr>
        <w:t>-</w:t>
      </w:r>
      <w:r w:rsidR="00A51E67" w:rsidRPr="0069700E">
        <w:rPr>
          <w:rFonts w:ascii="Times New Roman" w:hAnsi="Times New Roman"/>
          <w:sz w:val="22"/>
          <w:szCs w:val="22"/>
        </w:rPr>
        <w:t xml:space="preserve"> na formularzu oferty.</w:t>
      </w:r>
    </w:p>
    <w:p w14:paraId="1A5CEFD3"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7A6927F9" w14:textId="4956CD78" w:rsidR="00A51E67" w:rsidRPr="0069700E" w:rsidRDefault="00A51E6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Pełnomocnictwo ustanowione do reprez</w:t>
      </w:r>
      <w:r w:rsidR="00CD1BAA" w:rsidRPr="0069700E">
        <w:rPr>
          <w:rFonts w:ascii="Times New Roman" w:hAnsi="Times New Roman"/>
          <w:sz w:val="22"/>
          <w:szCs w:val="22"/>
        </w:rPr>
        <w:t>e</w:t>
      </w:r>
      <w:r w:rsidRPr="0069700E">
        <w:rPr>
          <w:rFonts w:ascii="Times New Roman" w:hAnsi="Times New Roman"/>
          <w:sz w:val="22"/>
          <w:szCs w:val="22"/>
        </w:rPr>
        <w:t>ntowania wykonawcy/</w:t>
      </w:r>
      <w:r w:rsidR="00CD1BAA" w:rsidRPr="0069700E">
        <w:rPr>
          <w:rFonts w:ascii="Times New Roman" w:hAnsi="Times New Roman"/>
          <w:sz w:val="22"/>
          <w:szCs w:val="22"/>
        </w:rPr>
        <w:t>ó</w:t>
      </w:r>
      <w:r w:rsidRPr="0069700E">
        <w:rPr>
          <w:rFonts w:ascii="Times New Roman" w:hAnsi="Times New Roman"/>
          <w:sz w:val="22"/>
          <w:szCs w:val="22"/>
        </w:rPr>
        <w:t>w ubiegaj</w:t>
      </w:r>
      <w:r w:rsidR="00CD1BAA" w:rsidRPr="0069700E">
        <w:rPr>
          <w:rFonts w:ascii="Times New Roman" w:hAnsi="Times New Roman"/>
          <w:sz w:val="22"/>
          <w:szCs w:val="22"/>
        </w:rPr>
        <w:t>ą</w:t>
      </w:r>
      <w:r w:rsidRPr="0069700E">
        <w:rPr>
          <w:rFonts w:ascii="Times New Roman" w:hAnsi="Times New Roman"/>
          <w:sz w:val="22"/>
          <w:szCs w:val="22"/>
        </w:rPr>
        <w:t>cych si</w:t>
      </w:r>
      <w:r w:rsidR="00CD1BAA" w:rsidRPr="0069700E">
        <w:rPr>
          <w:rFonts w:ascii="Times New Roman" w:hAnsi="Times New Roman"/>
          <w:sz w:val="22"/>
          <w:szCs w:val="22"/>
        </w:rPr>
        <w:t>ę</w:t>
      </w:r>
      <w:r w:rsidR="00C00E04" w:rsidRPr="0069700E">
        <w:rPr>
          <w:rFonts w:ascii="Times New Roman" w:hAnsi="Times New Roman"/>
          <w:sz w:val="22"/>
          <w:szCs w:val="22"/>
        </w:rPr>
        <w:t xml:space="preserve"> wspólnie lub samodzielnie</w:t>
      </w:r>
      <w:r w:rsidRPr="0069700E">
        <w:rPr>
          <w:rFonts w:ascii="Times New Roman" w:hAnsi="Times New Roman"/>
          <w:sz w:val="22"/>
          <w:szCs w:val="22"/>
        </w:rPr>
        <w:t xml:space="preserve"> o udziel</w:t>
      </w:r>
      <w:r w:rsidR="00CD1BAA" w:rsidRPr="0069700E">
        <w:rPr>
          <w:rFonts w:ascii="Times New Roman" w:hAnsi="Times New Roman"/>
          <w:sz w:val="22"/>
          <w:szCs w:val="22"/>
        </w:rPr>
        <w:t>e</w:t>
      </w:r>
      <w:r w:rsidRPr="0069700E">
        <w:rPr>
          <w:rFonts w:ascii="Times New Roman" w:hAnsi="Times New Roman"/>
          <w:sz w:val="22"/>
          <w:szCs w:val="22"/>
        </w:rPr>
        <w:t>nie zamówienia publicznego. Pełnomocnictwo nale</w:t>
      </w:r>
      <w:r w:rsidR="00CD1BAA" w:rsidRPr="0069700E">
        <w:rPr>
          <w:rFonts w:ascii="Times New Roman" w:hAnsi="Times New Roman"/>
          <w:sz w:val="22"/>
          <w:szCs w:val="22"/>
        </w:rPr>
        <w:t>ży dołą</w:t>
      </w:r>
      <w:r w:rsidRPr="0069700E">
        <w:rPr>
          <w:rFonts w:ascii="Times New Roman" w:hAnsi="Times New Roman"/>
          <w:sz w:val="22"/>
          <w:szCs w:val="22"/>
        </w:rPr>
        <w:t>czy</w:t>
      </w:r>
      <w:r w:rsidR="00CD1BAA" w:rsidRPr="0069700E">
        <w:rPr>
          <w:rFonts w:ascii="Times New Roman" w:hAnsi="Times New Roman"/>
          <w:sz w:val="22"/>
          <w:szCs w:val="22"/>
        </w:rPr>
        <w:t>ć</w:t>
      </w:r>
      <w:r w:rsidRPr="0069700E">
        <w:rPr>
          <w:rFonts w:ascii="Times New Roman" w:hAnsi="Times New Roman"/>
          <w:sz w:val="22"/>
          <w:szCs w:val="22"/>
        </w:rPr>
        <w:t xml:space="preserve"> </w:t>
      </w:r>
      <w:r w:rsidR="00235A9B">
        <w:rPr>
          <w:rFonts w:ascii="Times New Roman" w:hAnsi="Times New Roman"/>
          <w:sz w:val="22"/>
          <w:szCs w:val="22"/>
        </w:rPr>
        <w:br/>
      </w:r>
      <w:r w:rsidRPr="0069700E">
        <w:rPr>
          <w:rFonts w:ascii="Times New Roman" w:hAnsi="Times New Roman"/>
          <w:sz w:val="22"/>
          <w:szCs w:val="22"/>
        </w:rPr>
        <w:t>w oryginale lub kopii potwierdzonej za zgodno</w:t>
      </w:r>
      <w:r w:rsidR="00CD1BAA" w:rsidRPr="0069700E">
        <w:rPr>
          <w:rFonts w:ascii="Times New Roman" w:hAnsi="Times New Roman"/>
          <w:sz w:val="22"/>
          <w:szCs w:val="22"/>
        </w:rPr>
        <w:t>ść</w:t>
      </w:r>
      <w:r w:rsidRPr="0069700E">
        <w:rPr>
          <w:rFonts w:ascii="Times New Roman" w:hAnsi="Times New Roman"/>
          <w:sz w:val="22"/>
          <w:szCs w:val="22"/>
        </w:rPr>
        <w:t xml:space="preserve"> z oryginałem notarialnie.</w:t>
      </w:r>
    </w:p>
    <w:p w14:paraId="2F2F6FBF"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49DEC8A1"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 xml:space="preserve">Załącznik </w:t>
      </w:r>
      <w:r w:rsidR="00C00E04" w:rsidRPr="0069700E">
        <w:rPr>
          <w:rFonts w:ascii="Times New Roman" w:hAnsi="Times New Roman"/>
          <w:sz w:val="22"/>
          <w:szCs w:val="22"/>
        </w:rPr>
        <w:t>D</w:t>
      </w:r>
      <w:r w:rsidRPr="0069700E">
        <w:rPr>
          <w:rFonts w:ascii="Times New Roman" w:hAnsi="Times New Roman"/>
          <w:sz w:val="22"/>
          <w:szCs w:val="22"/>
        </w:rPr>
        <w:t xml:space="preserve"> </w:t>
      </w:r>
      <w:r w:rsidR="00DC08DC" w:rsidRPr="0069700E">
        <w:rPr>
          <w:rFonts w:ascii="Times New Roman" w:hAnsi="Times New Roman"/>
          <w:sz w:val="22"/>
          <w:szCs w:val="22"/>
        </w:rPr>
        <w:t>-</w:t>
      </w:r>
      <w:r w:rsidRPr="0069700E">
        <w:rPr>
          <w:rFonts w:ascii="Times New Roman" w:hAnsi="Times New Roman"/>
          <w:sz w:val="22"/>
          <w:szCs w:val="22"/>
        </w:rPr>
        <w:t xml:space="preserve"> </w:t>
      </w:r>
      <w:r w:rsidR="00C00E04" w:rsidRPr="0069700E">
        <w:rPr>
          <w:rFonts w:ascii="Times New Roman" w:hAnsi="Times New Roman"/>
          <w:sz w:val="22"/>
          <w:szCs w:val="22"/>
        </w:rPr>
        <w:t xml:space="preserve">Wykaz części zamówienia jakie Wykonawca powierza podwykonawcom </w:t>
      </w:r>
    </w:p>
    <w:p w14:paraId="02C3A4F4"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269BDDAA"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Załącznik F</w:t>
      </w:r>
      <w:r w:rsidR="00DC08DC" w:rsidRPr="0069700E">
        <w:rPr>
          <w:rFonts w:ascii="Times New Roman" w:hAnsi="Times New Roman"/>
          <w:sz w:val="22"/>
          <w:szCs w:val="22"/>
        </w:rPr>
        <w:t xml:space="preserve"> </w:t>
      </w:r>
      <w:r w:rsidRPr="0069700E">
        <w:rPr>
          <w:rFonts w:ascii="Times New Roman" w:hAnsi="Times New Roman"/>
          <w:sz w:val="22"/>
          <w:szCs w:val="22"/>
        </w:rPr>
        <w:t>-</w:t>
      </w:r>
      <w:r w:rsidR="00DC08DC" w:rsidRPr="0069700E">
        <w:rPr>
          <w:rFonts w:ascii="Times New Roman" w:hAnsi="Times New Roman"/>
          <w:sz w:val="22"/>
          <w:szCs w:val="22"/>
        </w:rPr>
        <w:t xml:space="preserve"> </w:t>
      </w:r>
      <w:r w:rsidRPr="0069700E">
        <w:rPr>
          <w:rFonts w:ascii="Times New Roman" w:hAnsi="Times New Roman"/>
          <w:sz w:val="22"/>
          <w:szCs w:val="22"/>
        </w:rPr>
        <w:t>Oświadczenie wykonawcy w zakresie wypełnienia obowiązków informacyjnych przewidzianych w art. 13 lub art. 14 RODO</w:t>
      </w:r>
    </w:p>
    <w:p w14:paraId="44937F01" w14:textId="77777777" w:rsidR="00CD1BAA" w:rsidRPr="0069700E" w:rsidRDefault="00CD1BAA" w:rsidP="0069700E">
      <w:pPr>
        <w:pStyle w:val="Tekstpodstawowy"/>
        <w:tabs>
          <w:tab w:val="num" w:pos="851"/>
        </w:tabs>
        <w:rPr>
          <w:rFonts w:ascii="Times New Roman" w:hAnsi="Times New Roman"/>
          <w:sz w:val="22"/>
          <w:szCs w:val="22"/>
        </w:rPr>
      </w:pPr>
    </w:p>
    <w:p w14:paraId="697C1557" w14:textId="77777777"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 xml:space="preserve">okument </w:t>
      </w:r>
      <w:r w:rsidR="00DC08DC" w:rsidRPr="0069700E">
        <w:rPr>
          <w:rFonts w:ascii="Times New Roman" w:hAnsi="Times New Roman"/>
          <w:sz w:val="22"/>
          <w:szCs w:val="22"/>
        </w:rPr>
        <w:t>(</w:t>
      </w:r>
      <w:r w:rsidR="00A51E67" w:rsidRPr="0069700E">
        <w:rPr>
          <w:rFonts w:ascii="Times New Roman" w:hAnsi="Times New Roman"/>
          <w:sz w:val="22"/>
          <w:szCs w:val="22"/>
        </w:rPr>
        <w:t>np. zobowi</w:t>
      </w:r>
      <w:r w:rsidRPr="0069700E">
        <w:rPr>
          <w:rFonts w:ascii="Times New Roman" w:hAnsi="Times New Roman"/>
          <w:sz w:val="22"/>
          <w:szCs w:val="22"/>
        </w:rPr>
        <w:t>ą</w:t>
      </w:r>
      <w:r w:rsidR="00A51E67" w:rsidRPr="0069700E">
        <w:rPr>
          <w:rFonts w:ascii="Times New Roman" w:hAnsi="Times New Roman"/>
          <w:sz w:val="22"/>
          <w:szCs w:val="22"/>
        </w:rPr>
        <w:t>zanie</w:t>
      </w:r>
      <w:r w:rsidR="00DC08DC" w:rsidRPr="0069700E">
        <w:rPr>
          <w:rFonts w:ascii="Times New Roman" w:hAnsi="Times New Roman"/>
          <w:sz w:val="22"/>
          <w:szCs w:val="22"/>
        </w:rPr>
        <w:t>)</w:t>
      </w:r>
      <w:r w:rsidR="00A51E67" w:rsidRPr="0069700E">
        <w:rPr>
          <w:rFonts w:ascii="Times New Roman" w:hAnsi="Times New Roman"/>
          <w:sz w:val="22"/>
          <w:szCs w:val="22"/>
        </w:rPr>
        <w:t xml:space="preserve"> innych podmiotów do oddania </w:t>
      </w:r>
      <w:r w:rsidRPr="0069700E">
        <w:rPr>
          <w:rFonts w:ascii="Times New Roman" w:hAnsi="Times New Roman"/>
          <w:sz w:val="22"/>
          <w:szCs w:val="22"/>
        </w:rPr>
        <w:t>W</w:t>
      </w:r>
      <w:r w:rsidR="00A51E67" w:rsidRPr="0069700E">
        <w:rPr>
          <w:rFonts w:ascii="Times New Roman" w:hAnsi="Times New Roman"/>
          <w:sz w:val="22"/>
          <w:szCs w:val="22"/>
        </w:rPr>
        <w:t>ykonawcy do dyspozycji niezb</w:t>
      </w:r>
      <w:r w:rsidRPr="0069700E">
        <w:rPr>
          <w:rFonts w:ascii="Times New Roman" w:hAnsi="Times New Roman"/>
          <w:sz w:val="22"/>
          <w:szCs w:val="22"/>
        </w:rPr>
        <w:t>ę</w:t>
      </w:r>
      <w:r w:rsidR="00A51E67" w:rsidRPr="0069700E">
        <w:rPr>
          <w:rFonts w:ascii="Times New Roman" w:hAnsi="Times New Roman"/>
          <w:sz w:val="22"/>
          <w:szCs w:val="22"/>
        </w:rPr>
        <w:t xml:space="preserve">dnych zasobów na potrzeby realizacji, o ile </w:t>
      </w:r>
      <w:r w:rsidRPr="0069700E">
        <w:rPr>
          <w:rFonts w:ascii="Times New Roman" w:hAnsi="Times New Roman"/>
          <w:sz w:val="22"/>
          <w:szCs w:val="22"/>
        </w:rPr>
        <w:t>W</w:t>
      </w:r>
      <w:r w:rsidR="00A51E67" w:rsidRPr="0069700E">
        <w:rPr>
          <w:rFonts w:ascii="Times New Roman" w:hAnsi="Times New Roman"/>
          <w:sz w:val="22"/>
          <w:szCs w:val="22"/>
        </w:rPr>
        <w:t>ykonawca korzysta ze zdolno</w:t>
      </w:r>
      <w:r w:rsidRPr="0069700E">
        <w:rPr>
          <w:rFonts w:ascii="Times New Roman" w:hAnsi="Times New Roman"/>
          <w:sz w:val="22"/>
          <w:szCs w:val="22"/>
        </w:rPr>
        <w:t>ś</w:t>
      </w:r>
      <w:r w:rsidR="00A51E67" w:rsidRPr="0069700E">
        <w:rPr>
          <w:rFonts w:ascii="Times New Roman" w:hAnsi="Times New Roman"/>
          <w:sz w:val="22"/>
          <w:szCs w:val="22"/>
        </w:rPr>
        <w:t>ci innych podmiotów na zasadach okre</w:t>
      </w:r>
      <w:r w:rsidRPr="0069700E">
        <w:rPr>
          <w:rFonts w:ascii="Times New Roman" w:hAnsi="Times New Roman"/>
          <w:sz w:val="22"/>
          <w:szCs w:val="22"/>
        </w:rPr>
        <w:t>ś</w:t>
      </w:r>
      <w:r w:rsidR="00A51E67" w:rsidRPr="0069700E">
        <w:rPr>
          <w:rFonts w:ascii="Times New Roman" w:hAnsi="Times New Roman"/>
          <w:sz w:val="22"/>
          <w:szCs w:val="22"/>
        </w:rPr>
        <w:t>lonych w art. 22a ustawy, zło</w:t>
      </w:r>
      <w:r w:rsidRPr="0069700E">
        <w:rPr>
          <w:rFonts w:ascii="Times New Roman" w:hAnsi="Times New Roman"/>
          <w:sz w:val="22"/>
          <w:szCs w:val="22"/>
        </w:rPr>
        <w:t>ż</w:t>
      </w:r>
      <w:r w:rsidR="00A51E67" w:rsidRPr="0069700E">
        <w:rPr>
          <w:rFonts w:ascii="Times New Roman" w:hAnsi="Times New Roman"/>
          <w:sz w:val="22"/>
          <w:szCs w:val="22"/>
        </w:rPr>
        <w:t>ony w formie oryginału lub kopii po</w:t>
      </w:r>
      <w:r w:rsidRPr="0069700E">
        <w:rPr>
          <w:rFonts w:ascii="Times New Roman" w:hAnsi="Times New Roman"/>
          <w:sz w:val="22"/>
          <w:szCs w:val="22"/>
        </w:rPr>
        <w:t>ś</w:t>
      </w:r>
      <w:r w:rsidR="00A51E67" w:rsidRPr="0069700E">
        <w:rPr>
          <w:rFonts w:ascii="Times New Roman" w:hAnsi="Times New Roman"/>
          <w:sz w:val="22"/>
          <w:szCs w:val="22"/>
        </w:rPr>
        <w:t>wiadczonej za zgodno</w:t>
      </w:r>
      <w:r w:rsidRPr="0069700E">
        <w:rPr>
          <w:rFonts w:ascii="Times New Roman" w:hAnsi="Times New Roman"/>
          <w:sz w:val="22"/>
          <w:szCs w:val="22"/>
        </w:rPr>
        <w:t>ść</w:t>
      </w:r>
      <w:r w:rsidR="00A51E67" w:rsidRPr="0069700E">
        <w:rPr>
          <w:rFonts w:ascii="Times New Roman" w:hAnsi="Times New Roman"/>
          <w:sz w:val="22"/>
          <w:szCs w:val="22"/>
        </w:rPr>
        <w:t xml:space="preserve"> z oryginałem przez podmiot udost</w:t>
      </w:r>
      <w:r w:rsidRPr="0069700E">
        <w:rPr>
          <w:rFonts w:ascii="Times New Roman" w:hAnsi="Times New Roman"/>
          <w:sz w:val="22"/>
          <w:szCs w:val="22"/>
        </w:rPr>
        <w:t>ę</w:t>
      </w:r>
      <w:r w:rsidR="00A51E67" w:rsidRPr="0069700E">
        <w:rPr>
          <w:rFonts w:ascii="Times New Roman" w:hAnsi="Times New Roman"/>
          <w:sz w:val="22"/>
          <w:szCs w:val="22"/>
        </w:rPr>
        <w:t>pniaj</w:t>
      </w:r>
      <w:r w:rsidRPr="0069700E">
        <w:rPr>
          <w:rFonts w:ascii="Times New Roman" w:hAnsi="Times New Roman"/>
          <w:sz w:val="22"/>
          <w:szCs w:val="22"/>
        </w:rPr>
        <w:t>ą</w:t>
      </w:r>
      <w:r w:rsidR="00A51E67" w:rsidRPr="0069700E">
        <w:rPr>
          <w:rFonts w:ascii="Times New Roman" w:hAnsi="Times New Roman"/>
          <w:sz w:val="22"/>
          <w:szCs w:val="22"/>
        </w:rPr>
        <w:t>cy zasoby</w:t>
      </w:r>
    </w:p>
    <w:p w14:paraId="584B8B7D" w14:textId="77777777" w:rsidR="00CD1BAA" w:rsidRPr="0069700E" w:rsidRDefault="00CD1BAA" w:rsidP="00BE40B3">
      <w:pPr>
        <w:pStyle w:val="Tekstpodstawowy"/>
        <w:tabs>
          <w:tab w:val="num" w:pos="851"/>
        </w:tabs>
        <w:rPr>
          <w:rFonts w:ascii="Times New Roman" w:hAnsi="Times New Roman"/>
          <w:sz w:val="22"/>
          <w:szCs w:val="22"/>
        </w:rPr>
      </w:pPr>
    </w:p>
    <w:p w14:paraId="3603BEA4" w14:textId="45DD4795" w:rsidR="004B6E23" w:rsidRPr="00F07A1B" w:rsidRDefault="004B6E23" w:rsidP="00BE40B3">
      <w:pPr>
        <w:pStyle w:val="Tekstpodstawowy"/>
        <w:numPr>
          <w:ilvl w:val="1"/>
          <w:numId w:val="13"/>
        </w:numPr>
        <w:tabs>
          <w:tab w:val="num" w:pos="851"/>
        </w:tabs>
        <w:ind w:left="851" w:hanging="425"/>
        <w:rPr>
          <w:rFonts w:ascii="Times New Roman" w:hAnsi="Times New Roman"/>
          <w:sz w:val="22"/>
          <w:szCs w:val="22"/>
        </w:rPr>
      </w:pPr>
      <w:r w:rsidRPr="00F07A1B">
        <w:rPr>
          <w:rFonts w:ascii="Times New Roman" w:hAnsi="Times New Roman"/>
          <w:sz w:val="22"/>
          <w:szCs w:val="22"/>
        </w:rPr>
        <w:t>Kosztorys ofertowy opracowany na podstawie przedmiarów robót wraz z wykazem sprzętu, materiałów, robocizny i tabelą elementów scalonych</w:t>
      </w:r>
    </w:p>
    <w:p w14:paraId="48B55DC3" w14:textId="77777777" w:rsidR="004B6E23" w:rsidRDefault="004B6E23" w:rsidP="004B6E23">
      <w:pPr>
        <w:pStyle w:val="Akapitzlist"/>
        <w:rPr>
          <w:sz w:val="22"/>
          <w:szCs w:val="22"/>
        </w:rPr>
      </w:pPr>
    </w:p>
    <w:p w14:paraId="65330EED" w14:textId="477D8929"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owód wniesienia wadium</w:t>
      </w:r>
    </w:p>
    <w:p w14:paraId="72D0961A"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471B54E3" w14:textId="77777777" w:rsidR="00A51E67"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S</w:t>
      </w:r>
      <w:r w:rsidR="00A51E67" w:rsidRPr="0069700E">
        <w:rPr>
          <w:rFonts w:ascii="Times New Roman" w:hAnsi="Times New Roman"/>
          <w:sz w:val="22"/>
          <w:szCs w:val="22"/>
        </w:rPr>
        <w:t>pis wszystkich zał</w:t>
      </w:r>
      <w:r w:rsidRPr="0069700E">
        <w:rPr>
          <w:rFonts w:ascii="Times New Roman" w:hAnsi="Times New Roman"/>
          <w:sz w:val="22"/>
          <w:szCs w:val="22"/>
        </w:rPr>
        <w:t>ą</w:t>
      </w:r>
      <w:r w:rsidR="00A51E67" w:rsidRPr="0069700E">
        <w:rPr>
          <w:rFonts w:ascii="Times New Roman" w:hAnsi="Times New Roman"/>
          <w:sz w:val="22"/>
          <w:szCs w:val="22"/>
        </w:rPr>
        <w:t xml:space="preserve">czonych dokumentów </w:t>
      </w:r>
      <w:r w:rsidR="00DC08DC" w:rsidRPr="0069700E">
        <w:rPr>
          <w:rFonts w:ascii="Times New Roman" w:hAnsi="Times New Roman"/>
          <w:sz w:val="22"/>
          <w:szCs w:val="22"/>
        </w:rPr>
        <w:t>(</w:t>
      </w:r>
      <w:r w:rsidR="00A51E67" w:rsidRPr="0069700E">
        <w:rPr>
          <w:rFonts w:ascii="Times New Roman" w:hAnsi="Times New Roman"/>
          <w:sz w:val="22"/>
          <w:szCs w:val="22"/>
        </w:rPr>
        <w:t>spis tre</w:t>
      </w:r>
      <w:r w:rsidRPr="0069700E">
        <w:rPr>
          <w:rFonts w:ascii="Times New Roman" w:hAnsi="Times New Roman"/>
          <w:sz w:val="22"/>
          <w:szCs w:val="22"/>
        </w:rPr>
        <w:t>ś</w:t>
      </w:r>
      <w:r w:rsidR="00A51E67" w:rsidRPr="0069700E">
        <w:rPr>
          <w:rFonts w:ascii="Times New Roman" w:hAnsi="Times New Roman"/>
          <w:sz w:val="22"/>
          <w:szCs w:val="22"/>
        </w:rPr>
        <w:t>ci</w:t>
      </w:r>
      <w:r w:rsidR="00DC08DC" w:rsidRPr="0069700E">
        <w:rPr>
          <w:rFonts w:ascii="Times New Roman" w:hAnsi="Times New Roman"/>
          <w:sz w:val="22"/>
          <w:szCs w:val="22"/>
        </w:rPr>
        <w:t>)</w:t>
      </w:r>
      <w:r w:rsidR="00A51E67" w:rsidRPr="0069700E">
        <w:rPr>
          <w:rFonts w:ascii="Times New Roman" w:hAnsi="Times New Roman"/>
          <w:sz w:val="22"/>
          <w:szCs w:val="22"/>
        </w:rPr>
        <w:t xml:space="preserve"> - zalecane, nie wymagane</w:t>
      </w:r>
    </w:p>
    <w:p w14:paraId="5C34F9D4" w14:textId="77777777" w:rsidR="00BE40B3" w:rsidRPr="0069700E" w:rsidRDefault="00BE40B3" w:rsidP="00BE40B3">
      <w:pPr>
        <w:pStyle w:val="Tekstpodstawowy"/>
        <w:tabs>
          <w:tab w:val="num" w:pos="993"/>
        </w:tabs>
        <w:rPr>
          <w:rFonts w:ascii="Times New Roman" w:hAnsi="Times New Roman"/>
          <w:sz w:val="22"/>
          <w:szCs w:val="22"/>
        </w:rPr>
      </w:pPr>
    </w:p>
    <w:bookmarkEnd w:id="4"/>
    <w:p w14:paraId="776117AC" w14:textId="77777777" w:rsidR="00A51E67" w:rsidRPr="0069700E" w:rsidRDefault="005918F6"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K</w:t>
      </w:r>
      <w:r w:rsidR="00A51E67" w:rsidRPr="0069700E">
        <w:rPr>
          <w:rFonts w:ascii="Times New Roman" w:hAnsi="Times New Roman"/>
          <w:sz w:val="22"/>
          <w:szCs w:val="22"/>
        </w:rPr>
        <w:t>a</w:t>
      </w:r>
      <w:r w:rsidRPr="0069700E">
        <w:rPr>
          <w:rFonts w:ascii="Times New Roman" w:hAnsi="Times New Roman"/>
          <w:sz w:val="22"/>
          <w:szCs w:val="22"/>
        </w:rPr>
        <w:t>ż</w:t>
      </w:r>
      <w:r w:rsidR="00A51E67" w:rsidRPr="0069700E">
        <w:rPr>
          <w:rFonts w:ascii="Times New Roman" w:hAnsi="Times New Roman"/>
          <w:sz w:val="22"/>
          <w:szCs w:val="22"/>
        </w:rPr>
        <w:t xml:space="preserve">dy </w:t>
      </w:r>
      <w:r w:rsidR="00514F02" w:rsidRPr="0069700E">
        <w:rPr>
          <w:rFonts w:ascii="Times New Roman" w:hAnsi="Times New Roman"/>
          <w:sz w:val="22"/>
          <w:szCs w:val="22"/>
        </w:rPr>
        <w:t>W</w:t>
      </w:r>
      <w:r w:rsidR="00A51E67" w:rsidRPr="0069700E">
        <w:rPr>
          <w:rFonts w:ascii="Times New Roman" w:hAnsi="Times New Roman"/>
          <w:sz w:val="22"/>
          <w:szCs w:val="22"/>
        </w:rPr>
        <w:t>ykonawca mo</w:t>
      </w:r>
      <w:r w:rsidR="00514F02" w:rsidRPr="0069700E">
        <w:rPr>
          <w:rFonts w:ascii="Times New Roman" w:hAnsi="Times New Roman"/>
          <w:sz w:val="22"/>
          <w:szCs w:val="22"/>
        </w:rPr>
        <w:t>ż</w:t>
      </w:r>
      <w:r w:rsidR="00A51E67" w:rsidRPr="0069700E">
        <w:rPr>
          <w:rFonts w:ascii="Times New Roman" w:hAnsi="Times New Roman"/>
          <w:sz w:val="22"/>
          <w:szCs w:val="22"/>
        </w:rPr>
        <w:t>e</w:t>
      </w:r>
      <w:r w:rsidR="00E037FC" w:rsidRPr="0069700E">
        <w:rPr>
          <w:rFonts w:ascii="Times New Roman" w:hAnsi="Times New Roman"/>
          <w:sz w:val="22"/>
          <w:szCs w:val="22"/>
        </w:rPr>
        <w:t xml:space="preserve"> zło</w:t>
      </w:r>
      <w:r w:rsidR="00514F02" w:rsidRPr="0069700E">
        <w:rPr>
          <w:rFonts w:ascii="Times New Roman" w:hAnsi="Times New Roman"/>
          <w:sz w:val="22"/>
          <w:szCs w:val="22"/>
        </w:rPr>
        <w:t>ż</w:t>
      </w:r>
      <w:r w:rsidR="00E037FC" w:rsidRPr="0069700E">
        <w:rPr>
          <w:rFonts w:ascii="Times New Roman" w:hAnsi="Times New Roman"/>
          <w:sz w:val="22"/>
          <w:szCs w:val="22"/>
        </w:rPr>
        <w:t>y</w:t>
      </w:r>
      <w:r w:rsidR="00514F02" w:rsidRPr="0069700E">
        <w:rPr>
          <w:rFonts w:ascii="Times New Roman" w:hAnsi="Times New Roman"/>
          <w:sz w:val="22"/>
          <w:szCs w:val="22"/>
        </w:rPr>
        <w:t>ć</w:t>
      </w:r>
      <w:r w:rsidR="00E037FC" w:rsidRPr="0069700E">
        <w:rPr>
          <w:rFonts w:ascii="Times New Roman" w:hAnsi="Times New Roman"/>
          <w:sz w:val="22"/>
          <w:szCs w:val="22"/>
        </w:rPr>
        <w:t xml:space="preserve"> tylko jedn</w:t>
      </w:r>
      <w:r w:rsidR="00514F02" w:rsidRPr="0069700E">
        <w:rPr>
          <w:rFonts w:ascii="Times New Roman" w:hAnsi="Times New Roman"/>
          <w:sz w:val="22"/>
          <w:szCs w:val="22"/>
        </w:rPr>
        <w:t>ą</w:t>
      </w:r>
      <w:r w:rsidR="00E037FC" w:rsidRPr="0069700E">
        <w:rPr>
          <w:rFonts w:ascii="Times New Roman" w:hAnsi="Times New Roman"/>
          <w:sz w:val="22"/>
          <w:szCs w:val="22"/>
        </w:rPr>
        <w:t xml:space="preserve"> ofert</w:t>
      </w:r>
      <w:r w:rsidR="00514F02" w:rsidRPr="0069700E">
        <w:rPr>
          <w:rFonts w:ascii="Times New Roman" w:hAnsi="Times New Roman"/>
          <w:sz w:val="22"/>
          <w:szCs w:val="22"/>
        </w:rPr>
        <w:t>ę. Ofertę</w:t>
      </w:r>
      <w:r w:rsidR="00E037FC" w:rsidRPr="0069700E">
        <w:rPr>
          <w:rFonts w:ascii="Times New Roman" w:hAnsi="Times New Roman"/>
          <w:sz w:val="22"/>
          <w:szCs w:val="22"/>
        </w:rPr>
        <w:t xml:space="preserve"> nale</w:t>
      </w:r>
      <w:r w:rsidR="00514F02" w:rsidRPr="0069700E">
        <w:rPr>
          <w:rFonts w:ascii="Times New Roman" w:hAnsi="Times New Roman"/>
          <w:sz w:val="22"/>
          <w:szCs w:val="22"/>
        </w:rPr>
        <w:t>ż</w:t>
      </w:r>
      <w:r w:rsidR="00E037FC" w:rsidRPr="0069700E">
        <w:rPr>
          <w:rFonts w:ascii="Times New Roman" w:hAnsi="Times New Roman"/>
          <w:sz w:val="22"/>
          <w:szCs w:val="22"/>
        </w:rPr>
        <w:t>y sporz</w:t>
      </w:r>
      <w:r w:rsidR="00514F02" w:rsidRPr="0069700E">
        <w:rPr>
          <w:rFonts w:ascii="Times New Roman" w:hAnsi="Times New Roman"/>
          <w:sz w:val="22"/>
          <w:szCs w:val="22"/>
        </w:rPr>
        <w:t>ą</w:t>
      </w:r>
      <w:r w:rsidR="00E037FC" w:rsidRPr="0069700E">
        <w:rPr>
          <w:rFonts w:ascii="Times New Roman" w:hAnsi="Times New Roman"/>
          <w:sz w:val="22"/>
          <w:szCs w:val="22"/>
        </w:rPr>
        <w:t>dzi</w:t>
      </w:r>
      <w:r w:rsidR="00514F02" w:rsidRPr="0069700E">
        <w:rPr>
          <w:rFonts w:ascii="Times New Roman" w:hAnsi="Times New Roman"/>
          <w:sz w:val="22"/>
          <w:szCs w:val="22"/>
        </w:rPr>
        <w:t>ć</w:t>
      </w:r>
      <w:r w:rsidR="00E037FC" w:rsidRPr="0069700E">
        <w:rPr>
          <w:rFonts w:ascii="Times New Roman" w:hAnsi="Times New Roman"/>
          <w:sz w:val="22"/>
          <w:szCs w:val="22"/>
        </w:rPr>
        <w:t xml:space="preserve"> zgodnie </w:t>
      </w:r>
      <w:r w:rsidR="00DC08DC" w:rsidRPr="0069700E">
        <w:rPr>
          <w:rFonts w:ascii="Times New Roman" w:hAnsi="Times New Roman"/>
          <w:sz w:val="22"/>
          <w:szCs w:val="22"/>
        </w:rPr>
        <w:br/>
      </w:r>
      <w:r w:rsidR="00E037FC" w:rsidRPr="0069700E">
        <w:rPr>
          <w:rFonts w:ascii="Times New Roman" w:hAnsi="Times New Roman"/>
          <w:sz w:val="22"/>
          <w:szCs w:val="22"/>
        </w:rPr>
        <w:t xml:space="preserve">z </w:t>
      </w:r>
      <w:r w:rsidR="00514F02" w:rsidRPr="0069700E">
        <w:rPr>
          <w:rFonts w:ascii="Times New Roman" w:hAnsi="Times New Roman"/>
          <w:sz w:val="22"/>
          <w:szCs w:val="22"/>
        </w:rPr>
        <w:t xml:space="preserve"> </w:t>
      </w:r>
      <w:r w:rsidR="00E037FC" w:rsidRPr="0069700E">
        <w:rPr>
          <w:rFonts w:ascii="Times New Roman" w:hAnsi="Times New Roman"/>
          <w:sz w:val="22"/>
          <w:szCs w:val="22"/>
        </w:rPr>
        <w:t>wymaganiami SIWZ.</w:t>
      </w:r>
    </w:p>
    <w:p w14:paraId="62D623A2" w14:textId="77777777" w:rsidR="00E037FC" w:rsidRPr="0069700E" w:rsidRDefault="00E037FC" w:rsidP="00BE40B3">
      <w:pPr>
        <w:pStyle w:val="Tekstpodstawowy"/>
        <w:rPr>
          <w:rFonts w:ascii="Times New Roman" w:hAnsi="Times New Roman"/>
          <w:sz w:val="22"/>
          <w:szCs w:val="22"/>
        </w:rPr>
      </w:pPr>
    </w:p>
    <w:p w14:paraId="4C21EB52" w14:textId="77777777" w:rsidR="00E037FC" w:rsidRPr="00462EB0" w:rsidRDefault="00290560"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O</w:t>
      </w:r>
      <w:r w:rsidR="00E037FC" w:rsidRPr="0069700E">
        <w:rPr>
          <w:rFonts w:ascii="Times New Roman" w:hAnsi="Times New Roman"/>
          <w:sz w:val="22"/>
          <w:szCs w:val="22"/>
        </w:rPr>
        <w:t>ferta musi by</w:t>
      </w:r>
      <w:r w:rsidR="00DF672E" w:rsidRPr="0069700E">
        <w:rPr>
          <w:rFonts w:ascii="Times New Roman" w:hAnsi="Times New Roman"/>
          <w:sz w:val="22"/>
          <w:szCs w:val="22"/>
        </w:rPr>
        <w:t>ć</w:t>
      </w:r>
      <w:r w:rsidR="00E037FC" w:rsidRPr="0069700E">
        <w:rPr>
          <w:rFonts w:ascii="Times New Roman" w:hAnsi="Times New Roman"/>
          <w:sz w:val="22"/>
          <w:szCs w:val="22"/>
        </w:rPr>
        <w:t xml:space="preserve"> sporz</w:t>
      </w:r>
      <w:r w:rsidRPr="0069700E">
        <w:rPr>
          <w:rFonts w:ascii="Times New Roman" w:hAnsi="Times New Roman"/>
          <w:sz w:val="22"/>
          <w:szCs w:val="22"/>
        </w:rPr>
        <w:t>ą</w:t>
      </w:r>
      <w:r w:rsidR="00E037FC" w:rsidRPr="0069700E">
        <w:rPr>
          <w:rFonts w:ascii="Times New Roman" w:hAnsi="Times New Roman"/>
          <w:sz w:val="22"/>
          <w:szCs w:val="22"/>
        </w:rPr>
        <w:t>dzona w j</w:t>
      </w:r>
      <w:r w:rsidRPr="0069700E">
        <w:rPr>
          <w:rFonts w:ascii="Times New Roman" w:hAnsi="Times New Roman"/>
          <w:sz w:val="22"/>
          <w:szCs w:val="22"/>
        </w:rPr>
        <w:t>ę</w:t>
      </w:r>
      <w:r w:rsidR="00E037FC" w:rsidRPr="0069700E">
        <w:rPr>
          <w:rFonts w:ascii="Times New Roman" w:hAnsi="Times New Roman"/>
          <w:sz w:val="22"/>
          <w:szCs w:val="22"/>
        </w:rPr>
        <w:t>zyku polskim w formie pisemnej pod rygorem niewa</w:t>
      </w:r>
      <w:r w:rsidRPr="0069700E">
        <w:rPr>
          <w:rFonts w:ascii="Times New Roman" w:hAnsi="Times New Roman"/>
          <w:sz w:val="22"/>
          <w:szCs w:val="22"/>
        </w:rPr>
        <w:t>ż</w:t>
      </w:r>
      <w:r w:rsidR="00E037FC" w:rsidRPr="0069700E">
        <w:rPr>
          <w:rFonts w:ascii="Times New Roman" w:hAnsi="Times New Roman"/>
          <w:sz w:val="22"/>
          <w:szCs w:val="22"/>
        </w:rPr>
        <w:t>no</w:t>
      </w:r>
      <w:r w:rsidRPr="0069700E">
        <w:rPr>
          <w:rFonts w:ascii="Times New Roman" w:hAnsi="Times New Roman"/>
          <w:sz w:val="22"/>
          <w:szCs w:val="22"/>
        </w:rPr>
        <w:t>ś</w:t>
      </w:r>
      <w:r w:rsidR="00E037FC" w:rsidRPr="0069700E">
        <w:rPr>
          <w:rFonts w:ascii="Times New Roman" w:hAnsi="Times New Roman"/>
          <w:sz w:val="22"/>
          <w:szCs w:val="22"/>
        </w:rPr>
        <w:t>ci,</w:t>
      </w:r>
      <w:r w:rsidRPr="00462EB0">
        <w:rPr>
          <w:rFonts w:ascii="Times New Roman" w:hAnsi="Times New Roman"/>
          <w:sz w:val="22"/>
          <w:szCs w:val="22"/>
        </w:rPr>
        <w:t xml:space="preserve"> </w:t>
      </w:r>
      <w:r w:rsidR="00E037FC" w:rsidRPr="00462EB0">
        <w:rPr>
          <w:rFonts w:ascii="Times New Roman" w:hAnsi="Times New Roman"/>
          <w:sz w:val="22"/>
          <w:szCs w:val="22"/>
        </w:rPr>
        <w:t>podpisana własnor</w:t>
      </w:r>
      <w:r w:rsidRPr="00462EB0">
        <w:rPr>
          <w:rFonts w:ascii="Times New Roman" w:hAnsi="Times New Roman"/>
          <w:sz w:val="22"/>
          <w:szCs w:val="22"/>
        </w:rPr>
        <w:t>ę</w:t>
      </w:r>
      <w:r w:rsidR="00E037FC" w:rsidRPr="00462EB0">
        <w:rPr>
          <w:rFonts w:ascii="Times New Roman" w:hAnsi="Times New Roman"/>
          <w:sz w:val="22"/>
          <w:szCs w:val="22"/>
        </w:rPr>
        <w:t>cznym podpisem</w:t>
      </w:r>
      <w:r w:rsidRPr="00462EB0">
        <w:rPr>
          <w:rFonts w:ascii="Times New Roman" w:hAnsi="Times New Roman"/>
          <w:sz w:val="22"/>
          <w:szCs w:val="22"/>
        </w:rPr>
        <w:t>.</w:t>
      </w:r>
    </w:p>
    <w:p w14:paraId="4C4D9117" w14:textId="77777777" w:rsidR="00290560" w:rsidRPr="0069700E" w:rsidRDefault="00290560" w:rsidP="00BE40B3">
      <w:pPr>
        <w:pStyle w:val="Tekstpodstawowy"/>
        <w:rPr>
          <w:rFonts w:ascii="Times New Roman" w:hAnsi="Times New Roman"/>
          <w:sz w:val="22"/>
          <w:szCs w:val="22"/>
        </w:rPr>
      </w:pPr>
    </w:p>
    <w:p w14:paraId="56C3F333" w14:textId="77777777" w:rsidR="00E037FC" w:rsidRPr="0069700E" w:rsidRDefault="00290560"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D</w:t>
      </w:r>
      <w:r w:rsidR="00E037FC" w:rsidRPr="0069700E">
        <w:rPr>
          <w:rFonts w:ascii="Times New Roman" w:hAnsi="Times New Roman"/>
          <w:sz w:val="22"/>
          <w:szCs w:val="22"/>
        </w:rPr>
        <w:t>okumenty sporz</w:t>
      </w:r>
      <w:r w:rsidRPr="0069700E">
        <w:rPr>
          <w:rFonts w:ascii="Times New Roman" w:hAnsi="Times New Roman"/>
          <w:sz w:val="22"/>
          <w:szCs w:val="22"/>
        </w:rPr>
        <w:t>ą</w:t>
      </w:r>
      <w:r w:rsidR="00E037FC" w:rsidRPr="0069700E">
        <w:rPr>
          <w:rFonts w:ascii="Times New Roman" w:hAnsi="Times New Roman"/>
          <w:sz w:val="22"/>
          <w:szCs w:val="22"/>
        </w:rPr>
        <w:t>dzone w j</w:t>
      </w:r>
      <w:r w:rsidRPr="0069700E">
        <w:rPr>
          <w:rFonts w:ascii="Times New Roman" w:hAnsi="Times New Roman"/>
          <w:sz w:val="22"/>
          <w:szCs w:val="22"/>
        </w:rPr>
        <w:t>ę</w:t>
      </w:r>
      <w:r w:rsidR="00E037FC" w:rsidRPr="0069700E">
        <w:rPr>
          <w:rFonts w:ascii="Times New Roman" w:hAnsi="Times New Roman"/>
          <w:sz w:val="22"/>
          <w:szCs w:val="22"/>
        </w:rPr>
        <w:t>zyku obcym nale</w:t>
      </w:r>
      <w:r w:rsidRPr="0069700E">
        <w:rPr>
          <w:rFonts w:ascii="Times New Roman" w:hAnsi="Times New Roman"/>
          <w:sz w:val="22"/>
          <w:szCs w:val="22"/>
        </w:rPr>
        <w:t>ż</w:t>
      </w:r>
      <w:r w:rsidR="00E037FC" w:rsidRPr="0069700E">
        <w:rPr>
          <w:rFonts w:ascii="Times New Roman" w:hAnsi="Times New Roman"/>
          <w:sz w:val="22"/>
          <w:szCs w:val="22"/>
        </w:rPr>
        <w:t>y składa</w:t>
      </w:r>
      <w:r w:rsidRPr="0069700E">
        <w:rPr>
          <w:rFonts w:ascii="Times New Roman" w:hAnsi="Times New Roman"/>
          <w:sz w:val="22"/>
          <w:szCs w:val="22"/>
        </w:rPr>
        <w:t>ć</w:t>
      </w:r>
      <w:r w:rsidR="00E037FC" w:rsidRPr="0069700E">
        <w:rPr>
          <w:rFonts w:ascii="Times New Roman" w:hAnsi="Times New Roman"/>
          <w:sz w:val="22"/>
          <w:szCs w:val="22"/>
        </w:rPr>
        <w:t xml:space="preserve"> wraz z tłum</w:t>
      </w:r>
      <w:r w:rsidRPr="0069700E">
        <w:rPr>
          <w:rFonts w:ascii="Times New Roman" w:hAnsi="Times New Roman"/>
          <w:sz w:val="22"/>
          <w:szCs w:val="22"/>
        </w:rPr>
        <w:t>a</w:t>
      </w:r>
      <w:r w:rsidR="00E037FC" w:rsidRPr="0069700E">
        <w:rPr>
          <w:rFonts w:ascii="Times New Roman" w:hAnsi="Times New Roman"/>
          <w:sz w:val="22"/>
          <w:szCs w:val="22"/>
        </w:rPr>
        <w:t>czeniem na j</w:t>
      </w:r>
      <w:r w:rsidRPr="0069700E">
        <w:rPr>
          <w:rFonts w:ascii="Times New Roman" w:hAnsi="Times New Roman"/>
          <w:sz w:val="22"/>
          <w:szCs w:val="22"/>
        </w:rPr>
        <w:t>ę</w:t>
      </w:r>
      <w:r w:rsidR="00E037FC" w:rsidRPr="0069700E">
        <w:rPr>
          <w:rFonts w:ascii="Times New Roman" w:hAnsi="Times New Roman"/>
          <w:sz w:val="22"/>
          <w:szCs w:val="22"/>
        </w:rPr>
        <w:t xml:space="preserve">zyk polski </w:t>
      </w:r>
    </w:p>
    <w:p w14:paraId="3655CF2F"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14FA07E2"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w:t>
      </w:r>
      <w:r w:rsidR="00E037FC" w:rsidRPr="00FA2553">
        <w:rPr>
          <w:rFonts w:ascii="Times New Roman" w:hAnsi="Times New Roman"/>
          <w:sz w:val="22"/>
          <w:szCs w:val="22"/>
        </w:rPr>
        <w:t xml:space="preserve"> napisana na maszynie, komputerze lub nie</w:t>
      </w:r>
      <w:r w:rsidRPr="00FA2553">
        <w:rPr>
          <w:rFonts w:ascii="Times New Roman" w:hAnsi="Times New Roman"/>
          <w:sz w:val="22"/>
          <w:szCs w:val="22"/>
        </w:rPr>
        <w:t>ś</w:t>
      </w:r>
      <w:r w:rsidR="00E037FC" w:rsidRPr="00FA2553">
        <w:rPr>
          <w:rFonts w:ascii="Times New Roman" w:hAnsi="Times New Roman"/>
          <w:sz w:val="22"/>
          <w:szCs w:val="22"/>
        </w:rPr>
        <w:t>cieralnym atramentem</w:t>
      </w:r>
    </w:p>
    <w:p w14:paraId="570D195B"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2C929100"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 podpisana przez osobę</w:t>
      </w:r>
      <w:r w:rsidR="00E037FC" w:rsidRPr="00FA2553">
        <w:rPr>
          <w:rFonts w:ascii="Times New Roman" w:hAnsi="Times New Roman"/>
          <w:sz w:val="22"/>
          <w:szCs w:val="22"/>
        </w:rPr>
        <w:t xml:space="preserve"> upowa</w:t>
      </w:r>
      <w:r w:rsidRPr="00FA2553">
        <w:rPr>
          <w:rFonts w:ascii="Times New Roman" w:hAnsi="Times New Roman"/>
          <w:sz w:val="22"/>
          <w:szCs w:val="22"/>
        </w:rPr>
        <w:t>ż</w:t>
      </w:r>
      <w:r w:rsidR="00E037FC" w:rsidRPr="00FA2553">
        <w:rPr>
          <w:rFonts w:ascii="Times New Roman" w:hAnsi="Times New Roman"/>
          <w:sz w:val="22"/>
          <w:szCs w:val="22"/>
        </w:rPr>
        <w:t>nion</w:t>
      </w:r>
      <w:r w:rsidRPr="00FA2553">
        <w:rPr>
          <w:rFonts w:ascii="Times New Roman" w:hAnsi="Times New Roman"/>
          <w:sz w:val="22"/>
          <w:szCs w:val="22"/>
        </w:rPr>
        <w:t>ą</w:t>
      </w:r>
      <w:r w:rsidR="00E037FC" w:rsidRPr="00FA2553">
        <w:rPr>
          <w:rFonts w:ascii="Times New Roman" w:hAnsi="Times New Roman"/>
          <w:sz w:val="22"/>
          <w:szCs w:val="22"/>
        </w:rPr>
        <w:t xml:space="preserve"> do reprezentowania </w:t>
      </w:r>
      <w:r w:rsidRPr="00FA2553">
        <w:rPr>
          <w:rFonts w:ascii="Times New Roman" w:hAnsi="Times New Roman"/>
          <w:sz w:val="22"/>
          <w:szCs w:val="22"/>
        </w:rPr>
        <w:t>W</w:t>
      </w:r>
      <w:r w:rsidR="00E037FC" w:rsidRPr="00FA2553">
        <w:rPr>
          <w:rFonts w:ascii="Times New Roman" w:hAnsi="Times New Roman"/>
          <w:sz w:val="22"/>
          <w:szCs w:val="22"/>
        </w:rPr>
        <w:t>ykonawcy</w:t>
      </w:r>
    </w:p>
    <w:p w14:paraId="0DD177C8"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37ECF1C6" w14:textId="77777777" w:rsidR="00E037FC" w:rsidRPr="00462EB0" w:rsidRDefault="000E38CB" w:rsidP="00462EB0">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szys</w:t>
      </w:r>
      <w:r w:rsidRPr="00FA2553">
        <w:rPr>
          <w:rFonts w:ascii="Times New Roman" w:hAnsi="Times New Roman"/>
          <w:sz w:val="22"/>
          <w:szCs w:val="22"/>
        </w:rPr>
        <w:t>tkie załą</w:t>
      </w:r>
      <w:r w:rsidR="00E037FC" w:rsidRPr="00FA2553">
        <w:rPr>
          <w:rFonts w:ascii="Times New Roman" w:hAnsi="Times New Roman"/>
          <w:sz w:val="22"/>
          <w:szCs w:val="22"/>
        </w:rPr>
        <w:t>czniki do oferty stanowi</w:t>
      </w:r>
      <w:r w:rsidRPr="00FA2553">
        <w:rPr>
          <w:rFonts w:ascii="Times New Roman" w:hAnsi="Times New Roman"/>
          <w:sz w:val="22"/>
          <w:szCs w:val="22"/>
        </w:rPr>
        <w:t>ą</w:t>
      </w:r>
      <w:r w:rsidR="00E037FC" w:rsidRPr="00FA2553">
        <w:rPr>
          <w:rFonts w:ascii="Times New Roman" w:hAnsi="Times New Roman"/>
          <w:sz w:val="22"/>
          <w:szCs w:val="22"/>
        </w:rPr>
        <w:t>ce o</w:t>
      </w:r>
      <w:r w:rsidRPr="00FA2553">
        <w:rPr>
          <w:rFonts w:ascii="Times New Roman" w:hAnsi="Times New Roman"/>
          <w:sz w:val="22"/>
          <w:szCs w:val="22"/>
        </w:rPr>
        <w:t>ś</w:t>
      </w:r>
      <w:r w:rsidR="00E037FC" w:rsidRPr="00FA2553">
        <w:rPr>
          <w:rFonts w:ascii="Times New Roman" w:hAnsi="Times New Roman"/>
          <w:sz w:val="22"/>
          <w:szCs w:val="22"/>
        </w:rPr>
        <w:t>wiadczeni</w:t>
      </w:r>
      <w:r w:rsidRPr="00FA2553">
        <w:rPr>
          <w:rFonts w:ascii="Times New Roman" w:hAnsi="Times New Roman"/>
          <w:sz w:val="22"/>
          <w:szCs w:val="22"/>
        </w:rPr>
        <w:t>a</w:t>
      </w:r>
      <w:r w:rsidR="00E037FC" w:rsidRPr="00FA2553">
        <w:rPr>
          <w:rFonts w:ascii="Times New Roman" w:hAnsi="Times New Roman"/>
          <w:sz w:val="22"/>
          <w:szCs w:val="22"/>
        </w:rPr>
        <w:t xml:space="preserve"> </w:t>
      </w:r>
      <w:r w:rsidRPr="00FA2553">
        <w:rPr>
          <w:rFonts w:ascii="Times New Roman" w:hAnsi="Times New Roman"/>
          <w:sz w:val="22"/>
          <w:szCs w:val="22"/>
        </w:rPr>
        <w:t>W</w:t>
      </w:r>
      <w:r w:rsidR="00E037FC" w:rsidRPr="00FA2553">
        <w:rPr>
          <w:rFonts w:ascii="Times New Roman" w:hAnsi="Times New Roman"/>
          <w:sz w:val="22"/>
          <w:szCs w:val="22"/>
        </w:rPr>
        <w:t>ykonawcy musz</w:t>
      </w:r>
      <w:r w:rsidRPr="00FA2553">
        <w:rPr>
          <w:rFonts w:ascii="Times New Roman" w:hAnsi="Times New Roman"/>
          <w:sz w:val="22"/>
          <w:szCs w:val="22"/>
        </w:rPr>
        <w:t>ą</w:t>
      </w:r>
      <w:r w:rsidR="00E037FC" w:rsidRPr="00FA2553">
        <w:rPr>
          <w:rFonts w:ascii="Times New Roman" w:hAnsi="Times New Roman"/>
          <w:sz w:val="22"/>
          <w:szCs w:val="22"/>
        </w:rPr>
        <w:t xml:space="preserve"> by</w:t>
      </w:r>
      <w:r w:rsidRPr="00FA2553">
        <w:rPr>
          <w:rFonts w:ascii="Times New Roman" w:hAnsi="Times New Roman"/>
          <w:sz w:val="22"/>
          <w:szCs w:val="22"/>
        </w:rPr>
        <w:t>ć</w:t>
      </w:r>
      <w:r w:rsidR="00E037FC" w:rsidRPr="00FA2553">
        <w:rPr>
          <w:rFonts w:ascii="Times New Roman" w:hAnsi="Times New Roman"/>
          <w:sz w:val="22"/>
          <w:szCs w:val="22"/>
        </w:rPr>
        <w:t xml:space="preserve"> równie</w:t>
      </w:r>
      <w:r w:rsidRPr="00FA2553">
        <w:rPr>
          <w:rFonts w:ascii="Times New Roman" w:hAnsi="Times New Roman"/>
          <w:sz w:val="22"/>
          <w:szCs w:val="22"/>
        </w:rPr>
        <w:t>ż</w:t>
      </w:r>
      <w:r w:rsidR="00E037FC" w:rsidRPr="00FA2553">
        <w:rPr>
          <w:rFonts w:ascii="Times New Roman" w:hAnsi="Times New Roman"/>
          <w:sz w:val="22"/>
          <w:szCs w:val="22"/>
        </w:rPr>
        <w:t xml:space="preserve"> </w:t>
      </w:r>
      <w:r w:rsidRPr="00FA2553">
        <w:rPr>
          <w:rFonts w:ascii="Times New Roman" w:hAnsi="Times New Roman"/>
          <w:sz w:val="22"/>
          <w:szCs w:val="22"/>
        </w:rPr>
        <w:t xml:space="preserve"> </w:t>
      </w:r>
      <w:r w:rsidR="00E037FC" w:rsidRPr="00462EB0">
        <w:rPr>
          <w:rFonts w:ascii="Times New Roman" w:hAnsi="Times New Roman"/>
          <w:sz w:val="22"/>
          <w:szCs w:val="22"/>
        </w:rPr>
        <w:t>podpisane przez osob</w:t>
      </w:r>
      <w:r w:rsidRPr="00462EB0">
        <w:rPr>
          <w:rFonts w:ascii="Times New Roman" w:hAnsi="Times New Roman"/>
          <w:sz w:val="22"/>
          <w:szCs w:val="22"/>
        </w:rPr>
        <w:t>ę</w:t>
      </w:r>
      <w:r w:rsidR="00E037FC" w:rsidRPr="00462EB0">
        <w:rPr>
          <w:rFonts w:ascii="Times New Roman" w:hAnsi="Times New Roman"/>
          <w:sz w:val="22"/>
          <w:szCs w:val="22"/>
        </w:rPr>
        <w:t xml:space="preserve"> upowa</w:t>
      </w:r>
      <w:r w:rsidRPr="00462EB0">
        <w:rPr>
          <w:rFonts w:ascii="Times New Roman" w:hAnsi="Times New Roman"/>
          <w:sz w:val="22"/>
          <w:szCs w:val="22"/>
        </w:rPr>
        <w:t>ż</w:t>
      </w:r>
      <w:r w:rsidR="00E037FC" w:rsidRPr="00462EB0">
        <w:rPr>
          <w:rFonts w:ascii="Times New Roman" w:hAnsi="Times New Roman"/>
          <w:sz w:val="22"/>
          <w:szCs w:val="22"/>
        </w:rPr>
        <w:t>nion</w:t>
      </w:r>
      <w:r w:rsidRPr="00462EB0">
        <w:rPr>
          <w:rFonts w:ascii="Times New Roman" w:hAnsi="Times New Roman"/>
          <w:sz w:val="22"/>
          <w:szCs w:val="22"/>
        </w:rPr>
        <w:t>ą</w:t>
      </w:r>
      <w:r w:rsidR="00E037FC" w:rsidRPr="00462EB0">
        <w:rPr>
          <w:rFonts w:ascii="Times New Roman" w:hAnsi="Times New Roman"/>
          <w:sz w:val="22"/>
          <w:szCs w:val="22"/>
        </w:rPr>
        <w:t xml:space="preserve"> do reprezentowania </w:t>
      </w:r>
      <w:r w:rsidRPr="00462EB0">
        <w:rPr>
          <w:rFonts w:ascii="Times New Roman" w:hAnsi="Times New Roman"/>
          <w:sz w:val="22"/>
          <w:szCs w:val="22"/>
        </w:rPr>
        <w:t>W</w:t>
      </w:r>
      <w:r w:rsidR="00E037FC" w:rsidRPr="00462EB0">
        <w:rPr>
          <w:rFonts w:ascii="Times New Roman" w:hAnsi="Times New Roman"/>
          <w:sz w:val="22"/>
          <w:szCs w:val="22"/>
        </w:rPr>
        <w:t>ykonawcy</w:t>
      </w:r>
    </w:p>
    <w:p w14:paraId="180402A9"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E6DD0A" w14:textId="411A5A95"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U</w:t>
      </w:r>
      <w:r w:rsidR="00E037FC" w:rsidRPr="00FA2553">
        <w:rPr>
          <w:rFonts w:ascii="Times New Roman" w:hAnsi="Times New Roman"/>
          <w:sz w:val="22"/>
          <w:szCs w:val="22"/>
        </w:rPr>
        <w:t>powa</w:t>
      </w:r>
      <w:r w:rsidRPr="00FA2553">
        <w:rPr>
          <w:rFonts w:ascii="Times New Roman" w:hAnsi="Times New Roman"/>
          <w:sz w:val="22"/>
          <w:szCs w:val="22"/>
        </w:rPr>
        <w:t>ż</w:t>
      </w:r>
      <w:r w:rsidR="00E037FC" w:rsidRPr="00FA2553">
        <w:rPr>
          <w:rFonts w:ascii="Times New Roman" w:hAnsi="Times New Roman"/>
          <w:sz w:val="22"/>
          <w:szCs w:val="22"/>
        </w:rPr>
        <w:t xml:space="preserve">nienie </w:t>
      </w:r>
      <w:r w:rsidR="00DC08DC">
        <w:rPr>
          <w:rFonts w:ascii="Times New Roman" w:hAnsi="Times New Roman"/>
          <w:sz w:val="22"/>
          <w:szCs w:val="22"/>
        </w:rPr>
        <w:t>(</w:t>
      </w:r>
      <w:r w:rsidR="00E037FC" w:rsidRPr="00FA2553">
        <w:rPr>
          <w:rFonts w:ascii="Times New Roman" w:hAnsi="Times New Roman"/>
          <w:sz w:val="22"/>
          <w:szCs w:val="22"/>
        </w:rPr>
        <w:t>pełnomocnictwo</w:t>
      </w:r>
      <w:r w:rsidR="00DC08DC">
        <w:rPr>
          <w:rFonts w:ascii="Times New Roman" w:hAnsi="Times New Roman"/>
          <w:sz w:val="22"/>
          <w:szCs w:val="22"/>
        </w:rPr>
        <w:t>)</w:t>
      </w:r>
      <w:r w:rsidR="00E037FC" w:rsidRPr="00FA2553">
        <w:rPr>
          <w:rFonts w:ascii="Times New Roman" w:hAnsi="Times New Roman"/>
          <w:sz w:val="22"/>
          <w:szCs w:val="22"/>
        </w:rPr>
        <w:t xml:space="preserve"> do podpisania oferty, do po</w:t>
      </w:r>
      <w:r w:rsidRPr="00FA2553">
        <w:rPr>
          <w:rFonts w:ascii="Times New Roman" w:hAnsi="Times New Roman"/>
          <w:sz w:val="22"/>
          <w:szCs w:val="22"/>
        </w:rPr>
        <w:t>ś</w:t>
      </w:r>
      <w:r w:rsidR="00E037FC" w:rsidRPr="00FA2553">
        <w:rPr>
          <w:rFonts w:ascii="Times New Roman" w:hAnsi="Times New Roman"/>
          <w:sz w:val="22"/>
          <w:szCs w:val="22"/>
        </w:rPr>
        <w:t xml:space="preserve">wiadczenia dokumentów za </w:t>
      </w:r>
      <w:r w:rsidRPr="00FA2553">
        <w:rPr>
          <w:rFonts w:ascii="Times New Roman" w:hAnsi="Times New Roman"/>
          <w:sz w:val="22"/>
          <w:szCs w:val="22"/>
        </w:rPr>
        <w:t xml:space="preserve"> </w:t>
      </w:r>
      <w:r w:rsidR="00DC08DC" w:rsidRPr="00DC08DC">
        <w:rPr>
          <w:rFonts w:ascii="Times New Roman" w:hAnsi="Times New Roman"/>
          <w:sz w:val="22"/>
          <w:szCs w:val="22"/>
        </w:rPr>
        <w:t>z</w:t>
      </w:r>
      <w:r w:rsidR="00E037FC" w:rsidRPr="00DC08DC">
        <w:rPr>
          <w:rFonts w:ascii="Times New Roman" w:hAnsi="Times New Roman"/>
          <w:sz w:val="22"/>
          <w:szCs w:val="22"/>
        </w:rPr>
        <w:t>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oraz do parafowania stron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do oferty, o ile nie wynika ono z dokumentów rejestrowych </w:t>
      </w:r>
      <w:r w:rsidRPr="00DC08DC">
        <w:rPr>
          <w:rFonts w:ascii="Times New Roman" w:hAnsi="Times New Roman"/>
          <w:sz w:val="22"/>
          <w:szCs w:val="22"/>
        </w:rPr>
        <w:t>W</w:t>
      </w:r>
      <w:r w:rsidR="00E037FC" w:rsidRPr="00DC08DC">
        <w:rPr>
          <w:rFonts w:ascii="Times New Roman" w:hAnsi="Times New Roman"/>
          <w:sz w:val="22"/>
          <w:szCs w:val="22"/>
        </w:rPr>
        <w:t>ykonawcy. Pełnomocnictwo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w oryginale </w:t>
      </w:r>
      <w:r w:rsidRPr="00DC08DC">
        <w:rPr>
          <w:rFonts w:ascii="Times New Roman" w:hAnsi="Times New Roman"/>
          <w:sz w:val="22"/>
          <w:szCs w:val="22"/>
        </w:rPr>
        <w:t>bą</w:t>
      </w:r>
      <w:r w:rsidR="00E037FC" w:rsidRPr="00DC08DC">
        <w:rPr>
          <w:rFonts w:ascii="Times New Roman" w:hAnsi="Times New Roman"/>
          <w:sz w:val="22"/>
          <w:szCs w:val="22"/>
        </w:rPr>
        <w:t>d</w:t>
      </w:r>
      <w:r w:rsidRPr="00DC08DC">
        <w:rPr>
          <w:rFonts w:ascii="Times New Roman" w:hAnsi="Times New Roman"/>
          <w:sz w:val="22"/>
          <w:szCs w:val="22"/>
        </w:rPr>
        <w:t>ź</w:t>
      </w:r>
      <w:r w:rsidR="00E037FC" w:rsidRPr="00DC08DC">
        <w:rPr>
          <w:rFonts w:ascii="Times New Roman" w:hAnsi="Times New Roman"/>
          <w:sz w:val="22"/>
          <w:szCs w:val="22"/>
        </w:rPr>
        <w:t xml:space="preserve"> kopii potwierdzonej za zgodno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notarialnie</w:t>
      </w:r>
    </w:p>
    <w:p w14:paraId="6FBACC0E"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332600" w14:textId="77777777"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 xml:space="preserve">szelkie miejsca, w których </w:t>
      </w:r>
      <w:r w:rsidRPr="00FA2553">
        <w:rPr>
          <w:rFonts w:ascii="Times New Roman" w:hAnsi="Times New Roman"/>
          <w:sz w:val="22"/>
          <w:szCs w:val="22"/>
        </w:rPr>
        <w:t>W</w:t>
      </w:r>
      <w:r w:rsidR="00E037FC" w:rsidRPr="00FA2553">
        <w:rPr>
          <w:rFonts w:ascii="Times New Roman" w:hAnsi="Times New Roman"/>
          <w:sz w:val="22"/>
          <w:szCs w:val="22"/>
        </w:rPr>
        <w:t>yko</w:t>
      </w:r>
      <w:r w:rsidRPr="00FA2553">
        <w:rPr>
          <w:rFonts w:ascii="Times New Roman" w:hAnsi="Times New Roman"/>
          <w:sz w:val="22"/>
          <w:szCs w:val="22"/>
        </w:rPr>
        <w:t>nawca naniósł zmiany powinny być</w:t>
      </w:r>
      <w:r w:rsidR="00E037FC" w:rsidRPr="00FA2553">
        <w:rPr>
          <w:rFonts w:ascii="Times New Roman" w:hAnsi="Times New Roman"/>
          <w:sz w:val="22"/>
          <w:szCs w:val="22"/>
        </w:rPr>
        <w:t xml:space="preserve"> parafowane przez osob</w:t>
      </w:r>
      <w:r w:rsidRPr="00FA2553">
        <w:rPr>
          <w:rFonts w:ascii="Times New Roman" w:hAnsi="Times New Roman"/>
          <w:sz w:val="22"/>
          <w:szCs w:val="22"/>
        </w:rPr>
        <w:t>ę</w:t>
      </w:r>
      <w:r w:rsidR="00E037FC" w:rsidRPr="00FA2553">
        <w:rPr>
          <w:rFonts w:ascii="Times New Roman" w:hAnsi="Times New Roman"/>
          <w:sz w:val="22"/>
          <w:szCs w:val="22"/>
        </w:rPr>
        <w:t xml:space="preserve"> </w:t>
      </w:r>
      <w:r w:rsidR="00E037FC" w:rsidRPr="00DC08DC">
        <w:rPr>
          <w:rFonts w:ascii="Times New Roman" w:hAnsi="Times New Roman"/>
          <w:sz w:val="22"/>
          <w:szCs w:val="22"/>
        </w:rPr>
        <w:t>upowa</w:t>
      </w:r>
      <w:r w:rsidR="00DF672E" w:rsidRPr="00DC08DC">
        <w:rPr>
          <w:rFonts w:ascii="Times New Roman" w:hAnsi="Times New Roman"/>
          <w:sz w:val="22"/>
          <w:szCs w:val="22"/>
        </w:rPr>
        <w:t>ż</w:t>
      </w:r>
      <w:r w:rsidR="00E037FC" w:rsidRPr="00DC08DC">
        <w:rPr>
          <w:rFonts w:ascii="Times New Roman" w:hAnsi="Times New Roman"/>
          <w:sz w:val="22"/>
          <w:szCs w:val="22"/>
        </w:rPr>
        <w:t>nion</w:t>
      </w:r>
      <w:r w:rsidR="00DF672E" w:rsidRPr="00DC08DC">
        <w:rPr>
          <w:rFonts w:ascii="Times New Roman" w:hAnsi="Times New Roman"/>
          <w:sz w:val="22"/>
          <w:szCs w:val="22"/>
        </w:rPr>
        <w:t>ą</w:t>
      </w:r>
      <w:r w:rsidR="00E037FC" w:rsidRPr="00DC08DC">
        <w:rPr>
          <w:rFonts w:ascii="Times New Roman" w:hAnsi="Times New Roman"/>
          <w:sz w:val="22"/>
          <w:szCs w:val="22"/>
        </w:rPr>
        <w:t xml:space="preserve"> do reprezentowania </w:t>
      </w:r>
      <w:r w:rsidR="00DF672E" w:rsidRPr="00DC08DC">
        <w:rPr>
          <w:rFonts w:ascii="Times New Roman" w:hAnsi="Times New Roman"/>
          <w:sz w:val="22"/>
          <w:szCs w:val="22"/>
        </w:rPr>
        <w:t>W</w:t>
      </w:r>
      <w:r w:rsidR="00E037FC" w:rsidRPr="00DC08DC">
        <w:rPr>
          <w:rFonts w:ascii="Times New Roman" w:hAnsi="Times New Roman"/>
          <w:sz w:val="22"/>
          <w:szCs w:val="22"/>
        </w:rPr>
        <w:t>ykonawcy</w:t>
      </w:r>
    </w:p>
    <w:p w14:paraId="0145C404" w14:textId="77777777" w:rsidR="00E037FC" w:rsidRPr="00FA2553" w:rsidRDefault="00E037FC" w:rsidP="00A51E67">
      <w:pPr>
        <w:pStyle w:val="Tekstpodstawowy"/>
        <w:jc w:val="left"/>
        <w:rPr>
          <w:rFonts w:ascii="Times New Roman" w:hAnsi="Times New Roman"/>
          <w:sz w:val="22"/>
          <w:szCs w:val="22"/>
        </w:rPr>
      </w:pPr>
    </w:p>
    <w:p w14:paraId="6C7D8439" w14:textId="77777777" w:rsidR="00E037FC" w:rsidRPr="00DC08DC" w:rsidRDefault="00DF672E"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Z</w:t>
      </w:r>
      <w:r w:rsidR="00E037FC" w:rsidRPr="00FA2553">
        <w:rPr>
          <w:rFonts w:ascii="Times New Roman" w:hAnsi="Times New Roman"/>
          <w:sz w:val="22"/>
          <w:szCs w:val="22"/>
        </w:rPr>
        <w:t>aleca si</w:t>
      </w:r>
      <w:r w:rsidR="00D95F39" w:rsidRPr="00FA2553">
        <w:rPr>
          <w:rFonts w:ascii="Times New Roman" w:hAnsi="Times New Roman"/>
          <w:sz w:val="22"/>
          <w:szCs w:val="22"/>
        </w:rPr>
        <w:t>ę</w:t>
      </w:r>
      <w:r w:rsidR="00E037FC" w:rsidRPr="00FA2553">
        <w:rPr>
          <w:rFonts w:ascii="Times New Roman" w:hAnsi="Times New Roman"/>
          <w:sz w:val="22"/>
          <w:szCs w:val="22"/>
        </w:rPr>
        <w:t xml:space="preserve"> a</w:t>
      </w:r>
      <w:r w:rsidR="009E3BCF" w:rsidRPr="00FA2553">
        <w:rPr>
          <w:rFonts w:ascii="Times New Roman" w:hAnsi="Times New Roman"/>
          <w:sz w:val="22"/>
          <w:szCs w:val="22"/>
        </w:rPr>
        <w:t>by zapisane strony oferty wraz z doł</w:t>
      </w:r>
      <w:r w:rsidR="00D95F39" w:rsidRPr="00FA2553">
        <w:rPr>
          <w:rFonts w:ascii="Times New Roman" w:hAnsi="Times New Roman"/>
          <w:sz w:val="22"/>
          <w:szCs w:val="22"/>
        </w:rPr>
        <w:t>ą</w:t>
      </w:r>
      <w:r w:rsidR="009E3BCF" w:rsidRPr="00FA2553">
        <w:rPr>
          <w:rFonts w:ascii="Times New Roman" w:hAnsi="Times New Roman"/>
          <w:sz w:val="22"/>
          <w:szCs w:val="22"/>
        </w:rPr>
        <w:t>czonymi do niej dokumentami i o</w:t>
      </w:r>
      <w:r w:rsidR="00D95F39" w:rsidRPr="00FA2553">
        <w:rPr>
          <w:rFonts w:ascii="Times New Roman" w:hAnsi="Times New Roman"/>
          <w:sz w:val="22"/>
          <w:szCs w:val="22"/>
        </w:rPr>
        <w:t>ś</w:t>
      </w:r>
      <w:r w:rsidR="009E3BCF" w:rsidRPr="00FA2553">
        <w:rPr>
          <w:rFonts w:ascii="Times New Roman" w:hAnsi="Times New Roman"/>
          <w:sz w:val="22"/>
          <w:szCs w:val="22"/>
        </w:rPr>
        <w:t xml:space="preserve">wiadczeniami </w:t>
      </w:r>
      <w:r w:rsidR="00D95F39" w:rsidRPr="00FA2553">
        <w:rPr>
          <w:rFonts w:ascii="Times New Roman" w:hAnsi="Times New Roman"/>
          <w:sz w:val="22"/>
          <w:szCs w:val="22"/>
        </w:rPr>
        <w:t xml:space="preserve">    </w:t>
      </w:r>
      <w:r w:rsidR="009E3BCF" w:rsidRPr="00DC08DC">
        <w:rPr>
          <w:rFonts w:ascii="Times New Roman" w:hAnsi="Times New Roman"/>
          <w:sz w:val="22"/>
          <w:szCs w:val="22"/>
        </w:rPr>
        <w:t>były ponumerowane oraz parafowane przez os</w:t>
      </w:r>
      <w:r w:rsidR="00D95F39" w:rsidRPr="00DC08DC">
        <w:rPr>
          <w:rFonts w:ascii="Times New Roman" w:hAnsi="Times New Roman"/>
          <w:sz w:val="22"/>
          <w:szCs w:val="22"/>
        </w:rPr>
        <w:t>o</w:t>
      </w:r>
      <w:r w:rsidR="009E3BCF" w:rsidRPr="00DC08DC">
        <w:rPr>
          <w:rFonts w:ascii="Times New Roman" w:hAnsi="Times New Roman"/>
          <w:sz w:val="22"/>
          <w:szCs w:val="22"/>
        </w:rPr>
        <w:t>b</w:t>
      </w:r>
      <w:r w:rsidR="00D95F39" w:rsidRPr="00DC08DC">
        <w:rPr>
          <w:rFonts w:ascii="Times New Roman" w:hAnsi="Times New Roman"/>
          <w:sz w:val="22"/>
          <w:szCs w:val="22"/>
        </w:rPr>
        <w:t>ę</w:t>
      </w:r>
      <w:r w:rsidR="009E3BCF" w:rsidRPr="00DC08DC">
        <w:rPr>
          <w:rFonts w:ascii="Times New Roman" w:hAnsi="Times New Roman"/>
          <w:sz w:val="22"/>
          <w:szCs w:val="22"/>
        </w:rPr>
        <w:t xml:space="preserve"> upowa</w:t>
      </w:r>
      <w:r w:rsidR="00D95F39" w:rsidRPr="00DC08DC">
        <w:rPr>
          <w:rFonts w:ascii="Times New Roman" w:hAnsi="Times New Roman"/>
          <w:sz w:val="22"/>
          <w:szCs w:val="22"/>
        </w:rPr>
        <w:t>ż</w:t>
      </w:r>
      <w:r w:rsidR="009E3BCF" w:rsidRPr="00DC08DC">
        <w:rPr>
          <w:rFonts w:ascii="Times New Roman" w:hAnsi="Times New Roman"/>
          <w:sz w:val="22"/>
          <w:szCs w:val="22"/>
        </w:rPr>
        <w:t>nion</w:t>
      </w:r>
      <w:r w:rsidR="00D95F39" w:rsidRPr="00DC08DC">
        <w:rPr>
          <w:rFonts w:ascii="Times New Roman" w:hAnsi="Times New Roman"/>
          <w:sz w:val="22"/>
          <w:szCs w:val="22"/>
        </w:rPr>
        <w:t>ą</w:t>
      </w:r>
      <w:r w:rsidR="009E3BCF" w:rsidRPr="00DC08DC">
        <w:rPr>
          <w:rFonts w:ascii="Times New Roman" w:hAnsi="Times New Roman"/>
          <w:sz w:val="22"/>
          <w:szCs w:val="22"/>
        </w:rPr>
        <w:t xml:space="preserve"> do reprezentowania </w:t>
      </w:r>
      <w:r w:rsidR="00D95F39" w:rsidRPr="00DC08DC">
        <w:rPr>
          <w:rFonts w:ascii="Times New Roman" w:hAnsi="Times New Roman"/>
          <w:sz w:val="22"/>
          <w:szCs w:val="22"/>
        </w:rPr>
        <w:t>W</w:t>
      </w:r>
      <w:r w:rsidR="009E3BCF" w:rsidRPr="00DC08DC">
        <w:rPr>
          <w:rFonts w:ascii="Times New Roman" w:hAnsi="Times New Roman"/>
          <w:sz w:val="22"/>
          <w:szCs w:val="22"/>
        </w:rPr>
        <w:t>ykonawcy.</w:t>
      </w:r>
      <w:r w:rsidR="00DC08DC">
        <w:rPr>
          <w:rFonts w:ascii="Times New Roman" w:hAnsi="Times New Roman"/>
          <w:sz w:val="22"/>
          <w:szCs w:val="22"/>
        </w:rPr>
        <w:t xml:space="preserve"> </w:t>
      </w:r>
      <w:r w:rsidR="009E3BCF" w:rsidRPr="00DC08DC">
        <w:rPr>
          <w:rFonts w:ascii="Times New Roman" w:hAnsi="Times New Roman"/>
          <w:sz w:val="22"/>
          <w:szCs w:val="22"/>
        </w:rPr>
        <w:lastRenderedPageBreak/>
        <w:t xml:space="preserve">W przypadku , gdy jakakolwiek strona zostanie podpisana przez </w:t>
      </w:r>
      <w:r w:rsidR="00D95F39" w:rsidRPr="00DC08DC">
        <w:rPr>
          <w:rFonts w:ascii="Times New Roman" w:hAnsi="Times New Roman"/>
          <w:sz w:val="22"/>
          <w:szCs w:val="22"/>
        </w:rPr>
        <w:t>W</w:t>
      </w:r>
      <w:r w:rsidR="009E3BCF" w:rsidRPr="00DC08DC">
        <w:rPr>
          <w:rFonts w:ascii="Times New Roman" w:hAnsi="Times New Roman"/>
          <w:sz w:val="22"/>
          <w:szCs w:val="22"/>
        </w:rPr>
        <w:t>ykonawc</w:t>
      </w:r>
      <w:r w:rsidR="00D95F39" w:rsidRPr="00DC08DC">
        <w:rPr>
          <w:rFonts w:ascii="Times New Roman" w:hAnsi="Times New Roman"/>
          <w:sz w:val="22"/>
          <w:szCs w:val="22"/>
        </w:rPr>
        <w:t>ę</w:t>
      </w:r>
      <w:r w:rsidR="009E3BCF" w:rsidRPr="00DC08DC">
        <w:rPr>
          <w:rFonts w:ascii="Times New Roman" w:hAnsi="Times New Roman"/>
          <w:sz w:val="22"/>
          <w:szCs w:val="22"/>
        </w:rPr>
        <w:t>, parafa na tej stronie nie jest już wymagana.</w:t>
      </w:r>
    </w:p>
    <w:p w14:paraId="26467672" w14:textId="77777777" w:rsidR="008E03EE" w:rsidRPr="00FA2553" w:rsidRDefault="008E03EE" w:rsidP="00DC08DC">
      <w:pPr>
        <w:pStyle w:val="Tekstpodstawowy"/>
        <w:tabs>
          <w:tab w:val="num" w:pos="426"/>
        </w:tabs>
        <w:ind w:left="426" w:hanging="426"/>
        <w:rPr>
          <w:rFonts w:ascii="Times New Roman" w:hAnsi="Times New Roman"/>
          <w:sz w:val="22"/>
          <w:szCs w:val="22"/>
        </w:rPr>
      </w:pPr>
    </w:p>
    <w:p w14:paraId="783ABC77" w14:textId="7404B549" w:rsidR="00650172" w:rsidRPr="00DC08DC" w:rsidRDefault="00650172"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 xml:space="preserve">Ofertę należy złożyć w nieprzezroczystej, zabezpieczonej przed otwarciem, kopercie </w:t>
      </w:r>
      <w:r w:rsidR="00C52BBE">
        <w:rPr>
          <w:rFonts w:ascii="Times New Roman" w:hAnsi="Times New Roman"/>
          <w:sz w:val="22"/>
          <w:szCs w:val="22"/>
        </w:rPr>
        <w:t>(</w:t>
      </w:r>
      <w:r w:rsidRPr="00FA2553">
        <w:rPr>
          <w:rFonts w:ascii="Times New Roman" w:hAnsi="Times New Roman"/>
          <w:sz w:val="22"/>
          <w:szCs w:val="22"/>
        </w:rPr>
        <w:t>paczce</w:t>
      </w:r>
      <w:r w:rsidR="00C52BBE">
        <w:rPr>
          <w:rFonts w:ascii="Times New Roman" w:hAnsi="Times New Roman"/>
          <w:sz w:val="22"/>
          <w:szCs w:val="22"/>
        </w:rPr>
        <w:t>)</w:t>
      </w:r>
      <w:r w:rsidRPr="00FA2553">
        <w:rPr>
          <w:rFonts w:ascii="Times New Roman" w:hAnsi="Times New Roman"/>
          <w:sz w:val="22"/>
          <w:szCs w:val="22"/>
        </w:rPr>
        <w:t xml:space="preserve">. </w:t>
      </w:r>
      <w:r w:rsidR="005A53ED" w:rsidRPr="00FA2553">
        <w:rPr>
          <w:rFonts w:ascii="Times New Roman" w:hAnsi="Times New Roman"/>
          <w:sz w:val="22"/>
          <w:szCs w:val="22"/>
        </w:rPr>
        <w:t xml:space="preserve">   </w:t>
      </w:r>
      <w:r w:rsidRPr="00DC08DC">
        <w:rPr>
          <w:rFonts w:ascii="Times New Roman" w:hAnsi="Times New Roman"/>
          <w:sz w:val="22"/>
          <w:szCs w:val="22"/>
        </w:rPr>
        <w:t xml:space="preserve">Kopertę </w:t>
      </w:r>
      <w:r w:rsidR="00C52BBE">
        <w:rPr>
          <w:rFonts w:ascii="Times New Roman" w:hAnsi="Times New Roman"/>
          <w:sz w:val="22"/>
          <w:szCs w:val="22"/>
        </w:rPr>
        <w:t>(</w:t>
      </w:r>
      <w:r w:rsidRPr="00DC08DC">
        <w:rPr>
          <w:rFonts w:ascii="Times New Roman" w:hAnsi="Times New Roman"/>
          <w:sz w:val="22"/>
          <w:szCs w:val="22"/>
        </w:rPr>
        <w:t>paczkę</w:t>
      </w:r>
      <w:r w:rsidR="00C52BBE">
        <w:rPr>
          <w:rFonts w:ascii="Times New Roman" w:hAnsi="Times New Roman"/>
          <w:sz w:val="22"/>
          <w:szCs w:val="22"/>
        </w:rPr>
        <w:t>)</w:t>
      </w:r>
      <w:r w:rsidRPr="00DC08DC">
        <w:rPr>
          <w:rFonts w:ascii="Times New Roman" w:hAnsi="Times New Roman"/>
          <w:sz w:val="22"/>
          <w:szCs w:val="22"/>
        </w:rPr>
        <w:t xml:space="preserve"> należy opisać następująco: </w:t>
      </w:r>
    </w:p>
    <w:p w14:paraId="005D2542" w14:textId="77777777" w:rsidR="00650172" w:rsidRPr="00FA2553" w:rsidRDefault="00650172" w:rsidP="00650172">
      <w:pPr>
        <w:pStyle w:val="Tekstpodstawowy23"/>
        <w:jc w:val="left"/>
        <w:rPr>
          <w:rFonts w:cs="Times New Roman"/>
          <w:sz w:val="22"/>
          <w:szCs w:val="22"/>
        </w:rPr>
      </w:pPr>
    </w:p>
    <w:tbl>
      <w:tblPr>
        <w:tblW w:w="0" w:type="auto"/>
        <w:tblInd w:w="-612" w:type="dxa"/>
        <w:tblLook w:val="01E0" w:firstRow="1" w:lastRow="1" w:firstColumn="1" w:lastColumn="1" w:noHBand="0" w:noVBand="0"/>
      </w:tblPr>
      <w:tblGrid>
        <w:gridCol w:w="5187"/>
        <w:gridCol w:w="4497"/>
      </w:tblGrid>
      <w:tr w:rsidR="00650172" w:rsidRPr="00C148F9" w14:paraId="7A4B67EB" w14:textId="77777777" w:rsidTr="00C148F9">
        <w:trPr>
          <w:trHeight w:val="1110"/>
        </w:trPr>
        <w:tc>
          <w:tcPr>
            <w:tcW w:w="5218" w:type="dxa"/>
            <w:shd w:val="clear" w:color="auto" w:fill="auto"/>
          </w:tcPr>
          <w:p w14:paraId="106B0A8E"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Nazwa i adres Wykonawcy:</w:t>
            </w:r>
          </w:p>
          <w:p w14:paraId="75809831"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p w14:paraId="615B7742"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tc>
        <w:tc>
          <w:tcPr>
            <w:tcW w:w="4606" w:type="dxa"/>
            <w:shd w:val="clear" w:color="auto" w:fill="auto"/>
          </w:tcPr>
          <w:p w14:paraId="0CFAFAC4"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Zamawiający:                                                   </w:t>
            </w:r>
          </w:p>
          <w:p w14:paraId="1372F83D"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Gmina Zebrzydowice </w:t>
            </w:r>
          </w:p>
          <w:p w14:paraId="3CA9F721" w14:textId="77777777" w:rsidR="00650172" w:rsidRPr="00C148F9" w:rsidRDefault="00AA69C4" w:rsidP="00C148F9">
            <w:pPr>
              <w:pStyle w:val="Tekstpodstawowy23"/>
              <w:jc w:val="left"/>
              <w:rPr>
                <w:rFonts w:cs="Times New Roman"/>
                <w:b/>
                <w:sz w:val="22"/>
                <w:szCs w:val="22"/>
              </w:rPr>
            </w:pPr>
            <w:r w:rsidRPr="00C148F9">
              <w:rPr>
                <w:rFonts w:cs="Times New Roman"/>
                <w:b/>
                <w:sz w:val="22"/>
                <w:szCs w:val="22"/>
              </w:rPr>
              <w:t>ul. K</w:t>
            </w:r>
            <w:r w:rsidR="00650172" w:rsidRPr="00C148F9">
              <w:rPr>
                <w:rFonts w:cs="Times New Roman"/>
                <w:b/>
                <w:sz w:val="22"/>
                <w:szCs w:val="22"/>
              </w:rPr>
              <w:t>s. A. Janusza 6, 43-410 Zebrzydowice</w:t>
            </w:r>
          </w:p>
          <w:p w14:paraId="5F7A84F4" w14:textId="2ADC8109" w:rsidR="00650172" w:rsidRPr="00C148F9" w:rsidRDefault="00650172" w:rsidP="00C148F9">
            <w:pPr>
              <w:pStyle w:val="Tekstpodstawowy23"/>
              <w:jc w:val="left"/>
              <w:rPr>
                <w:rFonts w:cs="Times New Roman"/>
                <w:sz w:val="22"/>
                <w:szCs w:val="22"/>
              </w:rPr>
            </w:pPr>
          </w:p>
        </w:tc>
      </w:tr>
      <w:tr w:rsidR="00650172" w:rsidRPr="00C148F9" w14:paraId="19BC22A4" w14:textId="77777777" w:rsidTr="00C148F9">
        <w:tc>
          <w:tcPr>
            <w:tcW w:w="9824" w:type="dxa"/>
            <w:gridSpan w:val="2"/>
            <w:shd w:val="clear" w:color="auto" w:fill="auto"/>
          </w:tcPr>
          <w:p w14:paraId="39DE9610" w14:textId="77777777" w:rsidR="00650172" w:rsidRPr="00CA22E1" w:rsidRDefault="00650172" w:rsidP="00DC08DC">
            <w:pPr>
              <w:tabs>
                <w:tab w:val="left" w:pos="735"/>
              </w:tabs>
              <w:ind w:left="615"/>
              <w:rPr>
                <w:b/>
                <w:sz w:val="22"/>
                <w:szCs w:val="22"/>
              </w:rPr>
            </w:pPr>
          </w:p>
          <w:p w14:paraId="2B2FA8AC" w14:textId="77777777" w:rsidR="00650172" w:rsidRPr="00CA22E1" w:rsidRDefault="00650172" w:rsidP="00DC08DC">
            <w:pPr>
              <w:tabs>
                <w:tab w:val="left" w:pos="735"/>
              </w:tabs>
              <w:ind w:left="615"/>
              <w:rPr>
                <w:b/>
                <w:sz w:val="22"/>
                <w:szCs w:val="22"/>
              </w:rPr>
            </w:pPr>
            <w:r w:rsidRPr="00CA22E1">
              <w:rPr>
                <w:b/>
                <w:sz w:val="22"/>
                <w:szCs w:val="22"/>
              </w:rPr>
              <w:t>Oferta na realizację zadania p.n.</w:t>
            </w:r>
          </w:p>
          <w:p w14:paraId="5E66A58D" w14:textId="77777777" w:rsidR="00650172" w:rsidRPr="00CA22E1" w:rsidRDefault="00650172" w:rsidP="00DC08DC">
            <w:pPr>
              <w:tabs>
                <w:tab w:val="left" w:pos="735"/>
              </w:tabs>
              <w:ind w:left="615"/>
              <w:rPr>
                <w:b/>
                <w:sz w:val="22"/>
                <w:szCs w:val="22"/>
              </w:rPr>
            </w:pPr>
          </w:p>
          <w:p w14:paraId="402E22F8" w14:textId="77777777" w:rsidR="00435B8B" w:rsidRDefault="00F12A84" w:rsidP="00DC08DC">
            <w:pPr>
              <w:pStyle w:val="Tekstpodstawowy"/>
              <w:ind w:left="615"/>
              <w:jc w:val="center"/>
              <w:rPr>
                <w:rFonts w:ascii="Times New Roman" w:hAnsi="Times New Roman"/>
                <w:b/>
                <w:sz w:val="22"/>
                <w:szCs w:val="22"/>
              </w:rPr>
            </w:pPr>
            <w:r w:rsidRPr="00CA22E1">
              <w:rPr>
                <w:rFonts w:ascii="Times New Roman" w:hAnsi="Times New Roman"/>
                <w:b/>
                <w:sz w:val="22"/>
                <w:szCs w:val="22"/>
              </w:rPr>
              <w:t xml:space="preserve">      „</w:t>
            </w:r>
            <w:r w:rsidR="00435B8B">
              <w:rPr>
                <w:rFonts w:ascii="Times New Roman" w:hAnsi="Times New Roman"/>
                <w:b/>
                <w:sz w:val="22"/>
                <w:szCs w:val="22"/>
              </w:rPr>
              <w:t xml:space="preserve">Przebudowa dróg o nawierzchni asfaltowej oraz z kostki betonowej </w:t>
            </w:r>
          </w:p>
          <w:p w14:paraId="22E9EE9D" w14:textId="33DCFEF7" w:rsidR="00F12A84" w:rsidRPr="00CA22E1" w:rsidRDefault="00435B8B" w:rsidP="00DC08DC">
            <w:pPr>
              <w:pStyle w:val="Tekstpodstawowy"/>
              <w:ind w:left="615"/>
              <w:jc w:val="center"/>
              <w:rPr>
                <w:rFonts w:ascii="Times New Roman" w:hAnsi="Times New Roman"/>
                <w:b/>
                <w:sz w:val="22"/>
                <w:szCs w:val="22"/>
              </w:rPr>
            </w:pPr>
            <w:r>
              <w:rPr>
                <w:rFonts w:ascii="Times New Roman" w:hAnsi="Times New Roman"/>
                <w:b/>
                <w:sz w:val="22"/>
                <w:szCs w:val="22"/>
              </w:rPr>
              <w:t>na terenie Gminy Zebrzydowice</w:t>
            </w:r>
            <w:r w:rsidR="00DE33EF" w:rsidRPr="00CA22E1">
              <w:rPr>
                <w:rFonts w:ascii="Times New Roman" w:hAnsi="Times New Roman"/>
                <w:b/>
                <w:sz w:val="22"/>
                <w:szCs w:val="22"/>
              </w:rPr>
              <w:t>”</w:t>
            </w:r>
          </w:p>
          <w:p w14:paraId="0373AF17" w14:textId="77777777" w:rsidR="00F12A84" w:rsidRPr="00462EB0" w:rsidRDefault="00F12A84" w:rsidP="00DC08DC">
            <w:pPr>
              <w:pStyle w:val="Tekstpodstawowy"/>
              <w:ind w:left="615"/>
              <w:jc w:val="center"/>
              <w:rPr>
                <w:rFonts w:ascii="Times New Roman" w:hAnsi="Times New Roman"/>
                <w:color w:val="FF0000"/>
                <w:sz w:val="22"/>
                <w:szCs w:val="22"/>
              </w:rPr>
            </w:pPr>
          </w:p>
          <w:p w14:paraId="0810C5B9" w14:textId="77777777" w:rsidR="00E123D3" w:rsidRPr="00DB6F6E" w:rsidRDefault="00E123D3" w:rsidP="00DC08DC">
            <w:pPr>
              <w:pStyle w:val="Tekstpodstawowy23"/>
              <w:ind w:left="615"/>
              <w:jc w:val="center"/>
              <w:rPr>
                <w:rFonts w:cs="Times New Roman"/>
                <w:b/>
                <w:sz w:val="22"/>
                <w:szCs w:val="22"/>
                <w:u w:val="single"/>
              </w:rPr>
            </w:pPr>
          </w:p>
          <w:p w14:paraId="067DFECF" w14:textId="1F2B2063" w:rsidR="00650172" w:rsidRPr="00DB6F6E" w:rsidRDefault="00650172" w:rsidP="00DC08DC">
            <w:pPr>
              <w:pStyle w:val="Tekstpodstawowy23"/>
              <w:ind w:left="615"/>
              <w:jc w:val="center"/>
              <w:rPr>
                <w:rFonts w:cs="Times New Roman"/>
                <w:sz w:val="22"/>
                <w:szCs w:val="22"/>
              </w:rPr>
            </w:pPr>
            <w:r w:rsidRPr="00DB6F6E">
              <w:rPr>
                <w:rFonts w:cs="Times New Roman"/>
                <w:b/>
                <w:sz w:val="22"/>
                <w:szCs w:val="22"/>
                <w:u w:val="single"/>
              </w:rPr>
              <w:t xml:space="preserve">Nie otwierać przed </w:t>
            </w:r>
            <w:r w:rsidRPr="00E51299">
              <w:rPr>
                <w:rFonts w:cs="Times New Roman"/>
                <w:b/>
                <w:sz w:val="22"/>
                <w:szCs w:val="22"/>
                <w:u w:val="single"/>
              </w:rPr>
              <w:t xml:space="preserve">dniem: </w:t>
            </w:r>
            <w:r w:rsidR="00C52BBE">
              <w:rPr>
                <w:rFonts w:cs="Times New Roman"/>
                <w:b/>
                <w:sz w:val="22"/>
                <w:szCs w:val="22"/>
                <w:u w:val="single"/>
              </w:rPr>
              <w:t>22</w:t>
            </w:r>
            <w:r w:rsidR="00D66861" w:rsidRPr="00E51299">
              <w:rPr>
                <w:rFonts w:cs="Times New Roman"/>
                <w:b/>
                <w:sz w:val="22"/>
                <w:szCs w:val="22"/>
                <w:u w:val="single"/>
              </w:rPr>
              <w:t>.</w:t>
            </w:r>
            <w:r w:rsidR="00DB6F6E" w:rsidRPr="00E51299">
              <w:rPr>
                <w:rFonts w:cs="Times New Roman"/>
                <w:b/>
                <w:sz w:val="22"/>
                <w:szCs w:val="22"/>
                <w:u w:val="single"/>
              </w:rPr>
              <w:t>0</w:t>
            </w:r>
            <w:r w:rsidR="00C52BBE">
              <w:rPr>
                <w:rFonts w:cs="Times New Roman"/>
                <w:b/>
                <w:sz w:val="22"/>
                <w:szCs w:val="22"/>
                <w:u w:val="single"/>
              </w:rPr>
              <w:t>5</w:t>
            </w:r>
            <w:r w:rsidR="00DB6F6E" w:rsidRPr="00E51299">
              <w:rPr>
                <w:rFonts w:cs="Times New Roman"/>
                <w:b/>
                <w:sz w:val="22"/>
                <w:szCs w:val="22"/>
                <w:u w:val="single"/>
              </w:rPr>
              <w:t>.</w:t>
            </w:r>
            <w:r w:rsidR="00D66861" w:rsidRPr="00E51299">
              <w:rPr>
                <w:rFonts w:cs="Times New Roman"/>
                <w:b/>
                <w:sz w:val="22"/>
                <w:szCs w:val="22"/>
                <w:u w:val="single"/>
              </w:rPr>
              <w:t>20</w:t>
            </w:r>
            <w:r w:rsidR="00DC08DC" w:rsidRPr="00E51299">
              <w:rPr>
                <w:rFonts w:cs="Times New Roman"/>
                <w:b/>
                <w:sz w:val="22"/>
                <w:szCs w:val="22"/>
                <w:u w:val="single"/>
              </w:rPr>
              <w:t>20</w:t>
            </w:r>
            <w:r w:rsidRPr="00E51299">
              <w:rPr>
                <w:rFonts w:cs="Times New Roman"/>
                <w:b/>
                <w:sz w:val="22"/>
                <w:szCs w:val="22"/>
                <w:u w:val="single"/>
              </w:rPr>
              <w:t xml:space="preserve"> r.  </w:t>
            </w:r>
            <w:r w:rsidRPr="00DB6F6E">
              <w:rPr>
                <w:rFonts w:cs="Times New Roman"/>
                <w:b/>
                <w:sz w:val="22"/>
                <w:szCs w:val="22"/>
                <w:u w:val="single"/>
              </w:rPr>
              <w:t>godz. 1</w:t>
            </w:r>
            <w:r w:rsidR="00F12A84" w:rsidRPr="00DB6F6E">
              <w:rPr>
                <w:rFonts w:cs="Times New Roman"/>
                <w:b/>
                <w:sz w:val="22"/>
                <w:szCs w:val="22"/>
                <w:u w:val="single"/>
              </w:rPr>
              <w:t>0</w:t>
            </w:r>
            <w:r w:rsidRPr="00DB6F6E">
              <w:rPr>
                <w:rFonts w:cs="Times New Roman"/>
                <w:b/>
                <w:sz w:val="22"/>
                <w:szCs w:val="22"/>
                <w:u w:val="single"/>
              </w:rPr>
              <w:t>:00</w:t>
            </w:r>
          </w:p>
          <w:p w14:paraId="2AA5124F" w14:textId="77777777" w:rsidR="00650172" w:rsidRPr="00C148F9" w:rsidRDefault="00650172" w:rsidP="00DC08DC">
            <w:pPr>
              <w:pStyle w:val="Tekstpodstawowy23"/>
              <w:ind w:left="615"/>
              <w:jc w:val="left"/>
              <w:rPr>
                <w:rFonts w:cs="Times New Roman"/>
                <w:sz w:val="22"/>
                <w:szCs w:val="22"/>
              </w:rPr>
            </w:pPr>
          </w:p>
        </w:tc>
      </w:tr>
    </w:tbl>
    <w:p w14:paraId="61899B0F" w14:textId="77777777" w:rsidR="00AC771E" w:rsidRPr="00DC08DC" w:rsidRDefault="009415FE"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W</w:t>
      </w:r>
      <w:r w:rsidR="00F55696">
        <w:rPr>
          <w:rFonts w:ascii="Times New Roman" w:hAnsi="Times New Roman"/>
          <w:sz w:val="22"/>
          <w:szCs w:val="22"/>
        </w:rPr>
        <w:t>ykonawca mo</w:t>
      </w:r>
      <w:r w:rsidR="00396C47">
        <w:rPr>
          <w:rFonts w:ascii="Times New Roman" w:hAnsi="Times New Roman"/>
          <w:sz w:val="22"/>
          <w:szCs w:val="22"/>
        </w:rPr>
        <w:t>ż</w:t>
      </w:r>
      <w:r w:rsidR="00F55696">
        <w:rPr>
          <w:rFonts w:ascii="Times New Roman" w:hAnsi="Times New Roman"/>
          <w:sz w:val="22"/>
          <w:szCs w:val="22"/>
        </w:rPr>
        <w:t>e wprowadzi</w:t>
      </w:r>
      <w:r w:rsidR="00396C47">
        <w:rPr>
          <w:rFonts w:ascii="Times New Roman" w:hAnsi="Times New Roman"/>
          <w:sz w:val="22"/>
          <w:szCs w:val="22"/>
        </w:rPr>
        <w:t>ć</w:t>
      </w:r>
      <w:r w:rsidR="00F55696">
        <w:rPr>
          <w:rFonts w:ascii="Times New Roman" w:hAnsi="Times New Roman"/>
          <w:sz w:val="22"/>
          <w:szCs w:val="22"/>
        </w:rPr>
        <w:t xml:space="preserve"> zmiany lub wycofa</w:t>
      </w:r>
      <w:r w:rsidR="00396C47">
        <w:rPr>
          <w:rFonts w:ascii="Times New Roman" w:hAnsi="Times New Roman"/>
          <w:sz w:val="22"/>
          <w:szCs w:val="22"/>
        </w:rPr>
        <w:t>ć</w:t>
      </w:r>
      <w:r w:rsidR="00F55696">
        <w:rPr>
          <w:rFonts w:ascii="Times New Roman" w:hAnsi="Times New Roman"/>
          <w:sz w:val="22"/>
          <w:szCs w:val="22"/>
        </w:rPr>
        <w:t xml:space="preserve"> zło</w:t>
      </w:r>
      <w:r w:rsidR="00396C47">
        <w:rPr>
          <w:rFonts w:ascii="Times New Roman" w:hAnsi="Times New Roman"/>
          <w:sz w:val="22"/>
          <w:szCs w:val="22"/>
        </w:rPr>
        <w:t>ż</w:t>
      </w:r>
      <w:r w:rsidR="00F55696">
        <w:rPr>
          <w:rFonts w:ascii="Times New Roman" w:hAnsi="Times New Roman"/>
          <w:sz w:val="22"/>
          <w:szCs w:val="22"/>
        </w:rPr>
        <w:t>on</w:t>
      </w:r>
      <w:r w:rsidR="00396C47">
        <w:rPr>
          <w:rFonts w:ascii="Times New Roman" w:hAnsi="Times New Roman"/>
          <w:sz w:val="22"/>
          <w:szCs w:val="22"/>
        </w:rPr>
        <w:t>ą</w:t>
      </w:r>
      <w:r w:rsidR="00F55696">
        <w:rPr>
          <w:rFonts w:ascii="Times New Roman" w:hAnsi="Times New Roman"/>
          <w:sz w:val="22"/>
          <w:szCs w:val="22"/>
        </w:rPr>
        <w:t xml:space="preserve"> przez siebie ofert</w:t>
      </w:r>
      <w:r w:rsidR="00396C47">
        <w:rPr>
          <w:rFonts w:ascii="Times New Roman" w:hAnsi="Times New Roman"/>
          <w:sz w:val="22"/>
          <w:szCs w:val="22"/>
        </w:rPr>
        <w:t>ę</w:t>
      </w:r>
      <w:r w:rsidR="00F55696">
        <w:rPr>
          <w:rFonts w:ascii="Times New Roman" w:hAnsi="Times New Roman"/>
          <w:sz w:val="22"/>
          <w:szCs w:val="22"/>
        </w:rPr>
        <w:t xml:space="preserve"> pod warunkiem, </w:t>
      </w:r>
      <w:r w:rsidR="00396C47">
        <w:rPr>
          <w:rFonts w:ascii="Times New Roman" w:hAnsi="Times New Roman"/>
          <w:sz w:val="22"/>
          <w:szCs w:val="22"/>
        </w:rPr>
        <w:t>ż</w:t>
      </w:r>
      <w:r w:rsidR="00F55696">
        <w:rPr>
          <w:rFonts w:ascii="Times New Roman" w:hAnsi="Times New Roman"/>
          <w:sz w:val="22"/>
          <w:szCs w:val="22"/>
        </w:rPr>
        <w:t>e</w:t>
      </w:r>
      <w:r w:rsidR="00396C47" w:rsidRPr="00DC08DC">
        <w:rPr>
          <w:rFonts w:ascii="Times New Roman" w:hAnsi="Times New Roman"/>
          <w:sz w:val="22"/>
          <w:szCs w:val="22"/>
        </w:rPr>
        <w:t xml:space="preserve"> Z</w:t>
      </w:r>
      <w:r w:rsidR="00F55696" w:rsidRPr="00DC08DC">
        <w:rPr>
          <w:rFonts w:ascii="Times New Roman" w:hAnsi="Times New Roman"/>
          <w:sz w:val="22"/>
          <w:szCs w:val="22"/>
        </w:rPr>
        <w:t>amawiaj</w:t>
      </w:r>
      <w:r w:rsidR="00396C47" w:rsidRPr="00DC08DC">
        <w:rPr>
          <w:rFonts w:ascii="Times New Roman" w:hAnsi="Times New Roman"/>
          <w:sz w:val="22"/>
          <w:szCs w:val="22"/>
        </w:rPr>
        <w:t>ą</w:t>
      </w:r>
      <w:r w:rsidR="00F55696" w:rsidRPr="00DC08DC">
        <w:rPr>
          <w:rFonts w:ascii="Times New Roman" w:hAnsi="Times New Roman"/>
          <w:sz w:val="22"/>
          <w:szCs w:val="22"/>
        </w:rPr>
        <w:t>cy otrzyma pisemne powiadomienie o wprowad</w:t>
      </w:r>
      <w:r w:rsidR="00396C47" w:rsidRPr="00DC08DC">
        <w:rPr>
          <w:rFonts w:ascii="Times New Roman" w:hAnsi="Times New Roman"/>
          <w:sz w:val="22"/>
          <w:szCs w:val="22"/>
        </w:rPr>
        <w:t>z</w:t>
      </w:r>
      <w:r w:rsidR="00F55696" w:rsidRPr="00DC08DC">
        <w:rPr>
          <w:rFonts w:ascii="Times New Roman" w:hAnsi="Times New Roman"/>
          <w:sz w:val="22"/>
          <w:szCs w:val="22"/>
        </w:rPr>
        <w:t>eniu zmian lub wyc</w:t>
      </w:r>
      <w:r w:rsidR="00396C47" w:rsidRPr="00DC08DC">
        <w:rPr>
          <w:rFonts w:ascii="Times New Roman" w:hAnsi="Times New Roman"/>
          <w:sz w:val="22"/>
          <w:szCs w:val="22"/>
        </w:rPr>
        <w:t>o</w:t>
      </w:r>
      <w:r w:rsidR="00F55696" w:rsidRPr="00DC08DC">
        <w:rPr>
          <w:rFonts w:ascii="Times New Roman" w:hAnsi="Times New Roman"/>
          <w:sz w:val="22"/>
          <w:szCs w:val="22"/>
        </w:rPr>
        <w:t>faniu przed upływem</w:t>
      </w:r>
      <w:r w:rsidR="00396C47" w:rsidRPr="00DC08DC">
        <w:rPr>
          <w:rFonts w:ascii="Times New Roman" w:hAnsi="Times New Roman"/>
          <w:sz w:val="22"/>
          <w:szCs w:val="22"/>
        </w:rPr>
        <w:t xml:space="preserve"> </w:t>
      </w:r>
      <w:r w:rsidR="00F55696" w:rsidRPr="00DC08DC">
        <w:rPr>
          <w:rFonts w:ascii="Times New Roman" w:hAnsi="Times New Roman"/>
          <w:sz w:val="22"/>
          <w:szCs w:val="22"/>
        </w:rPr>
        <w:t>terminu składania ofert. Powiadomienie o wprowadzeniu zmian lub wycofaniu oferty nale</w:t>
      </w:r>
      <w:r w:rsidR="00396C47" w:rsidRPr="00DC08DC">
        <w:rPr>
          <w:rFonts w:ascii="Times New Roman" w:hAnsi="Times New Roman"/>
          <w:sz w:val="22"/>
          <w:szCs w:val="22"/>
        </w:rPr>
        <w:t>ż</w:t>
      </w:r>
      <w:r w:rsidR="00F55696" w:rsidRPr="00DC08DC">
        <w:rPr>
          <w:rFonts w:ascii="Times New Roman" w:hAnsi="Times New Roman"/>
          <w:sz w:val="22"/>
          <w:szCs w:val="22"/>
        </w:rPr>
        <w:t>y umie</w:t>
      </w:r>
      <w:r w:rsidR="00396C47" w:rsidRPr="00DC08DC">
        <w:rPr>
          <w:rFonts w:ascii="Times New Roman" w:hAnsi="Times New Roman"/>
          <w:sz w:val="22"/>
          <w:szCs w:val="22"/>
        </w:rPr>
        <w:t>ś</w:t>
      </w:r>
      <w:r w:rsidR="00F55696" w:rsidRPr="00DC08DC">
        <w:rPr>
          <w:rFonts w:ascii="Times New Roman" w:hAnsi="Times New Roman"/>
          <w:sz w:val="22"/>
          <w:szCs w:val="22"/>
        </w:rPr>
        <w:t>ci</w:t>
      </w:r>
      <w:r w:rsidR="00396C47" w:rsidRPr="00DC08DC">
        <w:rPr>
          <w:rFonts w:ascii="Times New Roman" w:hAnsi="Times New Roman"/>
          <w:sz w:val="22"/>
          <w:szCs w:val="22"/>
        </w:rPr>
        <w:t>ć</w:t>
      </w:r>
      <w:r w:rsidR="00F55696" w:rsidRPr="00DC08DC">
        <w:rPr>
          <w:rFonts w:ascii="Times New Roman" w:hAnsi="Times New Roman"/>
          <w:sz w:val="22"/>
          <w:szCs w:val="22"/>
        </w:rPr>
        <w:t xml:space="preserve"> </w:t>
      </w:r>
      <w:r w:rsidR="00DC08DC">
        <w:rPr>
          <w:rFonts w:ascii="Times New Roman" w:hAnsi="Times New Roman"/>
          <w:sz w:val="22"/>
          <w:szCs w:val="22"/>
        </w:rPr>
        <w:t>w</w:t>
      </w:r>
      <w:r w:rsidR="00396C47" w:rsidRPr="00DC08DC">
        <w:rPr>
          <w:rFonts w:ascii="Times New Roman" w:hAnsi="Times New Roman"/>
          <w:sz w:val="22"/>
          <w:szCs w:val="22"/>
        </w:rPr>
        <w:t xml:space="preserve"> </w:t>
      </w:r>
      <w:r w:rsidR="00F55696" w:rsidRPr="00DC08DC">
        <w:rPr>
          <w:rFonts w:ascii="Times New Roman" w:hAnsi="Times New Roman"/>
          <w:sz w:val="22"/>
          <w:szCs w:val="22"/>
        </w:rPr>
        <w:t>kopercie, opisanej jak wy</w:t>
      </w:r>
      <w:r w:rsidR="00396C47" w:rsidRPr="00DC08DC">
        <w:rPr>
          <w:rFonts w:ascii="Times New Roman" w:hAnsi="Times New Roman"/>
          <w:sz w:val="22"/>
          <w:szCs w:val="22"/>
        </w:rPr>
        <w:t>ż</w:t>
      </w:r>
      <w:r w:rsidR="00F55696" w:rsidRPr="00DC08DC">
        <w:rPr>
          <w:rFonts w:ascii="Times New Roman" w:hAnsi="Times New Roman"/>
          <w:sz w:val="22"/>
          <w:szCs w:val="22"/>
        </w:rPr>
        <w:t>e</w:t>
      </w:r>
      <w:r w:rsidR="00396C47" w:rsidRPr="00DC08DC">
        <w:rPr>
          <w:rFonts w:ascii="Times New Roman" w:hAnsi="Times New Roman"/>
          <w:sz w:val="22"/>
          <w:szCs w:val="22"/>
        </w:rPr>
        <w:t>j</w:t>
      </w:r>
      <w:r w:rsidR="00F55696" w:rsidRPr="00DC08DC">
        <w:rPr>
          <w:rFonts w:ascii="Times New Roman" w:hAnsi="Times New Roman"/>
          <w:sz w:val="22"/>
          <w:szCs w:val="22"/>
        </w:rPr>
        <w:t xml:space="preserve"> w pkt 6. </w:t>
      </w:r>
      <w:r w:rsidR="00396C47" w:rsidRPr="00DC08DC">
        <w:rPr>
          <w:rFonts w:ascii="Times New Roman" w:hAnsi="Times New Roman"/>
          <w:sz w:val="22"/>
          <w:szCs w:val="22"/>
        </w:rPr>
        <w:t>K</w:t>
      </w:r>
      <w:r w:rsidR="00F55696" w:rsidRPr="00DC08DC">
        <w:rPr>
          <w:rFonts w:ascii="Times New Roman" w:hAnsi="Times New Roman"/>
          <w:sz w:val="22"/>
          <w:szCs w:val="22"/>
        </w:rPr>
        <w:t>oper</w:t>
      </w:r>
      <w:r w:rsidR="00396C47" w:rsidRPr="00DC08DC">
        <w:rPr>
          <w:rFonts w:ascii="Times New Roman" w:hAnsi="Times New Roman"/>
          <w:sz w:val="22"/>
          <w:szCs w:val="22"/>
        </w:rPr>
        <w:t>t</w:t>
      </w:r>
      <w:r w:rsidR="00F55696" w:rsidRPr="00DC08DC">
        <w:rPr>
          <w:rFonts w:ascii="Times New Roman" w:hAnsi="Times New Roman"/>
          <w:sz w:val="22"/>
          <w:szCs w:val="22"/>
        </w:rPr>
        <w:t>a dodatkowa musi by</w:t>
      </w:r>
      <w:r w:rsidR="00396C47" w:rsidRPr="00DC08DC">
        <w:rPr>
          <w:rFonts w:ascii="Times New Roman" w:hAnsi="Times New Roman"/>
          <w:sz w:val="22"/>
          <w:szCs w:val="22"/>
        </w:rPr>
        <w:t>ć</w:t>
      </w:r>
      <w:r w:rsidR="00F55696" w:rsidRPr="00DC08DC">
        <w:rPr>
          <w:rFonts w:ascii="Times New Roman" w:hAnsi="Times New Roman"/>
          <w:sz w:val="22"/>
          <w:szCs w:val="22"/>
        </w:rPr>
        <w:t xml:space="preserve"> oznaczona okre</w:t>
      </w:r>
      <w:r w:rsidR="00396C47" w:rsidRPr="00DC08DC">
        <w:rPr>
          <w:rFonts w:ascii="Times New Roman" w:hAnsi="Times New Roman"/>
          <w:sz w:val="22"/>
          <w:szCs w:val="22"/>
        </w:rPr>
        <w:t>ś</w:t>
      </w:r>
      <w:r w:rsidR="00F55696" w:rsidRPr="00DC08DC">
        <w:rPr>
          <w:rFonts w:ascii="Times New Roman" w:hAnsi="Times New Roman"/>
          <w:sz w:val="22"/>
          <w:szCs w:val="22"/>
        </w:rPr>
        <w:t>leniami : „Zmiana”</w:t>
      </w:r>
      <w:r w:rsidR="00396C47" w:rsidRPr="00DC08DC">
        <w:rPr>
          <w:rFonts w:ascii="Times New Roman" w:hAnsi="Times New Roman"/>
          <w:sz w:val="22"/>
          <w:szCs w:val="22"/>
        </w:rPr>
        <w:t xml:space="preserve"> </w:t>
      </w:r>
      <w:r w:rsidR="00F55696" w:rsidRPr="00DC08DC">
        <w:rPr>
          <w:rFonts w:ascii="Times New Roman" w:hAnsi="Times New Roman"/>
          <w:sz w:val="22"/>
          <w:szCs w:val="22"/>
        </w:rPr>
        <w:t>lub „Wycofanie”</w:t>
      </w:r>
    </w:p>
    <w:p w14:paraId="770E721A" w14:textId="77777777" w:rsidR="00F55696" w:rsidRDefault="00F55696" w:rsidP="00DC08DC">
      <w:pPr>
        <w:pStyle w:val="Tekstpodstawowy"/>
        <w:tabs>
          <w:tab w:val="num" w:pos="426"/>
        </w:tabs>
        <w:ind w:left="426" w:hanging="426"/>
        <w:rPr>
          <w:rFonts w:ascii="Times New Roman" w:hAnsi="Times New Roman"/>
          <w:sz w:val="22"/>
          <w:szCs w:val="22"/>
        </w:rPr>
      </w:pPr>
    </w:p>
    <w:p w14:paraId="003C3F9E" w14:textId="77777777" w:rsidR="00F55696" w:rsidRPr="00DC08DC" w:rsidRDefault="00396C47"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Z</w:t>
      </w:r>
      <w:r w:rsidR="00F55696">
        <w:rPr>
          <w:rFonts w:ascii="Times New Roman" w:hAnsi="Times New Roman"/>
          <w:sz w:val="22"/>
          <w:szCs w:val="22"/>
        </w:rPr>
        <w:t>ło</w:t>
      </w:r>
      <w:r>
        <w:rPr>
          <w:rFonts w:ascii="Times New Roman" w:hAnsi="Times New Roman"/>
          <w:sz w:val="22"/>
          <w:szCs w:val="22"/>
        </w:rPr>
        <w:t>żona oferta wraz z załą</w:t>
      </w:r>
      <w:r w:rsidR="00F55696">
        <w:rPr>
          <w:rFonts w:ascii="Times New Roman" w:hAnsi="Times New Roman"/>
          <w:sz w:val="22"/>
          <w:szCs w:val="22"/>
        </w:rPr>
        <w:t>cznikami b</w:t>
      </w:r>
      <w:r>
        <w:rPr>
          <w:rFonts w:ascii="Times New Roman" w:hAnsi="Times New Roman"/>
          <w:sz w:val="22"/>
          <w:szCs w:val="22"/>
        </w:rPr>
        <w:t>ę</w:t>
      </w:r>
      <w:r w:rsidR="00F55696">
        <w:rPr>
          <w:rFonts w:ascii="Times New Roman" w:hAnsi="Times New Roman"/>
          <w:sz w:val="22"/>
          <w:szCs w:val="22"/>
        </w:rPr>
        <w:t>dzie jawna, z wyj</w:t>
      </w:r>
      <w:r w:rsidR="004A082B">
        <w:rPr>
          <w:rFonts w:ascii="Times New Roman" w:hAnsi="Times New Roman"/>
          <w:sz w:val="22"/>
          <w:szCs w:val="22"/>
        </w:rPr>
        <w:t>ą</w:t>
      </w:r>
      <w:r w:rsidR="00F55696">
        <w:rPr>
          <w:rFonts w:ascii="Times New Roman" w:hAnsi="Times New Roman"/>
          <w:sz w:val="22"/>
          <w:szCs w:val="22"/>
        </w:rPr>
        <w:t>tkiem informacji stanowi</w:t>
      </w:r>
      <w:r w:rsidR="004A082B">
        <w:rPr>
          <w:rFonts w:ascii="Times New Roman" w:hAnsi="Times New Roman"/>
          <w:sz w:val="22"/>
          <w:szCs w:val="22"/>
        </w:rPr>
        <w:t>ą</w:t>
      </w:r>
      <w:r w:rsidR="00F55696">
        <w:rPr>
          <w:rFonts w:ascii="Times New Roman" w:hAnsi="Times New Roman"/>
          <w:sz w:val="22"/>
          <w:szCs w:val="22"/>
        </w:rPr>
        <w:t>cych tajemn</w:t>
      </w:r>
      <w:r w:rsidR="004A082B">
        <w:rPr>
          <w:rFonts w:ascii="Times New Roman" w:hAnsi="Times New Roman"/>
          <w:sz w:val="22"/>
          <w:szCs w:val="22"/>
        </w:rPr>
        <w:t>i</w:t>
      </w:r>
      <w:r w:rsidR="00F55696">
        <w:rPr>
          <w:rFonts w:ascii="Times New Roman" w:hAnsi="Times New Roman"/>
          <w:sz w:val="22"/>
          <w:szCs w:val="22"/>
        </w:rPr>
        <w:t>c</w:t>
      </w:r>
      <w:r w:rsidR="004A082B">
        <w:rPr>
          <w:rFonts w:ascii="Times New Roman" w:hAnsi="Times New Roman"/>
          <w:sz w:val="22"/>
          <w:szCs w:val="22"/>
        </w:rPr>
        <w:t>ę</w:t>
      </w:r>
      <w:r w:rsidR="004A082B" w:rsidRPr="00DC08DC">
        <w:rPr>
          <w:rFonts w:ascii="Times New Roman" w:hAnsi="Times New Roman"/>
          <w:sz w:val="22"/>
          <w:szCs w:val="22"/>
        </w:rPr>
        <w:t xml:space="preserve"> </w:t>
      </w:r>
      <w:r w:rsidR="00F55696" w:rsidRPr="00DC08DC">
        <w:rPr>
          <w:rFonts w:ascii="Times New Roman" w:hAnsi="Times New Roman"/>
          <w:sz w:val="22"/>
          <w:szCs w:val="22"/>
        </w:rPr>
        <w:t>prze</w:t>
      </w:r>
      <w:r w:rsidR="004A082B" w:rsidRPr="00DC08DC">
        <w:rPr>
          <w:rFonts w:ascii="Times New Roman" w:hAnsi="Times New Roman"/>
          <w:sz w:val="22"/>
          <w:szCs w:val="22"/>
        </w:rPr>
        <w:t>d</w:t>
      </w:r>
      <w:r w:rsidR="00F55696" w:rsidRPr="00DC08DC">
        <w:rPr>
          <w:rFonts w:ascii="Times New Roman" w:hAnsi="Times New Roman"/>
          <w:sz w:val="22"/>
          <w:szCs w:val="22"/>
        </w:rPr>
        <w:t>si</w:t>
      </w:r>
      <w:r w:rsidR="004A082B" w:rsidRPr="00DC08DC">
        <w:rPr>
          <w:rFonts w:ascii="Times New Roman" w:hAnsi="Times New Roman"/>
          <w:sz w:val="22"/>
          <w:szCs w:val="22"/>
        </w:rPr>
        <w:t>ę</w:t>
      </w:r>
      <w:r w:rsidR="00F55696" w:rsidRPr="00DC08DC">
        <w:rPr>
          <w:rFonts w:ascii="Times New Roman" w:hAnsi="Times New Roman"/>
          <w:sz w:val="22"/>
          <w:szCs w:val="22"/>
        </w:rPr>
        <w:t>biorstwa w rozumieniu przepisów o zwalczaniu nieuczciwej konkurencji co do których</w:t>
      </w:r>
      <w:r w:rsidR="004A082B" w:rsidRPr="00DC08DC">
        <w:rPr>
          <w:rFonts w:ascii="Times New Roman" w:hAnsi="Times New Roman"/>
          <w:sz w:val="22"/>
          <w:szCs w:val="22"/>
        </w:rPr>
        <w:t xml:space="preserve"> W</w:t>
      </w:r>
      <w:r w:rsidR="00F55696" w:rsidRPr="00DC08DC">
        <w:rPr>
          <w:rFonts w:ascii="Times New Roman" w:hAnsi="Times New Roman"/>
          <w:sz w:val="22"/>
          <w:szCs w:val="22"/>
        </w:rPr>
        <w:t>ykonawca składaj</w:t>
      </w:r>
      <w:r w:rsidR="004A082B" w:rsidRPr="00DC08DC">
        <w:rPr>
          <w:rFonts w:ascii="Times New Roman" w:hAnsi="Times New Roman"/>
          <w:sz w:val="22"/>
          <w:szCs w:val="22"/>
        </w:rPr>
        <w:t>ąc</w:t>
      </w:r>
      <w:r w:rsidR="00DE58FB" w:rsidRPr="00DC08DC">
        <w:rPr>
          <w:rFonts w:ascii="Times New Roman" w:hAnsi="Times New Roman"/>
          <w:sz w:val="22"/>
          <w:szCs w:val="22"/>
        </w:rPr>
        <w:t xml:space="preserve"> ofert</w:t>
      </w:r>
      <w:r w:rsidR="004A082B" w:rsidRPr="00DC08DC">
        <w:rPr>
          <w:rFonts w:ascii="Times New Roman" w:hAnsi="Times New Roman"/>
          <w:sz w:val="22"/>
          <w:szCs w:val="22"/>
        </w:rPr>
        <w:t>ę</w:t>
      </w:r>
      <w:r w:rsidR="00DE58FB" w:rsidRPr="00DC08DC">
        <w:rPr>
          <w:rFonts w:ascii="Times New Roman" w:hAnsi="Times New Roman"/>
          <w:sz w:val="22"/>
          <w:szCs w:val="22"/>
        </w:rPr>
        <w:t xml:space="preserve"> </w:t>
      </w:r>
      <w:r w:rsidR="00DE58FB" w:rsidRPr="00DC08DC">
        <w:rPr>
          <w:rFonts w:ascii="Times New Roman" w:hAnsi="Times New Roman"/>
          <w:b/>
          <w:sz w:val="22"/>
          <w:szCs w:val="22"/>
          <w:u w:val="single"/>
        </w:rPr>
        <w:t>zastrzegł lub wykazał</w:t>
      </w:r>
      <w:r w:rsidR="004A082B" w:rsidRPr="00DC08DC">
        <w:rPr>
          <w:rFonts w:ascii="Times New Roman" w:hAnsi="Times New Roman"/>
          <w:sz w:val="22"/>
          <w:szCs w:val="22"/>
        </w:rPr>
        <w:t>, iż</w:t>
      </w:r>
      <w:r w:rsidR="00DE58FB" w:rsidRPr="00DC08DC">
        <w:rPr>
          <w:rFonts w:ascii="Times New Roman" w:hAnsi="Times New Roman"/>
          <w:sz w:val="22"/>
          <w:szCs w:val="22"/>
        </w:rPr>
        <w:t xml:space="preserve"> zastrze</w:t>
      </w:r>
      <w:r w:rsidR="004A082B" w:rsidRPr="00DC08DC">
        <w:rPr>
          <w:rFonts w:ascii="Times New Roman" w:hAnsi="Times New Roman"/>
          <w:sz w:val="22"/>
          <w:szCs w:val="22"/>
        </w:rPr>
        <w:t>ż</w:t>
      </w:r>
      <w:r w:rsidR="00DE58FB" w:rsidRPr="00DC08DC">
        <w:rPr>
          <w:rFonts w:ascii="Times New Roman" w:hAnsi="Times New Roman"/>
          <w:sz w:val="22"/>
          <w:szCs w:val="22"/>
        </w:rPr>
        <w:t>one informacje stanowi</w:t>
      </w:r>
      <w:r w:rsidR="004A082B" w:rsidRPr="00DC08DC">
        <w:rPr>
          <w:rFonts w:ascii="Times New Roman" w:hAnsi="Times New Roman"/>
          <w:sz w:val="22"/>
          <w:szCs w:val="22"/>
        </w:rPr>
        <w:t>ą</w:t>
      </w:r>
      <w:r w:rsidR="00DE58FB" w:rsidRPr="00DC08DC">
        <w:rPr>
          <w:rFonts w:ascii="Times New Roman" w:hAnsi="Times New Roman"/>
          <w:sz w:val="22"/>
          <w:szCs w:val="22"/>
        </w:rPr>
        <w:t xml:space="preserve"> tajemnic</w:t>
      </w:r>
      <w:r w:rsidR="004A082B" w:rsidRPr="00DC08DC">
        <w:rPr>
          <w:rFonts w:ascii="Times New Roman" w:hAnsi="Times New Roman"/>
          <w:sz w:val="22"/>
          <w:szCs w:val="22"/>
        </w:rPr>
        <w:t>ę</w:t>
      </w:r>
      <w:r w:rsidR="00DE58FB" w:rsidRPr="00DC08DC">
        <w:rPr>
          <w:rFonts w:ascii="Times New Roman" w:hAnsi="Times New Roman"/>
          <w:sz w:val="22"/>
          <w:szCs w:val="22"/>
        </w:rPr>
        <w:t xml:space="preserve"> przedsi</w:t>
      </w:r>
      <w:r w:rsidR="004A082B" w:rsidRPr="00DC08DC">
        <w:rPr>
          <w:rFonts w:ascii="Times New Roman" w:hAnsi="Times New Roman"/>
          <w:sz w:val="22"/>
          <w:szCs w:val="22"/>
        </w:rPr>
        <w:t>ę</w:t>
      </w:r>
      <w:r w:rsidR="00DE58FB" w:rsidRPr="00DC08DC">
        <w:rPr>
          <w:rFonts w:ascii="Times New Roman" w:hAnsi="Times New Roman"/>
          <w:sz w:val="22"/>
          <w:szCs w:val="22"/>
        </w:rPr>
        <w:t>biorstwa. Wykonawca nie mo</w:t>
      </w:r>
      <w:r w:rsidR="004A082B" w:rsidRPr="00DC08DC">
        <w:rPr>
          <w:rFonts w:ascii="Times New Roman" w:hAnsi="Times New Roman"/>
          <w:sz w:val="22"/>
          <w:szCs w:val="22"/>
        </w:rPr>
        <w:t>ż</w:t>
      </w:r>
      <w:r w:rsidR="00DE58FB" w:rsidRPr="00DC08DC">
        <w:rPr>
          <w:rFonts w:ascii="Times New Roman" w:hAnsi="Times New Roman"/>
          <w:sz w:val="22"/>
          <w:szCs w:val="22"/>
        </w:rPr>
        <w:t>e zastrzec informacji, o których mowa w art. 86 ust. 4 ustaw</w:t>
      </w:r>
      <w:r w:rsidR="00845703">
        <w:rPr>
          <w:rFonts w:ascii="Times New Roman" w:hAnsi="Times New Roman"/>
          <w:sz w:val="22"/>
          <w:szCs w:val="22"/>
        </w:rPr>
        <w:t>y</w:t>
      </w:r>
      <w:r w:rsidR="00DE58FB" w:rsidRPr="00DC08DC">
        <w:rPr>
          <w:rFonts w:ascii="Times New Roman" w:hAnsi="Times New Roman"/>
          <w:sz w:val="22"/>
          <w:szCs w:val="22"/>
        </w:rPr>
        <w:t xml:space="preserve"> </w:t>
      </w:r>
      <w:proofErr w:type="spellStart"/>
      <w:r w:rsidR="00DE58FB" w:rsidRPr="00DC08DC">
        <w:rPr>
          <w:rFonts w:ascii="Times New Roman" w:hAnsi="Times New Roman"/>
          <w:sz w:val="22"/>
          <w:szCs w:val="22"/>
        </w:rPr>
        <w:t>Pzp</w:t>
      </w:r>
      <w:proofErr w:type="spellEnd"/>
      <w:r w:rsidR="00DE58FB" w:rsidRPr="00DC08DC">
        <w:rPr>
          <w:rFonts w:ascii="Times New Roman" w:hAnsi="Times New Roman"/>
          <w:sz w:val="22"/>
          <w:szCs w:val="22"/>
        </w:rPr>
        <w:t>.</w:t>
      </w:r>
    </w:p>
    <w:p w14:paraId="226140BB" w14:textId="77777777" w:rsidR="00DE58FB" w:rsidRDefault="00DE58FB" w:rsidP="00E96F3F">
      <w:pPr>
        <w:pStyle w:val="Tekstpodstawowy"/>
        <w:ind w:left="-567"/>
        <w:jc w:val="left"/>
        <w:rPr>
          <w:rFonts w:ascii="Times New Roman" w:hAnsi="Times New Roman"/>
          <w:sz w:val="22"/>
          <w:szCs w:val="22"/>
        </w:rPr>
      </w:pPr>
    </w:p>
    <w:p w14:paraId="07FCFF7C"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 xml:space="preserve"> przypadku gdy </w:t>
      </w:r>
      <w:r>
        <w:rPr>
          <w:rFonts w:ascii="Times New Roman" w:hAnsi="Times New Roman"/>
          <w:sz w:val="22"/>
          <w:szCs w:val="22"/>
        </w:rPr>
        <w:t>W</w:t>
      </w:r>
      <w:r w:rsidR="00DE58FB">
        <w:rPr>
          <w:rFonts w:ascii="Times New Roman" w:hAnsi="Times New Roman"/>
          <w:sz w:val="22"/>
          <w:szCs w:val="22"/>
        </w:rPr>
        <w:t>ykonawca nie wyka</w:t>
      </w:r>
      <w:r>
        <w:rPr>
          <w:rFonts w:ascii="Times New Roman" w:hAnsi="Times New Roman"/>
          <w:sz w:val="22"/>
          <w:szCs w:val="22"/>
        </w:rPr>
        <w:t>ż</w:t>
      </w:r>
      <w:r w:rsidR="00DE58FB">
        <w:rPr>
          <w:rFonts w:ascii="Times New Roman" w:hAnsi="Times New Roman"/>
          <w:sz w:val="22"/>
          <w:szCs w:val="22"/>
        </w:rPr>
        <w:t xml:space="preserve">e, </w:t>
      </w:r>
      <w:r>
        <w:rPr>
          <w:rFonts w:ascii="Times New Roman" w:hAnsi="Times New Roman"/>
          <w:sz w:val="22"/>
          <w:szCs w:val="22"/>
        </w:rPr>
        <w:t>ż</w:t>
      </w:r>
      <w:r w:rsidR="00DE58FB">
        <w:rPr>
          <w:rFonts w:ascii="Times New Roman" w:hAnsi="Times New Roman"/>
          <w:sz w:val="22"/>
          <w:szCs w:val="22"/>
        </w:rPr>
        <w:t>e zastrze</w:t>
      </w:r>
      <w:r>
        <w:rPr>
          <w:rFonts w:ascii="Times New Roman" w:hAnsi="Times New Roman"/>
          <w:sz w:val="22"/>
          <w:szCs w:val="22"/>
        </w:rPr>
        <w:t>ż</w:t>
      </w:r>
      <w:r w:rsidR="00DE58FB">
        <w:rPr>
          <w:rFonts w:ascii="Times New Roman" w:hAnsi="Times New Roman"/>
          <w:sz w:val="22"/>
          <w:szCs w:val="22"/>
        </w:rPr>
        <w:t>one informacje stanowi</w:t>
      </w:r>
      <w:r>
        <w:rPr>
          <w:rFonts w:ascii="Times New Roman" w:hAnsi="Times New Roman"/>
          <w:sz w:val="22"/>
          <w:szCs w:val="22"/>
        </w:rPr>
        <w:t>ą</w:t>
      </w:r>
      <w:r w:rsidR="00DE58FB">
        <w:rPr>
          <w:rFonts w:ascii="Times New Roman" w:hAnsi="Times New Roman"/>
          <w:sz w:val="22"/>
          <w:szCs w:val="22"/>
        </w:rPr>
        <w:t xml:space="preserv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w rozumieniu art. 11 ust. 4 ustawy z dnia 16.04.1993r</w:t>
      </w:r>
      <w:r w:rsidR="00845703">
        <w:rPr>
          <w:rFonts w:ascii="Times New Roman" w:hAnsi="Times New Roman"/>
          <w:sz w:val="22"/>
          <w:szCs w:val="22"/>
        </w:rPr>
        <w:t>.</w:t>
      </w:r>
      <w:r w:rsidR="00DE58FB">
        <w:rPr>
          <w:rFonts w:ascii="Times New Roman" w:hAnsi="Times New Roman"/>
          <w:sz w:val="22"/>
          <w:szCs w:val="22"/>
        </w:rPr>
        <w:t xml:space="preserve"> o zwalczaniu nieuczciwej konkurencji </w:t>
      </w:r>
      <w:r w:rsidR="00DC08DC">
        <w:rPr>
          <w:rFonts w:ascii="Times New Roman" w:hAnsi="Times New Roman"/>
          <w:sz w:val="22"/>
          <w:szCs w:val="22"/>
        </w:rPr>
        <w:t>(</w:t>
      </w:r>
      <w:r w:rsidR="00DE58FB">
        <w:rPr>
          <w:rFonts w:ascii="Times New Roman" w:hAnsi="Times New Roman"/>
          <w:sz w:val="22"/>
          <w:szCs w:val="22"/>
        </w:rPr>
        <w:t>tekst jednolity dz. U. z 201</w:t>
      </w:r>
      <w:r w:rsidR="005062E8">
        <w:rPr>
          <w:rFonts w:ascii="Times New Roman" w:hAnsi="Times New Roman"/>
          <w:sz w:val="22"/>
          <w:szCs w:val="22"/>
        </w:rPr>
        <w:t>9</w:t>
      </w:r>
      <w:r w:rsidR="00DE58FB">
        <w:rPr>
          <w:rFonts w:ascii="Times New Roman" w:hAnsi="Times New Roman"/>
          <w:sz w:val="22"/>
          <w:szCs w:val="22"/>
        </w:rPr>
        <w:t xml:space="preserve"> r poz. </w:t>
      </w:r>
      <w:r w:rsidR="005062E8">
        <w:rPr>
          <w:rFonts w:ascii="Times New Roman" w:hAnsi="Times New Roman"/>
          <w:sz w:val="22"/>
          <w:szCs w:val="22"/>
        </w:rPr>
        <w:t>1010 z późniejszymi zmianami</w:t>
      </w:r>
      <w:r w:rsidR="00DC08DC">
        <w:rPr>
          <w:rFonts w:ascii="Times New Roman" w:hAnsi="Times New Roman"/>
          <w:sz w:val="22"/>
          <w:szCs w:val="22"/>
        </w:rPr>
        <w:t xml:space="preserve">)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cy uzna zastrze</w:t>
      </w:r>
      <w:r>
        <w:rPr>
          <w:rFonts w:ascii="Times New Roman" w:hAnsi="Times New Roman"/>
          <w:sz w:val="22"/>
          <w:szCs w:val="22"/>
        </w:rPr>
        <w:t>ż</w:t>
      </w:r>
      <w:r w:rsidR="00DE58FB">
        <w:rPr>
          <w:rFonts w:ascii="Times New Roman" w:hAnsi="Times New Roman"/>
          <w:sz w:val="22"/>
          <w:szCs w:val="22"/>
        </w:rPr>
        <w:t xml:space="preserve">enie tajemnicy za bezskuteczne, o czym poinformuje </w:t>
      </w:r>
      <w:r>
        <w:rPr>
          <w:rFonts w:ascii="Times New Roman" w:hAnsi="Times New Roman"/>
          <w:sz w:val="22"/>
          <w:szCs w:val="22"/>
        </w:rPr>
        <w:t>W</w:t>
      </w:r>
      <w:r w:rsidR="00DE58FB">
        <w:rPr>
          <w:rFonts w:ascii="Times New Roman" w:hAnsi="Times New Roman"/>
          <w:sz w:val="22"/>
          <w:szCs w:val="22"/>
        </w:rPr>
        <w:t>ykonawc</w:t>
      </w:r>
      <w:r>
        <w:rPr>
          <w:rFonts w:ascii="Times New Roman" w:hAnsi="Times New Roman"/>
          <w:sz w:val="22"/>
          <w:szCs w:val="22"/>
        </w:rPr>
        <w:t>ę</w:t>
      </w:r>
    </w:p>
    <w:p w14:paraId="0FE1E6BB" w14:textId="77777777" w:rsidR="0051485C" w:rsidRDefault="0051485C" w:rsidP="0051485C">
      <w:pPr>
        <w:pStyle w:val="Tekstpodstawowy"/>
        <w:ind w:left="360"/>
        <w:jc w:val="left"/>
        <w:rPr>
          <w:rFonts w:ascii="Times New Roman" w:hAnsi="Times New Roman"/>
          <w:sz w:val="22"/>
          <w:szCs w:val="22"/>
        </w:rPr>
      </w:pPr>
    </w:p>
    <w:p w14:paraId="685D4DA0"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I</w:t>
      </w:r>
      <w:r w:rsidR="00DE58FB">
        <w:rPr>
          <w:rFonts w:ascii="Times New Roman" w:hAnsi="Times New Roman"/>
          <w:sz w:val="22"/>
          <w:szCs w:val="22"/>
        </w:rPr>
        <w:t>nformacje stanowi</w:t>
      </w:r>
      <w:r>
        <w:rPr>
          <w:rFonts w:ascii="Times New Roman" w:hAnsi="Times New Roman"/>
          <w:sz w:val="22"/>
          <w:szCs w:val="22"/>
        </w:rPr>
        <w:t>ą</w:t>
      </w:r>
      <w:r w:rsidR="00DE58FB">
        <w:rPr>
          <w:rFonts w:ascii="Times New Roman" w:hAnsi="Times New Roman"/>
          <w:sz w:val="22"/>
          <w:szCs w:val="22"/>
        </w:rPr>
        <w:t>ce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powinny by</w:t>
      </w:r>
      <w:r>
        <w:rPr>
          <w:rFonts w:ascii="Times New Roman" w:hAnsi="Times New Roman"/>
          <w:sz w:val="22"/>
          <w:szCs w:val="22"/>
        </w:rPr>
        <w:t>ć</w:t>
      </w:r>
      <w:r w:rsidR="00DE58FB">
        <w:rPr>
          <w:rFonts w:ascii="Times New Roman" w:hAnsi="Times New Roman"/>
          <w:sz w:val="22"/>
          <w:szCs w:val="22"/>
        </w:rPr>
        <w:t xml:space="preserve"> zgrupowane i stanowi</w:t>
      </w:r>
      <w:r w:rsidR="00F45EAA">
        <w:rPr>
          <w:rFonts w:ascii="Times New Roman" w:hAnsi="Times New Roman"/>
          <w:sz w:val="22"/>
          <w:szCs w:val="22"/>
        </w:rPr>
        <w:t>ć</w:t>
      </w:r>
      <w:r w:rsidR="00DE58FB">
        <w:rPr>
          <w:rFonts w:ascii="Times New Roman" w:hAnsi="Times New Roman"/>
          <w:sz w:val="22"/>
          <w:szCs w:val="22"/>
        </w:rPr>
        <w:t xml:space="preserve"> oddzieln</w:t>
      </w:r>
      <w:r w:rsidR="00F45EAA">
        <w:rPr>
          <w:rFonts w:ascii="Times New Roman" w:hAnsi="Times New Roman"/>
          <w:sz w:val="22"/>
          <w:szCs w:val="22"/>
        </w:rPr>
        <w:t>ą</w:t>
      </w:r>
      <w:r w:rsidR="00DE58FB">
        <w:rPr>
          <w:rFonts w:ascii="Times New Roman" w:hAnsi="Times New Roman"/>
          <w:sz w:val="22"/>
          <w:szCs w:val="22"/>
        </w:rPr>
        <w:t xml:space="preserve"> cz</w:t>
      </w:r>
      <w:r w:rsidR="00F45EAA">
        <w:rPr>
          <w:rFonts w:ascii="Times New Roman" w:hAnsi="Times New Roman"/>
          <w:sz w:val="22"/>
          <w:szCs w:val="22"/>
        </w:rPr>
        <w:t>ęść</w:t>
      </w:r>
      <w:r w:rsidR="00DE58FB">
        <w:rPr>
          <w:rFonts w:ascii="Times New Roman" w:hAnsi="Times New Roman"/>
          <w:sz w:val="22"/>
          <w:szCs w:val="22"/>
        </w:rPr>
        <w:t xml:space="preserve"> oferty, opisan</w:t>
      </w:r>
      <w:r w:rsidR="00F45EAA">
        <w:rPr>
          <w:rFonts w:ascii="Times New Roman" w:hAnsi="Times New Roman"/>
          <w:sz w:val="22"/>
          <w:szCs w:val="22"/>
        </w:rPr>
        <w:t>ą</w:t>
      </w:r>
      <w:r w:rsidR="00DE58FB">
        <w:rPr>
          <w:rFonts w:ascii="Times New Roman" w:hAnsi="Times New Roman"/>
          <w:sz w:val="22"/>
          <w:szCs w:val="22"/>
        </w:rPr>
        <w:t xml:space="preserve"> w nast</w:t>
      </w:r>
      <w:r w:rsidR="00F45EAA">
        <w:rPr>
          <w:rFonts w:ascii="Times New Roman" w:hAnsi="Times New Roman"/>
          <w:sz w:val="22"/>
          <w:szCs w:val="22"/>
        </w:rPr>
        <w:t>ę</w:t>
      </w:r>
      <w:r w:rsidR="00DE58FB">
        <w:rPr>
          <w:rFonts w:ascii="Times New Roman" w:hAnsi="Times New Roman"/>
          <w:sz w:val="22"/>
          <w:szCs w:val="22"/>
        </w:rPr>
        <w:t>puj</w:t>
      </w:r>
      <w:r w:rsidR="00F45EAA">
        <w:rPr>
          <w:rFonts w:ascii="Times New Roman" w:hAnsi="Times New Roman"/>
          <w:sz w:val="22"/>
          <w:szCs w:val="22"/>
        </w:rPr>
        <w:t>ą</w:t>
      </w:r>
      <w:r w:rsidR="00DE58FB">
        <w:rPr>
          <w:rFonts w:ascii="Times New Roman" w:hAnsi="Times New Roman"/>
          <w:sz w:val="22"/>
          <w:szCs w:val="22"/>
        </w:rPr>
        <w:t>cy sposób: „tajemnica przedsi</w:t>
      </w:r>
      <w:r w:rsidR="00F45EAA">
        <w:rPr>
          <w:rFonts w:ascii="Times New Roman" w:hAnsi="Times New Roman"/>
          <w:sz w:val="22"/>
          <w:szCs w:val="22"/>
        </w:rPr>
        <w:t>ę</w:t>
      </w:r>
      <w:r w:rsidR="00DE58FB">
        <w:rPr>
          <w:rFonts w:ascii="Times New Roman" w:hAnsi="Times New Roman"/>
          <w:sz w:val="22"/>
          <w:szCs w:val="22"/>
        </w:rPr>
        <w:t xml:space="preserve">biorstwa </w:t>
      </w:r>
      <w:r w:rsidR="00BE40B3">
        <w:rPr>
          <w:rFonts w:ascii="Times New Roman" w:hAnsi="Times New Roman"/>
          <w:sz w:val="22"/>
          <w:szCs w:val="22"/>
        </w:rPr>
        <w:t>-</w:t>
      </w:r>
      <w:r w:rsidR="00DE58FB">
        <w:rPr>
          <w:rFonts w:ascii="Times New Roman" w:hAnsi="Times New Roman"/>
          <w:sz w:val="22"/>
          <w:szCs w:val="22"/>
        </w:rPr>
        <w:t xml:space="preserve"> tylko do wgl</w:t>
      </w:r>
      <w:r w:rsidR="00F45EAA">
        <w:rPr>
          <w:rFonts w:ascii="Times New Roman" w:hAnsi="Times New Roman"/>
          <w:sz w:val="22"/>
          <w:szCs w:val="22"/>
        </w:rPr>
        <w:t>ą</w:t>
      </w:r>
      <w:r w:rsidR="00DE58FB">
        <w:rPr>
          <w:rFonts w:ascii="Times New Roman" w:hAnsi="Times New Roman"/>
          <w:sz w:val="22"/>
          <w:szCs w:val="22"/>
        </w:rPr>
        <w:t xml:space="preserve">du przez </w:t>
      </w:r>
      <w:r w:rsidR="00F45EAA">
        <w:rPr>
          <w:rFonts w:ascii="Times New Roman" w:hAnsi="Times New Roman"/>
          <w:sz w:val="22"/>
          <w:szCs w:val="22"/>
        </w:rPr>
        <w:t>Z</w:t>
      </w:r>
      <w:r w:rsidR="00DE58FB">
        <w:rPr>
          <w:rFonts w:ascii="Times New Roman" w:hAnsi="Times New Roman"/>
          <w:sz w:val="22"/>
          <w:szCs w:val="22"/>
        </w:rPr>
        <w:t>amawiaj</w:t>
      </w:r>
      <w:r w:rsidR="00F45EAA">
        <w:rPr>
          <w:rFonts w:ascii="Times New Roman" w:hAnsi="Times New Roman"/>
          <w:sz w:val="22"/>
          <w:szCs w:val="22"/>
        </w:rPr>
        <w:t>ą</w:t>
      </w:r>
      <w:r w:rsidR="00DE58FB">
        <w:rPr>
          <w:rFonts w:ascii="Times New Roman" w:hAnsi="Times New Roman"/>
          <w:sz w:val="22"/>
          <w:szCs w:val="22"/>
        </w:rPr>
        <w:t>cego”</w:t>
      </w:r>
    </w:p>
    <w:p w14:paraId="5E77EE15" w14:textId="77777777" w:rsidR="0051485C" w:rsidRDefault="0051485C" w:rsidP="004A39EC">
      <w:pPr>
        <w:pStyle w:val="Tekstpodstawowy"/>
        <w:rPr>
          <w:rFonts w:ascii="Times New Roman" w:hAnsi="Times New Roman"/>
          <w:sz w:val="22"/>
          <w:szCs w:val="22"/>
        </w:rPr>
      </w:pPr>
    </w:p>
    <w:p w14:paraId="39F5783E" w14:textId="77777777" w:rsidR="00DE58FB" w:rsidRDefault="00F45EAA"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ykonawca któr</w:t>
      </w:r>
      <w:r>
        <w:rPr>
          <w:rFonts w:ascii="Times New Roman" w:hAnsi="Times New Roman"/>
          <w:sz w:val="22"/>
          <w:szCs w:val="22"/>
        </w:rPr>
        <w:t>y</w:t>
      </w:r>
      <w:r w:rsidR="00DE58FB">
        <w:rPr>
          <w:rFonts w:ascii="Times New Roman" w:hAnsi="Times New Roman"/>
          <w:sz w:val="22"/>
          <w:szCs w:val="22"/>
        </w:rPr>
        <w:t xml:space="preserve"> b</w:t>
      </w:r>
      <w:r>
        <w:rPr>
          <w:rFonts w:ascii="Times New Roman" w:hAnsi="Times New Roman"/>
          <w:sz w:val="22"/>
          <w:szCs w:val="22"/>
        </w:rPr>
        <w:t>ę</w:t>
      </w:r>
      <w:r w:rsidR="00DE58FB">
        <w:rPr>
          <w:rFonts w:ascii="Times New Roman" w:hAnsi="Times New Roman"/>
          <w:sz w:val="22"/>
          <w:szCs w:val="22"/>
        </w:rPr>
        <w:t>dzie chciał skorzysta</w:t>
      </w:r>
      <w:r>
        <w:rPr>
          <w:rFonts w:ascii="Times New Roman" w:hAnsi="Times New Roman"/>
          <w:sz w:val="22"/>
          <w:szCs w:val="22"/>
        </w:rPr>
        <w:t>ć z</w:t>
      </w:r>
      <w:r w:rsidR="00DE58FB">
        <w:rPr>
          <w:rFonts w:ascii="Times New Roman" w:hAnsi="Times New Roman"/>
          <w:sz w:val="22"/>
          <w:szCs w:val="22"/>
        </w:rPr>
        <w:t xml:space="preserve"> jawno</w:t>
      </w:r>
      <w:r>
        <w:rPr>
          <w:rFonts w:ascii="Times New Roman" w:hAnsi="Times New Roman"/>
          <w:sz w:val="22"/>
          <w:szCs w:val="22"/>
        </w:rPr>
        <w:t>ś</w:t>
      </w:r>
      <w:r w:rsidR="00DE58FB">
        <w:rPr>
          <w:rFonts w:ascii="Times New Roman" w:hAnsi="Times New Roman"/>
          <w:sz w:val="22"/>
          <w:szCs w:val="22"/>
        </w:rPr>
        <w:t>ci dokumentacji z post</w:t>
      </w:r>
      <w:r>
        <w:rPr>
          <w:rFonts w:ascii="Times New Roman" w:hAnsi="Times New Roman"/>
          <w:sz w:val="22"/>
          <w:szCs w:val="22"/>
        </w:rPr>
        <w:t>ę</w:t>
      </w:r>
      <w:r w:rsidR="00DE58FB">
        <w:rPr>
          <w:rFonts w:ascii="Times New Roman" w:hAnsi="Times New Roman"/>
          <w:sz w:val="22"/>
          <w:szCs w:val="22"/>
        </w:rPr>
        <w:t>powani</w:t>
      </w:r>
      <w:r w:rsidR="004A39EC">
        <w:rPr>
          <w:rFonts w:ascii="Times New Roman" w:hAnsi="Times New Roman"/>
          <w:sz w:val="22"/>
          <w:szCs w:val="22"/>
        </w:rPr>
        <w:t>a (</w:t>
      </w:r>
      <w:r w:rsidR="00DE58FB">
        <w:rPr>
          <w:rFonts w:ascii="Times New Roman" w:hAnsi="Times New Roman"/>
          <w:sz w:val="22"/>
          <w:szCs w:val="22"/>
        </w:rPr>
        <w:t>protokołu z zał</w:t>
      </w:r>
      <w:r>
        <w:rPr>
          <w:rFonts w:ascii="Times New Roman" w:hAnsi="Times New Roman"/>
          <w:sz w:val="22"/>
          <w:szCs w:val="22"/>
        </w:rPr>
        <w:t>ą</w:t>
      </w:r>
      <w:r w:rsidR="00DE58FB">
        <w:rPr>
          <w:rFonts w:ascii="Times New Roman" w:hAnsi="Times New Roman"/>
          <w:sz w:val="22"/>
          <w:szCs w:val="22"/>
        </w:rPr>
        <w:t>cznikami</w:t>
      </w:r>
      <w:r w:rsidR="004A39EC">
        <w:rPr>
          <w:rFonts w:ascii="Times New Roman" w:hAnsi="Times New Roman"/>
          <w:sz w:val="22"/>
          <w:szCs w:val="22"/>
        </w:rPr>
        <w:t>)</w:t>
      </w:r>
      <w:r w:rsidR="00DE58FB">
        <w:rPr>
          <w:rFonts w:ascii="Times New Roman" w:hAnsi="Times New Roman"/>
          <w:sz w:val="22"/>
          <w:szCs w:val="22"/>
        </w:rPr>
        <w:t>, musi wyst</w:t>
      </w:r>
      <w:r>
        <w:rPr>
          <w:rFonts w:ascii="Times New Roman" w:hAnsi="Times New Roman"/>
          <w:sz w:val="22"/>
          <w:szCs w:val="22"/>
        </w:rPr>
        <w:t>ą</w:t>
      </w:r>
      <w:r w:rsidR="00DE58FB">
        <w:rPr>
          <w:rFonts w:ascii="Times New Roman" w:hAnsi="Times New Roman"/>
          <w:sz w:val="22"/>
          <w:szCs w:val="22"/>
        </w:rPr>
        <w:t>pi</w:t>
      </w:r>
      <w:r>
        <w:rPr>
          <w:rFonts w:ascii="Times New Roman" w:hAnsi="Times New Roman"/>
          <w:sz w:val="22"/>
          <w:szCs w:val="22"/>
        </w:rPr>
        <w:t>ć</w:t>
      </w:r>
      <w:r w:rsidR="00DE58FB">
        <w:rPr>
          <w:rFonts w:ascii="Times New Roman" w:hAnsi="Times New Roman"/>
          <w:sz w:val="22"/>
          <w:szCs w:val="22"/>
        </w:rPr>
        <w:t xml:space="preserve"> w tej sprawie do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cego ze stosownym wnioskiem.</w:t>
      </w:r>
    </w:p>
    <w:p w14:paraId="1912A97C" w14:textId="77777777" w:rsidR="00BE40B3" w:rsidRPr="00DE58FB" w:rsidRDefault="00BE40B3" w:rsidP="00BE40B3">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DE58FB" w:rsidRPr="00C57583" w14:paraId="543B9E65" w14:textId="77777777">
        <w:trPr>
          <w:trHeight w:val="470"/>
        </w:trPr>
        <w:tc>
          <w:tcPr>
            <w:tcW w:w="1510" w:type="dxa"/>
            <w:shd w:val="clear" w:color="auto" w:fill="E0E0E0"/>
            <w:vAlign w:val="center"/>
          </w:tcPr>
          <w:p w14:paraId="7BFCAE0B" w14:textId="77777777" w:rsidR="00DE58FB" w:rsidRPr="00C57583" w:rsidRDefault="00DE58FB"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w:t>
            </w:r>
          </w:p>
        </w:tc>
        <w:tc>
          <w:tcPr>
            <w:tcW w:w="7702" w:type="dxa"/>
            <w:shd w:val="clear" w:color="auto" w:fill="E0E0E0"/>
            <w:vAlign w:val="center"/>
          </w:tcPr>
          <w:p w14:paraId="27ADDE73" w14:textId="77777777" w:rsidR="00DE58FB" w:rsidRPr="00C57583" w:rsidRDefault="00DE58FB" w:rsidP="00EA5575">
            <w:pPr>
              <w:pStyle w:val="Nagwek7"/>
              <w:rPr>
                <w:rFonts w:ascii="Times New Roman" w:hAnsi="Times New Roman"/>
                <w:color w:val="auto"/>
                <w:szCs w:val="24"/>
              </w:rPr>
            </w:pPr>
            <w:r>
              <w:rPr>
                <w:rFonts w:ascii="Times New Roman" w:hAnsi="Times New Roman"/>
                <w:color w:val="auto"/>
                <w:szCs w:val="24"/>
              </w:rPr>
              <w:t>Opis sposobu obliczenia ceny</w:t>
            </w:r>
            <w:r w:rsidRPr="00C57583">
              <w:rPr>
                <w:rFonts w:ascii="Times New Roman" w:hAnsi="Times New Roman"/>
                <w:color w:val="auto"/>
                <w:szCs w:val="24"/>
              </w:rPr>
              <w:t xml:space="preserve"> </w:t>
            </w:r>
          </w:p>
        </w:tc>
      </w:tr>
    </w:tbl>
    <w:p w14:paraId="0E386083" w14:textId="77777777" w:rsidR="000A1E81" w:rsidRDefault="000A1E81" w:rsidP="00E96F3F">
      <w:pPr>
        <w:pStyle w:val="Tekstpodstawowy"/>
        <w:ind w:left="-567"/>
        <w:jc w:val="left"/>
        <w:rPr>
          <w:rFonts w:ascii="Times New Roman" w:hAnsi="Times New Roman"/>
          <w:sz w:val="22"/>
          <w:szCs w:val="22"/>
        </w:rPr>
      </w:pPr>
    </w:p>
    <w:p w14:paraId="23DB3092" w14:textId="3B186949" w:rsidR="009C5271" w:rsidRPr="004A39EC" w:rsidRDefault="009C5271" w:rsidP="00400ED6">
      <w:pPr>
        <w:numPr>
          <w:ilvl w:val="0"/>
          <w:numId w:val="25"/>
        </w:numPr>
        <w:ind w:left="426" w:hanging="426"/>
        <w:jc w:val="both"/>
        <w:rPr>
          <w:sz w:val="22"/>
          <w:szCs w:val="22"/>
        </w:rPr>
      </w:pPr>
      <w:r w:rsidRPr="00476A67">
        <w:rPr>
          <w:sz w:val="22"/>
          <w:szCs w:val="22"/>
        </w:rPr>
        <w:t xml:space="preserve">Cena </w:t>
      </w:r>
      <w:r w:rsidR="005B77DF">
        <w:rPr>
          <w:sz w:val="22"/>
          <w:szCs w:val="22"/>
        </w:rPr>
        <w:t>-</w:t>
      </w:r>
      <w:r w:rsidRPr="00476A67">
        <w:rPr>
          <w:sz w:val="22"/>
          <w:szCs w:val="22"/>
        </w:rPr>
        <w:t xml:space="preserve"> należy przez to rozumieć cenę w rozumieniu art. 3 ust. 1 pkt 1</w:t>
      </w:r>
      <w:r w:rsidR="00BE40B3">
        <w:rPr>
          <w:sz w:val="22"/>
          <w:szCs w:val="22"/>
        </w:rPr>
        <w:t xml:space="preserve"> </w:t>
      </w:r>
      <w:r w:rsidRPr="004A39EC">
        <w:rPr>
          <w:sz w:val="22"/>
          <w:szCs w:val="22"/>
        </w:rPr>
        <w:t>ustawy z dnia 9 maja 2014 r. o informowaniu o cenach towarów i usług (Dz.U. z 201</w:t>
      </w:r>
      <w:r w:rsidR="00BE40B3">
        <w:rPr>
          <w:sz w:val="22"/>
          <w:szCs w:val="22"/>
        </w:rPr>
        <w:t>9</w:t>
      </w:r>
      <w:r w:rsidRPr="004A39EC">
        <w:rPr>
          <w:sz w:val="22"/>
          <w:szCs w:val="22"/>
        </w:rPr>
        <w:t xml:space="preserve"> r. poz. </w:t>
      </w:r>
      <w:r w:rsidR="00BE40B3">
        <w:rPr>
          <w:sz w:val="22"/>
          <w:szCs w:val="22"/>
        </w:rPr>
        <w:t>178</w:t>
      </w:r>
      <w:r w:rsidRPr="004A39EC">
        <w:rPr>
          <w:sz w:val="22"/>
          <w:szCs w:val="22"/>
        </w:rPr>
        <w:t>).</w:t>
      </w:r>
      <w:r w:rsidR="004A39EC">
        <w:rPr>
          <w:sz w:val="22"/>
          <w:szCs w:val="22"/>
        </w:rPr>
        <w:t xml:space="preserve"> </w:t>
      </w:r>
      <w:r w:rsidRPr="004A39EC">
        <w:rPr>
          <w:sz w:val="22"/>
          <w:szCs w:val="22"/>
        </w:rPr>
        <w:t>Podana w ofercie cena musi być wyrażona w polskich złotych z dokładnością do dwóch miejsc po</w:t>
      </w:r>
      <w:r w:rsidR="004A39EC">
        <w:rPr>
          <w:sz w:val="22"/>
          <w:szCs w:val="22"/>
        </w:rPr>
        <w:t xml:space="preserve"> </w:t>
      </w:r>
      <w:r w:rsidRPr="004A39EC">
        <w:rPr>
          <w:sz w:val="22"/>
          <w:szCs w:val="22"/>
        </w:rPr>
        <w:t>przecinku z zastosowaniem przybliżenia dziesiętnego. Zamawiający nie przewiduje rozliczenia w walutach obcych.</w:t>
      </w:r>
    </w:p>
    <w:p w14:paraId="2AE3269C" w14:textId="77777777" w:rsidR="009C5271" w:rsidRPr="00476A67" w:rsidRDefault="009C5271" w:rsidP="004A39EC">
      <w:pPr>
        <w:ind w:left="426" w:hanging="426"/>
        <w:jc w:val="both"/>
        <w:rPr>
          <w:sz w:val="22"/>
          <w:szCs w:val="22"/>
        </w:rPr>
      </w:pPr>
    </w:p>
    <w:p w14:paraId="674CF2C8" w14:textId="77777777" w:rsidR="009C5271" w:rsidRPr="00476A67" w:rsidRDefault="009C5271" w:rsidP="00400ED6">
      <w:pPr>
        <w:numPr>
          <w:ilvl w:val="0"/>
          <w:numId w:val="25"/>
        </w:numPr>
        <w:tabs>
          <w:tab w:val="left" w:pos="0"/>
        </w:tabs>
        <w:ind w:left="426" w:hanging="426"/>
        <w:jc w:val="both"/>
        <w:rPr>
          <w:sz w:val="22"/>
          <w:szCs w:val="22"/>
        </w:rPr>
      </w:pPr>
      <w:r w:rsidRPr="00476A67">
        <w:rPr>
          <w:sz w:val="22"/>
          <w:szCs w:val="22"/>
        </w:rPr>
        <w:t>Cenę oferty należy podać w następujący sposób:</w:t>
      </w:r>
    </w:p>
    <w:p w14:paraId="0E0AC0C5"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netto,</w:t>
      </w:r>
    </w:p>
    <w:p w14:paraId="4D91FE70"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podatku od towarów i usług (VAT) wg obowiązującej stawki,</w:t>
      </w:r>
    </w:p>
    <w:p w14:paraId="74DAE35B" w14:textId="77777777" w:rsidR="009C5271" w:rsidRPr="009C5271" w:rsidRDefault="004A39EC" w:rsidP="004A39EC">
      <w:pPr>
        <w:ind w:left="426"/>
        <w:jc w:val="both"/>
        <w:rPr>
          <w:sz w:val="22"/>
          <w:szCs w:val="22"/>
        </w:rPr>
      </w:pPr>
      <w:r>
        <w:rPr>
          <w:sz w:val="22"/>
          <w:szCs w:val="22"/>
          <w:shd w:val="clear" w:color="auto" w:fill="FFFFFF"/>
        </w:rPr>
        <w:t xml:space="preserve">- </w:t>
      </w:r>
      <w:r w:rsidR="009C5271" w:rsidRPr="00476A67">
        <w:rPr>
          <w:sz w:val="22"/>
          <w:szCs w:val="22"/>
          <w:shd w:val="clear" w:color="auto" w:fill="FFFFFF"/>
        </w:rPr>
        <w:t xml:space="preserve">wartość brutto </w:t>
      </w:r>
      <w:r w:rsidR="00BE40B3">
        <w:rPr>
          <w:sz w:val="22"/>
          <w:szCs w:val="22"/>
          <w:shd w:val="clear" w:color="auto" w:fill="FFFFFF"/>
        </w:rPr>
        <w:t>(</w:t>
      </w:r>
      <w:r w:rsidR="009C5271" w:rsidRPr="00476A67">
        <w:rPr>
          <w:sz w:val="22"/>
          <w:szCs w:val="22"/>
          <w:shd w:val="clear" w:color="auto" w:fill="FFFFFF"/>
        </w:rPr>
        <w:t>liczbą i słownie</w:t>
      </w:r>
      <w:r w:rsidR="00BE40B3">
        <w:rPr>
          <w:sz w:val="22"/>
          <w:szCs w:val="22"/>
          <w:shd w:val="clear" w:color="auto" w:fill="FFFFFF"/>
        </w:rPr>
        <w:t>)</w:t>
      </w:r>
      <w:r w:rsidR="009C5271" w:rsidRPr="00476A67">
        <w:rPr>
          <w:sz w:val="22"/>
          <w:szCs w:val="22"/>
          <w:shd w:val="clear" w:color="auto" w:fill="FFFFFF"/>
        </w:rPr>
        <w:t>.</w:t>
      </w:r>
    </w:p>
    <w:p w14:paraId="0C50FDA4" w14:textId="77777777" w:rsidR="009C5271" w:rsidRPr="00476A67" w:rsidRDefault="009C5271" w:rsidP="004A39EC">
      <w:pPr>
        <w:ind w:left="426" w:hanging="426"/>
        <w:jc w:val="both"/>
        <w:rPr>
          <w:sz w:val="22"/>
          <w:szCs w:val="22"/>
        </w:rPr>
      </w:pPr>
    </w:p>
    <w:p w14:paraId="1A1F3F7E" w14:textId="77777777" w:rsidR="004A39EC" w:rsidRDefault="009C5271" w:rsidP="00400ED6">
      <w:pPr>
        <w:numPr>
          <w:ilvl w:val="0"/>
          <w:numId w:val="25"/>
        </w:numPr>
        <w:ind w:left="426" w:hanging="426"/>
        <w:jc w:val="both"/>
        <w:rPr>
          <w:sz w:val="22"/>
          <w:szCs w:val="22"/>
        </w:rPr>
      </w:pPr>
      <w:r w:rsidRPr="00476A67">
        <w:rPr>
          <w:sz w:val="22"/>
          <w:szCs w:val="22"/>
        </w:rPr>
        <w:lastRenderedPageBreak/>
        <w:t xml:space="preserve">Przez cenę oferty Zamawiający rozumie cenę brutto za całe zadanie objęte przedmiotem </w:t>
      </w:r>
      <w:r w:rsidR="00535626">
        <w:rPr>
          <w:sz w:val="22"/>
          <w:szCs w:val="22"/>
        </w:rPr>
        <w:t xml:space="preserve"> </w:t>
      </w:r>
      <w:r w:rsidRPr="004A39EC">
        <w:rPr>
          <w:sz w:val="22"/>
          <w:szCs w:val="22"/>
        </w:rPr>
        <w:t xml:space="preserve">zamówienia. </w:t>
      </w:r>
    </w:p>
    <w:p w14:paraId="3BD3801E" w14:textId="77777777" w:rsidR="009C5271" w:rsidRPr="004A39EC" w:rsidRDefault="009C5271" w:rsidP="004A39EC">
      <w:pPr>
        <w:ind w:left="426"/>
        <w:jc w:val="both"/>
        <w:rPr>
          <w:sz w:val="22"/>
          <w:szCs w:val="22"/>
        </w:rPr>
      </w:pPr>
      <w:r w:rsidRPr="004A39EC">
        <w:rPr>
          <w:sz w:val="22"/>
          <w:szCs w:val="22"/>
        </w:rPr>
        <w:t>Jeżeli cena podana liczbą nie będzie odpowiadała cenie podanej słownie, przyjmuje się za</w:t>
      </w:r>
      <w:r w:rsidR="00535626" w:rsidRPr="004A39EC">
        <w:rPr>
          <w:sz w:val="22"/>
          <w:szCs w:val="22"/>
        </w:rPr>
        <w:t xml:space="preserve"> </w:t>
      </w:r>
      <w:r w:rsidRPr="004A39EC">
        <w:rPr>
          <w:sz w:val="22"/>
          <w:szCs w:val="22"/>
        </w:rPr>
        <w:t>prawidłową cenę podaną słownie.</w:t>
      </w:r>
    </w:p>
    <w:p w14:paraId="3BE6D358" w14:textId="77777777" w:rsidR="009C5271" w:rsidRPr="00476A67" w:rsidRDefault="009C5271" w:rsidP="004A39EC">
      <w:pPr>
        <w:autoSpaceDN w:val="0"/>
        <w:adjustRightInd w:val="0"/>
        <w:ind w:left="426" w:hanging="426"/>
        <w:jc w:val="both"/>
        <w:rPr>
          <w:sz w:val="22"/>
          <w:szCs w:val="22"/>
        </w:rPr>
      </w:pPr>
    </w:p>
    <w:p w14:paraId="2146A5A5" w14:textId="6C65CC19" w:rsidR="000A1E81" w:rsidRDefault="009C5271" w:rsidP="00400ED6">
      <w:pPr>
        <w:numPr>
          <w:ilvl w:val="0"/>
          <w:numId w:val="25"/>
        </w:numPr>
        <w:autoSpaceDN w:val="0"/>
        <w:adjustRightInd w:val="0"/>
        <w:ind w:left="426" w:hanging="426"/>
        <w:jc w:val="both"/>
        <w:rPr>
          <w:sz w:val="22"/>
          <w:szCs w:val="22"/>
        </w:rPr>
      </w:pPr>
      <w:r w:rsidRPr="00476A67">
        <w:rPr>
          <w:sz w:val="22"/>
          <w:szCs w:val="22"/>
        </w:rPr>
        <w:t>Cena oferty ma obejmowa</w:t>
      </w:r>
      <w:r w:rsidRPr="00476A67">
        <w:rPr>
          <w:rFonts w:eastAsia="TimesNewRoman"/>
          <w:sz w:val="22"/>
          <w:szCs w:val="22"/>
        </w:rPr>
        <w:t xml:space="preserve">ć </w:t>
      </w:r>
      <w:r w:rsidRPr="00476A67">
        <w:rPr>
          <w:sz w:val="22"/>
          <w:szCs w:val="22"/>
        </w:rPr>
        <w:t xml:space="preserve">całkowity koszt </w:t>
      </w:r>
      <w:r w:rsidR="00BE40B3">
        <w:rPr>
          <w:sz w:val="22"/>
          <w:szCs w:val="22"/>
        </w:rPr>
        <w:t>usługi</w:t>
      </w:r>
      <w:r w:rsidRPr="00476A67">
        <w:rPr>
          <w:sz w:val="22"/>
          <w:szCs w:val="22"/>
        </w:rPr>
        <w:t xml:space="preserve"> przedmiotu zamówienia oraz wszelkie </w:t>
      </w:r>
      <w:r w:rsidR="00535626">
        <w:rPr>
          <w:sz w:val="22"/>
          <w:szCs w:val="22"/>
        </w:rPr>
        <w:t xml:space="preserve"> </w:t>
      </w:r>
      <w:r w:rsidRPr="004A39EC">
        <w:rPr>
          <w:sz w:val="22"/>
          <w:szCs w:val="22"/>
        </w:rPr>
        <w:t>koszty towarzysz</w:t>
      </w:r>
      <w:r w:rsidRPr="004A39EC">
        <w:rPr>
          <w:rFonts w:eastAsia="TimesNewRoman"/>
          <w:sz w:val="22"/>
          <w:szCs w:val="22"/>
        </w:rPr>
        <w:t>ą</w:t>
      </w:r>
      <w:r w:rsidRPr="004A39EC">
        <w:rPr>
          <w:sz w:val="22"/>
          <w:szCs w:val="22"/>
        </w:rPr>
        <w:t>ce, konieczne do poniesienia przez Wykonawc</w:t>
      </w:r>
      <w:r w:rsidRPr="004A39EC">
        <w:rPr>
          <w:rFonts w:eastAsia="TimesNewRoman"/>
          <w:sz w:val="22"/>
          <w:szCs w:val="22"/>
        </w:rPr>
        <w:t xml:space="preserve">ę </w:t>
      </w:r>
      <w:r w:rsidRPr="004A39EC">
        <w:rPr>
          <w:sz w:val="22"/>
          <w:szCs w:val="22"/>
        </w:rPr>
        <w:t xml:space="preserve">z tytułu wykonania przedmiotu </w:t>
      </w:r>
      <w:r w:rsidR="00535626" w:rsidRPr="004A39EC">
        <w:rPr>
          <w:sz w:val="22"/>
          <w:szCs w:val="22"/>
        </w:rPr>
        <w:t xml:space="preserve"> </w:t>
      </w:r>
      <w:r w:rsidRPr="004A39EC">
        <w:rPr>
          <w:sz w:val="22"/>
          <w:szCs w:val="22"/>
        </w:rPr>
        <w:t>zamówienia oraz uwzgl</w:t>
      </w:r>
      <w:r w:rsidRPr="004A39EC">
        <w:rPr>
          <w:rFonts w:eastAsia="TimesNewRoman"/>
          <w:sz w:val="22"/>
          <w:szCs w:val="22"/>
        </w:rPr>
        <w:t>ę</w:t>
      </w:r>
      <w:r w:rsidRPr="004A39EC">
        <w:rPr>
          <w:sz w:val="22"/>
          <w:szCs w:val="22"/>
        </w:rPr>
        <w:t>dnia</w:t>
      </w:r>
      <w:r w:rsidRPr="004A39EC">
        <w:rPr>
          <w:rFonts w:eastAsia="TimesNewRoman"/>
          <w:sz w:val="22"/>
          <w:szCs w:val="22"/>
        </w:rPr>
        <w:t xml:space="preserve">ć </w:t>
      </w:r>
      <w:r w:rsidRPr="004A39EC">
        <w:rPr>
          <w:sz w:val="22"/>
          <w:szCs w:val="22"/>
        </w:rPr>
        <w:t>wszystkie elementy zwi</w:t>
      </w:r>
      <w:r w:rsidRPr="004A39EC">
        <w:rPr>
          <w:rFonts w:eastAsia="TimesNewRoman"/>
          <w:sz w:val="22"/>
          <w:szCs w:val="22"/>
        </w:rPr>
        <w:t>ą</w:t>
      </w:r>
      <w:r w:rsidRPr="004A39EC">
        <w:rPr>
          <w:sz w:val="22"/>
          <w:szCs w:val="22"/>
        </w:rPr>
        <w:t>zane z prawidłow</w:t>
      </w:r>
      <w:r w:rsidRPr="004A39EC">
        <w:rPr>
          <w:rFonts w:eastAsia="TimesNewRoman"/>
          <w:sz w:val="22"/>
          <w:szCs w:val="22"/>
        </w:rPr>
        <w:t>ą</w:t>
      </w:r>
      <w:r w:rsidRPr="004A39EC">
        <w:rPr>
          <w:sz w:val="22"/>
          <w:szCs w:val="22"/>
        </w:rPr>
        <w:t>, terminow</w:t>
      </w:r>
      <w:r w:rsidRPr="004A39EC">
        <w:rPr>
          <w:rFonts w:eastAsia="TimesNewRoman"/>
          <w:sz w:val="22"/>
          <w:szCs w:val="22"/>
        </w:rPr>
        <w:t xml:space="preserve">ą </w:t>
      </w:r>
      <w:r w:rsidRPr="004A39EC">
        <w:rPr>
          <w:sz w:val="22"/>
          <w:szCs w:val="22"/>
        </w:rPr>
        <w:t>realizacj</w:t>
      </w:r>
      <w:r w:rsidRPr="004A39EC">
        <w:rPr>
          <w:rFonts w:eastAsia="TimesNewRoman"/>
          <w:sz w:val="22"/>
          <w:szCs w:val="22"/>
        </w:rPr>
        <w:t xml:space="preserve">ą </w:t>
      </w:r>
      <w:r w:rsidR="00535626" w:rsidRPr="004A39EC">
        <w:rPr>
          <w:rFonts w:eastAsia="TimesNewRoman"/>
          <w:sz w:val="22"/>
          <w:szCs w:val="22"/>
        </w:rPr>
        <w:t xml:space="preserve"> </w:t>
      </w:r>
      <w:r w:rsidRPr="004A39EC">
        <w:rPr>
          <w:sz w:val="22"/>
          <w:szCs w:val="22"/>
        </w:rPr>
        <w:t xml:space="preserve">przedmiotu zamówienia i odbiorem robót. Wszystkie ceny określone przez Wykonawcę są </w:t>
      </w:r>
      <w:r w:rsidR="00535626" w:rsidRPr="004A39EC">
        <w:rPr>
          <w:sz w:val="22"/>
          <w:szCs w:val="22"/>
        </w:rPr>
        <w:t xml:space="preserve"> </w:t>
      </w:r>
      <w:r w:rsidRPr="004A39EC">
        <w:rPr>
          <w:sz w:val="22"/>
          <w:szCs w:val="22"/>
        </w:rPr>
        <w:t xml:space="preserve">obowiązujące w okresie ważności umowy i nie ulegną zmianie. </w:t>
      </w:r>
    </w:p>
    <w:p w14:paraId="1853C34F" w14:textId="77777777" w:rsidR="00DA5924" w:rsidRDefault="00DA5924" w:rsidP="00DA5924">
      <w:pPr>
        <w:autoSpaceDN w:val="0"/>
        <w:adjustRightInd w:val="0"/>
        <w:ind w:left="426"/>
        <w:jc w:val="both"/>
        <w:rPr>
          <w:sz w:val="22"/>
          <w:szCs w:val="22"/>
        </w:rPr>
      </w:pPr>
    </w:p>
    <w:p w14:paraId="7F1F3CA0" w14:textId="404BED77" w:rsidR="00DA5924" w:rsidRPr="00CA22E1" w:rsidRDefault="00DA5924" w:rsidP="00400ED6">
      <w:pPr>
        <w:numPr>
          <w:ilvl w:val="0"/>
          <w:numId w:val="25"/>
        </w:numPr>
        <w:autoSpaceDN w:val="0"/>
        <w:adjustRightInd w:val="0"/>
        <w:ind w:left="426" w:hanging="426"/>
        <w:jc w:val="both"/>
        <w:rPr>
          <w:sz w:val="22"/>
          <w:szCs w:val="22"/>
        </w:rPr>
      </w:pPr>
      <w:r w:rsidRPr="00CA22E1">
        <w:rPr>
          <w:sz w:val="22"/>
          <w:szCs w:val="22"/>
        </w:rPr>
        <w:t>Cenę oferty należy obliczyć na podstawie przedmiaru robót. Wszelkie niejasności oraz rozbieżność między załączonymi do SIWZ</w:t>
      </w:r>
      <w:r w:rsidR="00465898" w:rsidRPr="00CA22E1">
        <w:rPr>
          <w:sz w:val="22"/>
          <w:szCs w:val="22"/>
        </w:rPr>
        <w:t xml:space="preserve"> oraz dołączonych materiałów przetargowych należy zgłosić Zamawiającemu.</w:t>
      </w:r>
    </w:p>
    <w:p w14:paraId="6199B721" w14:textId="77777777" w:rsidR="00465898" w:rsidRPr="00CA22E1" w:rsidRDefault="00465898" w:rsidP="00465898">
      <w:pPr>
        <w:pStyle w:val="Akapitzlist"/>
        <w:rPr>
          <w:sz w:val="22"/>
          <w:szCs w:val="22"/>
        </w:rPr>
      </w:pPr>
    </w:p>
    <w:p w14:paraId="3BE1D449" w14:textId="1611A5C3" w:rsidR="00465898" w:rsidRPr="00CA22E1" w:rsidRDefault="00465898" w:rsidP="00400ED6">
      <w:pPr>
        <w:numPr>
          <w:ilvl w:val="0"/>
          <w:numId w:val="25"/>
        </w:numPr>
        <w:autoSpaceDN w:val="0"/>
        <w:adjustRightInd w:val="0"/>
        <w:ind w:left="426" w:hanging="426"/>
        <w:jc w:val="both"/>
        <w:rPr>
          <w:sz w:val="22"/>
          <w:szCs w:val="22"/>
        </w:rPr>
      </w:pPr>
      <w:r w:rsidRPr="00CA22E1">
        <w:rPr>
          <w:sz w:val="22"/>
          <w:szCs w:val="22"/>
        </w:rPr>
        <w:t>Zamawiający dopuszcza zastosowanie kalkulacji własnej zamiast przywołanych w przedmiarach ST z zastrzeżeniem, że wszystkie opisy pozycji zapisane w kosztorysach ofertowych muszą być zgodne z opisami pozycji w przedmiarach</w:t>
      </w:r>
      <w:r w:rsidR="001253E5" w:rsidRPr="00CA22E1">
        <w:rPr>
          <w:sz w:val="22"/>
          <w:szCs w:val="22"/>
        </w:rPr>
        <w:t xml:space="preserve"> robót. Zakres robót wyceniony przez Wykonawcę wg  kalkulacji własnej musi być identyczny z odpowiadającym mu zakresem wg ST wyszczególnionym w przedmiarze robót.</w:t>
      </w:r>
    </w:p>
    <w:p w14:paraId="2C290E82" w14:textId="77777777" w:rsidR="001253E5" w:rsidRPr="00CA22E1" w:rsidRDefault="001253E5" w:rsidP="001253E5">
      <w:pPr>
        <w:pStyle w:val="Akapitzlist"/>
        <w:rPr>
          <w:sz w:val="22"/>
          <w:szCs w:val="22"/>
        </w:rPr>
      </w:pPr>
    </w:p>
    <w:p w14:paraId="3E10F8E4" w14:textId="3D30533F" w:rsidR="001253E5" w:rsidRPr="00CA22E1" w:rsidRDefault="00A87D75" w:rsidP="00400ED6">
      <w:pPr>
        <w:numPr>
          <w:ilvl w:val="0"/>
          <w:numId w:val="25"/>
        </w:numPr>
        <w:autoSpaceDN w:val="0"/>
        <w:adjustRightInd w:val="0"/>
        <w:ind w:left="426" w:hanging="426"/>
        <w:jc w:val="both"/>
        <w:rPr>
          <w:sz w:val="22"/>
          <w:szCs w:val="22"/>
        </w:rPr>
      </w:pPr>
      <w:r w:rsidRPr="00CA22E1">
        <w:rPr>
          <w:sz w:val="22"/>
          <w:szCs w:val="22"/>
        </w:rPr>
        <w:t xml:space="preserve">Kosztorysy ofertowe </w:t>
      </w:r>
      <w:r w:rsidR="004618B9" w:rsidRPr="00CA22E1">
        <w:rPr>
          <w:sz w:val="22"/>
          <w:szCs w:val="22"/>
        </w:rPr>
        <w:t>wydrukowane w formie uproszczonej (zawierające: podstawę wyceny, opis</w:t>
      </w:r>
      <w:r w:rsidR="002244E5" w:rsidRPr="00CA22E1">
        <w:rPr>
          <w:sz w:val="22"/>
          <w:szCs w:val="22"/>
        </w:rPr>
        <w:t xml:space="preserve"> pozycji kosztorysowej, ilość robót, cenę jednostkową oraz wartość pozycji), wraz z wydrukami wykazu materiałów, sprzętu i robocizny oraz tabelą elementów scalonych należy dołączyć do oferty (część F wg spisu zawartości oferty). Zestawienie winno zawierać nazwę materiału (zaleca się sortowanie materiałów wg ich nazw), ilość cenę jednostkową oraz wartość całkowitą.</w:t>
      </w:r>
    </w:p>
    <w:p w14:paraId="66E8B911" w14:textId="77777777" w:rsidR="002244E5" w:rsidRPr="00CA22E1" w:rsidRDefault="002244E5" w:rsidP="002244E5">
      <w:pPr>
        <w:pStyle w:val="Akapitzlist"/>
        <w:rPr>
          <w:sz w:val="22"/>
          <w:szCs w:val="22"/>
        </w:rPr>
      </w:pPr>
    </w:p>
    <w:p w14:paraId="01F674BA" w14:textId="1E405AE7" w:rsidR="002244E5" w:rsidRPr="00CA22E1" w:rsidRDefault="002244E5" w:rsidP="00400ED6">
      <w:pPr>
        <w:numPr>
          <w:ilvl w:val="0"/>
          <w:numId w:val="25"/>
        </w:numPr>
        <w:autoSpaceDN w:val="0"/>
        <w:adjustRightInd w:val="0"/>
        <w:ind w:left="426" w:hanging="426"/>
        <w:jc w:val="both"/>
        <w:rPr>
          <w:sz w:val="22"/>
          <w:szCs w:val="22"/>
        </w:rPr>
      </w:pPr>
      <w:r w:rsidRPr="00CA22E1">
        <w:rPr>
          <w:sz w:val="22"/>
          <w:szCs w:val="22"/>
        </w:rPr>
        <w:t>Kosztorysy ofertowe w formie uproszczonej powinny zawierać na pierwszej stronie stawki jednostkowe: Rg, Ko i Z.</w:t>
      </w:r>
    </w:p>
    <w:p w14:paraId="2E4D7A24" w14:textId="77777777" w:rsidR="000A1E81" w:rsidRDefault="000A1E81"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7B0672" w:rsidRPr="00C57583" w14:paraId="49F096CA" w14:textId="77777777">
        <w:trPr>
          <w:trHeight w:val="470"/>
        </w:trPr>
        <w:tc>
          <w:tcPr>
            <w:tcW w:w="1510" w:type="dxa"/>
            <w:shd w:val="clear" w:color="auto" w:fill="E0E0E0"/>
            <w:vAlign w:val="center"/>
          </w:tcPr>
          <w:p w14:paraId="6D5390B1" w14:textId="77777777" w:rsidR="007B0672" w:rsidRPr="00C57583" w:rsidRDefault="007B0672"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w:t>
            </w:r>
            <w:r w:rsidR="00055037">
              <w:rPr>
                <w:rFonts w:ascii="Times New Roman" w:hAnsi="Times New Roman"/>
                <w:color w:val="auto"/>
                <w:szCs w:val="24"/>
              </w:rPr>
              <w:t>I</w:t>
            </w:r>
          </w:p>
        </w:tc>
        <w:tc>
          <w:tcPr>
            <w:tcW w:w="7702" w:type="dxa"/>
            <w:shd w:val="clear" w:color="auto" w:fill="E0E0E0"/>
            <w:vAlign w:val="center"/>
          </w:tcPr>
          <w:p w14:paraId="39E2B96E" w14:textId="77777777" w:rsidR="007B0672" w:rsidRPr="00C57583" w:rsidRDefault="007B0672" w:rsidP="00EA5575">
            <w:pPr>
              <w:pStyle w:val="Nagwek7"/>
              <w:rPr>
                <w:rFonts w:ascii="Times New Roman" w:hAnsi="Times New Roman"/>
                <w:color w:val="auto"/>
                <w:szCs w:val="24"/>
              </w:rPr>
            </w:pPr>
            <w:r>
              <w:rPr>
                <w:rFonts w:ascii="Times New Roman" w:hAnsi="Times New Roman"/>
                <w:color w:val="auto"/>
                <w:szCs w:val="24"/>
              </w:rPr>
              <w:t>Miejsce oraz termin składania i otwarcia ofert</w:t>
            </w:r>
            <w:r w:rsidRPr="00C57583">
              <w:rPr>
                <w:rFonts w:ascii="Times New Roman" w:hAnsi="Times New Roman"/>
                <w:color w:val="auto"/>
                <w:szCs w:val="24"/>
              </w:rPr>
              <w:t xml:space="preserve"> </w:t>
            </w:r>
          </w:p>
        </w:tc>
      </w:tr>
    </w:tbl>
    <w:p w14:paraId="2DD59774" w14:textId="77777777" w:rsidR="000A1E81" w:rsidRDefault="000A1E81" w:rsidP="005B77DF">
      <w:pPr>
        <w:pStyle w:val="Tekstpodstawowy"/>
        <w:jc w:val="left"/>
        <w:rPr>
          <w:rFonts w:ascii="Times New Roman" w:hAnsi="Times New Roman"/>
          <w:sz w:val="22"/>
          <w:szCs w:val="22"/>
        </w:rPr>
      </w:pPr>
    </w:p>
    <w:p w14:paraId="76200F55" w14:textId="59B6C87B" w:rsidR="00C440F2" w:rsidRPr="00C52BBE" w:rsidRDefault="00C440F2" w:rsidP="00400ED6">
      <w:pPr>
        <w:numPr>
          <w:ilvl w:val="0"/>
          <w:numId w:val="26"/>
        </w:numPr>
        <w:tabs>
          <w:tab w:val="left" w:pos="426"/>
        </w:tabs>
        <w:ind w:left="426" w:hanging="426"/>
        <w:jc w:val="both"/>
        <w:rPr>
          <w:b/>
          <w:sz w:val="22"/>
          <w:szCs w:val="22"/>
        </w:rPr>
      </w:pPr>
      <w:r w:rsidRPr="00476A67">
        <w:rPr>
          <w:sz w:val="22"/>
          <w:szCs w:val="22"/>
        </w:rPr>
        <w:t>Oferty należy składać w terminie</w:t>
      </w:r>
      <w:r w:rsidRPr="00845703">
        <w:rPr>
          <w:color w:val="FF0000"/>
          <w:sz w:val="22"/>
          <w:szCs w:val="22"/>
        </w:rPr>
        <w:t xml:space="preserve"> </w:t>
      </w:r>
      <w:r w:rsidRPr="00DB6F6E">
        <w:rPr>
          <w:b/>
          <w:sz w:val="22"/>
          <w:szCs w:val="22"/>
        </w:rPr>
        <w:t xml:space="preserve">do </w:t>
      </w:r>
      <w:r w:rsidRPr="00E51299">
        <w:rPr>
          <w:b/>
          <w:sz w:val="22"/>
          <w:szCs w:val="22"/>
        </w:rPr>
        <w:t>dnia</w:t>
      </w:r>
      <w:r w:rsidR="00DB6F6E" w:rsidRPr="00E51299">
        <w:rPr>
          <w:b/>
          <w:sz w:val="22"/>
          <w:szCs w:val="22"/>
        </w:rPr>
        <w:t xml:space="preserve"> </w:t>
      </w:r>
      <w:r w:rsidR="00C52BBE">
        <w:rPr>
          <w:b/>
          <w:sz w:val="22"/>
          <w:szCs w:val="22"/>
        </w:rPr>
        <w:t>22</w:t>
      </w:r>
      <w:r w:rsidR="00DB6F6E" w:rsidRPr="00E51299">
        <w:rPr>
          <w:b/>
          <w:sz w:val="22"/>
          <w:szCs w:val="22"/>
        </w:rPr>
        <w:t>.0</w:t>
      </w:r>
      <w:r w:rsidR="00C52BBE">
        <w:rPr>
          <w:b/>
          <w:sz w:val="22"/>
          <w:szCs w:val="22"/>
        </w:rPr>
        <w:t>5</w:t>
      </w:r>
      <w:r w:rsidR="00E345C8" w:rsidRPr="00E51299">
        <w:rPr>
          <w:b/>
          <w:sz w:val="22"/>
          <w:szCs w:val="22"/>
        </w:rPr>
        <w:t>.20</w:t>
      </w:r>
      <w:r w:rsidR="005B77DF" w:rsidRPr="00E51299">
        <w:rPr>
          <w:b/>
          <w:sz w:val="22"/>
          <w:szCs w:val="22"/>
        </w:rPr>
        <w:t>20</w:t>
      </w:r>
      <w:r w:rsidRPr="00E51299">
        <w:rPr>
          <w:b/>
          <w:sz w:val="22"/>
          <w:szCs w:val="22"/>
        </w:rPr>
        <w:t xml:space="preserve"> </w:t>
      </w:r>
      <w:r w:rsidRPr="00DB6F6E">
        <w:rPr>
          <w:b/>
          <w:sz w:val="22"/>
          <w:szCs w:val="22"/>
        </w:rPr>
        <w:t xml:space="preserve">r. do godz. </w:t>
      </w:r>
      <w:r w:rsidR="00AA69C4" w:rsidRPr="00DB6F6E">
        <w:rPr>
          <w:b/>
          <w:sz w:val="22"/>
          <w:szCs w:val="22"/>
        </w:rPr>
        <w:t>09</w:t>
      </w:r>
      <w:r w:rsidRPr="00DB6F6E">
        <w:rPr>
          <w:b/>
          <w:sz w:val="22"/>
          <w:szCs w:val="22"/>
        </w:rPr>
        <w:t xml:space="preserve">:45 </w:t>
      </w:r>
      <w:r w:rsidRPr="00721ABE">
        <w:rPr>
          <w:b/>
          <w:sz w:val="22"/>
          <w:szCs w:val="22"/>
        </w:rPr>
        <w:t>w</w:t>
      </w:r>
      <w:r w:rsidR="00B8030F" w:rsidRPr="00721ABE">
        <w:rPr>
          <w:b/>
          <w:sz w:val="22"/>
          <w:szCs w:val="22"/>
        </w:rPr>
        <w:t xml:space="preserve"> </w:t>
      </w:r>
      <w:r w:rsidR="00721ABE" w:rsidRPr="00721ABE">
        <w:rPr>
          <w:b/>
          <w:sz w:val="22"/>
          <w:szCs w:val="22"/>
        </w:rPr>
        <w:t>Urzędzie Gminy Zebrzydowice</w:t>
      </w:r>
      <w:r w:rsidRPr="00721ABE">
        <w:rPr>
          <w:b/>
          <w:sz w:val="22"/>
          <w:szCs w:val="22"/>
        </w:rPr>
        <w:t xml:space="preserve"> ul. </w:t>
      </w:r>
      <w:r w:rsidR="00AA69C4" w:rsidRPr="00721ABE">
        <w:rPr>
          <w:b/>
          <w:sz w:val="22"/>
          <w:szCs w:val="22"/>
        </w:rPr>
        <w:t>K</w:t>
      </w:r>
      <w:r w:rsidRPr="00721ABE">
        <w:rPr>
          <w:b/>
          <w:sz w:val="22"/>
          <w:szCs w:val="22"/>
        </w:rPr>
        <w:t>s. A. Janusza 6, 43- 410 Zebrzydowice</w:t>
      </w:r>
      <w:r w:rsidR="00AA69C4" w:rsidRPr="00721ABE">
        <w:rPr>
          <w:b/>
          <w:sz w:val="22"/>
          <w:szCs w:val="22"/>
        </w:rPr>
        <w:t>.</w:t>
      </w:r>
      <w:r w:rsidRPr="00721ABE">
        <w:rPr>
          <w:b/>
          <w:sz w:val="22"/>
          <w:szCs w:val="22"/>
        </w:rPr>
        <w:t xml:space="preserve"> </w:t>
      </w:r>
      <w:r w:rsidRPr="005B77DF">
        <w:rPr>
          <w:sz w:val="22"/>
          <w:szCs w:val="22"/>
        </w:rPr>
        <w:t>Dostarczenie ofert</w:t>
      </w:r>
      <w:r w:rsidR="00D1672E" w:rsidRPr="005B77DF">
        <w:rPr>
          <w:sz w:val="22"/>
          <w:szCs w:val="22"/>
        </w:rPr>
        <w:t xml:space="preserve"> </w:t>
      </w:r>
      <w:r w:rsidRPr="005B77DF">
        <w:rPr>
          <w:sz w:val="22"/>
          <w:szCs w:val="22"/>
        </w:rPr>
        <w:t>do wskazanego miejsca i we wskazanym terminie odbywa się na koszt i ryzyko Wykonawcy.</w:t>
      </w:r>
    </w:p>
    <w:p w14:paraId="54360128" w14:textId="77777777" w:rsidR="00C52BBE" w:rsidRPr="00C52BBE" w:rsidRDefault="00C52BBE" w:rsidP="00C52BBE">
      <w:pPr>
        <w:tabs>
          <w:tab w:val="left" w:pos="426"/>
        </w:tabs>
        <w:ind w:left="426"/>
        <w:jc w:val="both"/>
        <w:rPr>
          <w:b/>
          <w:sz w:val="22"/>
          <w:szCs w:val="22"/>
        </w:rPr>
      </w:pPr>
    </w:p>
    <w:p w14:paraId="0D037BF3" w14:textId="6421D135" w:rsidR="00C52BBE" w:rsidRPr="005B77DF" w:rsidRDefault="003854C4" w:rsidP="00400ED6">
      <w:pPr>
        <w:numPr>
          <w:ilvl w:val="0"/>
          <w:numId w:val="26"/>
        </w:numPr>
        <w:tabs>
          <w:tab w:val="left" w:pos="426"/>
        </w:tabs>
        <w:ind w:left="426" w:hanging="426"/>
        <w:jc w:val="both"/>
        <w:rPr>
          <w:b/>
          <w:sz w:val="22"/>
          <w:szCs w:val="22"/>
        </w:rPr>
      </w:pPr>
      <w:r>
        <w:rPr>
          <w:b/>
          <w:sz w:val="22"/>
          <w:szCs w:val="22"/>
        </w:rPr>
        <w:t xml:space="preserve">Ze względu na ogłoszony stan epidemii w Polsce w związku z </w:t>
      </w:r>
      <w:proofErr w:type="spellStart"/>
      <w:r>
        <w:rPr>
          <w:b/>
          <w:sz w:val="22"/>
          <w:szCs w:val="22"/>
        </w:rPr>
        <w:t>koronawirusem</w:t>
      </w:r>
      <w:proofErr w:type="spellEnd"/>
      <w:r>
        <w:rPr>
          <w:b/>
          <w:sz w:val="22"/>
          <w:szCs w:val="22"/>
        </w:rPr>
        <w:t xml:space="preserve">  o</w:t>
      </w:r>
      <w:r w:rsidR="00C52BBE">
        <w:rPr>
          <w:b/>
          <w:sz w:val="22"/>
          <w:szCs w:val="22"/>
        </w:rPr>
        <w:t>ferty należy składać do urny wystawionej przed wejściem</w:t>
      </w:r>
      <w:r>
        <w:rPr>
          <w:b/>
          <w:sz w:val="22"/>
          <w:szCs w:val="22"/>
        </w:rPr>
        <w:t xml:space="preserve"> od strony parkingu głównego</w:t>
      </w:r>
      <w:r w:rsidR="00C52BBE">
        <w:rPr>
          <w:b/>
          <w:sz w:val="22"/>
          <w:szCs w:val="22"/>
        </w:rPr>
        <w:t xml:space="preserve"> do Urzędu Gminy Zebrzydowice</w:t>
      </w:r>
      <w:r>
        <w:rPr>
          <w:b/>
          <w:sz w:val="22"/>
          <w:szCs w:val="22"/>
        </w:rPr>
        <w:t xml:space="preserve"> (Wykonawca nie otrzyma potwierdzenia złożenia oferty)</w:t>
      </w:r>
      <w:r w:rsidR="00C52BBE">
        <w:rPr>
          <w:b/>
          <w:sz w:val="22"/>
          <w:szCs w:val="22"/>
        </w:rPr>
        <w:t xml:space="preserve"> lub przesłać pocztą.</w:t>
      </w:r>
      <w:r>
        <w:rPr>
          <w:b/>
          <w:sz w:val="22"/>
          <w:szCs w:val="22"/>
        </w:rPr>
        <w:t xml:space="preserve"> </w:t>
      </w:r>
    </w:p>
    <w:p w14:paraId="46F93A0C" w14:textId="77777777" w:rsidR="00C440F2" w:rsidRPr="00476A67" w:rsidRDefault="00C440F2" w:rsidP="005B77DF">
      <w:pPr>
        <w:pStyle w:val="Tekstpodstawowy23"/>
        <w:tabs>
          <w:tab w:val="left" w:pos="426"/>
        </w:tabs>
        <w:ind w:left="426" w:hanging="426"/>
        <w:rPr>
          <w:rFonts w:cs="Times New Roman"/>
          <w:b/>
          <w:sz w:val="22"/>
          <w:szCs w:val="22"/>
        </w:rPr>
      </w:pPr>
      <w:r w:rsidRPr="00476A67">
        <w:rPr>
          <w:rFonts w:cs="Times New Roman"/>
          <w:sz w:val="22"/>
          <w:szCs w:val="22"/>
        </w:rPr>
        <w:tab/>
      </w:r>
      <w:r w:rsidRPr="00476A67">
        <w:rPr>
          <w:rFonts w:cs="Times New Roman"/>
          <w:sz w:val="22"/>
          <w:szCs w:val="22"/>
        </w:rPr>
        <w:tab/>
      </w:r>
      <w:r w:rsidRPr="00476A67">
        <w:rPr>
          <w:rFonts w:cs="Times New Roman"/>
          <w:sz w:val="22"/>
          <w:szCs w:val="22"/>
        </w:rPr>
        <w:tab/>
        <w:t xml:space="preserve">                      </w:t>
      </w:r>
    </w:p>
    <w:p w14:paraId="6234B619" w14:textId="77777777" w:rsidR="00C440F2" w:rsidRDefault="00C440F2" w:rsidP="00400ED6">
      <w:pPr>
        <w:numPr>
          <w:ilvl w:val="0"/>
          <w:numId w:val="26"/>
        </w:numPr>
        <w:tabs>
          <w:tab w:val="left" w:pos="426"/>
        </w:tabs>
        <w:ind w:left="426" w:hanging="426"/>
        <w:jc w:val="both"/>
        <w:rPr>
          <w:sz w:val="22"/>
          <w:szCs w:val="22"/>
        </w:rPr>
      </w:pPr>
      <w:r w:rsidRPr="00476A67">
        <w:rPr>
          <w:sz w:val="22"/>
          <w:szCs w:val="22"/>
        </w:rPr>
        <w:t xml:space="preserve">Złożone oferty podlegają rejestracji przez Zamawiającego. </w:t>
      </w:r>
    </w:p>
    <w:p w14:paraId="1B3AD1D3" w14:textId="77777777" w:rsidR="00C440F2" w:rsidRPr="00476A67" w:rsidRDefault="00C440F2" w:rsidP="005B77DF">
      <w:pPr>
        <w:tabs>
          <w:tab w:val="left" w:pos="426"/>
        </w:tabs>
        <w:ind w:left="426" w:hanging="426"/>
        <w:jc w:val="both"/>
        <w:rPr>
          <w:sz w:val="22"/>
          <w:szCs w:val="22"/>
        </w:rPr>
      </w:pPr>
    </w:p>
    <w:p w14:paraId="3A903EFB" w14:textId="77777777" w:rsidR="00C440F2" w:rsidRPr="005B77DF" w:rsidRDefault="00C440F2" w:rsidP="00400ED6">
      <w:pPr>
        <w:numPr>
          <w:ilvl w:val="0"/>
          <w:numId w:val="26"/>
        </w:numPr>
        <w:tabs>
          <w:tab w:val="left" w:pos="426"/>
        </w:tabs>
        <w:ind w:left="426" w:hanging="426"/>
        <w:jc w:val="both"/>
        <w:rPr>
          <w:sz w:val="22"/>
          <w:szCs w:val="22"/>
        </w:rPr>
      </w:pPr>
      <w:r w:rsidRPr="00476A67">
        <w:rPr>
          <w:sz w:val="22"/>
          <w:szCs w:val="22"/>
        </w:rPr>
        <w:t xml:space="preserve">Oferty, które zostaną dostarczone do Zamawiającego w stanie uszkodzonym, tj. wskazującym na </w:t>
      </w:r>
      <w:r w:rsidR="00D1672E">
        <w:rPr>
          <w:sz w:val="22"/>
          <w:szCs w:val="22"/>
        </w:rPr>
        <w:t xml:space="preserve">  </w:t>
      </w:r>
      <w:r w:rsidRPr="005B77DF">
        <w:rPr>
          <w:sz w:val="22"/>
          <w:szCs w:val="22"/>
        </w:rPr>
        <w:t xml:space="preserve">możliwość dokonania podmiany jej zawartości, nie będą dopuszczone do postępowania </w:t>
      </w:r>
      <w:r w:rsidR="00D1672E" w:rsidRPr="005B77DF">
        <w:rPr>
          <w:sz w:val="22"/>
          <w:szCs w:val="22"/>
        </w:rPr>
        <w:t xml:space="preserve"> </w:t>
      </w:r>
      <w:r w:rsidRPr="005B77DF">
        <w:rPr>
          <w:sz w:val="22"/>
          <w:szCs w:val="22"/>
        </w:rPr>
        <w:t>przetargowego i zwrócone zostaną Wykonawcom z adnotacją o treści:</w:t>
      </w:r>
      <w:r w:rsidR="00D1672E" w:rsidRPr="005B77DF">
        <w:rPr>
          <w:sz w:val="22"/>
          <w:szCs w:val="22"/>
        </w:rPr>
        <w:t xml:space="preserve"> </w:t>
      </w:r>
      <w:r w:rsidRPr="005B77DF">
        <w:rPr>
          <w:sz w:val="22"/>
          <w:szCs w:val="22"/>
        </w:rPr>
        <w:t>„dokumentację przetargową otrzymano w stanie uszkodzonym nie podlega rozpatrzeniu”.</w:t>
      </w:r>
    </w:p>
    <w:p w14:paraId="4ACCE6EB" w14:textId="77777777" w:rsidR="00C440F2" w:rsidRPr="00476A67" w:rsidRDefault="00C440F2" w:rsidP="005B77DF">
      <w:pPr>
        <w:tabs>
          <w:tab w:val="left" w:pos="426"/>
        </w:tabs>
        <w:ind w:left="426" w:hanging="426"/>
        <w:jc w:val="both"/>
        <w:rPr>
          <w:sz w:val="22"/>
          <w:szCs w:val="22"/>
        </w:rPr>
      </w:pPr>
    </w:p>
    <w:p w14:paraId="31C3A701" w14:textId="77777777" w:rsidR="00C440F2" w:rsidRDefault="00C440F2" w:rsidP="00400ED6">
      <w:pPr>
        <w:numPr>
          <w:ilvl w:val="0"/>
          <w:numId w:val="26"/>
        </w:numPr>
        <w:tabs>
          <w:tab w:val="left" w:pos="426"/>
        </w:tabs>
        <w:ind w:left="426" w:hanging="426"/>
        <w:jc w:val="both"/>
        <w:rPr>
          <w:sz w:val="22"/>
          <w:szCs w:val="22"/>
        </w:rPr>
      </w:pPr>
      <w:r w:rsidRPr="00476A67">
        <w:rPr>
          <w:sz w:val="22"/>
          <w:szCs w:val="22"/>
        </w:rPr>
        <w:t xml:space="preserve">Zamawiający niezwłocznie zwraca ofertę, która została złożona po terminie. </w:t>
      </w:r>
    </w:p>
    <w:p w14:paraId="39EA9ED7" w14:textId="77777777" w:rsidR="00C440F2" w:rsidRDefault="00C440F2" w:rsidP="00C440F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353A8" w:rsidRPr="00C57583" w14:paraId="392F8229" w14:textId="77777777">
        <w:trPr>
          <w:trHeight w:val="470"/>
        </w:trPr>
        <w:tc>
          <w:tcPr>
            <w:tcW w:w="1510" w:type="dxa"/>
            <w:shd w:val="clear" w:color="auto" w:fill="E0E0E0"/>
            <w:vAlign w:val="center"/>
          </w:tcPr>
          <w:p w14:paraId="78DC70E6" w14:textId="77777777" w:rsidR="004353A8" w:rsidRPr="00C57583" w:rsidRDefault="004353A8"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XII</w:t>
            </w:r>
            <w:r w:rsidR="00055037">
              <w:rPr>
                <w:rFonts w:ascii="Times New Roman" w:hAnsi="Times New Roman"/>
                <w:color w:val="auto"/>
                <w:szCs w:val="24"/>
              </w:rPr>
              <w:t>I</w:t>
            </w:r>
          </w:p>
        </w:tc>
        <w:tc>
          <w:tcPr>
            <w:tcW w:w="7702" w:type="dxa"/>
            <w:shd w:val="clear" w:color="auto" w:fill="E0E0E0"/>
            <w:vAlign w:val="center"/>
          </w:tcPr>
          <w:p w14:paraId="3BE41CBE" w14:textId="77777777" w:rsidR="004353A8" w:rsidRPr="00C57583" w:rsidRDefault="004353A8" w:rsidP="00EA5575">
            <w:pPr>
              <w:pStyle w:val="Nagwek7"/>
              <w:rPr>
                <w:rFonts w:ascii="Times New Roman" w:hAnsi="Times New Roman"/>
                <w:color w:val="auto"/>
                <w:szCs w:val="24"/>
              </w:rPr>
            </w:pPr>
            <w:r>
              <w:rPr>
                <w:rFonts w:ascii="Times New Roman" w:hAnsi="Times New Roman"/>
                <w:color w:val="auto"/>
                <w:szCs w:val="24"/>
              </w:rPr>
              <w:t>Informacje o trybie otwarcia i oceny ofert</w:t>
            </w:r>
            <w:r w:rsidRPr="00C57583">
              <w:rPr>
                <w:rFonts w:ascii="Times New Roman" w:hAnsi="Times New Roman"/>
                <w:color w:val="auto"/>
                <w:szCs w:val="24"/>
              </w:rPr>
              <w:t xml:space="preserve"> </w:t>
            </w:r>
          </w:p>
        </w:tc>
      </w:tr>
    </w:tbl>
    <w:p w14:paraId="6EA13044" w14:textId="77777777" w:rsidR="004353A8" w:rsidRDefault="004353A8" w:rsidP="00C440F2">
      <w:pPr>
        <w:rPr>
          <w:sz w:val="22"/>
          <w:szCs w:val="22"/>
        </w:rPr>
      </w:pPr>
    </w:p>
    <w:p w14:paraId="38C58495" w14:textId="568B5412" w:rsidR="00C440F2" w:rsidRDefault="00C440F2" w:rsidP="00400ED6">
      <w:pPr>
        <w:pStyle w:val="Tekstpodstawowy3"/>
        <w:numPr>
          <w:ilvl w:val="0"/>
          <w:numId w:val="27"/>
        </w:numPr>
        <w:ind w:left="426" w:hanging="426"/>
        <w:rPr>
          <w:b/>
          <w:sz w:val="22"/>
          <w:szCs w:val="22"/>
        </w:rPr>
      </w:pPr>
      <w:r w:rsidRPr="00476A67">
        <w:rPr>
          <w:b/>
          <w:sz w:val="22"/>
          <w:szCs w:val="22"/>
        </w:rPr>
        <w:t xml:space="preserve">Otwarcie ofert jest jawne i nastąpi w dniu </w:t>
      </w:r>
      <w:r w:rsidR="00C52BBE">
        <w:rPr>
          <w:b/>
          <w:sz w:val="22"/>
          <w:szCs w:val="22"/>
          <w:lang w:val="pl-PL"/>
        </w:rPr>
        <w:t>22</w:t>
      </w:r>
      <w:r w:rsidR="00DB6F6E" w:rsidRPr="00E51299">
        <w:rPr>
          <w:b/>
          <w:sz w:val="22"/>
          <w:szCs w:val="22"/>
          <w:lang w:val="pl-PL"/>
        </w:rPr>
        <w:t>.0</w:t>
      </w:r>
      <w:r w:rsidR="00C52BBE">
        <w:rPr>
          <w:b/>
          <w:sz w:val="22"/>
          <w:szCs w:val="22"/>
          <w:lang w:val="pl-PL"/>
        </w:rPr>
        <w:t>5</w:t>
      </w:r>
      <w:r w:rsidR="00E345C8" w:rsidRPr="00E51299">
        <w:rPr>
          <w:b/>
          <w:sz w:val="22"/>
          <w:szCs w:val="22"/>
        </w:rPr>
        <w:t>.20</w:t>
      </w:r>
      <w:r w:rsidR="005B77DF" w:rsidRPr="00E51299">
        <w:rPr>
          <w:b/>
          <w:sz w:val="22"/>
          <w:szCs w:val="22"/>
          <w:lang w:val="pl-PL"/>
        </w:rPr>
        <w:t>20</w:t>
      </w:r>
      <w:r w:rsidR="00BE7F8F" w:rsidRPr="00E51299">
        <w:rPr>
          <w:b/>
          <w:sz w:val="22"/>
          <w:szCs w:val="22"/>
        </w:rPr>
        <w:t xml:space="preserve"> </w:t>
      </w:r>
      <w:r w:rsidRPr="00DB6F6E">
        <w:rPr>
          <w:b/>
          <w:sz w:val="22"/>
          <w:szCs w:val="22"/>
        </w:rPr>
        <w:t>r. o godz. 1</w:t>
      </w:r>
      <w:r w:rsidR="00B8030F" w:rsidRPr="00DB6F6E">
        <w:rPr>
          <w:b/>
          <w:sz w:val="22"/>
          <w:szCs w:val="22"/>
        </w:rPr>
        <w:t>0</w:t>
      </w:r>
      <w:r w:rsidR="00F66F09" w:rsidRPr="00DB6F6E">
        <w:rPr>
          <w:b/>
          <w:sz w:val="22"/>
          <w:szCs w:val="22"/>
        </w:rPr>
        <w:t>:</w:t>
      </w:r>
      <w:r w:rsidRPr="00DB6F6E">
        <w:rPr>
          <w:b/>
          <w:sz w:val="22"/>
          <w:szCs w:val="22"/>
        </w:rPr>
        <w:t xml:space="preserve">00 w </w:t>
      </w:r>
      <w:r w:rsidRPr="00721ABE">
        <w:rPr>
          <w:b/>
          <w:sz w:val="22"/>
          <w:szCs w:val="22"/>
        </w:rPr>
        <w:t>Urzędzie</w:t>
      </w:r>
      <w:r w:rsidR="002373F5" w:rsidRPr="00721ABE">
        <w:rPr>
          <w:b/>
          <w:sz w:val="22"/>
          <w:szCs w:val="22"/>
        </w:rPr>
        <w:t xml:space="preserve"> </w:t>
      </w:r>
      <w:r w:rsidRPr="00721ABE">
        <w:rPr>
          <w:b/>
          <w:sz w:val="22"/>
          <w:szCs w:val="22"/>
        </w:rPr>
        <w:t xml:space="preserve">Gminy  Zebrzydowice ul. </w:t>
      </w:r>
      <w:r w:rsidR="00B8030F" w:rsidRPr="00721ABE">
        <w:rPr>
          <w:b/>
          <w:sz w:val="22"/>
          <w:szCs w:val="22"/>
        </w:rPr>
        <w:t>K</w:t>
      </w:r>
      <w:r w:rsidRPr="00721ABE">
        <w:rPr>
          <w:b/>
          <w:sz w:val="22"/>
          <w:szCs w:val="22"/>
        </w:rPr>
        <w:t>s. A. Janusza 6, 43-410 Zebrzydowice - pokój  nr  38.</w:t>
      </w:r>
    </w:p>
    <w:p w14:paraId="3A252BA7" w14:textId="77777777" w:rsidR="003854C4" w:rsidRDefault="003854C4" w:rsidP="003854C4">
      <w:pPr>
        <w:pStyle w:val="Tekstpodstawowy3"/>
        <w:ind w:left="426"/>
        <w:rPr>
          <w:b/>
          <w:sz w:val="22"/>
          <w:szCs w:val="22"/>
        </w:rPr>
      </w:pPr>
    </w:p>
    <w:p w14:paraId="26E91304" w14:textId="7A38F154" w:rsidR="003854C4" w:rsidRPr="00811856" w:rsidRDefault="003854C4" w:rsidP="00400ED6">
      <w:pPr>
        <w:pStyle w:val="Tekstpodstawowy3"/>
        <w:numPr>
          <w:ilvl w:val="0"/>
          <w:numId w:val="27"/>
        </w:numPr>
        <w:ind w:left="426" w:hanging="426"/>
        <w:rPr>
          <w:b/>
          <w:sz w:val="22"/>
          <w:szCs w:val="22"/>
        </w:rPr>
      </w:pPr>
      <w:r>
        <w:rPr>
          <w:b/>
          <w:sz w:val="22"/>
          <w:szCs w:val="22"/>
          <w:lang w:val="pl-PL"/>
        </w:rPr>
        <w:lastRenderedPageBreak/>
        <w:t xml:space="preserve">Ze względu na ogłoszony stan epidemii w Polsce w związku z </w:t>
      </w:r>
      <w:proofErr w:type="spellStart"/>
      <w:r>
        <w:rPr>
          <w:b/>
          <w:sz w:val="22"/>
          <w:szCs w:val="22"/>
          <w:lang w:val="pl-PL"/>
        </w:rPr>
        <w:t>koronawirusem</w:t>
      </w:r>
      <w:proofErr w:type="spellEnd"/>
      <w:r>
        <w:rPr>
          <w:b/>
          <w:sz w:val="22"/>
          <w:szCs w:val="22"/>
          <w:lang w:val="pl-PL"/>
        </w:rPr>
        <w:t xml:space="preserve"> Wykonawcy nie mogą uczestniczyć w otwarciu ofert. Wszelkie informacje będą podawane na stronie internetowej Zamawiającego.</w:t>
      </w:r>
    </w:p>
    <w:p w14:paraId="0C7C26EB" w14:textId="77777777" w:rsidR="004353A8" w:rsidRPr="00476A67" w:rsidRDefault="004353A8" w:rsidP="005B77DF">
      <w:pPr>
        <w:pStyle w:val="Tekstpodstawowy3"/>
        <w:ind w:left="426" w:hanging="426"/>
        <w:rPr>
          <w:sz w:val="22"/>
          <w:szCs w:val="22"/>
        </w:rPr>
      </w:pPr>
    </w:p>
    <w:p w14:paraId="11EDB03C" w14:textId="77777777" w:rsidR="00C440F2" w:rsidRPr="00811856" w:rsidRDefault="00C440F2" w:rsidP="00400ED6">
      <w:pPr>
        <w:pStyle w:val="Tekstpodstawowy3"/>
        <w:numPr>
          <w:ilvl w:val="0"/>
          <w:numId w:val="27"/>
        </w:numPr>
        <w:ind w:left="426" w:hanging="426"/>
        <w:rPr>
          <w:sz w:val="22"/>
          <w:szCs w:val="22"/>
        </w:rPr>
      </w:pPr>
      <w:r w:rsidRPr="00476A67">
        <w:rPr>
          <w:sz w:val="22"/>
          <w:szCs w:val="22"/>
        </w:rPr>
        <w:t xml:space="preserve">Bezpośrednio przed otwarciem ofert Zamawiający poda kwotę, jaką zamierza przeznaczyć na </w:t>
      </w:r>
      <w:r w:rsidR="002373F5">
        <w:rPr>
          <w:sz w:val="22"/>
          <w:szCs w:val="22"/>
        </w:rPr>
        <w:t xml:space="preserve"> </w:t>
      </w:r>
      <w:r w:rsidRPr="00811856">
        <w:rPr>
          <w:sz w:val="22"/>
          <w:szCs w:val="22"/>
        </w:rPr>
        <w:t xml:space="preserve">sfinansowanie zamówienia. </w:t>
      </w:r>
    </w:p>
    <w:p w14:paraId="668E9D60" w14:textId="77777777" w:rsidR="004353A8" w:rsidRDefault="004353A8" w:rsidP="005B77DF">
      <w:pPr>
        <w:pStyle w:val="Tekstpodstawowy3"/>
        <w:ind w:left="426" w:hanging="426"/>
        <w:rPr>
          <w:sz w:val="22"/>
          <w:szCs w:val="22"/>
        </w:rPr>
      </w:pPr>
    </w:p>
    <w:p w14:paraId="083852D5" w14:textId="77777777" w:rsidR="00C440F2" w:rsidRPr="00811856" w:rsidRDefault="00C440F2" w:rsidP="00400ED6">
      <w:pPr>
        <w:pStyle w:val="Tekstpodstawowy3"/>
        <w:numPr>
          <w:ilvl w:val="0"/>
          <w:numId w:val="27"/>
        </w:numPr>
        <w:ind w:left="426" w:hanging="426"/>
        <w:rPr>
          <w:sz w:val="22"/>
          <w:szCs w:val="22"/>
        </w:rPr>
      </w:pPr>
      <w:r>
        <w:rPr>
          <w:sz w:val="22"/>
          <w:szCs w:val="22"/>
        </w:rPr>
        <w:t>Podczas otwarcia ofert, zamawiający odczyta nazwę firmy, adres a także informacje dotyczące</w:t>
      </w:r>
      <w:r w:rsidR="005F0DE1" w:rsidRPr="00811856">
        <w:rPr>
          <w:sz w:val="22"/>
          <w:szCs w:val="22"/>
        </w:rPr>
        <w:t xml:space="preserve"> </w:t>
      </w:r>
      <w:r w:rsidRPr="00811856">
        <w:rPr>
          <w:sz w:val="22"/>
          <w:szCs w:val="22"/>
        </w:rPr>
        <w:t>ceny oferty, terminu wykonania zadania oraz informacje dot. kryteriów oceny ofert</w:t>
      </w:r>
    </w:p>
    <w:p w14:paraId="73CE5884" w14:textId="77777777" w:rsidR="00DB6A9F" w:rsidRPr="00476A67" w:rsidRDefault="00DB6A9F" w:rsidP="005B77DF">
      <w:pPr>
        <w:pStyle w:val="Tekstpodstawowy3"/>
        <w:ind w:left="426" w:hanging="426"/>
        <w:rPr>
          <w:sz w:val="22"/>
          <w:szCs w:val="22"/>
        </w:rPr>
      </w:pPr>
    </w:p>
    <w:p w14:paraId="4E26C76C" w14:textId="77777777" w:rsidR="00C440F2" w:rsidRPr="00811856" w:rsidRDefault="00C440F2" w:rsidP="00400ED6">
      <w:pPr>
        <w:pStyle w:val="Tekstpodstawowy3"/>
        <w:numPr>
          <w:ilvl w:val="0"/>
          <w:numId w:val="27"/>
        </w:numPr>
        <w:ind w:left="426" w:hanging="426"/>
        <w:rPr>
          <w:sz w:val="22"/>
          <w:szCs w:val="22"/>
        </w:rPr>
      </w:pPr>
      <w:r w:rsidRPr="00476A67">
        <w:rPr>
          <w:sz w:val="22"/>
          <w:szCs w:val="22"/>
        </w:rPr>
        <w:t xml:space="preserve">Jeżeli w ofercie Wykonawca poda cenę napisaną słownie inną niż cena napisana cyfrowo podczas </w:t>
      </w:r>
      <w:r w:rsidRPr="00811856">
        <w:rPr>
          <w:sz w:val="22"/>
          <w:szCs w:val="22"/>
        </w:rPr>
        <w:t>otwarcia ofert zostanie podana cena napisana słownie.</w:t>
      </w:r>
    </w:p>
    <w:p w14:paraId="40BD63A9" w14:textId="77777777" w:rsidR="009353FF" w:rsidRPr="00476A67" w:rsidRDefault="009353FF" w:rsidP="005B77DF">
      <w:pPr>
        <w:pStyle w:val="Tekstpodstawowy3"/>
        <w:ind w:left="426" w:hanging="426"/>
        <w:rPr>
          <w:sz w:val="22"/>
          <w:szCs w:val="22"/>
        </w:rPr>
      </w:pPr>
    </w:p>
    <w:p w14:paraId="3CA513AD" w14:textId="77777777" w:rsidR="00811856" w:rsidRPr="00811856" w:rsidRDefault="00C440F2" w:rsidP="00400ED6">
      <w:pPr>
        <w:pStyle w:val="Tekstpodstawowy3"/>
        <w:numPr>
          <w:ilvl w:val="0"/>
          <w:numId w:val="27"/>
        </w:numPr>
        <w:ind w:left="426" w:hanging="426"/>
        <w:rPr>
          <w:sz w:val="22"/>
          <w:szCs w:val="22"/>
        </w:rPr>
      </w:pPr>
      <w:r w:rsidRPr="00476A67">
        <w:rPr>
          <w:sz w:val="22"/>
          <w:szCs w:val="22"/>
        </w:rPr>
        <w:t xml:space="preserve">Niezwłocznie po otwarciu ofert Zamawiający zamieści na stronie internetowej informacje </w:t>
      </w:r>
      <w:r w:rsidR="005F0DE1">
        <w:rPr>
          <w:sz w:val="22"/>
          <w:szCs w:val="22"/>
        </w:rPr>
        <w:t xml:space="preserve"> </w:t>
      </w:r>
      <w:r w:rsidR="005F0DE1" w:rsidRPr="00811856">
        <w:rPr>
          <w:sz w:val="22"/>
          <w:szCs w:val="22"/>
        </w:rPr>
        <w:t xml:space="preserve"> </w:t>
      </w:r>
      <w:r w:rsidRPr="00811856">
        <w:rPr>
          <w:sz w:val="22"/>
          <w:szCs w:val="22"/>
        </w:rPr>
        <w:t>dotyczące:</w:t>
      </w:r>
    </w:p>
    <w:p w14:paraId="23F0A00D" w14:textId="77777777" w:rsidR="00C440F2" w:rsidRPr="00811856" w:rsidRDefault="00811856" w:rsidP="00811856">
      <w:pPr>
        <w:pStyle w:val="Tekstpodstawowy3"/>
        <w:ind w:left="426"/>
        <w:rPr>
          <w:sz w:val="22"/>
          <w:szCs w:val="22"/>
        </w:rPr>
      </w:pPr>
      <w:r>
        <w:rPr>
          <w:sz w:val="22"/>
          <w:szCs w:val="22"/>
          <w:lang w:val="pl-PL"/>
        </w:rPr>
        <w:t xml:space="preserve">- </w:t>
      </w:r>
      <w:r w:rsidR="00C440F2" w:rsidRPr="00811856">
        <w:rPr>
          <w:sz w:val="22"/>
          <w:szCs w:val="22"/>
        </w:rPr>
        <w:t xml:space="preserve">kwoty, jaką zamierza przeznaczyć na sfinansowanie zamówienia, </w:t>
      </w:r>
    </w:p>
    <w:p w14:paraId="6138E225" w14:textId="77777777" w:rsidR="00C440F2" w:rsidRPr="00476A67" w:rsidRDefault="00811856" w:rsidP="00811856">
      <w:pPr>
        <w:pStyle w:val="Tekstpodstawowy3"/>
        <w:tabs>
          <w:tab w:val="left" w:pos="1560"/>
        </w:tabs>
        <w:rPr>
          <w:sz w:val="22"/>
          <w:szCs w:val="22"/>
        </w:rPr>
      </w:pPr>
      <w:r>
        <w:rPr>
          <w:sz w:val="22"/>
          <w:szCs w:val="22"/>
          <w:lang w:val="pl-PL"/>
        </w:rPr>
        <w:t xml:space="preserve">        - </w:t>
      </w:r>
      <w:r w:rsidR="00C440F2" w:rsidRPr="00476A67">
        <w:rPr>
          <w:sz w:val="22"/>
          <w:szCs w:val="22"/>
        </w:rPr>
        <w:t xml:space="preserve">firm oraz adresów Wykonawców, którzy złożyli oferty w terminie, </w:t>
      </w:r>
    </w:p>
    <w:p w14:paraId="5E4893F6" w14:textId="77777777" w:rsidR="00C440F2" w:rsidRDefault="00811856" w:rsidP="00811856">
      <w:pPr>
        <w:pStyle w:val="Tekstpodstawowy3"/>
        <w:tabs>
          <w:tab w:val="left" w:pos="1560"/>
        </w:tabs>
        <w:ind w:left="426"/>
        <w:rPr>
          <w:sz w:val="22"/>
          <w:szCs w:val="22"/>
        </w:rPr>
      </w:pPr>
      <w:r>
        <w:rPr>
          <w:sz w:val="22"/>
          <w:szCs w:val="22"/>
          <w:lang w:val="pl-PL"/>
        </w:rPr>
        <w:t xml:space="preserve">- </w:t>
      </w:r>
      <w:r w:rsidR="00C440F2" w:rsidRPr="00476A67">
        <w:rPr>
          <w:sz w:val="22"/>
          <w:szCs w:val="22"/>
        </w:rPr>
        <w:t>ceny, terminu wykonania zamówienia zawarte w ofertach oraz pozostałe kryteria</w:t>
      </w:r>
      <w:r w:rsidR="005F0DE1">
        <w:rPr>
          <w:sz w:val="22"/>
          <w:szCs w:val="22"/>
        </w:rPr>
        <w:t xml:space="preserve"> </w:t>
      </w:r>
      <w:r w:rsidR="00C440F2" w:rsidRPr="00476A67">
        <w:rPr>
          <w:sz w:val="22"/>
          <w:szCs w:val="22"/>
        </w:rPr>
        <w:t>oceny ofert.</w:t>
      </w:r>
    </w:p>
    <w:p w14:paraId="21611B23" w14:textId="77777777" w:rsidR="00D265B3" w:rsidRPr="00476A67" w:rsidRDefault="00D265B3" w:rsidP="005B77DF">
      <w:pPr>
        <w:pStyle w:val="Tekstpodstawowy3"/>
        <w:tabs>
          <w:tab w:val="left" w:pos="1560"/>
        </w:tabs>
        <w:ind w:left="426" w:hanging="426"/>
        <w:rPr>
          <w:sz w:val="22"/>
          <w:szCs w:val="22"/>
        </w:rPr>
      </w:pPr>
    </w:p>
    <w:p w14:paraId="255ACE3B" w14:textId="77777777" w:rsidR="00C440F2" w:rsidRPr="00811856" w:rsidRDefault="00C440F2" w:rsidP="00400ED6">
      <w:pPr>
        <w:pStyle w:val="Standard"/>
        <w:numPr>
          <w:ilvl w:val="0"/>
          <w:numId w:val="27"/>
        </w:numPr>
        <w:ind w:left="426" w:hanging="426"/>
        <w:jc w:val="both"/>
        <w:rPr>
          <w:rFonts w:cs="Times New Roman"/>
          <w:b/>
          <w:color w:val="000000"/>
          <w:sz w:val="22"/>
          <w:szCs w:val="22"/>
        </w:rPr>
      </w:pPr>
      <w:r>
        <w:rPr>
          <w:rFonts w:cs="Times New Roman"/>
          <w:color w:val="000000"/>
          <w:sz w:val="22"/>
          <w:szCs w:val="22"/>
        </w:rPr>
        <w:t xml:space="preserve">Wykonawca przekazuje stosownie do treści art. 24 ust. 11 ustawy w </w:t>
      </w:r>
      <w:r w:rsidRPr="00662856">
        <w:rPr>
          <w:rFonts w:cs="Times New Roman"/>
          <w:b/>
          <w:color w:val="000000"/>
          <w:sz w:val="22"/>
          <w:szCs w:val="22"/>
        </w:rPr>
        <w:t xml:space="preserve">terminie 3 dni od dnia </w:t>
      </w:r>
      <w:r w:rsidR="00C32B80">
        <w:rPr>
          <w:rFonts w:cs="Times New Roman"/>
          <w:b/>
          <w:color w:val="000000"/>
          <w:sz w:val="22"/>
          <w:szCs w:val="22"/>
        </w:rPr>
        <w:t xml:space="preserve"> </w:t>
      </w:r>
      <w:r w:rsidRPr="00811856">
        <w:rPr>
          <w:rFonts w:cs="Times New Roman"/>
          <w:b/>
          <w:color w:val="000000"/>
          <w:sz w:val="22"/>
          <w:szCs w:val="22"/>
        </w:rPr>
        <w:t>zamieszczenia przez zamawiającego na stronie internetowej informacji z otwarcia ofert tj.</w:t>
      </w:r>
      <w:r w:rsidR="00C32B80" w:rsidRPr="00811856">
        <w:rPr>
          <w:rFonts w:cs="Times New Roman"/>
          <w:b/>
          <w:color w:val="000000"/>
          <w:sz w:val="22"/>
          <w:szCs w:val="22"/>
        </w:rPr>
        <w:t xml:space="preserve"> </w:t>
      </w:r>
      <w:r w:rsidRPr="00811856">
        <w:rPr>
          <w:rFonts w:cs="Times New Roman"/>
          <w:b/>
          <w:color w:val="000000"/>
          <w:sz w:val="22"/>
          <w:szCs w:val="22"/>
        </w:rPr>
        <w:t xml:space="preserve">informacji o których mowa w art. 86 ust 5 ustawy, </w:t>
      </w:r>
      <w:r w:rsidRPr="00811856">
        <w:rPr>
          <w:rFonts w:cs="Times New Roman"/>
          <w:color w:val="000000"/>
          <w:sz w:val="22"/>
          <w:szCs w:val="22"/>
        </w:rPr>
        <w:t xml:space="preserve">oświadczenie o przynależności lub braku </w:t>
      </w:r>
      <w:r w:rsidR="00C32B80" w:rsidRPr="00811856">
        <w:rPr>
          <w:rFonts w:cs="Times New Roman"/>
          <w:color w:val="000000"/>
          <w:sz w:val="22"/>
          <w:szCs w:val="22"/>
        </w:rPr>
        <w:t xml:space="preserve"> </w:t>
      </w:r>
      <w:r w:rsidR="00C32B80" w:rsidRPr="00811856">
        <w:rPr>
          <w:rFonts w:cs="Times New Roman"/>
          <w:b/>
          <w:color w:val="000000"/>
          <w:sz w:val="22"/>
          <w:szCs w:val="22"/>
        </w:rPr>
        <w:t xml:space="preserve"> </w:t>
      </w:r>
      <w:r w:rsidRPr="00811856">
        <w:rPr>
          <w:rFonts w:cs="Times New Roman"/>
          <w:color w:val="000000"/>
          <w:sz w:val="22"/>
          <w:szCs w:val="22"/>
        </w:rPr>
        <w:t>przynależności do tej samej grupy kapitałowej, o której mowa w art. 24 ust. 1 pkt 23 ustawy</w:t>
      </w:r>
      <w:r w:rsidR="00811856">
        <w:rPr>
          <w:rFonts w:cs="Times New Roman"/>
          <w:color w:val="000000"/>
          <w:sz w:val="22"/>
          <w:szCs w:val="22"/>
        </w:rPr>
        <w:t xml:space="preserve">. </w:t>
      </w:r>
      <w:r w:rsidRPr="00811856">
        <w:rPr>
          <w:rFonts w:cs="Times New Roman"/>
          <w:color w:val="000000"/>
          <w:sz w:val="22"/>
          <w:szCs w:val="22"/>
        </w:rPr>
        <w:t xml:space="preserve">Wraz ze złożeniem oświadczenia </w:t>
      </w:r>
      <w:r w:rsidR="00C32B80" w:rsidRPr="00811856">
        <w:rPr>
          <w:rFonts w:cs="Times New Roman"/>
          <w:color w:val="000000"/>
          <w:sz w:val="22"/>
          <w:szCs w:val="22"/>
        </w:rPr>
        <w:t>W</w:t>
      </w:r>
      <w:r w:rsidRPr="00811856">
        <w:rPr>
          <w:rFonts w:cs="Times New Roman"/>
          <w:color w:val="000000"/>
          <w:sz w:val="22"/>
          <w:szCs w:val="22"/>
        </w:rPr>
        <w:t xml:space="preserve">ykonawca może przedstawić dowody, że powiązania z innym </w:t>
      </w:r>
      <w:r w:rsidR="00C32B80" w:rsidRPr="00811856">
        <w:rPr>
          <w:rFonts w:cs="Times New Roman"/>
          <w:color w:val="000000"/>
          <w:sz w:val="22"/>
          <w:szCs w:val="22"/>
        </w:rPr>
        <w:t>W</w:t>
      </w:r>
      <w:r w:rsidRPr="00811856">
        <w:rPr>
          <w:rFonts w:cs="Times New Roman"/>
          <w:color w:val="000000"/>
          <w:sz w:val="22"/>
          <w:szCs w:val="22"/>
        </w:rPr>
        <w:t>ykonawcą</w:t>
      </w:r>
      <w:r w:rsidR="00C32B80" w:rsidRPr="00811856">
        <w:rPr>
          <w:rFonts w:cs="Times New Roman"/>
          <w:color w:val="000000"/>
          <w:sz w:val="22"/>
          <w:szCs w:val="22"/>
        </w:rPr>
        <w:t xml:space="preserve"> </w:t>
      </w:r>
      <w:r w:rsidRPr="00811856">
        <w:rPr>
          <w:rFonts w:cs="Times New Roman"/>
          <w:color w:val="000000"/>
          <w:sz w:val="22"/>
          <w:szCs w:val="22"/>
        </w:rPr>
        <w:t>nie prowadzą do zakłócenia konkurencji w postępowaniu o udzielenie zamówienia.</w:t>
      </w:r>
    </w:p>
    <w:p w14:paraId="27A66FF9" w14:textId="77777777" w:rsidR="00C440F2" w:rsidRDefault="00C440F2" w:rsidP="005B77DF">
      <w:pPr>
        <w:pStyle w:val="Standard"/>
        <w:ind w:left="426" w:hanging="426"/>
        <w:jc w:val="both"/>
        <w:rPr>
          <w:rFonts w:cs="Times New Roman"/>
          <w:color w:val="000000"/>
          <w:sz w:val="22"/>
          <w:szCs w:val="22"/>
        </w:rPr>
      </w:pPr>
    </w:p>
    <w:p w14:paraId="37226253" w14:textId="77777777" w:rsidR="00C440F2" w:rsidRPr="00811856" w:rsidRDefault="00C440F2" w:rsidP="00400ED6">
      <w:pPr>
        <w:pStyle w:val="Standard"/>
        <w:numPr>
          <w:ilvl w:val="0"/>
          <w:numId w:val="27"/>
        </w:numPr>
        <w:ind w:left="426" w:hanging="426"/>
        <w:jc w:val="both"/>
        <w:rPr>
          <w:rFonts w:cs="Times New Roman"/>
          <w:b/>
          <w:color w:val="000000"/>
          <w:sz w:val="22"/>
          <w:szCs w:val="22"/>
          <w:u w:val="single"/>
        </w:rPr>
      </w:pPr>
      <w:r w:rsidRPr="00D265B3">
        <w:rPr>
          <w:rFonts w:cs="Times New Roman"/>
          <w:b/>
          <w:color w:val="000000"/>
          <w:sz w:val="22"/>
          <w:szCs w:val="22"/>
          <w:u w:val="single"/>
        </w:rPr>
        <w:t xml:space="preserve">Zgodnie z art. 24 aa ustawy , </w:t>
      </w:r>
      <w:r w:rsidR="00C32B80">
        <w:rPr>
          <w:rFonts w:cs="Times New Roman"/>
          <w:b/>
          <w:color w:val="000000"/>
          <w:sz w:val="22"/>
          <w:szCs w:val="22"/>
          <w:u w:val="single"/>
        </w:rPr>
        <w:t>Z</w:t>
      </w:r>
      <w:r w:rsidRPr="00D265B3">
        <w:rPr>
          <w:rFonts w:cs="Times New Roman"/>
          <w:b/>
          <w:color w:val="000000"/>
          <w:sz w:val="22"/>
          <w:szCs w:val="22"/>
          <w:u w:val="single"/>
        </w:rPr>
        <w:t>amawiający najpierw dokona oceny ofert, a następnie zbada czy</w:t>
      </w:r>
      <w:r w:rsidR="00811856">
        <w:rPr>
          <w:rFonts w:cs="Times New Roman"/>
          <w:b/>
          <w:color w:val="000000"/>
          <w:sz w:val="22"/>
          <w:szCs w:val="22"/>
          <w:u w:val="single"/>
        </w:rPr>
        <w:t xml:space="preserve"> </w:t>
      </w:r>
      <w:r w:rsidR="00C32B80" w:rsidRPr="00811856">
        <w:rPr>
          <w:rFonts w:cs="Times New Roman"/>
          <w:b/>
          <w:color w:val="000000"/>
          <w:sz w:val="22"/>
          <w:szCs w:val="22"/>
          <w:u w:val="single"/>
        </w:rPr>
        <w:t>W</w:t>
      </w:r>
      <w:r w:rsidRPr="00811856">
        <w:rPr>
          <w:rFonts w:cs="Times New Roman"/>
          <w:b/>
          <w:color w:val="000000"/>
          <w:sz w:val="22"/>
          <w:szCs w:val="22"/>
          <w:u w:val="single"/>
        </w:rPr>
        <w:t xml:space="preserve">ykonawca, którego oferta została oceniona jako najkorzystniejsza, nie podlega wykluczeniu </w:t>
      </w:r>
      <w:r w:rsidR="00811856">
        <w:rPr>
          <w:rFonts w:cs="Times New Roman"/>
          <w:b/>
          <w:color w:val="000000"/>
          <w:sz w:val="22"/>
          <w:szCs w:val="22"/>
          <w:u w:val="single"/>
        </w:rPr>
        <w:t>(</w:t>
      </w:r>
      <w:r w:rsidRPr="00811856">
        <w:rPr>
          <w:rFonts w:cs="Times New Roman"/>
          <w:b/>
          <w:color w:val="000000"/>
          <w:sz w:val="22"/>
          <w:szCs w:val="22"/>
          <w:u w:val="single"/>
        </w:rPr>
        <w:t>art. 24 ust. 1 pkt 12-23 ustawy</w:t>
      </w:r>
      <w:r w:rsidR="00D265B3" w:rsidRPr="00811856">
        <w:rPr>
          <w:rFonts w:cs="Times New Roman"/>
          <w:b/>
          <w:color w:val="000000"/>
          <w:sz w:val="22"/>
          <w:szCs w:val="22"/>
          <w:u w:val="single"/>
        </w:rPr>
        <w:t xml:space="preserve"> i ust. 5 ustawy</w:t>
      </w:r>
      <w:r w:rsidR="00811856">
        <w:rPr>
          <w:rFonts w:cs="Times New Roman"/>
          <w:b/>
          <w:color w:val="000000"/>
          <w:sz w:val="22"/>
          <w:szCs w:val="22"/>
          <w:u w:val="single"/>
        </w:rPr>
        <w:t>)</w:t>
      </w:r>
      <w:r w:rsidRPr="00811856">
        <w:rPr>
          <w:rFonts w:cs="Times New Roman"/>
          <w:b/>
          <w:color w:val="000000"/>
          <w:sz w:val="22"/>
          <w:szCs w:val="22"/>
          <w:u w:val="single"/>
        </w:rPr>
        <w:t xml:space="preserve"> oraz spełnia warunki udziału </w:t>
      </w:r>
      <w:r w:rsidR="00811856">
        <w:rPr>
          <w:rFonts w:cs="Times New Roman"/>
          <w:b/>
          <w:color w:val="000000"/>
          <w:sz w:val="22"/>
          <w:szCs w:val="22"/>
          <w:u w:val="single"/>
        </w:rPr>
        <w:br/>
      </w:r>
      <w:r w:rsidRPr="00811856">
        <w:rPr>
          <w:rFonts w:cs="Times New Roman"/>
          <w:b/>
          <w:color w:val="000000"/>
          <w:sz w:val="22"/>
          <w:szCs w:val="22"/>
          <w:u w:val="single"/>
        </w:rPr>
        <w:t xml:space="preserve">w postępowaniu określone przez </w:t>
      </w:r>
      <w:r w:rsidR="00C32B80" w:rsidRPr="00811856">
        <w:rPr>
          <w:rFonts w:cs="Times New Roman"/>
          <w:b/>
          <w:color w:val="000000"/>
          <w:sz w:val="22"/>
          <w:szCs w:val="22"/>
          <w:u w:val="single"/>
        </w:rPr>
        <w:t>Z</w:t>
      </w:r>
      <w:r w:rsidRPr="00811856">
        <w:rPr>
          <w:rFonts w:cs="Times New Roman"/>
          <w:b/>
          <w:color w:val="000000"/>
          <w:sz w:val="22"/>
          <w:szCs w:val="22"/>
          <w:u w:val="single"/>
        </w:rPr>
        <w:t>amawiającego w</w:t>
      </w:r>
      <w:r w:rsidR="00D265B3" w:rsidRPr="00811856">
        <w:rPr>
          <w:rFonts w:cs="Times New Roman"/>
          <w:b/>
          <w:color w:val="000000"/>
          <w:sz w:val="22"/>
          <w:szCs w:val="22"/>
          <w:u w:val="single"/>
        </w:rPr>
        <w:t xml:space="preserve"> pkt 3 rozdziału XI</w:t>
      </w:r>
      <w:r w:rsidR="00845703">
        <w:rPr>
          <w:rFonts w:cs="Times New Roman"/>
          <w:b/>
          <w:color w:val="000000"/>
          <w:sz w:val="22"/>
          <w:szCs w:val="22"/>
          <w:u w:val="single"/>
        </w:rPr>
        <w:t>I</w:t>
      </w:r>
      <w:r w:rsidR="00D265B3" w:rsidRPr="00811856">
        <w:rPr>
          <w:rFonts w:cs="Times New Roman"/>
          <w:b/>
          <w:color w:val="000000"/>
          <w:sz w:val="22"/>
          <w:szCs w:val="22"/>
          <w:u w:val="single"/>
        </w:rPr>
        <w:t xml:space="preserve"> SIWZ.</w:t>
      </w:r>
      <w:r w:rsidRPr="00811856">
        <w:rPr>
          <w:rFonts w:cs="Times New Roman"/>
          <w:b/>
          <w:color w:val="000000"/>
          <w:sz w:val="22"/>
          <w:szCs w:val="22"/>
          <w:u w:val="single"/>
        </w:rPr>
        <w:t xml:space="preserve"> </w:t>
      </w:r>
    </w:p>
    <w:p w14:paraId="3D22CCD7" w14:textId="77777777" w:rsidR="000A1E81" w:rsidRDefault="000A1E81" w:rsidP="005B77DF">
      <w:pPr>
        <w:pStyle w:val="Tekstpodstawowy"/>
        <w:ind w:left="426" w:hanging="426"/>
        <w:rPr>
          <w:rFonts w:ascii="Times New Roman" w:hAnsi="Times New Roman"/>
          <w:sz w:val="22"/>
          <w:szCs w:val="22"/>
        </w:rPr>
      </w:pPr>
    </w:p>
    <w:p w14:paraId="7B1920E7" w14:textId="77777777" w:rsidR="000A1E81" w:rsidRPr="00811856" w:rsidRDefault="007E176D"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0D6FE9">
        <w:rPr>
          <w:rFonts w:ascii="Times New Roman" w:hAnsi="Times New Roman"/>
          <w:sz w:val="22"/>
          <w:szCs w:val="22"/>
        </w:rPr>
        <w:t xml:space="preserve"> zastrze</w:t>
      </w:r>
      <w:r>
        <w:rPr>
          <w:rFonts w:ascii="Times New Roman" w:hAnsi="Times New Roman"/>
          <w:sz w:val="22"/>
          <w:szCs w:val="22"/>
        </w:rPr>
        <w:t>żeniem wyją</w:t>
      </w:r>
      <w:r w:rsidR="000D6FE9">
        <w:rPr>
          <w:rFonts w:ascii="Times New Roman" w:hAnsi="Times New Roman"/>
          <w:sz w:val="22"/>
          <w:szCs w:val="22"/>
        </w:rPr>
        <w:t>tków okre</w:t>
      </w:r>
      <w:r>
        <w:rPr>
          <w:rFonts w:ascii="Times New Roman" w:hAnsi="Times New Roman"/>
          <w:sz w:val="22"/>
          <w:szCs w:val="22"/>
        </w:rPr>
        <w:t>ś</w:t>
      </w:r>
      <w:r w:rsidR="000D6FE9">
        <w:rPr>
          <w:rFonts w:ascii="Times New Roman" w:hAnsi="Times New Roman"/>
          <w:sz w:val="22"/>
          <w:szCs w:val="22"/>
        </w:rPr>
        <w:t>lonych</w:t>
      </w:r>
      <w:r w:rsidR="00284419">
        <w:rPr>
          <w:rFonts w:ascii="Times New Roman" w:hAnsi="Times New Roman"/>
          <w:sz w:val="22"/>
          <w:szCs w:val="22"/>
        </w:rPr>
        <w:t xml:space="preserve"> w ustawie, oferta niezgodna z ustaw</w:t>
      </w:r>
      <w:r>
        <w:rPr>
          <w:rFonts w:ascii="Times New Roman" w:hAnsi="Times New Roman"/>
          <w:sz w:val="22"/>
          <w:szCs w:val="22"/>
        </w:rPr>
        <w:t>ą</w:t>
      </w:r>
      <w:r w:rsidR="00284419">
        <w:rPr>
          <w:rFonts w:ascii="Times New Roman" w:hAnsi="Times New Roman"/>
          <w:sz w:val="22"/>
          <w:szCs w:val="22"/>
        </w:rPr>
        <w:t xml:space="preserve">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lub nie</w:t>
      </w:r>
      <w:r>
        <w:rPr>
          <w:rFonts w:ascii="Times New Roman" w:hAnsi="Times New Roman"/>
          <w:sz w:val="22"/>
          <w:szCs w:val="22"/>
        </w:rPr>
        <w:t xml:space="preserve"> </w:t>
      </w:r>
      <w:r w:rsidR="00212D81">
        <w:rPr>
          <w:rFonts w:ascii="Times New Roman" w:hAnsi="Times New Roman"/>
          <w:sz w:val="22"/>
          <w:szCs w:val="22"/>
        </w:rPr>
        <w:t xml:space="preserve"> </w:t>
      </w:r>
      <w:r w:rsidR="00284419" w:rsidRPr="00811856">
        <w:rPr>
          <w:rFonts w:ascii="Times New Roman" w:hAnsi="Times New Roman"/>
          <w:sz w:val="22"/>
          <w:szCs w:val="22"/>
        </w:rPr>
        <w:t>odpowiadaj</w:t>
      </w:r>
      <w:r w:rsidRPr="00811856">
        <w:rPr>
          <w:rFonts w:ascii="Times New Roman" w:hAnsi="Times New Roman"/>
          <w:sz w:val="22"/>
          <w:szCs w:val="22"/>
        </w:rPr>
        <w:t>ą</w:t>
      </w:r>
      <w:r w:rsidR="00284419" w:rsidRPr="00811856">
        <w:rPr>
          <w:rFonts w:ascii="Times New Roman" w:hAnsi="Times New Roman"/>
          <w:sz w:val="22"/>
          <w:szCs w:val="22"/>
        </w:rPr>
        <w:t>ca</w:t>
      </w:r>
      <w:r w:rsidR="00212D81" w:rsidRPr="00811856">
        <w:rPr>
          <w:rFonts w:ascii="Times New Roman" w:hAnsi="Times New Roman"/>
          <w:sz w:val="22"/>
          <w:szCs w:val="22"/>
        </w:rPr>
        <w:t xml:space="preserve"> </w:t>
      </w:r>
      <w:r w:rsidR="00284419" w:rsidRPr="00811856">
        <w:rPr>
          <w:rFonts w:ascii="Times New Roman" w:hAnsi="Times New Roman"/>
          <w:sz w:val="22"/>
          <w:szCs w:val="22"/>
        </w:rPr>
        <w:t>tre</w:t>
      </w:r>
      <w:r w:rsidRPr="00811856">
        <w:rPr>
          <w:rFonts w:ascii="Times New Roman" w:hAnsi="Times New Roman"/>
          <w:sz w:val="22"/>
          <w:szCs w:val="22"/>
        </w:rPr>
        <w:t>ś</w:t>
      </w:r>
      <w:r w:rsidR="00284419" w:rsidRPr="00811856">
        <w:rPr>
          <w:rFonts w:ascii="Times New Roman" w:hAnsi="Times New Roman"/>
          <w:sz w:val="22"/>
          <w:szCs w:val="22"/>
        </w:rPr>
        <w:t xml:space="preserve">ci SIWZ, podlega odrzuceniu. Wszystkie przesłanki, w przypadkach których </w:t>
      </w:r>
      <w:r w:rsidR="00212D81" w:rsidRPr="00811856">
        <w:rPr>
          <w:rFonts w:ascii="Times New Roman" w:hAnsi="Times New Roman"/>
          <w:sz w:val="22"/>
          <w:szCs w:val="22"/>
        </w:rPr>
        <w:t xml:space="preserve"> </w:t>
      </w:r>
      <w:r w:rsidRPr="00811856">
        <w:rPr>
          <w:rFonts w:ascii="Times New Roman" w:hAnsi="Times New Roman"/>
          <w:sz w:val="22"/>
          <w:szCs w:val="22"/>
        </w:rPr>
        <w:t>Z</w:t>
      </w:r>
      <w:r w:rsidR="00284419" w:rsidRPr="00811856">
        <w:rPr>
          <w:rFonts w:ascii="Times New Roman" w:hAnsi="Times New Roman"/>
          <w:sz w:val="22"/>
          <w:szCs w:val="22"/>
        </w:rPr>
        <w:t>amawiaj</w:t>
      </w:r>
      <w:r w:rsidRPr="00811856">
        <w:rPr>
          <w:rFonts w:ascii="Times New Roman" w:hAnsi="Times New Roman"/>
          <w:sz w:val="22"/>
          <w:szCs w:val="22"/>
        </w:rPr>
        <w:t>ą</w:t>
      </w:r>
      <w:r w:rsidR="00284419" w:rsidRPr="00811856">
        <w:rPr>
          <w:rFonts w:ascii="Times New Roman" w:hAnsi="Times New Roman"/>
          <w:sz w:val="22"/>
          <w:szCs w:val="22"/>
        </w:rPr>
        <w:t>cy jest zobowi</w:t>
      </w:r>
      <w:r w:rsidRPr="00811856">
        <w:rPr>
          <w:rFonts w:ascii="Times New Roman" w:hAnsi="Times New Roman"/>
          <w:sz w:val="22"/>
          <w:szCs w:val="22"/>
        </w:rPr>
        <w:t>ą</w:t>
      </w:r>
      <w:r w:rsidR="00284419" w:rsidRPr="00811856">
        <w:rPr>
          <w:rFonts w:ascii="Times New Roman" w:hAnsi="Times New Roman"/>
          <w:sz w:val="22"/>
          <w:szCs w:val="22"/>
        </w:rPr>
        <w:t>zany do odrzucenia oferty, zawarte s</w:t>
      </w:r>
      <w:r w:rsidRPr="00811856">
        <w:rPr>
          <w:rFonts w:ascii="Times New Roman" w:hAnsi="Times New Roman"/>
          <w:sz w:val="22"/>
          <w:szCs w:val="22"/>
        </w:rPr>
        <w:t>ą</w:t>
      </w:r>
      <w:r w:rsidR="00284419" w:rsidRPr="00811856">
        <w:rPr>
          <w:rFonts w:ascii="Times New Roman" w:hAnsi="Times New Roman"/>
          <w:sz w:val="22"/>
          <w:szCs w:val="22"/>
        </w:rPr>
        <w:t xml:space="preserve"> w art. 89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0E104518" w14:textId="77777777" w:rsidR="00284419" w:rsidRDefault="00284419" w:rsidP="005B77DF">
      <w:pPr>
        <w:pStyle w:val="Tekstpodstawowy"/>
        <w:ind w:left="426" w:hanging="426"/>
        <w:rPr>
          <w:rFonts w:ascii="Times New Roman" w:hAnsi="Times New Roman"/>
          <w:sz w:val="22"/>
          <w:szCs w:val="22"/>
        </w:rPr>
      </w:pPr>
    </w:p>
    <w:p w14:paraId="213750E9" w14:textId="77777777" w:rsidR="00284419" w:rsidRPr="00811856" w:rsidRDefault="007E176D"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toku dokonywania oceny zło</w:t>
      </w:r>
      <w:r w:rsidR="00212D81">
        <w:rPr>
          <w:rFonts w:ascii="Times New Roman" w:hAnsi="Times New Roman"/>
          <w:sz w:val="22"/>
          <w:szCs w:val="22"/>
        </w:rPr>
        <w:t>ż</w:t>
      </w:r>
      <w:r w:rsidR="00284419">
        <w:rPr>
          <w:rFonts w:ascii="Times New Roman" w:hAnsi="Times New Roman"/>
          <w:sz w:val="22"/>
          <w:szCs w:val="22"/>
        </w:rPr>
        <w:t xml:space="preserve">onych ofert </w:t>
      </w:r>
      <w:r w:rsidR="00945893">
        <w:rPr>
          <w:rFonts w:ascii="Times New Roman" w:hAnsi="Times New Roman"/>
          <w:sz w:val="22"/>
          <w:szCs w:val="22"/>
        </w:rPr>
        <w:t>Z</w:t>
      </w:r>
      <w:r w:rsidR="00284419">
        <w:rPr>
          <w:rFonts w:ascii="Times New Roman" w:hAnsi="Times New Roman"/>
          <w:sz w:val="22"/>
          <w:szCs w:val="22"/>
        </w:rPr>
        <w:t>amawiaj</w:t>
      </w:r>
      <w:r w:rsidR="00945893">
        <w:rPr>
          <w:rFonts w:ascii="Times New Roman" w:hAnsi="Times New Roman"/>
          <w:sz w:val="22"/>
          <w:szCs w:val="22"/>
        </w:rPr>
        <w:t>ą</w:t>
      </w:r>
      <w:r w:rsidR="00284419">
        <w:rPr>
          <w:rFonts w:ascii="Times New Roman" w:hAnsi="Times New Roman"/>
          <w:sz w:val="22"/>
          <w:szCs w:val="22"/>
        </w:rPr>
        <w:t>cy mo</w:t>
      </w:r>
      <w:r w:rsidR="00945893">
        <w:rPr>
          <w:rFonts w:ascii="Times New Roman" w:hAnsi="Times New Roman"/>
          <w:sz w:val="22"/>
          <w:szCs w:val="22"/>
        </w:rPr>
        <w:t>ż</w:t>
      </w:r>
      <w:r w:rsidR="00284419">
        <w:rPr>
          <w:rFonts w:ascii="Times New Roman" w:hAnsi="Times New Roman"/>
          <w:sz w:val="22"/>
          <w:szCs w:val="22"/>
        </w:rPr>
        <w:t xml:space="preserve">e </w:t>
      </w:r>
      <w:r w:rsidR="00945893">
        <w:rPr>
          <w:rFonts w:ascii="Times New Roman" w:hAnsi="Times New Roman"/>
          <w:sz w:val="22"/>
          <w:szCs w:val="22"/>
        </w:rPr>
        <w:t>żą</w:t>
      </w:r>
      <w:r w:rsidR="00284419">
        <w:rPr>
          <w:rFonts w:ascii="Times New Roman" w:hAnsi="Times New Roman"/>
          <w:sz w:val="22"/>
          <w:szCs w:val="22"/>
        </w:rPr>
        <w:t>da</w:t>
      </w:r>
      <w:r w:rsidR="00945893">
        <w:rPr>
          <w:rFonts w:ascii="Times New Roman" w:hAnsi="Times New Roman"/>
          <w:sz w:val="22"/>
          <w:szCs w:val="22"/>
        </w:rPr>
        <w:t>ć</w:t>
      </w:r>
      <w:r w:rsidR="00284419">
        <w:rPr>
          <w:rFonts w:ascii="Times New Roman" w:hAnsi="Times New Roman"/>
          <w:sz w:val="22"/>
          <w:szCs w:val="22"/>
        </w:rPr>
        <w:t xml:space="preserve"> udzielenia przez </w:t>
      </w:r>
      <w:r w:rsidR="00945893">
        <w:rPr>
          <w:rFonts w:ascii="Times New Roman" w:hAnsi="Times New Roman"/>
          <w:sz w:val="22"/>
          <w:szCs w:val="22"/>
        </w:rPr>
        <w:t>W</w:t>
      </w:r>
      <w:r w:rsidR="00284419">
        <w:rPr>
          <w:rFonts w:ascii="Times New Roman" w:hAnsi="Times New Roman"/>
          <w:sz w:val="22"/>
          <w:szCs w:val="22"/>
        </w:rPr>
        <w:t xml:space="preserve">ykonawców </w:t>
      </w:r>
      <w:r w:rsidR="00284419" w:rsidRPr="00811856">
        <w:rPr>
          <w:rFonts w:ascii="Times New Roman" w:hAnsi="Times New Roman"/>
          <w:sz w:val="22"/>
          <w:szCs w:val="22"/>
        </w:rPr>
        <w:t>wyja</w:t>
      </w:r>
      <w:r w:rsidR="00945893" w:rsidRPr="00811856">
        <w:rPr>
          <w:rFonts w:ascii="Times New Roman" w:hAnsi="Times New Roman"/>
          <w:sz w:val="22"/>
          <w:szCs w:val="22"/>
        </w:rPr>
        <w:t>ś</w:t>
      </w:r>
      <w:r w:rsidR="00284419" w:rsidRPr="00811856">
        <w:rPr>
          <w:rFonts w:ascii="Times New Roman" w:hAnsi="Times New Roman"/>
          <w:sz w:val="22"/>
          <w:szCs w:val="22"/>
        </w:rPr>
        <w:t>nie</w:t>
      </w:r>
      <w:r w:rsidR="00945893" w:rsidRPr="00811856">
        <w:rPr>
          <w:rFonts w:ascii="Times New Roman" w:hAnsi="Times New Roman"/>
          <w:sz w:val="22"/>
          <w:szCs w:val="22"/>
        </w:rPr>
        <w:t>ń</w:t>
      </w:r>
      <w:r w:rsidR="00284419" w:rsidRPr="00811856">
        <w:rPr>
          <w:rFonts w:ascii="Times New Roman" w:hAnsi="Times New Roman"/>
          <w:sz w:val="22"/>
          <w:szCs w:val="22"/>
        </w:rPr>
        <w:t xml:space="preserve"> dotycz</w:t>
      </w:r>
      <w:r w:rsidR="00945893" w:rsidRPr="00811856">
        <w:rPr>
          <w:rFonts w:ascii="Times New Roman" w:hAnsi="Times New Roman"/>
          <w:sz w:val="22"/>
          <w:szCs w:val="22"/>
        </w:rPr>
        <w:t>ą</w:t>
      </w:r>
      <w:r w:rsidR="00284419" w:rsidRPr="00811856">
        <w:rPr>
          <w:rFonts w:ascii="Times New Roman" w:hAnsi="Times New Roman"/>
          <w:sz w:val="22"/>
          <w:szCs w:val="22"/>
        </w:rPr>
        <w:t>cych tre</w:t>
      </w:r>
      <w:r w:rsidR="00945893" w:rsidRPr="00811856">
        <w:rPr>
          <w:rFonts w:ascii="Times New Roman" w:hAnsi="Times New Roman"/>
          <w:sz w:val="22"/>
          <w:szCs w:val="22"/>
        </w:rPr>
        <w:t>ś</w:t>
      </w:r>
      <w:r w:rsidR="00284419" w:rsidRPr="00811856">
        <w:rPr>
          <w:rFonts w:ascii="Times New Roman" w:hAnsi="Times New Roman"/>
          <w:sz w:val="22"/>
          <w:szCs w:val="22"/>
        </w:rPr>
        <w:t>ci zło</w:t>
      </w:r>
      <w:r w:rsidR="00945893" w:rsidRPr="00811856">
        <w:rPr>
          <w:rFonts w:ascii="Times New Roman" w:hAnsi="Times New Roman"/>
          <w:sz w:val="22"/>
          <w:szCs w:val="22"/>
        </w:rPr>
        <w:t>ż</w:t>
      </w:r>
      <w:r w:rsidR="00284419" w:rsidRPr="00811856">
        <w:rPr>
          <w:rFonts w:ascii="Times New Roman" w:hAnsi="Times New Roman"/>
          <w:sz w:val="22"/>
          <w:szCs w:val="22"/>
        </w:rPr>
        <w:t>onych przez nich ofert.</w:t>
      </w:r>
    </w:p>
    <w:p w14:paraId="6227AE0B" w14:textId="77777777" w:rsidR="000A1E81" w:rsidRDefault="000A1E81" w:rsidP="005B77DF">
      <w:pPr>
        <w:pStyle w:val="Tekstpodstawowy"/>
        <w:ind w:left="426" w:hanging="426"/>
        <w:rPr>
          <w:rFonts w:ascii="Times New Roman" w:hAnsi="Times New Roman"/>
          <w:sz w:val="22"/>
          <w:szCs w:val="22"/>
        </w:rPr>
      </w:pPr>
    </w:p>
    <w:p w14:paraId="274CCD11" w14:textId="77777777" w:rsidR="000A1E81" w:rsidRPr="00811856" w:rsidRDefault="00945893"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cy poprawi w tek</w:t>
      </w:r>
      <w:r>
        <w:rPr>
          <w:rFonts w:ascii="Times New Roman" w:hAnsi="Times New Roman"/>
          <w:sz w:val="22"/>
          <w:szCs w:val="22"/>
        </w:rPr>
        <w:t>ś</w:t>
      </w:r>
      <w:r w:rsidR="00284419">
        <w:rPr>
          <w:rFonts w:ascii="Times New Roman" w:hAnsi="Times New Roman"/>
          <w:sz w:val="22"/>
          <w:szCs w:val="22"/>
        </w:rPr>
        <w:t xml:space="preserve">cie oferty omyłki, wskazane w art. 87 ust. 2 ustawy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niezwłocznie </w:t>
      </w:r>
      <w:r w:rsidR="00284419" w:rsidRPr="00811856">
        <w:rPr>
          <w:rFonts w:ascii="Times New Roman" w:hAnsi="Times New Roman"/>
          <w:sz w:val="22"/>
          <w:szCs w:val="22"/>
        </w:rPr>
        <w:t>zawiadamiaj</w:t>
      </w:r>
      <w:r w:rsidRPr="00811856">
        <w:rPr>
          <w:rFonts w:ascii="Times New Roman" w:hAnsi="Times New Roman"/>
          <w:sz w:val="22"/>
          <w:szCs w:val="22"/>
        </w:rPr>
        <w:t>ą</w:t>
      </w:r>
      <w:r w:rsidR="00284419" w:rsidRPr="00811856">
        <w:rPr>
          <w:rFonts w:ascii="Times New Roman" w:hAnsi="Times New Roman"/>
          <w:sz w:val="22"/>
          <w:szCs w:val="22"/>
        </w:rPr>
        <w:t xml:space="preserve">c o tym </w:t>
      </w:r>
      <w:r w:rsidRPr="00811856">
        <w:rPr>
          <w:rFonts w:ascii="Times New Roman" w:hAnsi="Times New Roman"/>
          <w:sz w:val="22"/>
          <w:szCs w:val="22"/>
        </w:rPr>
        <w:t>W</w:t>
      </w:r>
      <w:r w:rsidR="00284419" w:rsidRPr="00811856">
        <w:rPr>
          <w:rFonts w:ascii="Times New Roman" w:hAnsi="Times New Roman"/>
          <w:sz w:val="22"/>
          <w:szCs w:val="22"/>
        </w:rPr>
        <w:t>ykonawc</w:t>
      </w:r>
      <w:r w:rsidRPr="00811856">
        <w:rPr>
          <w:rFonts w:ascii="Times New Roman" w:hAnsi="Times New Roman"/>
          <w:sz w:val="22"/>
          <w:szCs w:val="22"/>
        </w:rPr>
        <w:t>ę</w:t>
      </w:r>
      <w:r w:rsidR="00284419" w:rsidRPr="00811856">
        <w:rPr>
          <w:rFonts w:ascii="Times New Roman" w:hAnsi="Times New Roman"/>
          <w:sz w:val="22"/>
          <w:szCs w:val="22"/>
        </w:rPr>
        <w:t>, którego oferta zostanie poprawiona.</w:t>
      </w:r>
    </w:p>
    <w:p w14:paraId="4863BC53" w14:textId="77777777" w:rsidR="000A1E81" w:rsidRDefault="000A1E81" w:rsidP="005B77DF">
      <w:pPr>
        <w:pStyle w:val="Tekstpodstawowy"/>
        <w:ind w:left="426" w:hanging="426"/>
        <w:rPr>
          <w:rFonts w:ascii="Times New Roman" w:hAnsi="Times New Roman"/>
          <w:sz w:val="22"/>
          <w:szCs w:val="22"/>
        </w:rPr>
      </w:pPr>
    </w:p>
    <w:p w14:paraId="353C8A01" w14:textId="77777777" w:rsidR="00284419" w:rsidRPr="00811856" w:rsidRDefault="00945893"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przypadku, gdy zło</w:t>
      </w:r>
      <w:r>
        <w:rPr>
          <w:rFonts w:ascii="Times New Roman" w:hAnsi="Times New Roman"/>
          <w:sz w:val="22"/>
          <w:szCs w:val="22"/>
        </w:rPr>
        <w:t>ż</w:t>
      </w:r>
      <w:r w:rsidR="00284419">
        <w:rPr>
          <w:rFonts w:ascii="Times New Roman" w:hAnsi="Times New Roman"/>
          <w:sz w:val="22"/>
          <w:szCs w:val="22"/>
        </w:rPr>
        <w:t>ona zostanie mniej ni</w:t>
      </w:r>
      <w:r>
        <w:rPr>
          <w:rFonts w:ascii="Times New Roman" w:hAnsi="Times New Roman"/>
          <w:sz w:val="22"/>
          <w:szCs w:val="22"/>
        </w:rPr>
        <w:t>ż</w:t>
      </w:r>
      <w:r w:rsidR="00284419">
        <w:rPr>
          <w:rFonts w:ascii="Times New Roman" w:hAnsi="Times New Roman"/>
          <w:sz w:val="22"/>
          <w:szCs w:val="22"/>
        </w:rPr>
        <w:t xml:space="preserve"> 1 oferta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ca odrzuceniu, przetarg zostanie</w:t>
      </w:r>
      <w:r w:rsidR="00811856">
        <w:rPr>
          <w:rFonts w:ascii="Times New Roman" w:hAnsi="Times New Roman"/>
          <w:sz w:val="22"/>
          <w:szCs w:val="22"/>
        </w:rPr>
        <w:t xml:space="preserve"> </w:t>
      </w:r>
      <w:r w:rsidR="00284419" w:rsidRPr="00811856">
        <w:rPr>
          <w:rFonts w:ascii="Times New Roman" w:hAnsi="Times New Roman"/>
          <w:sz w:val="22"/>
          <w:szCs w:val="22"/>
        </w:rPr>
        <w:t>uniewa</w:t>
      </w:r>
      <w:r w:rsidRPr="00811856">
        <w:rPr>
          <w:rFonts w:ascii="Times New Roman" w:hAnsi="Times New Roman"/>
          <w:sz w:val="22"/>
          <w:szCs w:val="22"/>
        </w:rPr>
        <w:t>ż</w:t>
      </w:r>
      <w:r w:rsidR="00284419" w:rsidRPr="00811856">
        <w:rPr>
          <w:rFonts w:ascii="Times New Roman" w:hAnsi="Times New Roman"/>
          <w:sz w:val="22"/>
          <w:szCs w:val="22"/>
        </w:rPr>
        <w:t>niony. Zamawiaj</w:t>
      </w:r>
      <w:r w:rsidRPr="00811856">
        <w:rPr>
          <w:rFonts w:ascii="Times New Roman" w:hAnsi="Times New Roman"/>
          <w:sz w:val="22"/>
          <w:szCs w:val="22"/>
        </w:rPr>
        <w:t>ą</w:t>
      </w:r>
      <w:r w:rsidR="00284419" w:rsidRPr="00811856">
        <w:rPr>
          <w:rFonts w:ascii="Times New Roman" w:hAnsi="Times New Roman"/>
          <w:sz w:val="22"/>
          <w:szCs w:val="22"/>
        </w:rPr>
        <w:t>cy uniewa</w:t>
      </w:r>
      <w:r w:rsidRPr="00811856">
        <w:rPr>
          <w:rFonts w:ascii="Times New Roman" w:hAnsi="Times New Roman"/>
          <w:sz w:val="22"/>
          <w:szCs w:val="22"/>
        </w:rPr>
        <w:t>ż</w:t>
      </w:r>
      <w:r w:rsidR="00284419" w:rsidRPr="00811856">
        <w:rPr>
          <w:rFonts w:ascii="Times New Roman" w:hAnsi="Times New Roman"/>
          <w:sz w:val="22"/>
          <w:szCs w:val="22"/>
        </w:rPr>
        <w:t>ni post</w:t>
      </w:r>
      <w:r w:rsidRPr="00811856">
        <w:rPr>
          <w:rFonts w:ascii="Times New Roman" w:hAnsi="Times New Roman"/>
          <w:sz w:val="22"/>
          <w:szCs w:val="22"/>
        </w:rPr>
        <w:t>ę</w:t>
      </w:r>
      <w:r w:rsidR="00284419" w:rsidRPr="00811856">
        <w:rPr>
          <w:rFonts w:ascii="Times New Roman" w:hAnsi="Times New Roman"/>
          <w:sz w:val="22"/>
          <w:szCs w:val="22"/>
        </w:rPr>
        <w:t>powanie tak</w:t>
      </w:r>
      <w:r w:rsidRPr="00811856">
        <w:rPr>
          <w:rFonts w:ascii="Times New Roman" w:hAnsi="Times New Roman"/>
          <w:sz w:val="22"/>
          <w:szCs w:val="22"/>
        </w:rPr>
        <w:t>ż</w:t>
      </w:r>
      <w:r w:rsidR="00284419" w:rsidRPr="00811856">
        <w:rPr>
          <w:rFonts w:ascii="Times New Roman" w:hAnsi="Times New Roman"/>
          <w:sz w:val="22"/>
          <w:szCs w:val="22"/>
        </w:rPr>
        <w:t>e w innych przypadkach okre</w:t>
      </w:r>
      <w:r w:rsidRPr="00811856">
        <w:rPr>
          <w:rFonts w:ascii="Times New Roman" w:hAnsi="Times New Roman"/>
          <w:sz w:val="22"/>
          <w:szCs w:val="22"/>
        </w:rPr>
        <w:t>ś</w:t>
      </w:r>
      <w:r w:rsidR="00284419" w:rsidRPr="00811856">
        <w:rPr>
          <w:rFonts w:ascii="Times New Roman" w:hAnsi="Times New Roman"/>
          <w:sz w:val="22"/>
          <w:szCs w:val="22"/>
        </w:rPr>
        <w:t xml:space="preserve">lonych w ustawie w art. 93 ust. 1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6E8717A3" w14:textId="77777777" w:rsidR="000A1E81" w:rsidRDefault="000A1E81" w:rsidP="005B77DF">
      <w:pPr>
        <w:pStyle w:val="Tekstpodstawowy"/>
        <w:ind w:left="426" w:hanging="426"/>
        <w:rPr>
          <w:rFonts w:ascii="Times New Roman" w:hAnsi="Times New Roman"/>
          <w:sz w:val="22"/>
          <w:szCs w:val="22"/>
        </w:rPr>
      </w:pPr>
    </w:p>
    <w:p w14:paraId="4FA2A8CC" w14:textId="77777777" w:rsidR="000A1E81" w:rsidRPr="00811856" w:rsidRDefault="006D009F"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 xml:space="preserve">cy przyzna zamówienie </w:t>
      </w:r>
      <w:r>
        <w:rPr>
          <w:rFonts w:ascii="Times New Roman" w:hAnsi="Times New Roman"/>
          <w:sz w:val="22"/>
          <w:szCs w:val="22"/>
        </w:rPr>
        <w:t>W</w:t>
      </w:r>
      <w:r w:rsidR="00284419">
        <w:rPr>
          <w:rFonts w:ascii="Times New Roman" w:hAnsi="Times New Roman"/>
          <w:sz w:val="22"/>
          <w:szCs w:val="22"/>
        </w:rPr>
        <w:t>ykonawcy, który zło</w:t>
      </w:r>
      <w:r>
        <w:rPr>
          <w:rFonts w:ascii="Times New Roman" w:hAnsi="Times New Roman"/>
          <w:sz w:val="22"/>
          <w:szCs w:val="22"/>
        </w:rPr>
        <w:t>ż</w:t>
      </w:r>
      <w:r w:rsidR="00284419">
        <w:rPr>
          <w:rFonts w:ascii="Times New Roman" w:hAnsi="Times New Roman"/>
          <w:sz w:val="22"/>
          <w:szCs w:val="22"/>
        </w:rPr>
        <w:t>y ofert</w:t>
      </w:r>
      <w:r>
        <w:rPr>
          <w:rFonts w:ascii="Times New Roman" w:hAnsi="Times New Roman"/>
          <w:sz w:val="22"/>
          <w:szCs w:val="22"/>
        </w:rPr>
        <w:t>ę</w:t>
      </w:r>
      <w:r w:rsidR="00284419">
        <w:rPr>
          <w:rFonts w:ascii="Times New Roman" w:hAnsi="Times New Roman"/>
          <w:sz w:val="22"/>
          <w:szCs w:val="22"/>
        </w:rPr>
        <w:t xml:space="preserve">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w:t>
      </w:r>
      <w:r>
        <w:rPr>
          <w:rFonts w:ascii="Times New Roman" w:hAnsi="Times New Roman"/>
          <w:sz w:val="22"/>
          <w:szCs w:val="22"/>
        </w:rPr>
        <w:t>ą</w:t>
      </w:r>
      <w:r w:rsidR="00284419">
        <w:rPr>
          <w:rFonts w:ascii="Times New Roman" w:hAnsi="Times New Roman"/>
          <w:sz w:val="22"/>
          <w:szCs w:val="22"/>
        </w:rPr>
        <w:t xml:space="preserve"> odrzuceniu, </w:t>
      </w:r>
      <w:r w:rsidR="00811856">
        <w:rPr>
          <w:rFonts w:ascii="Times New Roman" w:hAnsi="Times New Roman"/>
          <w:sz w:val="22"/>
          <w:szCs w:val="22"/>
        </w:rPr>
        <w:br/>
      </w:r>
      <w:r w:rsidR="00284419">
        <w:rPr>
          <w:rFonts w:ascii="Times New Roman" w:hAnsi="Times New Roman"/>
          <w:sz w:val="22"/>
          <w:szCs w:val="22"/>
        </w:rPr>
        <w:t>i która</w:t>
      </w:r>
      <w:r w:rsidR="00811856">
        <w:rPr>
          <w:rFonts w:ascii="Times New Roman" w:hAnsi="Times New Roman"/>
          <w:sz w:val="22"/>
          <w:szCs w:val="22"/>
        </w:rPr>
        <w:t xml:space="preserve"> </w:t>
      </w:r>
      <w:r w:rsidR="00284419" w:rsidRPr="00811856">
        <w:rPr>
          <w:rFonts w:ascii="Times New Roman" w:hAnsi="Times New Roman"/>
          <w:sz w:val="22"/>
          <w:szCs w:val="22"/>
        </w:rPr>
        <w:t>zostanie uznana za najkorzystniejsz</w:t>
      </w:r>
      <w:r w:rsidRPr="00811856">
        <w:rPr>
          <w:rFonts w:ascii="Times New Roman" w:hAnsi="Times New Roman"/>
          <w:sz w:val="22"/>
          <w:szCs w:val="22"/>
        </w:rPr>
        <w:t>ą</w:t>
      </w:r>
      <w:r w:rsidR="00284419" w:rsidRPr="00811856">
        <w:rPr>
          <w:rFonts w:ascii="Times New Roman" w:hAnsi="Times New Roman"/>
          <w:sz w:val="22"/>
          <w:szCs w:val="22"/>
        </w:rPr>
        <w:t xml:space="preserve"> </w:t>
      </w:r>
      <w:r w:rsidR="00811856">
        <w:rPr>
          <w:rFonts w:ascii="Times New Roman" w:hAnsi="Times New Roman"/>
          <w:sz w:val="22"/>
          <w:szCs w:val="22"/>
        </w:rPr>
        <w:t>(</w:t>
      </w:r>
      <w:r w:rsidR="00284419" w:rsidRPr="00811856">
        <w:rPr>
          <w:rFonts w:ascii="Times New Roman" w:hAnsi="Times New Roman"/>
          <w:sz w:val="22"/>
          <w:szCs w:val="22"/>
        </w:rPr>
        <w:t>uzyska najwi</w:t>
      </w:r>
      <w:r w:rsidRPr="00811856">
        <w:rPr>
          <w:rFonts w:ascii="Times New Roman" w:hAnsi="Times New Roman"/>
          <w:sz w:val="22"/>
          <w:szCs w:val="22"/>
        </w:rPr>
        <w:t>ę</w:t>
      </w:r>
      <w:r w:rsidR="00284419" w:rsidRPr="00811856">
        <w:rPr>
          <w:rFonts w:ascii="Times New Roman" w:hAnsi="Times New Roman"/>
          <w:sz w:val="22"/>
          <w:szCs w:val="22"/>
        </w:rPr>
        <w:t>ksz</w:t>
      </w:r>
      <w:r w:rsidRPr="00811856">
        <w:rPr>
          <w:rFonts w:ascii="Times New Roman" w:hAnsi="Times New Roman"/>
          <w:sz w:val="22"/>
          <w:szCs w:val="22"/>
        </w:rPr>
        <w:t>ą</w:t>
      </w:r>
      <w:r w:rsidR="00284419" w:rsidRPr="00811856">
        <w:rPr>
          <w:rFonts w:ascii="Times New Roman" w:hAnsi="Times New Roman"/>
          <w:sz w:val="22"/>
          <w:szCs w:val="22"/>
        </w:rPr>
        <w:t xml:space="preserve"> liczb</w:t>
      </w:r>
      <w:r w:rsidRPr="00811856">
        <w:rPr>
          <w:rFonts w:ascii="Times New Roman" w:hAnsi="Times New Roman"/>
          <w:sz w:val="22"/>
          <w:szCs w:val="22"/>
        </w:rPr>
        <w:t>ę</w:t>
      </w:r>
      <w:r w:rsidR="00284419" w:rsidRPr="00811856">
        <w:rPr>
          <w:rFonts w:ascii="Times New Roman" w:hAnsi="Times New Roman"/>
          <w:sz w:val="22"/>
          <w:szCs w:val="22"/>
        </w:rPr>
        <w:t xml:space="preserve"> pk</w:t>
      </w:r>
      <w:r w:rsidRPr="00811856">
        <w:rPr>
          <w:rFonts w:ascii="Times New Roman" w:hAnsi="Times New Roman"/>
          <w:sz w:val="22"/>
          <w:szCs w:val="22"/>
        </w:rPr>
        <w:t>t</w:t>
      </w:r>
      <w:r w:rsidR="00284419" w:rsidRPr="00811856">
        <w:rPr>
          <w:rFonts w:ascii="Times New Roman" w:hAnsi="Times New Roman"/>
          <w:sz w:val="22"/>
          <w:szCs w:val="22"/>
        </w:rPr>
        <w:t xml:space="preserve"> przyznanych wg kryteriów wyboru oferty okre</w:t>
      </w:r>
      <w:r w:rsidRPr="00811856">
        <w:rPr>
          <w:rFonts w:ascii="Times New Roman" w:hAnsi="Times New Roman"/>
          <w:sz w:val="22"/>
          <w:szCs w:val="22"/>
        </w:rPr>
        <w:t>ś</w:t>
      </w:r>
      <w:r w:rsidR="00284419" w:rsidRPr="00811856">
        <w:rPr>
          <w:rFonts w:ascii="Times New Roman" w:hAnsi="Times New Roman"/>
          <w:sz w:val="22"/>
          <w:szCs w:val="22"/>
        </w:rPr>
        <w:t>lonych w niniejszej SIWZ</w:t>
      </w:r>
      <w:r w:rsidR="00811856">
        <w:rPr>
          <w:rFonts w:ascii="Times New Roman" w:hAnsi="Times New Roman"/>
          <w:sz w:val="22"/>
          <w:szCs w:val="22"/>
        </w:rPr>
        <w:t>)</w:t>
      </w:r>
      <w:r w:rsidR="00284419" w:rsidRPr="00811856">
        <w:rPr>
          <w:rFonts w:ascii="Times New Roman" w:hAnsi="Times New Roman"/>
          <w:sz w:val="22"/>
          <w:szCs w:val="22"/>
        </w:rPr>
        <w:t>.</w:t>
      </w:r>
    </w:p>
    <w:p w14:paraId="2E327932" w14:textId="77777777" w:rsidR="000A1E81" w:rsidRDefault="000A1E81" w:rsidP="005B77DF">
      <w:pPr>
        <w:pStyle w:val="Tekstpodstawowy"/>
        <w:ind w:left="426" w:hanging="426"/>
        <w:rPr>
          <w:rFonts w:ascii="Times New Roman" w:hAnsi="Times New Roman"/>
          <w:sz w:val="22"/>
          <w:szCs w:val="22"/>
        </w:rPr>
      </w:pPr>
    </w:p>
    <w:p w14:paraId="616039E5" w14:textId="77777777" w:rsidR="000A1E81" w:rsidRPr="00811856" w:rsidRDefault="00B56F25" w:rsidP="00400ED6">
      <w:pPr>
        <w:pStyle w:val="Tekstpodstawowy"/>
        <w:numPr>
          <w:ilvl w:val="0"/>
          <w:numId w:val="27"/>
        </w:numPr>
        <w:ind w:left="426" w:hanging="426"/>
        <w:rPr>
          <w:rFonts w:ascii="Times New Roman" w:hAnsi="Times New Roman"/>
          <w:b/>
          <w:sz w:val="22"/>
          <w:szCs w:val="22"/>
          <w:u w:val="single"/>
        </w:rPr>
      </w:pPr>
      <w:r w:rsidRPr="00B56F25">
        <w:rPr>
          <w:rFonts w:ascii="Times New Roman" w:hAnsi="Times New Roman"/>
          <w:b/>
          <w:sz w:val="22"/>
          <w:szCs w:val="22"/>
          <w:u w:val="single"/>
        </w:rPr>
        <w:t>Z</w:t>
      </w:r>
      <w:r w:rsidR="00284419" w:rsidRPr="00B56F25">
        <w:rPr>
          <w:rFonts w:ascii="Times New Roman" w:hAnsi="Times New Roman"/>
          <w:b/>
          <w:sz w:val="22"/>
          <w:szCs w:val="22"/>
          <w:u w:val="single"/>
        </w:rPr>
        <w:t>a</w:t>
      </w:r>
      <w:r w:rsidR="00284419" w:rsidRPr="006E5743">
        <w:rPr>
          <w:rFonts w:ascii="Times New Roman" w:hAnsi="Times New Roman"/>
          <w:b/>
          <w:sz w:val="22"/>
          <w:szCs w:val="22"/>
          <w:u w:val="single"/>
        </w:rPr>
        <w:t>mawiaj</w:t>
      </w:r>
      <w:r>
        <w:rPr>
          <w:rFonts w:ascii="Times New Roman" w:hAnsi="Times New Roman"/>
          <w:b/>
          <w:sz w:val="22"/>
          <w:szCs w:val="22"/>
          <w:u w:val="single"/>
        </w:rPr>
        <w:t>ą</w:t>
      </w:r>
      <w:r w:rsidR="00284419" w:rsidRPr="006E5743">
        <w:rPr>
          <w:rFonts w:ascii="Times New Roman" w:hAnsi="Times New Roman"/>
          <w:b/>
          <w:sz w:val="22"/>
          <w:szCs w:val="22"/>
          <w:u w:val="single"/>
        </w:rPr>
        <w:t xml:space="preserve">cy przed udzieleniem zamówienia wezwie </w:t>
      </w:r>
      <w:r>
        <w:rPr>
          <w:rFonts w:ascii="Times New Roman" w:hAnsi="Times New Roman"/>
          <w:b/>
          <w:sz w:val="22"/>
          <w:szCs w:val="22"/>
          <w:u w:val="single"/>
        </w:rPr>
        <w:t>W</w:t>
      </w:r>
      <w:r w:rsidR="00284419" w:rsidRPr="006E5743">
        <w:rPr>
          <w:rFonts w:ascii="Times New Roman" w:hAnsi="Times New Roman"/>
          <w:b/>
          <w:sz w:val="22"/>
          <w:szCs w:val="22"/>
          <w:u w:val="single"/>
        </w:rPr>
        <w:t>ykonawc</w:t>
      </w:r>
      <w:r>
        <w:rPr>
          <w:rFonts w:ascii="Times New Roman" w:hAnsi="Times New Roman"/>
          <w:b/>
          <w:sz w:val="22"/>
          <w:szCs w:val="22"/>
          <w:u w:val="single"/>
        </w:rPr>
        <w:t>ę</w:t>
      </w:r>
      <w:r w:rsidR="00284419" w:rsidRPr="006E5743">
        <w:rPr>
          <w:rFonts w:ascii="Times New Roman" w:hAnsi="Times New Roman"/>
          <w:b/>
          <w:sz w:val="22"/>
          <w:szCs w:val="22"/>
          <w:u w:val="single"/>
        </w:rPr>
        <w:t xml:space="preserve">, którego oferta została </w:t>
      </w:r>
      <w:r>
        <w:rPr>
          <w:rFonts w:ascii="Times New Roman" w:hAnsi="Times New Roman"/>
          <w:b/>
          <w:sz w:val="22"/>
          <w:szCs w:val="22"/>
          <w:u w:val="single"/>
        </w:rPr>
        <w:t xml:space="preserve"> </w:t>
      </w:r>
      <w:r w:rsidR="00284419" w:rsidRPr="00811856">
        <w:rPr>
          <w:rFonts w:ascii="Times New Roman" w:hAnsi="Times New Roman"/>
          <w:b/>
          <w:sz w:val="22"/>
          <w:szCs w:val="22"/>
          <w:u w:val="single"/>
        </w:rPr>
        <w:t>najwy</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ej oceniona, do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w wyznaczonym, nie krótszym ni</w:t>
      </w:r>
      <w:r w:rsidRPr="00811856">
        <w:rPr>
          <w:rFonts w:ascii="Times New Roman" w:hAnsi="Times New Roman"/>
          <w:b/>
          <w:sz w:val="22"/>
          <w:szCs w:val="22"/>
          <w:u w:val="single"/>
        </w:rPr>
        <w:t>ż</w:t>
      </w:r>
      <w:r w:rsidR="00284419" w:rsidRPr="00811856">
        <w:rPr>
          <w:rFonts w:ascii="Times New Roman" w:hAnsi="Times New Roman"/>
          <w:b/>
          <w:sz w:val="22"/>
          <w:szCs w:val="22"/>
          <w:u w:val="single"/>
        </w:rPr>
        <w:t xml:space="preserve"> 5 dni, terminie aktualnych na </w:t>
      </w:r>
      <w:r w:rsidRPr="00811856">
        <w:rPr>
          <w:rFonts w:ascii="Times New Roman" w:hAnsi="Times New Roman"/>
          <w:b/>
          <w:sz w:val="22"/>
          <w:szCs w:val="22"/>
          <w:u w:val="single"/>
        </w:rPr>
        <w:t xml:space="preserve"> </w:t>
      </w:r>
      <w:r w:rsidR="00284419" w:rsidRPr="00811856">
        <w:rPr>
          <w:rFonts w:ascii="Times New Roman" w:hAnsi="Times New Roman"/>
          <w:b/>
          <w:sz w:val="22"/>
          <w:szCs w:val="22"/>
          <w:u w:val="single"/>
        </w:rPr>
        <w:t>dzień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wiadczeń lub dokumentów potwierdzaj</w:t>
      </w:r>
      <w:r w:rsidRPr="00811856">
        <w:rPr>
          <w:rFonts w:ascii="Times New Roman" w:hAnsi="Times New Roman"/>
          <w:b/>
          <w:sz w:val="22"/>
          <w:szCs w:val="22"/>
          <w:u w:val="single"/>
        </w:rPr>
        <w:t>ą</w:t>
      </w:r>
      <w:r w:rsidR="00284419" w:rsidRPr="00811856">
        <w:rPr>
          <w:rFonts w:ascii="Times New Roman" w:hAnsi="Times New Roman"/>
          <w:b/>
          <w:sz w:val="22"/>
          <w:szCs w:val="22"/>
          <w:u w:val="single"/>
        </w:rPr>
        <w:t>cych okoliczno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 xml:space="preserve">ci, o których mowa w art. 25 ust. 1 ustawy </w:t>
      </w:r>
      <w:r w:rsidR="00811856">
        <w:rPr>
          <w:rFonts w:ascii="Times New Roman" w:hAnsi="Times New Roman"/>
          <w:b/>
          <w:sz w:val="22"/>
          <w:szCs w:val="22"/>
          <w:u w:val="single"/>
        </w:rPr>
        <w:t>(</w:t>
      </w:r>
      <w:r w:rsidR="00284419" w:rsidRPr="00811856">
        <w:rPr>
          <w:rFonts w:ascii="Times New Roman" w:hAnsi="Times New Roman"/>
          <w:b/>
          <w:sz w:val="22"/>
          <w:szCs w:val="22"/>
          <w:u w:val="single"/>
        </w:rPr>
        <w:t>zgodnie z pkt 4.3 i 4.4 rozdziału XI</w:t>
      </w:r>
      <w:r w:rsidR="00845703">
        <w:rPr>
          <w:rFonts w:ascii="Times New Roman" w:hAnsi="Times New Roman"/>
          <w:b/>
          <w:sz w:val="22"/>
          <w:szCs w:val="22"/>
          <w:u w:val="single"/>
        </w:rPr>
        <w:t>I</w:t>
      </w:r>
      <w:r w:rsidR="00284419" w:rsidRPr="00811856">
        <w:rPr>
          <w:rFonts w:ascii="Times New Roman" w:hAnsi="Times New Roman"/>
          <w:b/>
          <w:sz w:val="22"/>
          <w:szCs w:val="22"/>
          <w:u w:val="single"/>
        </w:rPr>
        <w:t xml:space="preserve"> SIWZ</w:t>
      </w:r>
      <w:r w:rsidR="00811856">
        <w:rPr>
          <w:rFonts w:ascii="Times New Roman" w:hAnsi="Times New Roman"/>
          <w:b/>
          <w:sz w:val="22"/>
          <w:szCs w:val="22"/>
          <w:u w:val="single"/>
        </w:rPr>
        <w:t>).</w:t>
      </w:r>
    </w:p>
    <w:p w14:paraId="4399F203" w14:textId="77777777" w:rsidR="000A1E81" w:rsidRPr="006E5743" w:rsidRDefault="000A1E81" w:rsidP="005B77DF">
      <w:pPr>
        <w:pStyle w:val="Tekstpodstawowy"/>
        <w:ind w:left="426" w:hanging="426"/>
        <w:rPr>
          <w:rFonts w:ascii="Times New Roman" w:hAnsi="Times New Roman"/>
          <w:b/>
          <w:sz w:val="22"/>
          <w:szCs w:val="22"/>
          <w:u w:val="single"/>
        </w:rPr>
      </w:pPr>
    </w:p>
    <w:p w14:paraId="03E6458B" w14:textId="77777777" w:rsidR="000A1E81" w:rsidRPr="00D57EDF" w:rsidRDefault="007F5DB1"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6E5743">
        <w:rPr>
          <w:rFonts w:ascii="Times New Roman" w:hAnsi="Times New Roman"/>
          <w:sz w:val="22"/>
          <w:szCs w:val="22"/>
        </w:rPr>
        <w:t>amawiaj</w:t>
      </w:r>
      <w:r>
        <w:rPr>
          <w:rFonts w:ascii="Times New Roman" w:hAnsi="Times New Roman"/>
          <w:sz w:val="22"/>
          <w:szCs w:val="22"/>
        </w:rPr>
        <w:t>ą</w:t>
      </w:r>
      <w:r w:rsidR="006E5743">
        <w:rPr>
          <w:rFonts w:ascii="Times New Roman" w:hAnsi="Times New Roman"/>
          <w:sz w:val="22"/>
          <w:szCs w:val="22"/>
        </w:rPr>
        <w:t>cy powiadomi o wyniku przetargu przesyłaj</w:t>
      </w:r>
      <w:r>
        <w:rPr>
          <w:rFonts w:ascii="Times New Roman" w:hAnsi="Times New Roman"/>
          <w:sz w:val="22"/>
          <w:szCs w:val="22"/>
        </w:rPr>
        <w:t>ą</w:t>
      </w:r>
      <w:r w:rsidR="006E5743">
        <w:rPr>
          <w:rFonts w:ascii="Times New Roman" w:hAnsi="Times New Roman"/>
          <w:sz w:val="22"/>
          <w:szCs w:val="22"/>
        </w:rPr>
        <w:t xml:space="preserve">c zawiadomienie wszystkim </w:t>
      </w:r>
      <w:r>
        <w:rPr>
          <w:rFonts w:ascii="Times New Roman" w:hAnsi="Times New Roman"/>
          <w:sz w:val="22"/>
          <w:szCs w:val="22"/>
        </w:rPr>
        <w:t>W</w:t>
      </w:r>
      <w:r w:rsidR="006E5743">
        <w:rPr>
          <w:rFonts w:ascii="Times New Roman" w:hAnsi="Times New Roman"/>
          <w:sz w:val="22"/>
          <w:szCs w:val="22"/>
        </w:rPr>
        <w:t xml:space="preserve">ykonawcom, </w:t>
      </w:r>
      <w:r w:rsidR="006E5743" w:rsidRPr="00D57EDF">
        <w:rPr>
          <w:rFonts w:ascii="Times New Roman" w:hAnsi="Times New Roman"/>
          <w:sz w:val="22"/>
          <w:szCs w:val="22"/>
        </w:rPr>
        <w:t>którzy zło</w:t>
      </w:r>
      <w:r w:rsidRPr="00D57EDF">
        <w:rPr>
          <w:rFonts w:ascii="Times New Roman" w:hAnsi="Times New Roman"/>
          <w:sz w:val="22"/>
          <w:szCs w:val="22"/>
        </w:rPr>
        <w:t>ż</w:t>
      </w:r>
      <w:r w:rsidR="006E5743" w:rsidRPr="00D57EDF">
        <w:rPr>
          <w:rFonts w:ascii="Times New Roman" w:hAnsi="Times New Roman"/>
          <w:sz w:val="22"/>
          <w:szCs w:val="22"/>
        </w:rPr>
        <w:t>yli oferty oraz poprzez zamieszczenie stosownej informacji w miejscu publicznie dost</w:t>
      </w:r>
      <w:r w:rsidRPr="00D57EDF">
        <w:rPr>
          <w:rFonts w:ascii="Times New Roman" w:hAnsi="Times New Roman"/>
          <w:sz w:val="22"/>
          <w:szCs w:val="22"/>
        </w:rPr>
        <w:t>ę</w:t>
      </w:r>
      <w:r w:rsidR="006E5743" w:rsidRPr="00D57EDF">
        <w:rPr>
          <w:rFonts w:ascii="Times New Roman" w:hAnsi="Times New Roman"/>
          <w:sz w:val="22"/>
          <w:szCs w:val="22"/>
        </w:rPr>
        <w:t>pnym w swojej siedzibie oraz na stronie internetowej.</w:t>
      </w:r>
    </w:p>
    <w:p w14:paraId="3406A0EA" w14:textId="77777777" w:rsidR="000A1E81" w:rsidRDefault="000A1E81" w:rsidP="005B77DF">
      <w:pPr>
        <w:pStyle w:val="Tekstpodstawowy"/>
        <w:ind w:left="426" w:hanging="426"/>
        <w:rPr>
          <w:rFonts w:ascii="Times New Roman" w:hAnsi="Times New Roman"/>
          <w:sz w:val="22"/>
          <w:szCs w:val="22"/>
        </w:rPr>
      </w:pPr>
    </w:p>
    <w:p w14:paraId="7D580C6B" w14:textId="77777777" w:rsidR="000A1E81" w:rsidRPr="00D57EDF" w:rsidRDefault="007F5DB1" w:rsidP="00400ED6">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lastRenderedPageBreak/>
        <w:t>W</w:t>
      </w:r>
      <w:r w:rsidR="006E5743">
        <w:rPr>
          <w:rFonts w:ascii="Times New Roman" w:hAnsi="Times New Roman"/>
          <w:sz w:val="22"/>
          <w:szCs w:val="22"/>
        </w:rPr>
        <w:t xml:space="preserve"> przypadku dokonania wyboru najkorzystniejszej oferty, zawiadomienie o wyniku przetargu </w:t>
      </w:r>
      <w:r w:rsidR="006E5743" w:rsidRPr="00D57EDF">
        <w:rPr>
          <w:rFonts w:ascii="Times New Roman" w:hAnsi="Times New Roman"/>
          <w:sz w:val="22"/>
          <w:szCs w:val="22"/>
        </w:rPr>
        <w:t xml:space="preserve">przesyłane do </w:t>
      </w:r>
      <w:r w:rsidRPr="00D57EDF">
        <w:rPr>
          <w:rFonts w:ascii="Times New Roman" w:hAnsi="Times New Roman"/>
          <w:sz w:val="22"/>
          <w:szCs w:val="22"/>
        </w:rPr>
        <w:t>W</w:t>
      </w:r>
      <w:r w:rsidR="006E5743" w:rsidRPr="00D57EDF">
        <w:rPr>
          <w:rFonts w:ascii="Times New Roman" w:hAnsi="Times New Roman"/>
          <w:sz w:val="22"/>
          <w:szCs w:val="22"/>
        </w:rPr>
        <w:t>ykonawców, którzy zło</w:t>
      </w:r>
      <w:r w:rsidRPr="00D57EDF">
        <w:rPr>
          <w:rFonts w:ascii="Times New Roman" w:hAnsi="Times New Roman"/>
          <w:sz w:val="22"/>
          <w:szCs w:val="22"/>
        </w:rPr>
        <w:t>ż</w:t>
      </w:r>
      <w:r w:rsidR="006E5743" w:rsidRPr="00D57EDF">
        <w:rPr>
          <w:rFonts w:ascii="Times New Roman" w:hAnsi="Times New Roman"/>
          <w:sz w:val="22"/>
          <w:szCs w:val="22"/>
        </w:rPr>
        <w:t>yli oferty, b</w:t>
      </w:r>
      <w:r w:rsidRPr="00D57EDF">
        <w:rPr>
          <w:rFonts w:ascii="Times New Roman" w:hAnsi="Times New Roman"/>
          <w:sz w:val="22"/>
          <w:szCs w:val="22"/>
        </w:rPr>
        <w:t>ę</w:t>
      </w:r>
      <w:r w:rsidR="006E5743" w:rsidRPr="00D57EDF">
        <w:rPr>
          <w:rFonts w:ascii="Times New Roman" w:hAnsi="Times New Roman"/>
          <w:sz w:val="22"/>
          <w:szCs w:val="22"/>
        </w:rPr>
        <w:t xml:space="preserve">dzie zawierało informacje o których mowa w art. 92 ust. 1 ustawy </w:t>
      </w:r>
      <w:proofErr w:type="spellStart"/>
      <w:r w:rsidR="006E5743" w:rsidRPr="00D57EDF">
        <w:rPr>
          <w:rFonts w:ascii="Times New Roman" w:hAnsi="Times New Roman"/>
          <w:sz w:val="22"/>
          <w:szCs w:val="22"/>
        </w:rPr>
        <w:t>Pzp</w:t>
      </w:r>
      <w:proofErr w:type="spellEnd"/>
      <w:r w:rsidR="006E5743" w:rsidRPr="00D57EDF">
        <w:rPr>
          <w:rFonts w:ascii="Times New Roman" w:hAnsi="Times New Roman"/>
          <w:sz w:val="22"/>
          <w:szCs w:val="22"/>
        </w:rPr>
        <w:t>.</w:t>
      </w:r>
    </w:p>
    <w:p w14:paraId="35E155CA" w14:textId="77777777" w:rsidR="000A1E81" w:rsidRDefault="000A1E81" w:rsidP="005B77DF">
      <w:pPr>
        <w:pStyle w:val="Tekstpodstawowy"/>
        <w:ind w:left="426" w:hanging="426"/>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6E5743" w:rsidRPr="00C57583" w14:paraId="7AAA8D7F" w14:textId="77777777">
        <w:trPr>
          <w:trHeight w:val="470"/>
        </w:trPr>
        <w:tc>
          <w:tcPr>
            <w:tcW w:w="1510" w:type="dxa"/>
            <w:shd w:val="clear" w:color="auto" w:fill="E0E0E0"/>
            <w:vAlign w:val="center"/>
          </w:tcPr>
          <w:p w14:paraId="20A4F609" w14:textId="77777777" w:rsidR="006E5743" w:rsidRPr="00C57583" w:rsidRDefault="006E5743"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IV</w:t>
            </w:r>
          </w:p>
        </w:tc>
        <w:tc>
          <w:tcPr>
            <w:tcW w:w="7702" w:type="dxa"/>
            <w:shd w:val="clear" w:color="auto" w:fill="E0E0E0"/>
            <w:vAlign w:val="center"/>
          </w:tcPr>
          <w:p w14:paraId="737F6DF7" w14:textId="77777777" w:rsidR="006E5743" w:rsidRPr="00C57583" w:rsidRDefault="006E5743" w:rsidP="00EA5575">
            <w:pPr>
              <w:pStyle w:val="Nagwek7"/>
              <w:rPr>
                <w:rFonts w:ascii="Times New Roman" w:hAnsi="Times New Roman"/>
                <w:color w:val="auto"/>
                <w:szCs w:val="24"/>
              </w:rPr>
            </w:pPr>
            <w:r>
              <w:rPr>
                <w:rFonts w:ascii="Times New Roman" w:hAnsi="Times New Roman"/>
                <w:color w:val="auto"/>
                <w:szCs w:val="24"/>
              </w:rPr>
              <w:t>Opis kryteriów, którymi Zamawiający będzie się kierował przy wyborze oferty wraz z podaniem wag tych kryteriów i sposobu oceny ofert</w:t>
            </w:r>
            <w:r w:rsidRPr="00C57583">
              <w:rPr>
                <w:rFonts w:ascii="Times New Roman" w:hAnsi="Times New Roman"/>
                <w:color w:val="auto"/>
                <w:szCs w:val="24"/>
              </w:rPr>
              <w:t xml:space="preserve"> </w:t>
            </w:r>
          </w:p>
        </w:tc>
      </w:tr>
    </w:tbl>
    <w:p w14:paraId="7C032935" w14:textId="77777777" w:rsidR="00FF73B1" w:rsidRDefault="00FF73B1" w:rsidP="00FF73B1">
      <w:pPr>
        <w:widowControl w:val="0"/>
        <w:tabs>
          <w:tab w:val="left" w:pos="12929"/>
          <w:tab w:val="left" w:pos="13649"/>
        </w:tabs>
        <w:suppressAutoHyphens/>
        <w:rPr>
          <w:rFonts w:eastAsia="Arial"/>
          <w:sz w:val="22"/>
          <w:szCs w:val="22"/>
        </w:rPr>
      </w:pPr>
    </w:p>
    <w:p w14:paraId="2050E1FF" w14:textId="77777777" w:rsidR="00861132" w:rsidRDefault="00FF73B1" w:rsidP="00845703">
      <w:pPr>
        <w:widowControl w:val="0"/>
        <w:tabs>
          <w:tab w:val="left" w:pos="12929"/>
          <w:tab w:val="left" w:pos="13649"/>
        </w:tabs>
        <w:suppressAutoHyphens/>
        <w:ind w:left="426" w:hanging="426"/>
        <w:jc w:val="both"/>
        <w:rPr>
          <w:rFonts w:eastAsia="Arial"/>
          <w:sz w:val="22"/>
          <w:szCs w:val="22"/>
        </w:rPr>
      </w:pPr>
      <w:r>
        <w:rPr>
          <w:rFonts w:eastAsia="Arial"/>
          <w:sz w:val="22"/>
          <w:szCs w:val="22"/>
        </w:rPr>
        <w:t xml:space="preserve">1.   </w:t>
      </w:r>
      <w:r w:rsidR="00D113CD" w:rsidRPr="00253CE0">
        <w:rPr>
          <w:rFonts w:eastAsia="Arial"/>
          <w:sz w:val="22"/>
          <w:szCs w:val="22"/>
        </w:rPr>
        <w:t xml:space="preserve">Zamawiający dokona oceny ofert, które nie podlegają odrzuceniu na podstawie art. 89 ust. 1 </w:t>
      </w:r>
      <w:r>
        <w:rPr>
          <w:rFonts w:eastAsia="Arial"/>
          <w:sz w:val="22"/>
          <w:szCs w:val="22"/>
        </w:rPr>
        <w:t xml:space="preserve"> </w:t>
      </w:r>
      <w:r w:rsidR="00D113CD" w:rsidRPr="00253CE0">
        <w:rPr>
          <w:rFonts w:eastAsia="Arial"/>
          <w:sz w:val="22"/>
          <w:szCs w:val="22"/>
        </w:rPr>
        <w:t>„</w:t>
      </w:r>
      <w:proofErr w:type="spellStart"/>
      <w:r w:rsidR="00D113CD" w:rsidRPr="00253CE0">
        <w:rPr>
          <w:rFonts w:eastAsia="Arial"/>
          <w:sz w:val="22"/>
          <w:szCs w:val="22"/>
        </w:rPr>
        <w:t>uPzp</w:t>
      </w:r>
      <w:proofErr w:type="spellEnd"/>
      <w:r w:rsidR="00D113CD" w:rsidRPr="00253CE0">
        <w:rPr>
          <w:rFonts w:eastAsia="Arial"/>
          <w:sz w:val="22"/>
          <w:szCs w:val="22"/>
        </w:rPr>
        <w:t>”</w:t>
      </w:r>
    </w:p>
    <w:p w14:paraId="59FAC455" w14:textId="77777777" w:rsidR="00861132" w:rsidRDefault="00861132" w:rsidP="00322B55">
      <w:pPr>
        <w:widowControl w:val="0"/>
        <w:tabs>
          <w:tab w:val="left" w:pos="12929"/>
          <w:tab w:val="left" w:pos="13649"/>
        </w:tabs>
        <w:suppressAutoHyphens/>
        <w:jc w:val="both"/>
        <w:rPr>
          <w:rFonts w:eastAsia="Arial"/>
          <w:sz w:val="22"/>
          <w:szCs w:val="22"/>
        </w:rPr>
      </w:pPr>
    </w:p>
    <w:p w14:paraId="044AE2C6" w14:textId="77777777" w:rsidR="00D113CD" w:rsidRPr="0043220A" w:rsidRDefault="00FF73B1" w:rsidP="00FF73B1">
      <w:pPr>
        <w:widowControl w:val="0"/>
        <w:tabs>
          <w:tab w:val="left" w:pos="12929"/>
          <w:tab w:val="left" w:pos="13649"/>
        </w:tabs>
        <w:suppressAutoHyphens/>
        <w:rPr>
          <w:b/>
          <w:sz w:val="22"/>
          <w:szCs w:val="22"/>
        </w:rPr>
      </w:pPr>
      <w:r>
        <w:rPr>
          <w:b/>
          <w:sz w:val="22"/>
          <w:szCs w:val="22"/>
        </w:rPr>
        <w:t>2.    O</w:t>
      </w:r>
      <w:r w:rsidR="00D113CD" w:rsidRPr="0043220A">
        <w:rPr>
          <w:b/>
          <w:sz w:val="22"/>
          <w:szCs w:val="22"/>
        </w:rPr>
        <w:t>ferty złożone zostaną ocenione wg następujących kryteriów:</w:t>
      </w:r>
    </w:p>
    <w:p w14:paraId="47EA7D00" w14:textId="77777777" w:rsidR="00D113CD" w:rsidRPr="00253CE0" w:rsidRDefault="00D113CD" w:rsidP="00D113CD">
      <w:pPr>
        <w:rPr>
          <w:sz w:val="22"/>
          <w:szCs w:val="22"/>
        </w:rPr>
      </w:pPr>
    </w:p>
    <w:tbl>
      <w:tblPr>
        <w:tblW w:w="9445" w:type="dxa"/>
        <w:tblInd w:w="-226" w:type="dxa"/>
        <w:tblLayout w:type="fixed"/>
        <w:tblCellMar>
          <w:left w:w="0" w:type="dxa"/>
          <w:right w:w="0" w:type="dxa"/>
        </w:tblCellMar>
        <w:tblLook w:val="0000" w:firstRow="0" w:lastRow="0" w:firstColumn="0" w:lastColumn="0" w:noHBand="0" w:noVBand="0"/>
      </w:tblPr>
      <w:tblGrid>
        <w:gridCol w:w="403"/>
        <w:gridCol w:w="3636"/>
        <w:gridCol w:w="1862"/>
        <w:gridCol w:w="3544"/>
      </w:tblGrid>
      <w:tr w:rsidR="00D113CD" w:rsidRPr="00253CE0" w14:paraId="227345DF" w14:textId="77777777" w:rsidTr="00575A88">
        <w:trPr>
          <w:trHeight w:val="606"/>
        </w:trPr>
        <w:tc>
          <w:tcPr>
            <w:tcW w:w="403" w:type="dxa"/>
            <w:tcBorders>
              <w:top w:val="single" w:sz="4" w:space="0" w:color="000000"/>
              <w:left w:val="single" w:sz="4" w:space="0" w:color="000000"/>
              <w:bottom w:val="single" w:sz="4" w:space="0" w:color="000000"/>
            </w:tcBorders>
            <w:shd w:val="clear" w:color="auto" w:fill="auto"/>
            <w:vAlign w:val="center"/>
          </w:tcPr>
          <w:p w14:paraId="09CA5640" w14:textId="77777777" w:rsidR="00D113CD" w:rsidRPr="00253CE0" w:rsidRDefault="00D113CD" w:rsidP="00EA5575">
            <w:pPr>
              <w:snapToGrid w:val="0"/>
              <w:jc w:val="center"/>
              <w:rPr>
                <w:b/>
              </w:rPr>
            </w:pPr>
            <w:r w:rsidRPr="00253CE0">
              <w:rPr>
                <w:b/>
              </w:rPr>
              <w:t>L.p.</w:t>
            </w:r>
          </w:p>
        </w:tc>
        <w:tc>
          <w:tcPr>
            <w:tcW w:w="3636" w:type="dxa"/>
            <w:tcBorders>
              <w:top w:val="single" w:sz="4" w:space="0" w:color="000000"/>
              <w:left w:val="single" w:sz="4" w:space="0" w:color="000000"/>
              <w:bottom w:val="single" w:sz="4" w:space="0" w:color="000000"/>
            </w:tcBorders>
            <w:shd w:val="clear" w:color="auto" w:fill="auto"/>
            <w:vAlign w:val="center"/>
          </w:tcPr>
          <w:p w14:paraId="325B8248" w14:textId="77777777" w:rsidR="00D113CD" w:rsidRPr="00253CE0" w:rsidRDefault="00D113CD" w:rsidP="00EA5575">
            <w:pPr>
              <w:snapToGrid w:val="0"/>
              <w:ind w:right="-125"/>
              <w:jc w:val="center"/>
              <w:rPr>
                <w:b/>
              </w:rPr>
            </w:pPr>
            <w:r w:rsidRPr="00253CE0">
              <w:rPr>
                <w:b/>
              </w:rPr>
              <w:t>Kryterium</w:t>
            </w:r>
          </w:p>
        </w:tc>
        <w:tc>
          <w:tcPr>
            <w:tcW w:w="1862" w:type="dxa"/>
            <w:tcBorders>
              <w:top w:val="single" w:sz="4" w:space="0" w:color="000000"/>
              <w:left w:val="single" w:sz="4" w:space="0" w:color="000000"/>
              <w:bottom w:val="single" w:sz="4" w:space="0" w:color="000000"/>
            </w:tcBorders>
            <w:shd w:val="clear" w:color="auto" w:fill="auto"/>
            <w:vAlign w:val="center"/>
          </w:tcPr>
          <w:p w14:paraId="7BA1E45C" w14:textId="77777777" w:rsidR="00D113CD" w:rsidRPr="00253CE0" w:rsidRDefault="00D113CD" w:rsidP="00EA5575">
            <w:pPr>
              <w:snapToGrid w:val="0"/>
              <w:jc w:val="center"/>
              <w:rPr>
                <w:b/>
              </w:rPr>
            </w:pPr>
            <w:r w:rsidRPr="00253CE0">
              <w:rPr>
                <w:b/>
              </w:rPr>
              <w:t>Znaczenie procentowe kryterium</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A652" w14:textId="77777777" w:rsidR="00D113CD" w:rsidRPr="00253CE0" w:rsidRDefault="00D113CD" w:rsidP="00EA5575">
            <w:pPr>
              <w:snapToGrid w:val="0"/>
              <w:jc w:val="center"/>
              <w:rPr>
                <w:b/>
              </w:rPr>
            </w:pPr>
            <w:r w:rsidRPr="00253CE0">
              <w:rPr>
                <w:b/>
              </w:rPr>
              <w:t>Maksymalna ilość punktów jakie może otrzymać oferta za dane kryterium</w:t>
            </w:r>
          </w:p>
        </w:tc>
      </w:tr>
      <w:tr w:rsidR="00D113CD" w:rsidRPr="00253CE0" w14:paraId="7CD3C1B1" w14:textId="77777777" w:rsidTr="00575A88">
        <w:trPr>
          <w:trHeight w:val="381"/>
        </w:trPr>
        <w:tc>
          <w:tcPr>
            <w:tcW w:w="403" w:type="dxa"/>
            <w:tcBorders>
              <w:left w:val="single" w:sz="4" w:space="0" w:color="000000"/>
              <w:bottom w:val="single" w:sz="4" w:space="0" w:color="auto"/>
            </w:tcBorders>
            <w:shd w:val="clear" w:color="auto" w:fill="auto"/>
            <w:vAlign w:val="center"/>
          </w:tcPr>
          <w:p w14:paraId="3B4C4AB0" w14:textId="77777777" w:rsidR="00D113CD" w:rsidRPr="00253CE0" w:rsidRDefault="00D113CD" w:rsidP="00EA5575">
            <w:pPr>
              <w:snapToGrid w:val="0"/>
              <w:rPr>
                <w:rFonts w:eastAsia="Arial"/>
                <w:b/>
                <w:sz w:val="22"/>
                <w:szCs w:val="22"/>
              </w:rPr>
            </w:pPr>
            <w:r w:rsidRPr="00253CE0">
              <w:rPr>
                <w:rFonts w:eastAsia="Arial"/>
                <w:b/>
                <w:sz w:val="22"/>
                <w:szCs w:val="22"/>
              </w:rPr>
              <w:t xml:space="preserve"> </w:t>
            </w:r>
            <w:r w:rsidRPr="00253CE0">
              <w:rPr>
                <w:b/>
                <w:sz w:val="22"/>
                <w:szCs w:val="22"/>
              </w:rPr>
              <w:t>1.</w:t>
            </w:r>
          </w:p>
        </w:tc>
        <w:tc>
          <w:tcPr>
            <w:tcW w:w="3636" w:type="dxa"/>
            <w:tcBorders>
              <w:left w:val="single" w:sz="4" w:space="0" w:color="000000"/>
              <w:bottom w:val="single" w:sz="4" w:space="0" w:color="auto"/>
            </w:tcBorders>
            <w:shd w:val="clear" w:color="auto" w:fill="auto"/>
            <w:vAlign w:val="center"/>
          </w:tcPr>
          <w:p w14:paraId="78DA1122" w14:textId="03351270" w:rsidR="00D113CD" w:rsidRPr="00B13FE3" w:rsidRDefault="00D113CD" w:rsidP="00EA5575">
            <w:pPr>
              <w:snapToGrid w:val="0"/>
              <w:jc w:val="both"/>
              <w:rPr>
                <w:rFonts w:eastAsia="Arial"/>
                <w:sz w:val="22"/>
                <w:szCs w:val="22"/>
              </w:rPr>
            </w:pPr>
            <w:r w:rsidRPr="00B13FE3">
              <w:rPr>
                <w:rFonts w:eastAsia="Arial"/>
                <w:b/>
                <w:sz w:val="22"/>
                <w:szCs w:val="22"/>
              </w:rPr>
              <w:t xml:space="preserve"> </w:t>
            </w:r>
            <w:r w:rsidRPr="00B13FE3">
              <w:rPr>
                <w:b/>
                <w:sz w:val="22"/>
                <w:szCs w:val="22"/>
              </w:rPr>
              <w:t xml:space="preserve">Cena brutto </w:t>
            </w:r>
            <w:r w:rsidRPr="00B13FE3">
              <w:rPr>
                <w:rFonts w:eastAsia="Arial"/>
                <w:b/>
                <w:bCs/>
                <w:sz w:val="22"/>
                <w:szCs w:val="22"/>
              </w:rPr>
              <w:t>[</w:t>
            </w:r>
            <w:r w:rsidR="00390028">
              <w:rPr>
                <w:rFonts w:eastAsia="Arial"/>
                <w:b/>
                <w:bCs/>
                <w:sz w:val="22"/>
                <w:szCs w:val="22"/>
              </w:rPr>
              <w:t>A</w:t>
            </w:r>
            <w:r w:rsidRPr="00B13FE3">
              <w:rPr>
                <w:rFonts w:eastAsia="Arial"/>
                <w:b/>
                <w:bCs/>
                <w:sz w:val="22"/>
                <w:szCs w:val="22"/>
              </w:rPr>
              <w:t>]</w:t>
            </w:r>
          </w:p>
        </w:tc>
        <w:tc>
          <w:tcPr>
            <w:tcW w:w="1862" w:type="dxa"/>
            <w:tcBorders>
              <w:left w:val="single" w:sz="4" w:space="0" w:color="000000"/>
              <w:bottom w:val="single" w:sz="4" w:space="0" w:color="auto"/>
            </w:tcBorders>
            <w:shd w:val="clear" w:color="auto" w:fill="auto"/>
            <w:vAlign w:val="center"/>
          </w:tcPr>
          <w:p w14:paraId="60D04554"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w:t>
            </w:r>
          </w:p>
        </w:tc>
        <w:tc>
          <w:tcPr>
            <w:tcW w:w="3544" w:type="dxa"/>
            <w:tcBorders>
              <w:left w:val="single" w:sz="4" w:space="0" w:color="000000"/>
              <w:bottom w:val="single" w:sz="4" w:space="0" w:color="auto"/>
              <w:right w:val="single" w:sz="4" w:space="0" w:color="000000"/>
            </w:tcBorders>
            <w:shd w:val="clear" w:color="auto" w:fill="auto"/>
            <w:vAlign w:val="center"/>
          </w:tcPr>
          <w:p w14:paraId="31008AA6"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  punktów</w:t>
            </w:r>
          </w:p>
        </w:tc>
      </w:tr>
      <w:tr w:rsidR="00575A88" w:rsidRPr="00253CE0" w14:paraId="256D228D"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29A15894" w14:textId="503F4B52" w:rsidR="00575A88" w:rsidRPr="00253CE0" w:rsidRDefault="00575A88" w:rsidP="00EA5575">
            <w:pPr>
              <w:snapToGrid w:val="0"/>
              <w:rPr>
                <w:rFonts w:eastAsia="Arial"/>
                <w:b/>
                <w:sz w:val="22"/>
                <w:szCs w:val="22"/>
              </w:rPr>
            </w:pPr>
            <w:r>
              <w:rPr>
                <w:rFonts w:eastAsia="Arial"/>
                <w:b/>
                <w:sz w:val="22"/>
                <w:szCs w:val="22"/>
              </w:rPr>
              <w:t xml:space="preserve"> </w:t>
            </w:r>
            <w:r w:rsidR="00721ABE">
              <w:rPr>
                <w:rFonts w:eastAsia="Arial"/>
                <w:b/>
                <w:sz w:val="22"/>
                <w:szCs w:val="22"/>
              </w:rPr>
              <w:t>2</w:t>
            </w:r>
            <w:r>
              <w:rPr>
                <w:rFonts w:eastAsia="Arial"/>
                <w:b/>
                <w:sz w:val="22"/>
                <w:szCs w:val="22"/>
              </w:rPr>
              <w:t>.</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DCFE262" w14:textId="376ABE0B" w:rsidR="00575A88" w:rsidRPr="00721ABE" w:rsidRDefault="00575A88" w:rsidP="00EA5575">
            <w:pPr>
              <w:snapToGrid w:val="0"/>
              <w:jc w:val="both"/>
              <w:rPr>
                <w:rFonts w:eastAsia="Arial"/>
                <w:b/>
                <w:sz w:val="22"/>
                <w:szCs w:val="22"/>
              </w:rPr>
            </w:pPr>
            <w:r w:rsidRPr="00721ABE">
              <w:rPr>
                <w:rFonts w:eastAsia="Arial"/>
                <w:b/>
                <w:sz w:val="22"/>
                <w:szCs w:val="22"/>
              </w:rPr>
              <w:t xml:space="preserve"> T</w:t>
            </w:r>
            <w:r w:rsidR="00390028">
              <w:rPr>
                <w:rFonts w:eastAsia="Arial"/>
                <w:b/>
                <w:sz w:val="22"/>
                <w:szCs w:val="22"/>
              </w:rPr>
              <w:t>ermin gwarancji i rękojmi</w:t>
            </w:r>
            <w:r w:rsidRPr="00721ABE">
              <w:rPr>
                <w:rFonts w:eastAsia="Arial"/>
                <w:b/>
                <w:sz w:val="22"/>
                <w:szCs w:val="22"/>
              </w:rPr>
              <w:t xml:space="preserve"> </w:t>
            </w:r>
            <w:r w:rsidRPr="00721ABE">
              <w:rPr>
                <w:rFonts w:eastAsia="Arial"/>
                <w:b/>
                <w:bCs/>
                <w:sz w:val="22"/>
                <w:szCs w:val="22"/>
              </w:rPr>
              <w:t>[</w:t>
            </w:r>
            <w:r w:rsidR="00390028">
              <w:rPr>
                <w:rFonts w:eastAsia="Arial"/>
                <w:b/>
                <w:bCs/>
                <w:sz w:val="22"/>
                <w:szCs w:val="22"/>
              </w:rPr>
              <w:t>T</w:t>
            </w:r>
            <w:r w:rsidRPr="00721ABE">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B2CA16C" w14:textId="713ECE8F" w:rsidR="00575A88" w:rsidRPr="00721ABE" w:rsidRDefault="00721ABE" w:rsidP="00EA5575">
            <w:pPr>
              <w:snapToGrid w:val="0"/>
              <w:jc w:val="center"/>
              <w:rPr>
                <w:sz w:val="22"/>
                <w:szCs w:val="22"/>
              </w:rPr>
            </w:pPr>
            <w:r w:rsidRPr="00721ABE">
              <w:rPr>
                <w:sz w:val="22"/>
                <w:szCs w:val="22"/>
              </w:rPr>
              <w:t>4</w:t>
            </w:r>
            <w:r w:rsidR="00575A88" w:rsidRPr="00721ABE">
              <w:rPr>
                <w:sz w:val="22"/>
                <w:szCs w:val="22"/>
              </w:rPr>
              <w:t>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395B38" w14:textId="0B2676C0" w:rsidR="00575A88" w:rsidRPr="00721ABE" w:rsidRDefault="00721ABE" w:rsidP="00EA5575">
            <w:pPr>
              <w:snapToGrid w:val="0"/>
              <w:jc w:val="center"/>
              <w:rPr>
                <w:sz w:val="22"/>
                <w:szCs w:val="22"/>
              </w:rPr>
            </w:pPr>
            <w:r w:rsidRPr="00721ABE">
              <w:rPr>
                <w:sz w:val="22"/>
                <w:szCs w:val="22"/>
              </w:rPr>
              <w:t>4</w:t>
            </w:r>
            <w:r w:rsidR="00575A88" w:rsidRPr="00721ABE">
              <w:rPr>
                <w:sz w:val="22"/>
                <w:szCs w:val="22"/>
              </w:rPr>
              <w:t>0 punktów</w:t>
            </w:r>
          </w:p>
        </w:tc>
      </w:tr>
    </w:tbl>
    <w:p w14:paraId="66D33F55" w14:textId="77777777" w:rsidR="00FF73B1" w:rsidRDefault="00FF73B1" w:rsidP="00FF73B1">
      <w:pPr>
        <w:ind w:left="-207" w:right="110"/>
        <w:rPr>
          <w:sz w:val="22"/>
          <w:szCs w:val="22"/>
        </w:rPr>
      </w:pPr>
    </w:p>
    <w:p w14:paraId="51317DFD" w14:textId="77777777" w:rsidR="00D113CD" w:rsidRPr="00253CE0" w:rsidRDefault="00FF73B1" w:rsidP="00FF73B1">
      <w:pPr>
        <w:ind w:left="426" w:right="110" w:hanging="426"/>
        <w:rPr>
          <w:sz w:val="22"/>
          <w:szCs w:val="22"/>
        </w:rPr>
      </w:pPr>
      <w:r>
        <w:rPr>
          <w:sz w:val="22"/>
          <w:szCs w:val="22"/>
        </w:rPr>
        <w:t>3.    Sposób punktacji w ramach kryteriów:</w:t>
      </w:r>
    </w:p>
    <w:p w14:paraId="72BB3224" w14:textId="77777777" w:rsidR="00D113CD" w:rsidRPr="00FF73B1" w:rsidRDefault="00D113CD" w:rsidP="00400ED6">
      <w:pPr>
        <w:numPr>
          <w:ilvl w:val="1"/>
          <w:numId w:val="23"/>
        </w:numPr>
        <w:ind w:left="851" w:right="110" w:hanging="425"/>
        <w:jc w:val="both"/>
        <w:rPr>
          <w:rFonts w:eastAsia="Arial"/>
          <w:sz w:val="22"/>
          <w:szCs w:val="22"/>
        </w:rPr>
      </w:pPr>
      <w:r w:rsidRPr="00253CE0">
        <w:rPr>
          <w:rFonts w:eastAsia="Arial"/>
          <w:sz w:val="22"/>
          <w:szCs w:val="22"/>
        </w:rPr>
        <w:t>Maksymalna liczba punktów jaką może przyznać Zamawiający Wykonawcy wynosi 100 pkt.</w:t>
      </w:r>
      <w:r w:rsidR="00FF73B1">
        <w:rPr>
          <w:rFonts w:eastAsia="Arial"/>
          <w:sz w:val="22"/>
          <w:szCs w:val="22"/>
        </w:rPr>
        <w:t xml:space="preserve"> </w:t>
      </w:r>
    </w:p>
    <w:p w14:paraId="127F8A1D" w14:textId="77777777" w:rsidR="00D113CD" w:rsidRPr="00253CE0" w:rsidRDefault="00D113CD" w:rsidP="00D113CD">
      <w:pPr>
        <w:ind w:right="110"/>
        <w:jc w:val="both"/>
        <w:rPr>
          <w:sz w:val="22"/>
          <w:szCs w:val="22"/>
        </w:rPr>
      </w:pPr>
    </w:p>
    <w:p w14:paraId="41E237E7" w14:textId="08A90311" w:rsidR="00D113CD" w:rsidRPr="00721ABE" w:rsidRDefault="00390028" w:rsidP="00D113CD">
      <w:pPr>
        <w:tabs>
          <w:tab w:val="left" w:pos="13213"/>
          <w:tab w:val="left" w:pos="13933"/>
        </w:tabs>
        <w:ind w:left="285"/>
        <w:jc w:val="center"/>
        <w:rPr>
          <w:rFonts w:eastAsia="Arial"/>
          <w:b/>
          <w:sz w:val="26"/>
          <w:szCs w:val="26"/>
        </w:rPr>
      </w:pPr>
      <w:r>
        <w:rPr>
          <w:rFonts w:eastAsia="Arial"/>
          <w:b/>
          <w:sz w:val="26"/>
          <w:szCs w:val="26"/>
        </w:rPr>
        <w:t>S</w:t>
      </w:r>
      <w:r w:rsidR="00D113CD" w:rsidRPr="00721ABE">
        <w:rPr>
          <w:rFonts w:eastAsia="Arial"/>
          <w:b/>
          <w:sz w:val="26"/>
          <w:szCs w:val="26"/>
          <w:vertAlign w:val="subscript"/>
        </w:rPr>
        <w:t xml:space="preserve"> = </w:t>
      </w:r>
      <w:r>
        <w:rPr>
          <w:rFonts w:eastAsia="Arial"/>
          <w:b/>
          <w:sz w:val="26"/>
          <w:szCs w:val="26"/>
        </w:rPr>
        <w:t>A</w:t>
      </w:r>
      <w:r w:rsidR="00575A88" w:rsidRPr="00721ABE">
        <w:rPr>
          <w:rFonts w:eastAsia="Arial"/>
          <w:b/>
          <w:sz w:val="26"/>
          <w:szCs w:val="26"/>
          <w:vertAlign w:val="subscript"/>
        </w:rPr>
        <w:t xml:space="preserve"> </w:t>
      </w:r>
      <w:r w:rsidR="00575A88" w:rsidRPr="00721ABE">
        <w:rPr>
          <w:rFonts w:eastAsia="Arial"/>
          <w:b/>
          <w:sz w:val="26"/>
          <w:szCs w:val="26"/>
        </w:rPr>
        <w:t xml:space="preserve">+ </w:t>
      </w:r>
      <w:r>
        <w:rPr>
          <w:rFonts w:eastAsia="Arial"/>
          <w:b/>
          <w:sz w:val="26"/>
          <w:szCs w:val="26"/>
        </w:rPr>
        <w:t>T</w:t>
      </w:r>
    </w:p>
    <w:p w14:paraId="1E8769B1" w14:textId="77777777" w:rsidR="00D113CD" w:rsidRPr="00253CE0" w:rsidRDefault="00D113CD" w:rsidP="00D113CD">
      <w:pPr>
        <w:ind w:right="110"/>
        <w:jc w:val="both"/>
        <w:rPr>
          <w:sz w:val="22"/>
          <w:szCs w:val="22"/>
        </w:rPr>
      </w:pPr>
    </w:p>
    <w:p w14:paraId="4BEE7DCC" w14:textId="09365CCB" w:rsidR="00D113CD" w:rsidRPr="00253CE0" w:rsidRDefault="00D113CD" w:rsidP="00400ED6">
      <w:pPr>
        <w:widowControl w:val="0"/>
        <w:numPr>
          <w:ilvl w:val="1"/>
          <w:numId w:val="23"/>
        </w:numPr>
        <w:ind w:left="851" w:hanging="425"/>
        <w:rPr>
          <w:b/>
          <w:sz w:val="22"/>
          <w:szCs w:val="22"/>
          <w:u w:val="single"/>
        </w:rPr>
      </w:pPr>
      <w:r w:rsidRPr="00253CE0">
        <w:rPr>
          <w:rFonts w:eastAsia="Arial"/>
          <w:b/>
          <w:sz w:val="22"/>
          <w:szCs w:val="22"/>
          <w:u w:val="single"/>
        </w:rPr>
        <w:t xml:space="preserve">Punktowe Kryterium </w:t>
      </w:r>
      <w:r w:rsidR="00575A88">
        <w:rPr>
          <w:rFonts w:eastAsia="Arial"/>
          <w:b/>
          <w:sz w:val="22"/>
          <w:szCs w:val="22"/>
          <w:u w:val="single"/>
        </w:rPr>
        <w:t>-</w:t>
      </w:r>
      <w:r w:rsidRPr="00253CE0">
        <w:rPr>
          <w:rFonts w:eastAsia="Arial"/>
          <w:b/>
          <w:sz w:val="22"/>
          <w:szCs w:val="22"/>
          <w:u w:val="single"/>
        </w:rPr>
        <w:t xml:space="preserve"> cena brutto oferty [</w:t>
      </w:r>
      <w:r w:rsidR="00390028">
        <w:rPr>
          <w:rFonts w:eastAsia="Arial"/>
          <w:b/>
          <w:sz w:val="22"/>
          <w:szCs w:val="22"/>
          <w:u w:val="single"/>
        </w:rPr>
        <w:t>A</w:t>
      </w:r>
      <w:r w:rsidRPr="00253CE0">
        <w:rPr>
          <w:rFonts w:eastAsia="Arial"/>
          <w:b/>
          <w:sz w:val="22"/>
          <w:szCs w:val="22"/>
          <w:u w:val="single"/>
        </w:rPr>
        <w:t>]</w:t>
      </w:r>
      <w:r w:rsidR="00575A88">
        <w:rPr>
          <w:rFonts w:eastAsia="Arial"/>
          <w:b/>
          <w:sz w:val="22"/>
          <w:szCs w:val="22"/>
          <w:u w:val="single"/>
        </w:rPr>
        <w:t>:</w:t>
      </w:r>
    </w:p>
    <w:p w14:paraId="175CD46D" w14:textId="77777777" w:rsidR="00D113CD" w:rsidRPr="00253CE0" w:rsidRDefault="00D113CD" w:rsidP="00575A88">
      <w:pPr>
        <w:autoSpaceDE w:val="0"/>
        <w:ind w:left="851"/>
        <w:jc w:val="both"/>
        <w:rPr>
          <w:rFonts w:eastAsia="Arial"/>
          <w:sz w:val="22"/>
          <w:szCs w:val="22"/>
        </w:rPr>
      </w:pPr>
      <w:r w:rsidRPr="00253CE0">
        <w:rPr>
          <w:rFonts w:eastAsia="Arial"/>
          <w:sz w:val="22"/>
          <w:szCs w:val="22"/>
        </w:rPr>
        <w:t xml:space="preserve">Zamawiający przyzna </w:t>
      </w:r>
      <w:r w:rsidR="00575A88">
        <w:rPr>
          <w:rFonts w:eastAsia="Arial"/>
          <w:sz w:val="22"/>
          <w:szCs w:val="22"/>
        </w:rPr>
        <w:t>60</w:t>
      </w:r>
      <w:r w:rsidRPr="00253CE0">
        <w:rPr>
          <w:rFonts w:eastAsia="Arial"/>
          <w:sz w:val="22"/>
          <w:szCs w:val="22"/>
        </w:rPr>
        <w:t xml:space="preserve"> pkt</w:t>
      </w:r>
      <w:r w:rsidR="00575A88">
        <w:rPr>
          <w:rFonts w:eastAsia="Arial"/>
          <w:sz w:val="22"/>
          <w:szCs w:val="22"/>
        </w:rPr>
        <w:t>.</w:t>
      </w:r>
      <w:r w:rsidRPr="00253CE0">
        <w:rPr>
          <w:rFonts w:eastAsia="Arial"/>
          <w:sz w:val="22"/>
          <w:szCs w:val="22"/>
        </w:rPr>
        <w:t xml:space="preserve"> w ofercie z najniższą ceną brutto </w:t>
      </w:r>
      <w:r w:rsidR="00575A88">
        <w:rPr>
          <w:rFonts w:eastAsia="Arial"/>
          <w:sz w:val="22"/>
          <w:szCs w:val="22"/>
        </w:rPr>
        <w:t>(</w:t>
      </w:r>
      <w:r w:rsidRPr="00253CE0">
        <w:rPr>
          <w:rFonts w:eastAsia="Arial"/>
          <w:sz w:val="22"/>
          <w:szCs w:val="22"/>
        </w:rPr>
        <w:t>zaokrągloną do dwóch miejsc po przecinku</w:t>
      </w:r>
      <w:r w:rsidR="00575A88">
        <w:rPr>
          <w:rFonts w:eastAsia="Arial"/>
          <w:sz w:val="22"/>
          <w:szCs w:val="22"/>
        </w:rPr>
        <w:t>)</w:t>
      </w:r>
      <w:r w:rsidRPr="00253CE0">
        <w:rPr>
          <w:rFonts w:eastAsia="Arial"/>
          <w:sz w:val="22"/>
          <w:szCs w:val="22"/>
        </w:rPr>
        <w:t xml:space="preserve"> za wykonanie przedmiotu zamówienia, zgodnie z formularzem oferty. Ilość punktów</w:t>
      </w:r>
      <w:r w:rsidR="000F6F79">
        <w:rPr>
          <w:rFonts w:eastAsia="Arial"/>
          <w:sz w:val="22"/>
          <w:szCs w:val="22"/>
        </w:rPr>
        <w:t xml:space="preserve"> </w:t>
      </w:r>
      <w:r w:rsidRPr="00253CE0">
        <w:rPr>
          <w:rFonts w:eastAsia="Arial"/>
          <w:sz w:val="22"/>
          <w:szCs w:val="22"/>
        </w:rPr>
        <w:t xml:space="preserve">przyznanych pozostałym Wykonawcom zostanie obliczona zgodnie </w:t>
      </w:r>
      <w:r w:rsidR="000F6F79">
        <w:rPr>
          <w:rFonts w:eastAsia="Arial"/>
          <w:sz w:val="22"/>
          <w:szCs w:val="22"/>
        </w:rPr>
        <w:br/>
      </w:r>
      <w:r w:rsidRPr="00253CE0">
        <w:rPr>
          <w:rFonts w:eastAsia="Arial"/>
          <w:sz w:val="22"/>
          <w:szCs w:val="22"/>
        </w:rPr>
        <w:t>z następującym wzorem:</w:t>
      </w:r>
    </w:p>
    <w:p w14:paraId="34F96ACC" w14:textId="77777777" w:rsidR="00721ABE" w:rsidRDefault="00721ABE" w:rsidP="00721ABE">
      <w:pPr>
        <w:autoSpaceDE w:val="0"/>
        <w:ind w:left="285"/>
        <w:jc w:val="both"/>
        <w:rPr>
          <w:rFonts w:eastAsia="Arial"/>
          <w:sz w:val="22"/>
          <w:szCs w:val="22"/>
        </w:rPr>
      </w:pPr>
    </w:p>
    <w:p w14:paraId="73D1030C" w14:textId="100BEFC1" w:rsidR="00721ABE" w:rsidRDefault="00721ABE" w:rsidP="00721ABE">
      <w:pPr>
        <w:autoSpaceDE w:val="0"/>
        <w:ind w:left="851"/>
        <w:jc w:val="both"/>
        <w:rPr>
          <w:rFonts w:eastAsia="Arial"/>
          <w:sz w:val="22"/>
          <w:szCs w:val="22"/>
        </w:rPr>
      </w:pPr>
      <w:r>
        <w:rPr>
          <w:rFonts w:eastAsia="Arial"/>
          <w:sz w:val="22"/>
          <w:szCs w:val="22"/>
        </w:rPr>
        <w:t>Cena  - 60 %</w:t>
      </w:r>
    </w:p>
    <w:p w14:paraId="346EEB81" w14:textId="77777777" w:rsidR="00721ABE" w:rsidRDefault="00721ABE" w:rsidP="00721ABE">
      <w:pPr>
        <w:autoSpaceDE w:val="0"/>
        <w:ind w:left="851"/>
        <w:jc w:val="both"/>
        <w:rPr>
          <w:rFonts w:eastAsia="Arial"/>
          <w:b/>
          <w:sz w:val="22"/>
          <w:szCs w:val="22"/>
        </w:rPr>
      </w:pPr>
    </w:p>
    <w:p w14:paraId="1E4D8F5A" w14:textId="4E1ACC1D" w:rsidR="00721ABE" w:rsidRPr="002C3624" w:rsidRDefault="00390028" w:rsidP="00721ABE">
      <w:pPr>
        <w:autoSpaceDE w:val="0"/>
        <w:ind w:left="851"/>
        <w:jc w:val="both"/>
        <w:rPr>
          <w:rFonts w:eastAsia="Arial"/>
          <w:b/>
          <w:sz w:val="22"/>
          <w:szCs w:val="22"/>
        </w:rPr>
      </w:pPr>
      <w:r>
        <w:rPr>
          <w:rFonts w:eastAsia="Arial"/>
          <w:b/>
          <w:sz w:val="22"/>
          <w:szCs w:val="22"/>
        </w:rPr>
        <w:t>A</w:t>
      </w:r>
      <w:r w:rsidR="00721ABE" w:rsidRPr="002C3624">
        <w:rPr>
          <w:rFonts w:eastAsia="Arial"/>
          <w:b/>
          <w:sz w:val="22"/>
          <w:szCs w:val="22"/>
        </w:rPr>
        <w:t xml:space="preserve">1 – koszt </w:t>
      </w:r>
      <w:r>
        <w:rPr>
          <w:rFonts w:eastAsia="Arial"/>
          <w:b/>
          <w:sz w:val="22"/>
          <w:szCs w:val="22"/>
        </w:rPr>
        <w:t>zadania nr 1</w:t>
      </w:r>
    </w:p>
    <w:p w14:paraId="20814138" w14:textId="77777777" w:rsidR="00721ABE" w:rsidRPr="002C3624" w:rsidRDefault="00721ABE" w:rsidP="00721ABE">
      <w:pPr>
        <w:autoSpaceDE w:val="0"/>
        <w:ind w:left="851"/>
        <w:jc w:val="both"/>
        <w:rPr>
          <w:rFonts w:eastAsia="Arial"/>
          <w:b/>
          <w:sz w:val="22"/>
          <w:szCs w:val="22"/>
        </w:rPr>
      </w:pPr>
    </w:p>
    <w:p w14:paraId="19AFCCCD" w14:textId="25C5D286" w:rsidR="00721ABE" w:rsidRPr="00721ABE" w:rsidRDefault="00721ABE" w:rsidP="00721ABE">
      <w:pPr>
        <w:autoSpaceDE w:val="0"/>
        <w:ind w:left="851"/>
        <w:jc w:val="both"/>
        <w:rPr>
          <w:rFonts w:eastAsia="Arial"/>
        </w:rPr>
      </w:pPr>
      <w:r>
        <w:rPr>
          <w:rFonts w:eastAsia="Arial"/>
          <w:sz w:val="22"/>
          <w:szCs w:val="22"/>
        </w:rPr>
        <w:t xml:space="preserve">                  </w:t>
      </w:r>
      <w:r w:rsidRPr="00721ABE">
        <w:rPr>
          <w:rFonts w:eastAsia="Arial"/>
        </w:rPr>
        <w:t>Cena najtańszej oferty</w:t>
      </w:r>
      <w:r w:rsidR="00390028">
        <w:rPr>
          <w:rFonts w:eastAsia="Arial"/>
        </w:rPr>
        <w:t xml:space="preserve"> zadania nr 1</w:t>
      </w:r>
    </w:p>
    <w:p w14:paraId="08508495" w14:textId="5040E9F5" w:rsidR="00721ABE" w:rsidRPr="00390028" w:rsidRDefault="00721ABE" w:rsidP="00721ABE">
      <w:pPr>
        <w:autoSpaceDE w:val="0"/>
        <w:ind w:left="851"/>
        <w:jc w:val="both"/>
        <w:rPr>
          <w:rFonts w:eastAsia="Arial"/>
          <w:b/>
          <w:bCs/>
          <w:sz w:val="22"/>
          <w:szCs w:val="22"/>
        </w:rPr>
      </w:pPr>
      <w:r w:rsidRPr="00390028">
        <w:rPr>
          <w:rFonts w:eastAsia="Arial"/>
          <w:b/>
          <w:bCs/>
          <w:sz w:val="22"/>
          <w:szCs w:val="22"/>
        </w:rPr>
        <w:t xml:space="preserve">    </w:t>
      </w:r>
      <w:r w:rsidR="00390028" w:rsidRPr="00390028">
        <w:rPr>
          <w:rFonts w:eastAsia="Arial"/>
          <w:b/>
          <w:bCs/>
          <w:sz w:val="22"/>
          <w:szCs w:val="22"/>
        </w:rPr>
        <w:t>A</w:t>
      </w:r>
      <w:r w:rsidRPr="00390028">
        <w:rPr>
          <w:rFonts w:eastAsia="Arial"/>
          <w:b/>
          <w:bCs/>
          <w:sz w:val="22"/>
          <w:szCs w:val="22"/>
        </w:rPr>
        <w:t>1 =  ---------------------------------</w:t>
      </w:r>
      <w:r w:rsidR="00390028" w:rsidRPr="00390028">
        <w:rPr>
          <w:rFonts w:eastAsia="Arial"/>
          <w:b/>
          <w:bCs/>
          <w:sz w:val="22"/>
          <w:szCs w:val="22"/>
        </w:rPr>
        <w:t>------------ x 100 pkt x 0,60</w:t>
      </w:r>
    </w:p>
    <w:p w14:paraId="13FAECC6" w14:textId="3B36F3A8" w:rsidR="00721ABE" w:rsidRDefault="00721ABE" w:rsidP="00721ABE">
      <w:pPr>
        <w:autoSpaceDE w:val="0"/>
        <w:ind w:left="851"/>
        <w:jc w:val="both"/>
        <w:rPr>
          <w:rFonts w:eastAsia="Arial"/>
        </w:rPr>
      </w:pPr>
      <w:r>
        <w:rPr>
          <w:rFonts w:eastAsia="Arial"/>
          <w:sz w:val="22"/>
          <w:szCs w:val="22"/>
        </w:rPr>
        <w:t xml:space="preserve">                  </w:t>
      </w:r>
      <w:r w:rsidRPr="00721ABE">
        <w:rPr>
          <w:rFonts w:eastAsia="Arial"/>
        </w:rPr>
        <w:t>Cena ocenianej oferty</w:t>
      </w:r>
      <w:r w:rsidR="00390028">
        <w:rPr>
          <w:rFonts w:eastAsia="Arial"/>
        </w:rPr>
        <w:t xml:space="preserve"> zadania nr 1</w:t>
      </w:r>
    </w:p>
    <w:p w14:paraId="462E4C5F" w14:textId="7934B844" w:rsidR="00390028" w:rsidRDefault="00390028" w:rsidP="00721ABE">
      <w:pPr>
        <w:autoSpaceDE w:val="0"/>
        <w:ind w:left="851"/>
        <w:jc w:val="both"/>
        <w:rPr>
          <w:rFonts w:eastAsia="Arial"/>
        </w:rPr>
      </w:pPr>
    </w:p>
    <w:p w14:paraId="768E0E26" w14:textId="4833D015" w:rsidR="00390028" w:rsidRDefault="00390028" w:rsidP="00721ABE">
      <w:pPr>
        <w:autoSpaceDE w:val="0"/>
        <w:ind w:left="851"/>
        <w:jc w:val="both"/>
        <w:rPr>
          <w:rFonts w:eastAsia="Arial"/>
        </w:rPr>
      </w:pPr>
      <w:r>
        <w:rPr>
          <w:rFonts w:eastAsia="Arial"/>
        </w:rPr>
        <w:t>gdzie A1 oznacza liczbę punktów przyznaną danej ofercie w zakresie zadania nr 1.</w:t>
      </w:r>
    </w:p>
    <w:p w14:paraId="3A6BE3D4" w14:textId="5D6B01C1" w:rsidR="00390028" w:rsidRPr="00721ABE" w:rsidRDefault="00390028" w:rsidP="00721ABE">
      <w:pPr>
        <w:autoSpaceDE w:val="0"/>
        <w:ind w:left="851"/>
        <w:jc w:val="both"/>
        <w:rPr>
          <w:rFonts w:eastAsia="Arial"/>
        </w:rPr>
      </w:pPr>
      <w:r>
        <w:rPr>
          <w:rFonts w:eastAsia="Arial"/>
        </w:rPr>
        <w:t>Analogiczna zasada będzie stosowana do pozostałych zadań (Zad. 2 – Zad. 4)</w:t>
      </w:r>
    </w:p>
    <w:p w14:paraId="3057B9E3" w14:textId="77777777" w:rsidR="00E517A1" w:rsidRPr="00575A88" w:rsidRDefault="00E517A1" w:rsidP="00721ABE">
      <w:pPr>
        <w:autoSpaceDE w:val="0"/>
        <w:jc w:val="both"/>
        <w:rPr>
          <w:rFonts w:eastAsia="Arial"/>
          <w:b/>
          <w:bCs/>
          <w:sz w:val="22"/>
          <w:szCs w:val="22"/>
        </w:rPr>
      </w:pPr>
    </w:p>
    <w:p w14:paraId="30830CB6" w14:textId="0A618709" w:rsidR="00575A88" w:rsidRPr="00721ABE" w:rsidRDefault="00575A88" w:rsidP="00400ED6">
      <w:pPr>
        <w:numPr>
          <w:ilvl w:val="1"/>
          <w:numId w:val="23"/>
        </w:numPr>
        <w:autoSpaceDE w:val="0"/>
        <w:ind w:left="851" w:hanging="425"/>
        <w:jc w:val="both"/>
        <w:rPr>
          <w:rFonts w:eastAsia="Arial"/>
          <w:b/>
          <w:bCs/>
          <w:sz w:val="22"/>
          <w:szCs w:val="22"/>
        </w:rPr>
      </w:pPr>
      <w:r w:rsidRPr="00721ABE">
        <w:rPr>
          <w:rFonts w:eastAsia="Arial"/>
          <w:b/>
          <w:bCs/>
          <w:sz w:val="22"/>
          <w:szCs w:val="22"/>
          <w:u w:val="single"/>
        </w:rPr>
        <w:t xml:space="preserve">Punktowe Kryterium - termin </w:t>
      </w:r>
      <w:r w:rsidR="00390028">
        <w:rPr>
          <w:rFonts w:eastAsia="Arial"/>
          <w:b/>
          <w:bCs/>
          <w:sz w:val="22"/>
          <w:szCs w:val="22"/>
          <w:u w:val="single"/>
        </w:rPr>
        <w:t>gwarancji i rękojmi</w:t>
      </w:r>
      <w:r w:rsidRPr="00721ABE">
        <w:rPr>
          <w:rFonts w:eastAsia="Arial"/>
          <w:b/>
          <w:bCs/>
          <w:sz w:val="22"/>
          <w:szCs w:val="22"/>
          <w:u w:val="single"/>
        </w:rPr>
        <w:t xml:space="preserve"> [</w:t>
      </w:r>
      <w:r w:rsidR="00390028">
        <w:rPr>
          <w:rFonts w:eastAsia="Arial"/>
          <w:b/>
          <w:bCs/>
          <w:sz w:val="22"/>
          <w:szCs w:val="22"/>
          <w:u w:val="single"/>
        </w:rPr>
        <w:t>T</w:t>
      </w:r>
      <w:r w:rsidRPr="00721ABE">
        <w:rPr>
          <w:rFonts w:eastAsia="Arial"/>
          <w:b/>
          <w:bCs/>
          <w:sz w:val="22"/>
          <w:szCs w:val="22"/>
          <w:u w:val="single"/>
        </w:rPr>
        <w:t>]:</w:t>
      </w:r>
    </w:p>
    <w:p w14:paraId="36FCE4BD" w14:textId="77777777" w:rsidR="0008038E" w:rsidRPr="00721ABE" w:rsidRDefault="0008038E" w:rsidP="00575A88">
      <w:pPr>
        <w:autoSpaceDE w:val="0"/>
        <w:ind w:left="851"/>
        <w:jc w:val="both"/>
        <w:rPr>
          <w:rFonts w:eastAsia="Arial"/>
          <w:sz w:val="22"/>
          <w:szCs w:val="22"/>
        </w:rPr>
      </w:pPr>
    </w:p>
    <w:p w14:paraId="1EDFFA48" w14:textId="445AD635" w:rsidR="0008038E" w:rsidRPr="00390028" w:rsidRDefault="0008038E" w:rsidP="00390028">
      <w:pPr>
        <w:autoSpaceDE w:val="0"/>
        <w:ind w:left="1134"/>
        <w:rPr>
          <w:rFonts w:eastAsia="Arial"/>
          <w:bCs/>
          <w:sz w:val="22"/>
          <w:szCs w:val="22"/>
        </w:rPr>
      </w:pPr>
      <w:r w:rsidRPr="00390028">
        <w:rPr>
          <w:rFonts w:eastAsia="Arial"/>
          <w:sz w:val="22"/>
          <w:szCs w:val="22"/>
        </w:rPr>
        <w:t xml:space="preserve">      </w:t>
      </w:r>
      <w:r w:rsidR="00390028">
        <w:rPr>
          <w:rFonts w:eastAsia="Arial"/>
          <w:sz w:val="22"/>
          <w:szCs w:val="22"/>
        </w:rPr>
        <w:t xml:space="preserve">                    </w:t>
      </w:r>
      <w:r w:rsidRPr="00390028">
        <w:rPr>
          <w:rFonts w:eastAsia="Arial"/>
          <w:b/>
          <w:sz w:val="22"/>
          <w:szCs w:val="22"/>
        </w:rPr>
        <w:t>T</w:t>
      </w:r>
      <w:r w:rsidR="00390028" w:rsidRPr="00390028">
        <w:rPr>
          <w:rFonts w:eastAsia="Arial"/>
          <w:bCs/>
          <w:sz w:val="22"/>
          <w:szCs w:val="22"/>
        </w:rPr>
        <w:t>- termin (miesiące)</w:t>
      </w:r>
    </w:p>
    <w:p w14:paraId="11916AE9" w14:textId="639CADEF" w:rsidR="0008038E" w:rsidRPr="00390028" w:rsidRDefault="00390028" w:rsidP="00390028">
      <w:pPr>
        <w:autoSpaceDE w:val="0"/>
        <w:ind w:left="1134"/>
        <w:rPr>
          <w:b/>
          <w:sz w:val="22"/>
          <w:szCs w:val="22"/>
        </w:rPr>
      </w:pPr>
      <w:r>
        <w:rPr>
          <w:rFonts w:eastAsia="Arial"/>
          <w:b/>
          <w:sz w:val="22"/>
          <w:szCs w:val="22"/>
        </w:rPr>
        <w:t>T</w:t>
      </w:r>
      <w:r w:rsidR="0008038E" w:rsidRPr="00390028">
        <w:rPr>
          <w:rFonts w:eastAsia="Arial"/>
          <w:b/>
          <w:sz w:val="22"/>
          <w:szCs w:val="22"/>
          <w:vertAlign w:val="subscript"/>
        </w:rPr>
        <w:t xml:space="preserve"> </w:t>
      </w:r>
      <w:r w:rsidR="0008038E" w:rsidRPr="00390028">
        <w:rPr>
          <w:rFonts w:eastAsia="Arial"/>
          <w:b/>
          <w:sz w:val="22"/>
          <w:szCs w:val="22"/>
        </w:rPr>
        <w:t>= ---</w:t>
      </w:r>
      <w:r>
        <w:rPr>
          <w:rFonts w:eastAsia="Arial"/>
          <w:b/>
          <w:sz w:val="22"/>
          <w:szCs w:val="22"/>
        </w:rPr>
        <w:t>------------------------------</w:t>
      </w:r>
      <w:r w:rsidR="0008038E" w:rsidRPr="00390028">
        <w:rPr>
          <w:rFonts w:eastAsia="Arial"/>
          <w:b/>
          <w:sz w:val="22"/>
          <w:szCs w:val="22"/>
        </w:rPr>
        <w:t>-----</w:t>
      </w:r>
      <w:r>
        <w:rPr>
          <w:rFonts w:eastAsia="Arial"/>
          <w:b/>
          <w:sz w:val="22"/>
          <w:szCs w:val="22"/>
        </w:rPr>
        <w:t>---------------</w:t>
      </w:r>
      <w:r w:rsidR="0008038E" w:rsidRPr="00390028">
        <w:rPr>
          <w:rFonts w:eastAsia="Arial"/>
          <w:b/>
          <w:sz w:val="22"/>
          <w:szCs w:val="22"/>
        </w:rPr>
        <w:t>-- x</w:t>
      </w:r>
      <w:r w:rsidRPr="00390028">
        <w:rPr>
          <w:rFonts w:eastAsia="Arial"/>
          <w:b/>
          <w:sz w:val="22"/>
          <w:szCs w:val="22"/>
        </w:rPr>
        <w:t xml:space="preserve"> 100 pkt x 0,40</w:t>
      </w:r>
    </w:p>
    <w:p w14:paraId="12BF1C74" w14:textId="041FEC9E" w:rsidR="0008038E" w:rsidRPr="00390028" w:rsidRDefault="0008038E" w:rsidP="00390028">
      <w:pPr>
        <w:autoSpaceDE w:val="0"/>
        <w:ind w:left="1134"/>
        <w:rPr>
          <w:rFonts w:eastAsia="Arial"/>
          <w:bCs/>
          <w:sz w:val="22"/>
          <w:szCs w:val="22"/>
        </w:rPr>
      </w:pPr>
      <w:r w:rsidRPr="00390028">
        <w:rPr>
          <w:b/>
          <w:sz w:val="22"/>
          <w:szCs w:val="22"/>
        </w:rPr>
        <w:t xml:space="preserve">      </w:t>
      </w:r>
      <w:r w:rsidR="00390028">
        <w:rPr>
          <w:b/>
          <w:sz w:val="22"/>
          <w:szCs w:val="22"/>
        </w:rPr>
        <w:t xml:space="preserve">  </w:t>
      </w:r>
      <w:proofErr w:type="spellStart"/>
      <w:r w:rsidRPr="00390028">
        <w:rPr>
          <w:b/>
          <w:sz w:val="22"/>
          <w:szCs w:val="22"/>
        </w:rPr>
        <w:t>T</w:t>
      </w:r>
      <w:r w:rsidR="0044606D" w:rsidRPr="00390028">
        <w:rPr>
          <w:b/>
          <w:sz w:val="22"/>
          <w:szCs w:val="22"/>
          <w:vertAlign w:val="subscript"/>
        </w:rPr>
        <w:t>max</w:t>
      </w:r>
      <w:proofErr w:type="spellEnd"/>
      <w:r w:rsidR="00390028" w:rsidRPr="00390028">
        <w:rPr>
          <w:b/>
          <w:sz w:val="22"/>
          <w:szCs w:val="22"/>
          <w:vertAlign w:val="subscript"/>
        </w:rPr>
        <w:t xml:space="preserve"> </w:t>
      </w:r>
      <w:r w:rsidR="00390028" w:rsidRPr="00390028">
        <w:rPr>
          <w:bCs/>
          <w:sz w:val="22"/>
          <w:szCs w:val="22"/>
        </w:rPr>
        <w:t>– termin maksymalny (ilość miesięcy)</w:t>
      </w:r>
    </w:p>
    <w:p w14:paraId="6C62A749" w14:textId="77777777" w:rsidR="00D113CD" w:rsidRPr="00721ABE" w:rsidRDefault="00D113CD" w:rsidP="00D113CD">
      <w:pPr>
        <w:pStyle w:val="Tekstkomentarza2"/>
        <w:tabs>
          <w:tab w:val="left" w:pos="-360"/>
        </w:tabs>
        <w:jc w:val="both"/>
        <w:rPr>
          <w:rFonts w:eastAsia="Arial" w:cs="Times New Roman"/>
          <w:sz w:val="22"/>
          <w:szCs w:val="22"/>
        </w:rPr>
      </w:pPr>
    </w:p>
    <w:p w14:paraId="1FB893B5" w14:textId="08DDDF73" w:rsidR="0044606D" w:rsidRDefault="006E5FE1" w:rsidP="0044606D">
      <w:pPr>
        <w:pStyle w:val="Tekstkomentarza2"/>
        <w:tabs>
          <w:tab w:val="left" w:pos="-360"/>
        </w:tabs>
        <w:ind w:left="284"/>
        <w:jc w:val="both"/>
        <w:rPr>
          <w:rFonts w:eastAsia="Arial" w:cs="Times New Roman"/>
          <w:sz w:val="22"/>
          <w:szCs w:val="22"/>
        </w:rPr>
      </w:pPr>
      <w:r>
        <w:rPr>
          <w:rFonts w:eastAsia="Arial" w:cs="Times New Roman"/>
          <w:sz w:val="22"/>
          <w:szCs w:val="22"/>
        </w:rPr>
        <w:t xml:space="preserve">Zamawiający przyjmuje się, że najwyższy </w:t>
      </w:r>
      <w:proofErr w:type="spellStart"/>
      <w:r>
        <w:rPr>
          <w:rFonts w:eastAsia="Arial" w:cs="Times New Roman"/>
          <w:sz w:val="22"/>
          <w:szCs w:val="22"/>
        </w:rPr>
        <w:t>T</w:t>
      </w:r>
      <w:r>
        <w:rPr>
          <w:rFonts w:eastAsia="Arial" w:cs="Times New Roman"/>
          <w:sz w:val="22"/>
          <w:szCs w:val="22"/>
          <w:vertAlign w:val="subscript"/>
        </w:rPr>
        <w:t>max</w:t>
      </w:r>
      <w:proofErr w:type="spellEnd"/>
      <w:r>
        <w:rPr>
          <w:rFonts w:eastAsia="Arial" w:cs="Times New Roman"/>
          <w:sz w:val="22"/>
          <w:szCs w:val="22"/>
        </w:rPr>
        <w:t xml:space="preserve"> = 60 miesięcy - to termin maksymalnej gwarancji, za który oferent może otrzymać maksymalnie 40 pkt.</w:t>
      </w:r>
    </w:p>
    <w:p w14:paraId="42D20117" w14:textId="0D809FAF" w:rsidR="006E5FE1" w:rsidRDefault="006E5FE1" w:rsidP="0044606D">
      <w:pPr>
        <w:pStyle w:val="Tekstkomentarza2"/>
        <w:tabs>
          <w:tab w:val="left" w:pos="-360"/>
        </w:tabs>
        <w:ind w:left="284"/>
        <w:jc w:val="both"/>
        <w:rPr>
          <w:rFonts w:eastAsia="Arial" w:cs="Times New Roman"/>
          <w:sz w:val="22"/>
          <w:szCs w:val="22"/>
        </w:rPr>
      </w:pPr>
    </w:p>
    <w:p w14:paraId="458FC078" w14:textId="77777777" w:rsidR="006E5FE1" w:rsidRDefault="006E5FE1" w:rsidP="0044606D">
      <w:pPr>
        <w:pStyle w:val="Tekstkomentarza2"/>
        <w:tabs>
          <w:tab w:val="left" w:pos="-360"/>
        </w:tabs>
        <w:ind w:left="284"/>
        <w:jc w:val="both"/>
        <w:rPr>
          <w:rFonts w:eastAsia="Arial" w:cs="Times New Roman"/>
          <w:sz w:val="22"/>
          <w:szCs w:val="22"/>
        </w:rPr>
      </w:pPr>
      <w:r>
        <w:rPr>
          <w:rFonts w:eastAsia="Arial" w:cs="Times New Roman"/>
          <w:sz w:val="22"/>
          <w:szCs w:val="22"/>
        </w:rPr>
        <w:t xml:space="preserve">Suma punktów S = A + T stanowić będzie ostateczną punktową ocenę oferty. </w:t>
      </w:r>
    </w:p>
    <w:p w14:paraId="1A7AA543" w14:textId="670F006A" w:rsidR="006E5FE1" w:rsidRPr="006E5FE1" w:rsidRDefault="006E5FE1" w:rsidP="0044606D">
      <w:pPr>
        <w:pStyle w:val="Tekstkomentarza2"/>
        <w:tabs>
          <w:tab w:val="left" w:pos="-360"/>
        </w:tabs>
        <w:ind w:left="284"/>
        <w:jc w:val="both"/>
        <w:rPr>
          <w:rFonts w:eastAsia="Arial" w:cs="Times New Roman"/>
          <w:sz w:val="22"/>
          <w:szCs w:val="22"/>
        </w:rPr>
      </w:pPr>
      <w:r>
        <w:rPr>
          <w:rFonts w:eastAsia="Arial" w:cs="Times New Roman"/>
          <w:sz w:val="22"/>
          <w:szCs w:val="22"/>
        </w:rPr>
        <w:t>Oferta, która uzyska największą liczbę punktów w zakresie każdego zadania odrębnie będzie wybrana jako najkorzystniejsza.</w:t>
      </w:r>
    </w:p>
    <w:p w14:paraId="53064884" w14:textId="77777777" w:rsidR="002D0990" w:rsidRPr="0034431D" w:rsidRDefault="002D0990" w:rsidP="00D113CD">
      <w:pPr>
        <w:pStyle w:val="BodySingle"/>
        <w:tabs>
          <w:tab w:val="left" w:pos="7797"/>
        </w:tabs>
        <w:ind w:right="70"/>
        <w:rPr>
          <w:rFonts w:ascii="Times New Roman" w:hAnsi="Times New Roman" w:cs="Times New Roman"/>
          <w:bCs/>
          <w:color w:val="000000"/>
          <w:sz w:val="22"/>
          <w:szCs w:val="22"/>
        </w:rPr>
      </w:pPr>
    </w:p>
    <w:p w14:paraId="0644E3BE" w14:textId="4E56620E" w:rsidR="006E5FE1" w:rsidRPr="000B42A4" w:rsidRDefault="00D113CD" w:rsidP="000B42A4">
      <w:pPr>
        <w:numPr>
          <w:ilvl w:val="1"/>
          <w:numId w:val="23"/>
        </w:numPr>
        <w:ind w:left="851" w:hanging="425"/>
        <w:jc w:val="both"/>
        <w:rPr>
          <w:sz w:val="22"/>
          <w:szCs w:val="22"/>
        </w:rPr>
      </w:pPr>
      <w:r w:rsidRPr="00253CE0">
        <w:rPr>
          <w:sz w:val="22"/>
          <w:szCs w:val="22"/>
        </w:rPr>
        <w:t xml:space="preserve"> Jeżeli nie można wybrać najkorzystniejszej oferty z uwagi na to, że dwie lub więcej ofert </w:t>
      </w:r>
      <w:r w:rsidR="0084789F">
        <w:rPr>
          <w:sz w:val="22"/>
          <w:szCs w:val="22"/>
        </w:rPr>
        <w:t xml:space="preserve"> </w:t>
      </w:r>
      <w:r w:rsidRPr="00253CE0">
        <w:rPr>
          <w:sz w:val="22"/>
          <w:szCs w:val="22"/>
        </w:rPr>
        <w:t>przedstawia taki sam bilans ceny i innych kryteriów oceny ofert, Zamawiający spośród tych ofert</w:t>
      </w:r>
      <w:r w:rsidR="002D0990">
        <w:rPr>
          <w:sz w:val="22"/>
          <w:szCs w:val="22"/>
        </w:rPr>
        <w:t xml:space="preserve"> </w:t>
      </w:r>
      <w:r w:rsidRPr="00253CE0">
        <w:rPr>
          <w:sz w:val="22"/>
          <w:szCs w:val="22"/>
        </w:rPr>
        <w:t>wybiera ofertę z najniższą ceną, a jeżeli zostały złożone oferty o takiej samej cenie, Zamawiający</w:t>
      </w:r>
      <w:r w:rsidR="002D0990">
        <w:rPr>
          <w:sz w:val="22"/>
          <w:szCs w:val="22"/>
        </w:rPr>
        <w:t xml:space="preserve"> </w:t>
      </w:r>
      <w:r w:rsidRPr="00253CE0">
        <w:rPr>
          <w:sz w:val="22"/>
          <w:szCs w:val="22"/>
        </w:rPr>
        <w:t>wzywa Wykonawców, którzy złożyli te oferty, do złożenia w terminie określonym przez Zamawiającego ofert dodatkowych.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24009" w:rsidRPr="00C57583" w14:paraId="0005BF69" w14:textId="77777777">
        <w:trPr>
          <w:trHeight w:val="470"/>
        </w:trPr>
        <w:tc>
          <w:tcPr>
            <w:tcW w:w="1510" w:type="dxa"/>
            <w:shd w:val="clear" w:color="auto" w:fill="E0E0E0"/>
            <w:vAlign w:val="center"/>
          </w:tcPr>
          <w:p w14:paraId="24D13CC9"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lastRenderedPageBreak/>
              <w:t>Część X</w:t>
            </w:r>
            <w:r>
              <w:rPr>
                <w:rFonts w:ascii="Times New Roman" w:hAnsi="Times New Roman"/>
                <w:color w:val="auto"/>
                <w:szCs w:val="24"/>
              </w:rPr>
              <w:t>XV</w:t>
            </w:r>
          </w:p>
        </w:tc>
        <w:tc>
          <w:tcPr>
            <w:tcW w:w="7702" w:type="dxa"/>
            <w:shd w:val="clear" w:color="auto" w:fill="E0E0E0"/>
            <w:vAlign w:val="center"/>
          </w:tcPr>
          <w:p w14:paraId="0A15C3D0"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Informacje dotyczące umowy</w:t>
            </w:r>
            <w:r w:rsidRPr="00C57583">
              <w:rPr>
                <w:rFonts w:ascii="Times New Roman" w:hAnsi="Times New Roman"/>
                <w:color w:val="auto"/>
                <w:szCs w:val="24"/>
              </w:rPr>
              <w:t xml:space="preserve"> </w:t>
            </w:r>
          </w:p>
        </w:tc>
      </w:tr>
    </w:tbl>
    <w:p w14:paraId="778CBF23" w14:textId="70A9E6A3" w:rsidR="007D0A6F" w:rsidRPr="00612301" w:rsidRDefault="007D0A6F" w:rsidP="007D0A6F">
      <w:pPr>
        <w:pStyle w:val="Tekstpodstawowy"/>
        <w:rPr>
          <w:rFonts w:ascii="Times New Roman" w:hAnsi="Times New Roman"/>
          <w:color w:val="FF0000"/>
          <w:sz w:val="22"/>
          <w:szCs w:val="22"/>
          <w:u w:val="single"/>
        </w:rPr>
      </w:pPr>
    </w:p>
    <w:p w14:paraId="6D8D910F" w14:textId="77777777" w:rsidR="000A1E81" w:rsidRDefault="007B4E15" w:rsidP="007D0A6F">
      <w:pPr>
        <w:pStyle w:val="Tekstpodstawowy"/>
        <w:rPr>
          <w:rFonts w:ascii="Times New Roman" w:hAnsi="Times New Roman"/>
          <w:sz w:val="22"/>
          <w:szCs w:val="22"/>
          <w:u w:val="single"/>
        </w:rPr>
      </w:pPr>
      <w:r w:rsidRPr="00861132">
        <w:rPr>
          <w:rFonts w:ascii="Times New Roman" w:hAnsi="Times New Roman"/>
          <w:sz w:val="22"/>
          <w:szCs w:val="22"/>
          <w:u w:val="single"/>
        </w:rPr>
        <w:t>I</w:t>
      </w:r>
      <w:r w:rsidR="00782DAB" w:rsidRPr="00861132">
        <w:rPr>
          <w:rFonts w:ascii="Times New Roman" w:hAnsi="Times New Roman"/>
          <w:sz w:val="22"/>
          <w:szCs w:val="22"/>
          <w:u w:val="single"/>
        </w:rPr>
        <w:t>stotne dla zamawiaj</w:t>
      </w:r>
      <w:r w:rsidRPr="00861132">
        <w:rPr>
          <w:rFonts w:ascii="Times New Roman" w:hAnsi="Times New Roman"/>
          <w:sz w:val="22"/>
          <w:szCs w:val="22"/>
          <w:u w:val="single"/>
        </w:rPr>
        <w:t>ą</w:t>
      </w:r>
      <w:r w:rsidR="00782DAB" w:rsidRPr="00861132">
        <w:rPr>
          <w:rFonts w:ascii="Times New Roman" w:hAnsi="Times New Roman"/>
          <w:sz w:val="22"/>
          <w:szCs w:val="22"/>
          <w:u w:val="single"/>
        </w:rPr>
        <w:t>cego postanowienia umowy zawiera zał</w:t>
      </w:r>
      <w:r w:rsidRPr="00861132">
        <w:rPr>
          <w:rFonts w:ascii="Times New Roman" w:hAnsi="Times New Roman"/>
          <w:sz w:val="22"/>
          <w:szCs w:val="22"/>
          <w:u w:val="single"/>
        </w:rPr>
        <w:t>ą</w:t>
      </w:r>
      <w:r w:rsidR="00782DAB" w:rsidRPr="00861132">
        <w:rPr>
          <w:rFonts w:ascii="Times New Roman" w:hAnsi="Times New Roman"/>
          <w:sz w:val="22"/>
          <w:szCs w:val="22"/>
          <w:u w:val="single"/>
        </w:rPr>
        <w:t xml:space="preserve">czony do </w:t>
      </w:r>
      <w:r w:rsidRPr="00861132">
        <w:rPr>
          <w:rFonts w:ascii="Times New Roman" w:hAnsi="Times New Roman"/>
          <w:sz w:val="22"/>
          <w:szCs w:val="22"/>
          <w:u w:val="single"/>
        </w:rPr>
        <w:t>SIWZ</w:t>
      </w:r>
      <w:r w:rsidR="00782DAB" w:rsidRPr="00861132">
        <w:rPr>
          <w:rFonts w:ascii="Times New Roman" w:hAnsi="Times New Roman"/>
          <w:sz w:val="22"/>
          <w:szCs w:val="22"/>
          <w:u w:val="single"/>
        </w:rPr>
        <w:t xml:space="preserve"> wzór umowy.</w:t>
      </w:r>
    </w:p>
    <w:p w14:paraId="6B02D113" w14:textId="77777777" w:rsidR="005C5D37" w:rsidRPr="00861132" w:rsidRDefault="005C5D37" w:rsidP="007D0A6F">
      <w:pPr>
        <w:pStyle w:val="Tekstpodstawowy"/>
        <w:rPr>
          <w:rFonts w:ascii="Times New Roman" w:hAnsi="Times New Roman"/>
          <w:sz w:val="22"/>
          <w:szCs w:val="22"/>
          <w:u w:val="single"/>
        </w:rPr>
      </w:pPr>
    </w:p>
    <w:p w14:paraId="661BC401" w14:textId="11FE437B" w:rsidR="005C5D37" w:rsidRDefault="005C5D37" w:rsidP="00400ED6">
      <w:pPr>
        <w:pStyle w:val="Akapitzlist"/>
        <w:numPr>
          <w:ilvl w:val="0"/>
          <w:numId w:val="42"/>
        </w:numPr>
        <w:suppressAutoHyphens/>
        <w:ind w:left="426" w:hanging="426"/>
        <w:contextualSpacing/>
        <w:jc w:val="both"/>
        <w:rPr>
          <w:sz w:val="22"/>
          <w:szCs w:val="22"/>
        </w:rPr>
      </w:pPr>
      <w:r w:rsidRPr="005C5D37">
        <w:rPr>
          <w:sz w:val="22"/>
          <w:szCs w:val="22"/>
        </w:rPr>
        <w:t>Zamawiający  przewiduje możliwość istotnych zmian postanowień zawartej umowy w stosunku do treści oferty, na podstawie której dokonano wyboru Wykonawcy w następujących przypadkach:</w:t>
      </w:r>
    </w:p>
    <w:p w14:paraId="626F7C14" w14:textId="77777777" w:rsidR="002242BD" w:rsidRPr="005C5D37" w:rsidRDefault="002242BD" w:rsidP="002242BD">
      <w:pPr>
        <w:pStyle w:val="Akapitzlist"/>
        <w:suppressAutoHyphens/>
        <w:ind w:left="426"/>
        <w:contextualSpacing/>
        <w:jc w:val="both"/>
        <w:rPr>
          <w:sz w:val="22"/>
          <w:szCs w:val="22"/>
        </w:rPr>
      </w:pPr>
    </w:p>
    <w:p w14:paraId="523B4F2D" w14:textId="77777777" w:rsidR="005C5D37" w:rsidRPr="00721ABE" w:rsidRDefault="005C5D37" w:rsidP="00400ED6">
      <w:pPr>
        <w:pStyle w:val="Akapitzlist"/>
        <w:numPr>
          <w:ilvl w:val="1"/>
          <w:numId w:val="42"/>
        </w:numPr>
        <w:suppressAutoHyphens/>
        <w:ind w:left="851" w:hanging="425"/>
        <w:contextualSpacing/>
        <w:jc w:val="both"/>
        <w:rPr>
          <w:sz w:val="22"/>
          <w:szCs w:val="22"/>
        </w:rPr>
      </w:pPr>
      <w:r w:rsidRPr="00721ABE">
        <w:rPr>
          <w:b/>
          <w:bCs/>
          <w:sz w:val="22"/>
          <w:szCs w:val="22"/>
          <w:u w:val="single"/>
        </w:rPr>
        <w:t>Zmiana wynagrodzenia</w:t>
      </w:r>
      <w:r w:rsidRPr="00721ABE">
        <w:rPr>
          <w:sz w:val="22"/>
          <w:szCs w:val="22"/>
        </w:rPr>
        <w:t xml:space="preserve"> Wykonawcy może nastąpić w przypadku:</w:t>
      </w:r>
    </w:p>
    <w:p w14:paraId="48595201" w14:textId="4E1640B1" w:rsidR="005C5D37" w:rsidRPr="00721ABE" w:rsidRDefault="00721ABE" w:rsidP="00400ED6">
      <w:pPr>
        <w:pStyle w:val="Akapitzlist"/>
        <w:numPr>
          <w:ilvl w:val="0"/>
          <w:numId w:val="43"/>
        </w:numPr>
        <w:suppressAutoHyphens/>
        <w:ind w:left="1134" w:hanging="283"/>
        <w:contextualSpacing/>
        <w:jc w:val="both"/>
        <w:rPr>
          <w:sz w:val="22"/>
          <w:szCs w:val="22"/>
        </w:rPr>
      </w:pPr>
      <w:r w:rsidRPr="00721ABE">
        <w:rPr>
          <w:sz w:val="22"/>
          <w:szCs w:val="22"/>
        </w:rPr>
        <w:t>d</w:t>
      </w:r>
      <w:r w:rsidR="005C5D37" w:rsidRPr="00721ABE">
        <w:rPr>
          <w:sz w:val="22"/>
          <w:szCs w:val="22"/>
        </w:rPr>
        <w:t>ziałań organów państwowych - ustawowa zmiana obowiązującej stawki podatku VAT</w:t>
      </w:r>
      <w:r w:rsidRPr="00721ABE">
        <w:rPr>
          <w:sz w:val="22"/>
          <w:szCs w:val="22"/>
        </w:rPr>
        <w:t>,</w:t>
      </w:r>
    </w:p>
    <w:p w14:paraId="46BCAB14" w14:textId="26E9C150" w:rsidR="00721ABE" w:rsidRPr="00721ABE" w:rsidRDefault="00721ABE" w:rsidP="00400ED6">
      <w:pPr>
        <w:pStyle w:val="Akapitzlist"/>
        <w:numPr>
          <w:ilvl w:val="0"/>
          <w:numId w:val="43"/>
        </w:numPr>
        <w:suppressAutoHyphens/>
        <w:ind w:left="1134" w:hanging="283"/>
        <w:contextualSpacing/>
        <w:jc w:val="both"/>
        <w:rPr>
          <w:sz w:val="22"/>
          <w:szCs w:val="22"/>
        </w:rPr>
      </w:pPr>
      <w:r w:rsidRPr="00721ABE">
        <w:rPr>
          <w:sz w:val="22"/>
          <w:szCs w:val="22"/>
        </w:rPr>
        <w:t xml:space="preserve">ograniczenia zakresu robót przez zamawiającego </w:t>
      </w:r>
      <w:r w:rsidR="00BD30CC">
        <w:rPr>
          <w:sz w:val="22"/>
          <w:szCs w:val="22"/>
        </w:rPr>
        <w:t>-</w:t>
      </w:r>
      <w:r w:rsidRPr="00721ABE">
        <w:rPr>
          <w:sz w:val="22"/>
          <w:szCs w:val="22"/>
        </w:rPr>
        <w:t xml:space="preserve"> roboty zaniechane. Rozliczenie wartości robót zaniechanych, których wykonanie stało się zbędne, nastąpi na podstawie kosztorysu ofertowego Wykonawcy, złożonego wraz z ofertą.</w:t>
      </w:r>
    </w:p>
    <w:p w14:paraId="25ABD658" w14:textId="77777777" w:rsidR="005C5D37" w:rsidRPr="00073EE3" w:rsidRDefault="005C5D37" w:rsidP="005C5D37">
      <w:pPr>
        <w:pStyle w:val="Akapitzlist"/>
        <w:ind w:left="851"/>
        <w:jc w:val="both"/>
        <w:rPr>
          <w:sz w:val="22"/>
          <w:szCs w:val="22"/>
        </w:rPr>
      </w:pPr>
    </w:p>
    <w:p w14:paraId="4C4AA99C" w14:textId="1BD65C32" w:rsidR="005C5D37" w:rsidRPr="00073EE3" w:rsidRDefault="005C5D37" w:rsidP="00400ED6">
      <w:pPr>
        <w:pStyle w:val="Akapitzlist"/>
        <w:numPr>
          <w:ilvl w:val="1"/>
          <w:numId w:val="42"/>
        </w:numPr>
        <w:suppressAutoHyphens/>
        <w:ind w:left="851" w:hanging="425"/>
        <w:contextualSpacing/>
        <w:jc w:val="both"/>
        <w:rPr>
          <w:sz w:val="22"/>
          <w:szCs w:val="22"/>
        </w:rPr>
      </w:pPr>
      <w:r w:rsidRPr="00073EE3">
        <w:rPr>
          <w:b/>
          <w:bCs/>
          <w:sz w:val="22"/>
          <w:szCs w:val="22"/>
          <w:u w:val="single"/>
        </w:rPr>
        <w:t>Zmiana terminu zakończenia</w:t>
      </w:r>
      <w:r w:rsidRPr="00073EE3">
        <w:rPr>
          <w:b/>
          <w:bCs/>
          <w:sz w:val="22"/>
          <w:szCs w:val="22"/>
        </w:rPr>
        <w:t xml:space="preserve"> </w:t>
      </w:r>
      <w:r w:rsidRPr="00073EE3">
        <w:rPr>
          <w:sz w:val="22"/>
          <w:szCs w:val="22"/>
        </w:rPr>
        <w:t>realizacji przedmiotu zamówienia może nastąpić</w:t>
      </w:r>
      <w:r w:rsidR="00845703" w:rsidRPr="00073EE3">
        <w:rPr>
          <w:sz w:val="22"/>
          <w:szCs w:val="22"/>
        </w:rPr>
        <w:t xml:space="preserve"> </w:t>
      </w:r>
      <w:r w:rsidR="002242BD" w:rsidRPr="00073EE3">
        <w:rPr>
          <w:sz w:val="22"/>
          <w:szCs w:val="22"/>
        </w:rPr>
        <w:br/>
      </w:r>
      <w:r w:rsidRPr="00073EE3">
        <w:rPr>
          <w:sz w:val="22"/>
          <w:szCs w:val="22"/>
        </w:rPr>
        <w:t>w przypadku:</w:t>
      </w:r>
    </w:p>
    <w:p w14:paraId="6759B5FD" w14:textId="0499C786" w:rsidR="005C5D37" w:rsidRPr="00073EE3" w:rsidRDefault="002242BD" w:rsidP="00400ED6">
      <w:pPr>
        <w:pStyle w:val="Akapitzlist"/>
        <w:numPr>
          <w:ilvl w:val="0"/>
          <w:numId w:val="44"/>
        </w:numPr>
        <w:suppressAutoHyphens/>
        <w:ind w:left="1134" w:hanging="283"/>
        <w:contextualSpacing/>
        <w:jc w:val="both"/>
        <w:rPr>
          <w:sz w:val="22"/>
          <w:szCs w:val="22"/>
        </w:rPr>
      </w:pPr>
      <w:r w:rsidRPr="00073EE3">
        <w:rPr>
          <w:sz w:val="22"/>
          <w:szCs w:val="22"/>
        </w:rPr>
        <w:t>Konieczności realizacji dodatkowych robót budowlanych, o których mowa w art. 144 ust. 1 pkt. 2 lub 3 ustawy,</w:t>
      </w:r>
    </w:p>
    <w:p w14:paraId="6EB3D907" w14:textId="76085696" w:rsidR="002242BD" w:rsidRPr="00073EE3" w:rsidRDefault="002242BD" w:rsidP="00400ED6">
      <w:pPr>
        <w:pStyle w:val="Akapitzlist"/>
        <w:numPr>
          <w:ilvl w:val="0"/>
          <w:numId w:val="44"/>
        </w:numPr>
        <w:suppressAutoHyphens/>
        <w:ind w:left="1134" w:hanging="283"/>
        <w:contextualSpacing/>
        <w:jc w:val="both"/>
        <w:rPr>
          <w:sz w:val="22"/>
          <w:szCs w:val="22"/>
        </w:rPr>
      </w:pPr>
      <w:r w:rsidRPr="00073EE3">
        <w:rPr>
          <w:sz w:val="22"/>
          <w:szCs w:val="22"/>
        </w:rPr>
        <w:t>wystąpienia wad lub braków w dokumentacji projektowej,</w:t>
      </w:r>
    </w:p>
    <w:p w14:paraId="6D50F2B9" w14:textId="157B191C" w:rsidR="002242BD" w:rsidRPr="00073EE3" w:rsidRDefault="002242BD" w:rsidP="00400ED6">
      <w:pPr>
        <w:pStyle w:val="Akapitzlist"/>
        <w:numPr>
          <w:ilvl w:val="0"/>
          <w:numId w:val="44"/>
        </w:numPr>
        <w:suppressAutoHyphens/>
        <w:ind w:left="1134" w:hanging="283"/>
        <w:contextualSpacing/>
        <w:jc w:val="both"/>
        <w:rPr>
          <w:sz w:val="22"/>
          <w:szCs w:val="22"/>
        </w:rPr>
      </w:pPr>
      <w:r w:rsidRPr="00073EE3">
        <w:rPr>
          <w:sz w:val="22"/>
          <w:szCs w:val="22"/>
        </w:rPr>
        <w:t>konieczności wprowadzenia zmian w dokumentacji projektowej,</w:t>
      </w:r>
    </w:p>
    <w:p w14:paraId="2E7EF2B5" w14:textId="4E2471AC" w:rsidR="002242BD" w:rsidRPr="00073EE3" w:rsidRDefault="002242BD" w:rsidP="00400ED6">
      <w:pPr>
        <w:pStyle w:val="Akapitzlist"/>
        <w:numPr>
          <w:ilvl w:val="0"/>
          <w:numId w:val="44"/>
        </w:numPr>
        <w:suppressAutoHyphens/>
        <w:ind w:left="1134" w:hanging="283"/>
        <w:contextualSpacing/>
        <w:jc w:val="both"/>
        <w:rPr>
          <w:sz w:val="22"/>
          <w:szCs w:val="22"/>
        </w:rPr>
      </w:pPr>
      <w:r w:rsidRPr="00073EE3">
        <w:rPr>
          <w:sz w:val="22"/>
          <w:szCs w:val="22"/>
        </w:rPr>
        <w:t>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w:t>
      </w:r>
    </w:p>
    <w:p w14:paraId="6729A7C7" w14:textId="44166465" w:rsidR="002242BD" w:rsidRPr="00073EE3" w:rsidRDefault="002242BD" w:rsidP="002242BD">
      <w:pPr>
        <w:pStyle w:val="Akapitzlist"/>
        <w:suppressAutoHyphens/>
        <w:ind w:left="1134"/>
        <w:contextualSpacing/>
        <w:jc w:val="both"/>
        <w:rPr>
          <w:sz w:val="22"/>
          <w:szCs w:val="22"/>
        </w:rPr>
      </w:pPr>
    </w:p>
    <w:p w14:paraId="2A164E22" w14:textId="65C6E958" w:rsidR="002242BD" w:rsidRPr="00073EE3" w:rsidRDefault="002242BD" w:rsidP="002242BD">
      <w:pPr>
        <w:pStyle w:val="Akapitzlist"/>
        <w:suppressAutoHyphens/>
        <w:ind w:left="1134"/>
        <w:contextualSpacing/>
        <w:jc w:val="both"/>
        <w:rPr>
          <w:sz w:val="22"/>
          <w:szCs w:val="22"/>
        </w:rPr>
      </w:pPr>
      <w:r w:rsidRPr="00073EE3">
        <w:rPr>
          <w:sz w:val="22"/>
          <w:szCs w:val="22"/>
        </w:rPr>
        <w:t>W razie wystąpienia siły wyższej strony umowy zobowiązane są do dołożenia wszelkich starań w celu ograniczenia do minimum opóźnienia w wykonywaniu swoich zobowiązań umownych powstałych na skutek działania siły wyższej.</w:t>
      </w:r>
    </w:p>
    <w:p w14:paraId="77A78F76" w14:textId="77777777" w:rsidR="005C5D37" w:rsidRPr="00073EE3" w:rsidRDefault="005C5D37" w:rsidP="005C5D37">
      <w:pPr>
        <w:pStyle w:val="Akapitzlist"/>
        <w:ind w:left="851"/>
        <w:jc w:val="both"/>
        <w:rPr>
          <w:sz w:val="22"/>
          <w:szCs w:val="22"/>
        </w:rPr>
      </w:pPr>
    </w:p>
    <w:p w14:paraId="723798ED" w14:textId="6D3B6971" w:rsidR="005C5D37" w:rsidRPr="00845703" w:rsidRDefault="005C5D37" w:rsidP="00400ED6">
      <w:pPr>
        <w:pStyle w:val="Akapitzlist"/>
        <w:numPr>
          <w:ilvl w:val="1"/>
          <w:numId w:val="42"/>
        </w:numPr>
        <w:suppressAutoHyphens/>
        <w:ind w:left="851" w:hanging="425"/>
        <w:contextualSpacing/>
        <w:jc w:val="both"/>
        <w:rPr>
          <w:color w:val="FF0000"/>
          <w:sz w:val="22"/>
          <w:szCs w:val="22"/>
        </w:rPr>
      </w:pPr>
      <w:r w:rsidRPr="00073EE3">
        <w:rPr>
          <w:b/>
          <w:bCs/>
          <w:sz w:val="22"/>
          <w:szCs w:val="22"/>
          <w:u w:val="single"/>
        </w:rPr>
        <w:t>Zmiany osobowe</w:t>
      </w:r>
      <w:r w:rsidRPr="00073EE3">
        <w:rPr>
          <w:sz w:val="22"/>
          <w:szCs w:val="22"/>
        </w:rPr>
        <w:t xml:space="preserve"> </w:t>
      </w:r>
      <w:r w:rsidR="002242BD" w:rsidRPr="00073EE3">
        <w:rPr>
          <w:sz w:val="22"/>
          <w:szCs w:val="22"/>
        </w:rPr>
        <w:t>- zmiana kierownika budowy lub osób koordynujących wykonanie obowiązków umownych ze strony Zamawiającego czy Wykonawcy – mogą nastąpić poprzez pisemne zgłoszenie tego faktu drugiej stronie i nie wymaga zawarcia aneksu do umowy.</w:t>
      </w:r>
    </w:p>
    <w:p w14:paraId="59F2AE10" w14:textId="77777777" w:rsidR="005C5D37" w:rsidRPr="00845703" w:rsidRDefault="005C5D37" w:rsidP="005C5D37">
      <w:pPr>
        <w:pStyle w:val="Akapitzlist"/>
        <w:ind w:left="426"/>
        <w:jc w:val="both"/>
        <w:rPr>
          <w:color w:val="FF0000"/>
          <w:sz w:val="22"/>
          <w:szCs w:val="22"/>
        </w:rPr>
      </w:pPr>
    </w:p>
    <w:p w14:paraId="4E0C804A" w14:textId="59780D0F" w:rsidR="000A1E81" w:rsidRPr="00073EE3" w:rsidRDefault="005C5D37" w:rsidP="00400ED6">
      <w:pPr>
        <w:pStyle w:val="Akapitzlist"/>
        <w:numPr>
          <w:ilvl w:val="1"/>
          <w:numId w:val="42"/>
        </w:numPr>
        <w:suppressAutoHyphens/>
        <w:ind w:left="851" w:hanging="425"/>
        <w:contextualSpacing/>
        <w:jc w:val="both"/>
        <w:rPr>
          <w:sz w:val="22"/>
          <w:szCs w:val="22"/>
        </w:rPr>
      </w:pPr>
      <w:r w:rsidRPr="00073EE3">
        <w:rPr>
          <w:b/>
          <w:bCs/>
          <w:sz w:val="22"/>
          <w:szCs w:val="22"/>
          <w:u w:val="single"/>
        </w:rPr>
        <w:t>Zmiana lub rezygnacja z podwykonawcy</w:t>
      </w:r>
      <w:r w:rsidRPr="00073EE3">
        <w:rPr>
          <w:sz w:val="22"/>
          <w:szCs w:val="22"/>
        </w:rPr>
        <w:t xml:space="preserve"> lub wprowadzenie nowego podwykonawcy </w:t>
      </w:r>
      <w:r w:rsidR="00073EE3" w:rsidRPr="00073EE3">
        <w:rPr>
          <w:sz w:val="22"/>
          <w:szCs w:val="22"/>
        </w:rPr>
        <w:br/>
      </w:r>
      <w:r w:rsidRPr="00073EE3">
        <w:rPr>
          <w:sz w:val="22"/>
          <w:szCs w:val="22"/>
        </w:rPr>
        <w:t xml:space="preserve">w zakresie nieprzewidzianym w formularzu ofertowym - jeżeli zmiana lub rezygnacja </w:t>
      </w:r>
      <w:r w:rsidR="00073EE3" w:rsidRPr="00073EE3">
        <w:rPr>
          <w:sz w:val="22"/>
          <w:szCs w:val="22"/>
        </w:rPr>
        <w:br/>
      </w:r>
      <w:r w:rsidRPr="00073EE3">
        <w:rPr>
          <w:sz w:val="22"/>
          <w:szCs w:val="22"/>
        </w:rPr>
        <w:t xml:space="preserve">z podwykonawcy dotyczy podmiotu, na którego zasoby Wykonawca powoływał się na zasadach określonych w art. 22a ust. 1 ustawy w celu wykazania spełniania warunków udziału w postępowaniu, o których mowa w art. 22 ust. 1b ustawy Wykonawca zobowiązany jest wykazać zamawiającemu, że proponowany inny podwykonawca (lub wykonawca samodzielnie) spełnia warunki udziału określone w postepowaniu w  stopniu nie mniejszym niż wymagany w trakcie postępowania o udzielenie zamówienia, które swoimi zasobami potwierdził poprzedni podwykonawca. Ponadto podmiot ten (inny podwykonawca) nie może podlegać wykluczeniu z postepowania w oparciu o przesłanki zawarte w art. 24 ust. 1 lub </w:t>
      </w:r>
      <w:r w:rsidR="00073EE3" w:rsidRPr="00073EE3">
        <w:rPr>
          <w:sz w:val="22"/>
          <w:szCs w:val="22"/>
        </w:rPr>
        <w:br/>
      </w:r>
      <w:r w:rsidRPr="00073EE3">
        <w:rPr>
          <w:sz w:val="22"/>
          <w:szCs w:val="22"/>
        </w:rPr>
        <w:t>w art. 24 ust. 5 ustawy wskazane w SIWZ. W tym celu zobowiązany jest przedłożyć stosowne oświadczenie i dokumenty wymagane w postanowieniach SIWZ.</w:t>
      </w:r>
    </w:p>
    <w:p w14:paraId="50A286FA" w14:textId="77777777" w:rsidR="00D86802" w:rsidRPr="00845703" w:rsidRDefault="00D86802" w:rsidP="007D0A6F">
      <w:pPr>
        <w:ind w:right="68"/>
        <w:jc w:val="both"/>
        <w:rPr>
          <w:color w:val="FF0000"/>
          <w:sz w:val="22"/>
          <w:szCs w:val="22"/>
          <w:lang w:eastAsia="x-none"/>
        </w:rPr>
      </w:pPr>
    </w:p>
    <w:p w14:paraId="0620F479" w14:textId="77777777" w:rsidR="00D86802" w:rsidRPr="005C5D37" w:rsidRDefault="00D86802" w:rsidP="00400ED6">
      <w:pPr>
        <w:numPr>
          <w:ilvl w:val="1"/>
          <w:numId w:val="42"/>
        </w:numPr>
        <w:ind w:left="851" w:right="68" w:hanging="425"/>
        <w:jc w:val="both"/>
        <w:rPr>
          <w:sz w:val="22"/>
          <w:szCs w:val="22"/>
          <w:lang w:eastAsia="x-none"/>
        </w:rPr>
      </w:pPr>
      <w:bookmarkStart w:id="5" w:name="_Hlk32928976"/>
      <w:r w:rsidRPr="005C5D37">
        <w:rPr>
          <w:b/>
          <w:sz w:val="22"/>
          <w:szCs w:val="22"/>
          <w:u w:val="single"/>
          <w:lang w:eastAsia="x-none"/>
        </w:rPr>
        <w:t>Zmiany danych</w:t>
      </w:r>
      <w:r w:rsidRPr="005C5D37">
        <w:rPr>
          <w:sz w:val="22"/>
          <w:szCs w:val="22"/>
          <w:lang w:eastAsia="x-none"/>
        </w:rPr>
        <w:t xml:space="preserve"> związanych z obsługą administracyjno-organizacyjną umowy </w:t>
      </w:r>
      <w:r w:rsidR="00BF752A" w:rsidRPr="005C5D37">
        <w:rPr>
          <w:sz w:val="22"/>
          <w:szCs w:val="22"/>
          <w:lang w:eastAsia="x-none"/>
        </w:rPr>
        <w:t>(</w:t>
      </w:r>
      <w:r w:rsidRPr="005C5D37">
        <w:rPr>
          <w:sz w:val="22"/>
          <w:szCs w:val="22"/>
          <w:lang w:eastAsia="x-none"/>
        </w:rPr>
        <w:t>np. danych teleadresowych Wykonawcy/Zamawiającego itp.</w:t>
      </w:r>
      <w:r w:rsidR="00BF752A" w:rsidRPr="005C5D37">
        <w:rPr>
          <w:sz w:val="22"/>
          <w:szCs w:val="22"/>
          <w:lang w:eastAsia="x-none"/>
        </w:rPr>
        <w:t>)</w:t>
      </w:r>
      <w:r w:rsidRPr="005C5D37">
        <w:rPr>
          <w:sz w:val="22"/>
          <w:szCs w:val="22"/>
          <w:lang w:eastAsia="x-none"/>
        </w:rPr>
        <w:t xml:space="preserve"> - zmiana może nastąpić poprzez pisemne zgłoszenie tego faktu drugiej stronie i nie wymaga zawarcia aneksu do umowy.</w:t>
      </w:r>
    </w:p>
    <w:bookmarkEnd w:id="5"/>
    <w:p w14:paraId="394F7CA8" w14:textId="77777777" w:rsidR="00D86802" w:rsidRPr="005C5D37" w:rsidRDefault="00D86802" w:rsidP="007D0A6F">
      <w:pPr>
        <w:ind w:right="68"/>
        <w:jc w:val="both"/>
        <w:rPr>
          <w:sz w:val="22"/>
          <w:szCs w:val="22"/>
          <w:lang w:eastAsia="x-none"/>
        </w:rPr>
      </w:pPr>
    </w:p>
    <w:p w14:paraId="396E0370" w14:textId="77777777" w:rsidR="00D86802" w:rsidRPr="005C5D37" w:rsidRDefault="00D86802" w:rsidP="00400ED6">
      <w:pPr>
        <w:numPr>
          <w:ilvl w:val="0"/>
          <w:numId w:val="42"/>
        </w:numPr>
        <w:ind w:left="426" w:right="68" w:hanging="426"/>
        <w:jc w:val="both"/>
        <w:rPr>
          <w:sz w:val="22"/>
          <w:szCs w:val="22"/>
          <w:lang w:eastAsia="x-none"/>
        </w:rPr>
      </w:pPr>
      <w:r w:rsidRPr="005C5D37">
        <w:rPr>
          <w:sz w:val="22"/>
          <w:szCs w:val="22"/>
          <w:lang w:eastAsia="x-none"/>
        </w:rPr>
        <w:t>Zmiana postanowień umowy z naruszeniem ust. 1 podlega unieważnieniu,</w:t>
      </w:r>
    </w:p>
    <w:p w14:paraId="4C86A153" w14:textId="77777777" w:rsidR="00D86802" w:rsidRPr="005E571A" w:rsidRDefault="00D86802" w:rsidP="00BF752A">
      <w:pPr>
        <w:ind w:left="426" w:right="68" w:hanging="426"/>
        <w:jc w:val="both"/>
        <w:rPr>
          <w:color w:val="FF0000"/>
          <w:sz w:val="22"/>
          <w:szCs w:val="22"/>
          <w:lang w:eastAsia="x-none"/>
        </w:rPr>
      </w:pPr>
    </w:p>
    <w:p w14:paraId="63E7CB7C" w14:textId="3527840C" w:rsidR="00D86802" w:rsidRPr="00861132" w:rsidRDefault="00D86802" w:rsidP="00400ED6">
      <w:pPr>
        <w:numPr>
          <w:ilvl w:val="0"/>
          <w:numId w:val="42"/>
        </w:numPr>
        <w:ind w:left="426" w:right="68" w:hanging="426"/>
        <w:jc w:val="both"/>
        <w:rPr>
          <w:sz w:val="22"/>
          <w:szCs w:val="22"/>
          <w:lang w:eastAsia="x-none"/>
        </w:rPr>
      </w:pPr>
      <w:r w:rsidRPr="00861132">
        <w:rPr>
          <w:sz w:val="22"/>
          <w:szCs w:val="22"/>
          <w:lang w:eastAsia="x-none"/>
        </w:rPr>
        <w:t>Zmiana postanowień niniejszej umowy może nastąpić jedynie wtedy, gdy nie jest on</w:t>
      </w:r>
      <w:r w:rsidR="00BF752A" w:rsidRPr="00861132">
        <w:rPr>
          <w:sz w:val="22"/>
          <w:szCs w:val="22"/>
          <w:lang w:eastAsia="x-none"/>
        </w:rPr>
        <w:t xml:space="preserve">a </w:t>
      </w:r>
      <w:r w:rsidRPr="00861132">
        <w:rPr>
          <w:sz w:val="22"/>
          <w:szCs w:val="22"/>
          <w:lang w:eastAsia="x-none"/>
        </w:rPr>
        <w:t xml:space="preserve">sprzeczna </w:t>
      </w:r>
      <w:r w:rsidR="00B13FE3">
        <w:rPr>
          <w:sz w:val="22"/>
          <w:szCs w:val="22"/>
          <w:lang w:eastAsia="x-none"/>
        </w:rPr>
        <w:br/>
      </w:r>
      <w:r w:rsidRPr="00861132">
        <w:rPr>
          <w:sz w:val="22"/>
          <w:szCs w:val="22"/>
          <w:lang w:eastAsia="x-none"/>
        </w:rPr>
        <w:t>z ustawą Prawo zamówień publicznych i wymaga zachowania formy pisemnej pod rygorem nieważności.</w:t>
      </w:r>
    </w:p>
    <w:p w14:paraId="4E76482F" w14:textId="77777777" w:rsidR="00D86802" w:rsidRPr="00861132" w:rsidRDefault="00D86802" w:rsidP="00BF752A">
      <w:pPr>
        <w:ind w:left="426" w:right="68" w:hanging="426"/>
        <w:jc w:val="both"/>
        <w:rPr>
          <w:sz w:val="22"/>
          <w:szCs w:val="22"/>
          <w:lang w:eastAsia="x-none"/>
        </w:rPr>
      </w:pPr>
    </w:p>
    <w:p w14:paraId="0E675ABB" w14:textId="7E54FE34" w:rsidR="00D86802" w:rsidRPr="00BD30CC" w:rsidRDefault="00D86802" w:rsidP="00BD30CC">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 xml:space="preserve">Wszystkie powyższe postanowienia stanowią katalog zmian na które Zamawiający może wyrazić </w:t>
      </w:r>
      <w:r w:rsidR="00292BAD" w:rsidRPr="00861132">
        <w:rPr>
          <w:rFonts w:ascii="Times New Roman" w:hAnsi="Times New Roman"/>
          <w:sz w:val="22"/>
          <w:szCs w:val="22"/>
        </w:rPr>
        <w:t xml:space="preserve">   </w:t>
      </w:r>
      <w:r w:rsidRPr="00861132">
        <w:rPr>
          <w:rFonts w:ascii="Times New Roman" w:hAnsi="Times New Roman"/>
          <w:sz w:val="22"/>
          <w:szCs w:val="22"/>
        </w:rPr>
        <w:t>zgodę, lecz nie stanowią jednocześnie zobowiązania do wyrażenia takiej zgody.</w:t>
      </w:r>
    </w:p>
    <w:p w14:paraId="2E107035" w14:textId="77777777" w:rsidR="00782DAB" w:rsidRPr="00861132" w:rsidRDefault="002E32A9" w:rsidP="00400ED6">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lastRenderedPageBreak/>
        <w:t>Z</w:t>
      </w:r>
      <w:r w:rsidR="00782DAB" w:rsidRPr="00861132">
        <w:rPr>
          <w:rFonts w:ascii="Times New Roman" w:hAnsi="Times New Roman"/>
          <w:sz w:val="22"/>
          <w:szCs w:val="22"/>
        </w:rPr>
        <w:t>miana umowy mo</w:t>
      </w:r>
      <w:r w:rsidRPr="00861132">
        <w:rPr>
          <w:rFonts w:ascii="Times New Roman" w:hAnsi="Times New Roman"/>
          <w:sz w:val="22"/>
          <w:szCs w:val="22"/>
        </w:rPr>
        <w:t>ż</w:t>
      </w:r>
      <w:r w:rsidR="00782DAB" w:rsidRPr="00861132">
        <w:rPr>
          <w:rFonts w:ascii="Times New Roman" w:hAnsi="Times New Roman"/>
          <w:sz w:val="22"/>
          <w:szCs w:val="22"/>
        </w:rPr>
        <w:t>e tak</w:t>
      </w:r>
      <w:r w:rsidRPr="00861132">
        <w:rPr>
          <w:rFonts w:ascii="Times New Roman" w:hAnsi="Times New Roman"/>
          <w:sz w:val="22"/>
          <w:szCs w:val="22"/>
        </w:rPr>
        <w:t>ż</w:t>
      </w:r>
      <w:r w:rsidR="00782DAB" w:rsidRPr="00861132">
        <w:rPr>
          <w:rFonts w:ascii="Times New Roman" w:hAnsi="Times New Roman"/>
          <w:sz w:val="22"/>
          <w:szCs w:val="22"/>
        </w:rPr>
        <w:t>e nast</w:t>
      </w:r>
      <w:r w:rsidRPr="00861132">
        <w:rPr>
          <w:rFonts w:ascii="Times New Roman" w:hAnsi="Times New Roman"/>
          <w:sz w:val="22"/>
          <w:szCs w:val="22"/>
        </w:rPr>
        <w:t>ą</w:t>
      </w:r>
      <w:r w:rsidR="00782DAB" w:rsidRPr="00861132">
        <w:rPr>
          <w:rFonts w:ascii="Times New Roman" w:hAnsi="Times New Roman"/>
          <w:sz w:val="22"/>
          <w:szCs w:val="22"/>
        </w:rPr>
        <w:t>pi</w:t>
      </w:r>
      <w:r w:rsidRPr="00861132">
        <w:rPr>
          <w:rFonts w:ascii="Times New Roman" w:hAnsi="Times New Roman"/>
          <w:sz w:val="22"/>
          <w:szCs w:val="22"/>
        </w:rPr>
        <w:t>ć</w:t>
      </w:r>
      <w:r w:rsidR="00782DAB" w:rsidRPr="00861132">
        <w:rPr>
          <w:rFonts w:ascii="Times New Roman" w:hAnsi="Times New Roman"/>
          <w:sz w:val="22"/>
          <w:szCs w:val="22"/>
        </w:rPr>
        <w:t xml:space="preserve"> w przypadkach, o których mowa w art. 144 ust. 1 pkt 2-6 </w:t>
      </w:r>
      <w:r w:rsidR="00292BAD" w:rsidRPr="00861132">
        <w:rPr>
          <w:rFonts w:ascii="Times New Roman" w:hAnsi="Times New Roman"/>
          <w:sz w:val="22"/>
          <w:szCs w:val="22"/>
        </w:rPr>
        <w:t xml:space="preserve"> </w:t>
      </w:r>
      <w:r w:rsidR="00782DAB" w:rsidRPr="00861132">
        <w:rPr>
          <w:rFonts w:ascii="Times New Roman" w:hAnsi="Times New Roman"/>
          <w:sz w:val="22"/>
          <w:szCs w:val="22"/>
        </w:rPr>
        <w:t>ustawy</w:t>
      </w:r>
    </w:p>
    <w:p w14:paraId="47AD648A" w14:textId="77777777" w:rsidR="000A1E81" w:rsidRPr="00861132" w:rsidRDefault="000A1E81" w:rsidP="00BF752A">
      <w:pPr>
        <w:pStyle w:val="Tekstpodstawowy"/>
        <w:ind w:left="426" w:hanging="426"/>
        <w:rPr>
          <w:rFonts w:ascii="Times New Roman" w:hAnsi="Times New Roman"/>
          <w:sz w:val="22"/>
          <w:szCs w:val="22"/>
        </w:rPr>
      </w:pPr>
    </w:p>
    <w:p w14:paraId="61F6E051" w14:textId="77777777" w:rsidR="000A1E81" w:rsidRPr="00861132" w:rsidRDefault="002E32A9" w:rsidP="00400ED6">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U</w:t>
      </w:r>
      <w:r w:rsidR="00252D90" w:rsidRPr="00861132">
        <w:rPr>
          <w:rFonts w:ascii="Times New Roman" w:hAnsi="Times New Roman"/>
          <w:sz w:val="22"/>
          <w:szCs w:val="22"/>
        </w:rPr>
        <w:t>mowa w sprawie zamówienia publicznego mo</w:t>
      </w:r>
      <w:r w:rsidRPr="00861132">
        <w:rPr>
          <w:rFonts w:ascii="Times New Roman" w:hAnsi="Times New Roman"/>
          <w:sz w:val="22"/>
          <w:szCs w:val="22"/>
        </w:rPr>
        <w:t>ż</w:t>
      </w:r>
      <w:r w:rsidR="00252D90" w:rsidRPr="00861132">
        <w:rPr>
          <w:rFonts w:ascii="Times New Roman" w:hAnsi="Times New Roman"/>
          <w:sz w:val="22"/>
          <w:szCs w:val="22"/>
        </w:rPr>
        <w:t>e zosta</w:t>
      </w:r>
      <w:r w:rsidRPr="00861132">
        <w:rPr>
          <w:rFonts w:ascii="Times New Roman" w:hAnsi="Times New Roman"/>
          <w:sz w:val="22"/>
          <w:szCs w:val="22"/>
        </w:rPr>
        <w:t>ć</w:t>
      </w:r>
      <w:r w:rsidR="00252D90" w:rsidRPr="00861132">
        <w:rPr>
          <w:rFonts w:ascii="Times New Roman" w:hAnsi="Times New Roman"/>
          <w:sz w:val="22"/>
          <w:szCs w:val="22"/>
        </w:rPr>
        <w:t xml:space="preserve"> zawarta wył</w:t>
      </w:r>
      <w:r w:rsidRPr="00861132">
        <w:rPr>
          <w:rFonts w:ascii="Times New Roman" w:hAnsi="Times New Roman"/>
          <w:sz w:val="22"/>
          <w:szCs w:val="22"/>
        </w:rPr>
        <w:t>ą</w:t>
      </w:r>
      <w:r w:rsidR="00252D90" w:rsidRPr="00861132">
        <w:rPr>
          <w:rFonts w:ascii="Times New Roman" w:hAnsi="Times New Roman"/>
          <w:sz w:val="22"/>
          <w:szCs w:val="22"/>
        </w:rPr>
        <w:t xml:space="preserve">cznie z </w:t>
      </w:r>
      <w:r w:rsidRPr="00861132">
        <w:rPr>
          <w:rFonts w:ascii="Times New Roman" w:hAnsi="Times New Roman"/>
          <w:sz w:val="22"/>
          <w:szCs w:val="22"/>
        </w:rPr>
        <w:t>W</w:t>
      </w:r>
      <w:r w:rsidR="00252D90" w:rsidRPr="00861132">
        <w:rPr>
          <w:rFonts w:ascii="Times New Roman" w:hAnsi="Times New Roman"/>
          <w:sz w:val="22"/>
          <w:szCs w:val="22"/>
        </w:rPr>
        <w:t>ykonawc</w:t>
      </w:r>
      <w:r w:rsidRPr="00861132">
        <w:rPr>
          <w:rFonts w:ascii="Times New Roman" w:hAnsi="Times New Roman"/>
          <w:sz w:val="22"/>
          <w:szCs w:val="22"/>
        </w:rPr>
        <w:t>ą</w:t>
      </w:r>
      <w:r w:rsidR="00252D90" w:rsidRPr="00861132">
        <w:rPr>
          <w:rFonts w:ascii="Times New Roman" w:hAnsi="Times New Roman"/>
          <w:sz w:val="22"/>
          <w:szCs w:val="22"/>
        </w:rPr>
        <w:t xml:space="preserve">, </w:t>
      </w:r>
      <w:r w:rsidR="00777E51" w:rsidRPr="00861132">
        <w:rPr>
          <w:rFonts w:ascii="Times New Roman" w:hAnsi="Times New Roman"/>
          <w:sz w:val="22"/>
          <w:szCs w:val="22"/>
        </w:rPr>
        <w:t xml:space="preserve"> </w:t>
      </w:r>
      <w:r w:rsidR="00252D90" w:rsidRPr="00861132">
        <w:rPr>
          <w:rFonts w:ascii="Times New Roman" w:hAnsi="Times New Roman"/>
          <w:sz w:val="22"/>
          <w:szCs w:val="22"/>
        </w:rPr>
        <w:t>którego oferta zostanie wybrana jako najkorzystniejsza, po upływie terminów okre</w:t>
      </w:r>
      <w:r w:rsidRPr="00861132">
        <w:rPr>
          <w:rFonts w:ascii="Times New Roman" w:hAnsi="Times New Roman"/>
          <w:sz w:val="22"/>
          <w:szCs w:val="22"/>
        </w:rPr>
        <w:t>ś</w:t>
      </w:r>
      <w:r w:rsidR="00252D90" w:rsidRPr="00861132">
        <w:rPr>
          <w:rFonts w:ascii="Times New Roman" w:hAnsi="Times New Roman"/>
          <w:sz w:val="22"/>
          <w:szCs w:val="22"/>
        </w:rPr>
        <w:t xml:space="preserve">lonych w art. </w:t>
      </w:r>
      <w:r w:rsidR="00777E51" w:rsidRPr="00861132">
        <w:rPr>
          <w:rFonts w:ascii="Times New Roman" w:hAnsi="Times New Roman"/>
          <w:sz w:val="22"/>
          <w:szCs w:val="22"/>
        </w:rPr>
        <w:t xml:space="preserve"> </w:t>
      </w:r>
      <w:r w:rsidR="00252D90" w:rsidRPr="00861132">
        <w:rPr>
          <w:rFonts w:ascii="Times New Roman" w:hAnsi="Times New Roman"/>
          <w:sz w:val="22"/>
          <w:szCs w:val="22"/>
        </w:rPr>
        <w:t xml:space="preserve">94 ustaw </w:t>
      </w:r>
      <w:proofErr w:type="spellStart"/>
      <w:r w:rsidR="00252D90" w:rsidRPr="00861132">
        <w:rPr>
          <w:rFonts w:ascii="Times New Roman" w:hAnsi="Times New Roman"/>
          <w:sz w:val="22"/>
          <w:szCs w:val="22"/>
        </w:rPr>
        <w:t>Pzp</w:t>
      </w:r>
      <w:proofErr w:type="spellEnd"/>
      <w:r w:rsidR="00252D90" w:rsidRPr="00861132">
        <w:rPr>
          <w:rFonts w:ascii="Times New Roman" w:hAnsi="Times New Roman"/>
          <w:sz w:val="22"/>
          <w:szCs w:val="22"/>
        </w:rPr>
        <w:t>.</w:t>
      </w:r>
    </w:p>
    <w:p w14:paraId="570869A0" w14:textId="77777777" w:rsidR="002E32A9" w:rsidRPr="00861132" w:rsidRDefault="002E32A9" w:rsidP="00BF752A">
      <w:pPr>
        <w:pStyle w:val="Tekstpodstawowy"/>
        <w:ind w:left="426" w:hanging="426"/>
        <w:rPr>
          <w:rFonts w:ascii="Times New Roman" w:hAnsi="Times New Roman"/>
          <w:sz w:val="22"/>
          <w:szCs w:val="22"/>
        </w:rPr>
      </w:pPr>
    </w:p>
    <w:p w14:paraId="78C91608" w14:textId="77777777" w:rsidR="00E34F49" w:rsidRPr="00861132" w:rsidRDefault="002E32A9" w:rsidP="00400ED6">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W</w:t>
      </w:r>
      <w:r w:rsidR="00E34F49" w:rsidRPr="00861132">
        <w:rPr>
          <w:rFonts w:ascii="Times New Roman" w:hAnsi="Times New Roman"/>
          <w:sz w:val="22"/>
          <w:szCs w:val="22"/>
        </w:rPr>
        <w:t xml:space="preserve"> przypadku wniesienia odwołania, a</w:t>
      </w:r>
      <w:r w:rsidRPr="00861132">
        <w:rPr>
          <w:rFonts w:ascii="Times New Roman" w:hAnsi="Times New Roman"/>
          <w:sz w:val="22"/>
          <w:szCs w:val="22"/>
        </w:rPr>
        <w:t>ż</w:t>
      </w:r>
      <w:r w:rsidR="00E34F49" w:rsidRPr="00861132">
        <w:rPr>
          <w:rFonts w:ascii="Times New Roman" w:hAnsi="Times New Roman"/>
          <w:sz w:val="22"/>
          <w:szCs w:val="22"/>
        </w:rPr>
        <w:t xml:space="preserve"> do jego rozstrzygni</w:t>
      </w:r>
      <w:r w:rsidRPr="00861132">
        <w:rPr>
          <w:rFonts w:ascii="Times New Roman" w:hAnsi="Times New Roman"/>
          <w:sz w:val="22"/>
          <w:szCs w:val="22"/>
        </w:rPr>
        <w:t>ę</w:t>
      </w:r>
      <w:r w:rsidR="00E34F49" w:rsidRPr="00861132">
        <w:rPr>
          <w:rFonts w:ascii="Times New Roman" w:hAnsi="Times New Roman"/>
          <w:sz w:val="22"/>
          <w:szCs w:val="22"/>
        </w:rPr>
        <w:t xml:space="preserve">cia, </w:t>
      </w:r>
      <w:r w:rsidRPr="00861132">
        <w:rPr>
          <w:rFonts w:ascii="Times New Roman" w:hAnsi="Times New Roman"/>
          <w:sz w:val="22"/>
          <w:szCs w:val="22"/>
        </w:rPr>
        <w:t>Z</w:t>
      </w:r>
      <w:r w:rsidR="00E34F49" w:rsidRPr="00861132">
        <w:rPr>
          <w:rFonts w:ascii="Times New Roman" w:hAnsi="Times New Roman"/>
          <w:sz w:val="22"/>
          <w:szCs w:val="22"/>
        </w:rPr>
        <w:t>amawiaj</w:t>
      </w:r>
      <w:r w:rsidRPr="00861132">
        <w:rPr>
          <w:rFonts w:ascii="Times New Roman" w:hAnsi="Times New Roman"/>
          <w:sz w:val="22"/>
          <w:szCs w:val="22"/>
        </w:rPr>
        <w:t>ą</w:t>
      </w:r>
      <w:r w:rsidR="00E34F49" w:rsidRPr="00861132">
        <w:rPr>
          <w:rFonts w:ascii="Times New Roman" w:hAnsi="Times New Roman"/>
          <w:sz w:val="22"/>
          <w:szCs w:val="22"/>
        </w:rPr>
        <w:t xml:space="preserve">cy wstrzyma </w:t>
      </w:r>
      <w:r w:rsidR="00C3701D" w:rsidRPr="00861132">
        <w:rPr>
          <w:rFonts w:ascii="Times New Roman" w:hAnsi="Times New Roman"/>
          <w:sz w:val="22"/>
          <w:szCs w:val="22"/>
        </w:rPr>
        <w:t xml:space="preserve"> </w:t>
      </w:r>
      <w:r w:rsidR="00E34F49" w:rsidRPr="00861132">
        <w:rPr>
          <w:rFonts w:ascii="Times New Roman" w:hAnsi="Times New Roman"/>
          <w:sz w:val="22"/>
          <w:szCs w:val="22"/>
        </w:rPr>
        <w:t>podpisanie umowy.</w:t>
      </w:r>
    </w:p>
    <w:p w14:paraId="555F3B39" w14:textId="77777777" w:rsidR="005E571A" w:rsidRPr="005C5D37" w:rsidRDefault="005E571A" w:rsidP="005E571A">
      <w:pPr>
        <w:pStyle w:val="Akapitzlist"/>
        <w:rPr>
          <w:sz w:val="22"/>
          <w:szCs w:val="22"/>
        </w:rPr>
      </w:pPr>
    </w:p>
    <w:p w14:paraId="416FDF89" w14:textId="77777777" w:rsidR="005E571A" w:rsidRPr="005C5D37" w:rsidRDefault="005C5D37" w:rsidP="00400ED6">
      <w:pPr>
        <w:pStyle w:val="Tekstpodstawowy"/>
        <w:numPr>
          <w:ilvl w:val="0"/>
          <w:numId w:val="23"/>
        </w:numPr>
        <w:ind w:left="426" w:hanging="426"/>
        <w:rPr>
          <w:rFonts w:ascii="Times New Roman" w:hAnsi="Times New Roman"/>
          <w:sz w:val="22"/>
          <w:szCs w:val="22"/>
        </w:rPr>
      </w:pPr>
      <w:r w:rsidRPr="005C5D37">
        <w:rPr>
          <w:rFonts w:ascii="Times New Roman" w:hAnsi="Times New Roman"/>
          <w:sz w:val="22"/>
          <w:szCs w:val="22"/>
        </w:rPr>
        <w:t xml:space="preserve">Wykonawca, którego oferta zostanie wybrana przed podpisaniem umowy zobowiązany jest do </w:t>
      </w:r>
      <w:r>
        <w:rPr>
          <w:rFonts w:ascii="Times New Roman" w:hAnsi="Times New Roman"/>
          <w:sz w:val="22"/>
          <w:szCs w:val="22"/>
        </w:rPr>
        <w:t xml:space="preserve">wniesienia zabezpieczenia należytego wykonania umowy w wysokości </w:t>
      </w:r>
      <w:r w:rsidRPr="005C5D37">
        <w:rPr>
          <w:rFonts w:ascii="Times New Roman" w:hAnsi="Times New Roman"/>
          <w:b/>
          <w:bCs/>
          <w:sz w:val="22"/>
          <w:szCs w:val="22"/>
        </w:rPr>
        <w:t>10% ceny brutto podanej w ofercie.</w:t>
      </w:r>
    </w:p>
    <w:p w14:paraId="7BDF5ED6" w14:textId="77777777" w:rsidR="005C5D37" w:rsidRDefault="005C5D37" w:rsidP="005C5D37">
      <w:pPr>
        <w:pStyle w:val="Akapitzlist"/>
        <w:rPr>
          <w:sz w:val="22"/>
          <w:szCs w:val="22"/>
        </w:rPr>
      </w:pPr>
    </w:p>
    <w:p w14:paraId="4346304D" w14:textId="77777777" w:rsidR="005C5D37" w:rsidRDefault="005C5D37" w:rsidP="005C5D37">
      <w:pPr>
        <w:pStyle w:val="Tekstpodstawowy"/>
        <w:ind w:left="426"/>
        <w:rPr>
          <w:rFonts w:ascii="Times New Roman" w:hAnsi="Times New Roman"/>
          <w:sz w:val="22"/>
          <w:szCs w:val="22"/>
        </w:rPr>
      </w:pPr>
      <w:r>
        <w:rPr>
          <w:rFonts w:ascii="Times New Roman" w:hAnsi="Times New Roman"/>
          <w:sz w:val="22"/>
          <w:szCs w:val="22"/>
        </w:rPr>
        <w:t>Zabezpieczenie służy pokryciu roszczeń z tytułu niewykonania lub nienależytego wykonania umowy.</w:t>
      </w:r>
    </w:p>
    <w:p w14:paraId="76B7DDD9" w14:textId="77777777" w:rsidR="00C65F35" w:rsidRDefault="00C65F35" w:rsidP="005C5D37">
      <w:pPr>
        <w:pStyle w:val="Tekstpodstawowy"/>
        <w:ind w:left="426"/>
        <w:rPr>
          <w:rFonts w:ascii="Times New Roman" w:hAnsi="Times New Roman"/>
          <w:sz w:val="22"/>
          <w:szCs w:val="22"/>
        </w:rPr>
      </w:pPr>
    </w:p>
    <w:p w14:paraId="06C6D2E9" w14:textId="77777777" w:rsidR="005C5D37"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może być wnoszone w jednej lub kilku formach, zgodnie z dyspozycją art. 148 ust. 1 </w:t>
      </w:r>
      <w:proofErr w:type="spellStart"/>
      <w:r>
        <w:rPr>
          <w:rFonts w:ascii="Times New Roman" w:hAnsi="Times New Roman"/>
          <w:sz w:val="22"/>
          <w:szCs w:val="22"/>
        </w:rPr>
        <w:t>Pzp</w:t>
      </w:r>
      <w:proofErr w:type="spellEnd"/>
      <w:r>
        <w:rPr>
          <w:rFonts w:ascii="Times New Roman" w:hAnsi="Times New Roman"/>
          <w:sz w:val="22"/>
          <w:szCs w:val="22"/>
        </w:rPr>
        <w:t>.</w:t>
      </w:r>
    </w:p>
    <w:p w14:paraId="1495D88A" w14:textId="77777777" w:rsidR="00C65F35" w:rsidRDefault="00C65F35" w:rsidP="00C65F35">
      <w:pPr>
        <w:pStyle w:val="Tekstpodstawowy"/>
        <w:ind w:left="851"/>
        <w:rPr>
          <w:rFonts w:ascii="Times New Roman" w:hAnsi="Times New Roman"/>
          <w:sz w:val="22"/>
          <w:szCs w:val="22"/>
        </w:rPr>
      </w:pPr>
    </w:p>
    <w:p w14:paraId="53A0D9D5" w14:textId="1AB1FA9B"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wnoszone w formie pieniężnej powinno zostać </w:t>
      </w:r>
      <w:r w:rsidRPr="00721ABE">
        <w:rPr>
          <w:rFonts w:ascii="Times New Roman" w:hAnsi="Times New Roman"/>
          <w:sz w:val="22"/>
          <w:szCs w:val="22"/>
        </w:rPr>
        <w:t xml:space="preserve">wpłacone nie później niż </w:t>
      </w:r>
      <w:r w:rsidRPr="00721ABE">
        <w:rPr>
          <w:rFonts w:ascii="Times New Roman" w:hAnsi="Times New Roman"/>
          <w:sz w:val="22"/>
          <w:szCs w:val="22"/>
        </w:rPr>
        <w:br/>
        <w:t xml:space="preserve">w dniu podpisania umowy na rachunek bankowy Zamawiającego: </w:t>
      </w:r>
      <w:r w:rsidRPr="00721ABE">
        <w:rPr>
          <w:rFonts w:ascii="Times New Roman" w:hAnsi="Times New Roman"/>
          <w:b/>
          <w:sz w:val="22"/>
          <w:szCs w:val="22"/>
        </w:rPr>
        <w:t xml:space="preserve">Bank Spółdzielczy Jastrzębie Zdrój </w:t>
      </w:r>
      <w:r w:rsidR="0094409B" w:rsidRPr="00721ABE">
        <w:rPr>
          <w:rFonts w:ascii="Times New Roman" w:hAnsi="Times New Roman"/>
          <w:b/>
          <w:sz w:val="22"/>
          <w:szCs w:val="22"/>
        </w:rPr>
        <w:t xml:space="preserve">85 8470 0001 2001 0030 4283 0011 </w:t>
      </w:r>
      <w:r w:rsidRPr="00721ABE">
        <w:rPr>
          <w:rFonts w:ascii="Times New Roman" w:hAnsi="Times New Roman"/>
          <w:b/>
          <w:sz w:val="22"/>
          <w:szCs w:val="22"/>
        </w:rPr>
        <w:t>z dopiskiem: zabezpieczenie należytego wykonania umowy - „</w:t>
      </w:r>
      <w:r w:rsidR="00612301">
        <w:rPr>
          <w:rFonts w:ascii="Times New Roman" w:hAnsi="Times New Roman"/>
          <w:b/>
          <w:sz w:val="22"/>
          <w:szCs w:val="22"/>
        </w:rPr>
        <w:t xml:space="preserve">Przebudowa dróg o nawierzchni asfaltowej oraz </w:t>
      </w:r>
      <w:r w:rsidR="00612301">
        <w:rPr>
          <w:rFonts w:ascii="Times New Roman" w:hAnsi="Times New Roman"/>
          <w:b/>
          <w:sz w:val="22"/>
          <w:szCs w:val="22"/>
        </w:rPr>
        <w:br/>
        <w:t>z kostki betonowej na terenie Gminy Zebrzydowice</w:t>
      </w:r>
      <w:r w:rsidRPr="00721ABE">
        <w:rPr>
          <w:rFonts w:ascii="Times New Roman" w:hAnsi="Times New Roman"/>
          <w:b/>
          <w:sz w:val="22"/>
          <w:szCs w:val="22"/>
        </w:rPr>
        <w:t>”.</w:t>
      </w:r>
    </w:p>
    <w:p w14:paraId="5CD1A6F4" w14:textId="77777777" w:rsidR="005C5D37" w:rsidRPr="003C3165" w:rsidRDefault="005C5D37" w:rsidP="00C65F35">
      <w:pPr>
        <w:pStyle w:val="Tekstpodstawowy"/>
        <w:ind w:left="426"/>
        <w:rPr>
          <w:rFonts w:ascii="Times New Roman" w:hAnsi="Times New Roman"/>
          <w:b/>
          <w:sz w:val="22"/>
          <w:szCs w:val="22"/>
        </w:rPr>
      </w:pPr>
    </w:p>
    <w:p w14:paraId="71FED207" w14:textId="77777777" w:rsidR="005C5D37"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Skuteczne wniesienie zabezpieczenia należytego wykonania umowy w formie pieniężnej następuje z chwilą wpływu środków pieniężnych na ww. rachunek Zamawiającego.</w:t>
      </w:r>
    </w:p>
    <w:p w14:paraId="57CC4C41" w14:textId="77777777" w:rsidR="00C65F35" w:rsidRDefault="00C65F35" w:rsidP="00C65F35">
      <w:pPr>
        <w:pStyle w:val="Akapitzlist"/>
        <w:rPr>
          <w:sz w:val="22"/>
          <w:szCs w:val="22"/>
        </w:rPr>
      </w:pPr>
    </w:p>
    <w:p w14:paraId="5396413D" w14:textId="77777777"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Jeżeli zabezpieczenie wniesiono w pieniądzu, Zamawiający przechowuje je na oprocentowanym rachunku bankowym. Zamawiający zwraca zabezpieczenie wniesione </w:t>
      </w:r>
      <w:r>
        <w:rPr>
          <w:rFonts w:ascii="Times New Roman" w:hAnsi="Times New Roman"/>
          <w:sz w:val="22"/>
          <w:szCs w:val="22"/>
        </w:rPr>
        <w:br/>
        <w:t>w pieniądzu z odsetkami wynikającymi z umowy rachunku bankowego, na którym było ono przechowywane, pomniejszone o koszt prowadzenia tego rachunku oraz prowizji bankowej za przelew pieniędzy na rachunek bankowy Wykonawcy.</w:t>
      </w:r>
    </w:p>
    <w:p w14:paraId="4651A304" w14:textId="77777777" w:rsidR="00C65F35" w:rsidRDefault="00C65F35" w:rsidP="00C65F35">
      <w:pPr>
        <w:pStyle w:val="Akapitzlist"/>
        <w:rPr>
          <w:sz w:val="22"/>
          <w:szCs w:val="22"/>
        </w:rPr>
      </w:pPr>
    </w:p>
    <w:p w14:paraId="44E7B2D6" w14:textId="77777777"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Zamawiający zwraca zabezpieczenie w terminie 30 dni od dnia wykonania zamówienia </w:t>
      </w:r>
      <w:r>
        <w:rPr>
          <w:rFonts w:ascii="Times New Roman" w:hAnsi="Times New Roman"/>
          <w:sz w:val="22"/>
          <w:szCs w:val="22"/>
        </w:rPr>
        <w:br/>
        <w:t>i uznania przez zamawiającego za należycie wykonane.</w:t>
      </w:r>
    </w:p>
    <w:p w14:paraId="07C4822E" w14:textId="77777777" w:rsidR="00C65F35" w:rsidRDefault="00C65F35" w:rsidP="00C65F35">
      <w:pPr>
        <w:pStyle w:val="Akapitzlist"/>
        <w:rPr>
          <w:sz w:val="22"/>
          <w:szCs w:val="22"/>
        </w:rPr>
      </w:pPr>
    </w:p>
    <w:p w14:paraId="18C2C84D" w14:textId="77777777"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pozostawiona na zabezpieczenie roszczeń z tytułu rękojmi za wady wyniesie 30% wysokości zabezpieczenia.</w:t>
      </w:r>
    </w:p>
    <w:p w14:paraId="038ADE2F" w14:textId="77777777" w:rsidR="00C65F35" w:rsidRDefault="00C65F35" w:rsidP="00C65F35">
      <w:pPr>
        <w:pStyle w:val="Akapitzlist"/>
        <w:rPr>
          <w:sz w:val="22"/>
          <w:szCs w:val="22"/>
        </w:rPr>
      </w:pPr>
    </w:p>
    <w:p w14:paraId="017A6AFF" w14:textId="77777777"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o której mowa powyżej, zostanie zwrócona nie później niż w 15 dniu po upływie okresu gwarancji/rękojmi za wady.</w:t>
      </w:r>
    </w:p>
    <w:p w14:paraId="50677BC6" w14:textId="77777777" w:rsidR="00C65F35" w:rsidRDefault="00C65F35" w:rsidP="00C65F35">
      <w:pPr>
        <w:pStyle w:val="Akapitzlist"/>
        <w:rPr>
          <w:sz w:val="22"/>
          <w:szCs w:val="22"/>
        </w:rPr>
      </w:pPr>
    </w:p>
    <w:p w14:paraId="2D042B2E" w14:textId="77777777" w:rsidR="00C65F35"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 przypadku wniesienia zabezpieczenia w formie niepieniężnej, dokumenty je stanowiące powinny być złożone w formie umożliwiającej Zamawiającemu pozostawienie 30% jego wartości na zabezpieczenie roszczeń z tytułu rękojmi. Dopuszcza się przedłożenie zabezpieczenia zarówno w formie jednego dokumentu, w którym rozgraniczone będą wartości i okresy zabezpieczenia na czas realizacji zadania oraz na okres obowiązywania rękojmi jak również złożenie dwóch odrębnych dokumentów.</w:t>
      </w:r>
    </w:p>
    <w:p w14:paraId="13F95742" w14:textId="77777777" w:rsidR="00C65F35" w:rsidRDefault="00C65F35" w:rsidP="00C65F35">
      <w:pPr>
        <w:pStyle w:val="Akapitzlist"/>
        <w:rPr>
          <w:sz w:val="22"/>
          <w:szCs w:val="22"/>
        </w:rPr>
      </w:pPr>
    </w:p>
    <w:p w14:paraId="5F9546C2" w14:textId="77777777" w:rsidR="00C65F35" w:rsidRPr="005C5D37" w:rsidRDefault="00C65F35" w:rsidP="00400ED6">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Jeśli zabezpieczenie jest wnoszone w innej formie niż pieniężna, należy je dostarczyć do Zamawiającego najpóźniej w dniu podpisania umowy. W przypadku wyboru formy niepieniężnej oryginał dokumentu należy złożyć w Dziale Księgowości Zamawiającego.</w:t>
      </w:r>
    </w:p>
    <w:p w14:paraId="7CC85AC3" w14:textId="77777777" w:rsidR="005E571A" w:rsidRPr="005E571A" w:rsidRDefault="005E571A" w:rsidP="005E571A">
      <w:pPr>
        <w:pStyle w:val="Tekstpodstawowy"/>
        <w:rPr>
          <w:rFonts w:ascii="Times New Roman" w:hAnsi="Times New Roman"/>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424009" w:rsidRPr="00C57583" w14:paraId="1D332867" w14:textId="77777777">
        <w:trPr>
          <w:trHeight w:val="470"/>
        </w:trPr>
        <w:tc>
          <w:tcPr>
            <w:tcW w:w="1510" w:type="dxa"/>
            <w:shd w:val="clear" w:color="auto" w:fill="E0E0E0"/>
            <w:vAlign w:val="center"/>
          </w:tcPr>
          <w:p w14:paraId="2D4EE653"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lastRenderedPageBreak/>
              <w:t>Część X</w:t>
            </w:r>
            <w:r>
              <w:rPr>
                <w:rFonts w:ascii="Times New Roman" w:hAnsi="Times New Roman"/>
                <w:color w:val="auto"/>
                <w:szCs w:val="24"/>
              </w:rPr>
              <w:t>XV</w:t>
            </w:r>
            <w:r w:rsidR="00055037">
              <w:rPr>
                <w:rFonts w:ascii="Times New Roman" w:hAnsi="Times New Roman"/>
                <w:color w:val="auto"/>
                <w:szCs w:val="24"/>
              </w:rPr>
              <w:t>I</w:t>
            </w:r>
          </w:p>
        </w:tc>
        <w:tc>
          <w:tcPr>
            <w:tcW w:w="7702" w:type="dxa"/>
            <w:shd w:val="clear" w:color="auto" w:fill="E0E0E0"/>
            <w:vAlign w:val="center"/>
          </w:tcPr>
          <w:p w14:paraId="46E6BED1"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 xml:space="preserve">Pouczenie o środkach ochrony prawnej przysługujących Wykonawcom </w:t>
            </w:r>
            <w:r w:rsidR="00EB16C9">
              <w:rPr>
                <w:rFonts w:ascii="Times New Roman" w:hAnsi="Times New Roman"/>
                <w:color w:val="auto"/>
                <w:szCs w:val="24"/>
              </w:rPr>
              <w:br/>
            </w:r>
            <w:r>
              <w:rPr>
                <w:rFonts w:ascii="Times New Roman" w:hAnsi="Times New Roman"/>
                <w:color w:val="auto"/>
                <w:szCs w:val="24"/>
              </w:rPr>
              <w:t>w toku postępowania o udzielenie zamówienia publicznego</w:t>
            </w:r>
            <w:r w:rsidRPr="00C57583">
              <w:rPr>
                <w:rFonts w:ascii="Times New Roman" w:hAnsi="Times New Roman"/>
                <w:color w:val="auto"/>
                <w:szCs w:val="24"/>
              </w:rPr>
              <w:t xml:space="preserve"> </w:t>
            </w:r>
          </w:p>
        </w:tc>
      </w:tr>
    </w:tbl>
    <w:p w14:paraId="4EA1AE0A" w14:textId="77777777" w:rsidR="000D6FE9" w:rsidRDefault="000D6FE9" w:rsidP="00BF752A">
      <w:pPr>
        <w:pStyle w:val="Tekstpodstawowy"/>
        <w:jc w:val="left"/>
        <w:rPr>
          <w:rFonts w:ascii="Times New Roman" w:hAnsi="Times New Roman"/>
          <w:sz w:val="22"/>
          <w:szCs w:val="22"/>
        </w:rPr>
      </w:pPr>
    </w:p>
    <w:p w14:paraId="2B9E9F6F" w14:textId="77777777" w:rsidR="00424009" w:rsidRPr="003A7DF1" w:rsidRDefault="00C87280" w:rsidP="00400ED6">
      <w:pPr>
        <w:pStyle w:val="Standard"/>
        <w:numPr>
          <w:ilvl w:val="0"/>
          <w:numId w:val="28"/>
        </w:numPr>
        <w:ind w:left="426" w:hanging="426"/>
        <w:jc w:val="both"/>
        <w:rPr>
          <w:rFonts w:cs="Times New Roman"/>
          <w:bCs/>
          <w:sz w:val="22"/>
          <w:szCs w:val="22"/>
        </w:rPr>
      </w:pPr>
      <w:r>
        <w:rPr>
          <w:rFonts w:cs="Times New Roman"/>
          <w:bCs/>
          <w:sz w:val="22"/>
          <w:szCs w:val="22"/>
        </w:rPr>
        <w:t>Z</w:t>
      </w:r>
      <w:r w:rsidR="00424009" w:rsidRPr="00424009">
        <w:rPr>
          <w:rFonts w:cs="Times New Roman"/>
          <w:bCs/>
          <w:sz w:val="22"/>
          <w:szCs w:val="22"/>
        </w:rPr>
        <w:t>asady</w:t>
      </w:r>
      <w:r w:rsidR="00424009">
        <w:rPr>
          <w:rFonts w:cs="Times New Roman"/>
          <w:bCs/>
          <w:sz w:val="22"/>
          <w:szCs w:val="22"/>
        </w:rPr>
        <w:t xml:space="preserve">, terminy oraz sposób korzystania ze </w:t>
      </w:r>
      <w:r>
        <w:rPr>
          <w:rFonts w:cs="Times New Roman"/>
          <w:bCs/>
          <w:sz w:val="22"/>
          <w:szCs w:val="22"/>
        </w:rPr>
        <w:t>ś</w:t>
      </w:r>
      <w:r w:rsidR="00424009">
        <w:rPr>
          <w:rFonts w:cs="Times New Roman"/>
          <w:bCs/>
          <w:sz w:val="22"/>
          <w:szCs w:val="22"/>
        </w:rPr>
        <w:t>rodków ochrony prawnej szczegółowo reguluj</w:t>
      </w:r>
      <w:r>
        <w:rPr>
          <w:rFonts w:cs="Times New Roman"/>
          <w:bCs/>
          <w:sz w:val="22"/>
          <w:szCs w:val="22"/>
        </w:rPr>
        <w:t>ą</w:t>
      </w:r>
      <w:r w:rsidR="00BF752A">
        <w:rPr>
          <w:rFonts w:cs="Times New Roman"/>
          <w:bCs/>
          <w:sz w:val="22"/>
          <w:szCs w:val="22"/>
        </w:rPr>
        <w:t xml:space="preserve"> </w:t>
      </w:r>
      <w:r w:rsidR="00424009">
        <w:rPr>
          <w:rFonts w:cs="Times New Roman"/>
          <w:bCs/>
          <w:sz w:val="22"/>
          <w:szCs w:val="22"/>
        </w:rPr>
        <w:t xml:space="preserve">przepisy </w:t>
      </w:r>
      <w:r w:rsidR="00424009" w:rsidRPr="003A7DF1">
        <w:rPr>
          <w:rFonts w:cs="Times New Roman"/>
          <w:b/>
          <w:bCs/>
          <w:sz w:val="22"/>
          <w:szCs w:val="22"/>
        </w:rPr>
        <w:t xml:space="preserve">działu VI ustawy </w:t>
      </w:r>
      <w:proofErr w:type="spellStart"/>
      <w:r w:rsidR="00424009" w:rsidRPr="003A7DF1">
        <w:rPr>
          <w:rFonts w:cs="Times New Roman"/>
          <w:b/>
          <w:bCs/>
          <w:sz w:val="22"/>
          <w:szCs w:val="22"/>
        </w:rPr>
        <w:t>Pzp</w:t>
      </w:r>
      <w:proofErr w:type="spellEnd"/>
      <w:r w:rsidR="00424009" w:rsidRPr="003A7DF1">
        <w:rPr>
          <w:rFonts w:cs="Times New Roman"/>
          <w:bCs/>
          <w:sz w:val="22"/>
          <w:szCs w:val="22"/>
        </w:rPr>
        <w:t xml:space="preserve"> </w:t>
      </w:r>
      <w:r w:rsidR="005E571A">
        <w:rPr>
          <w:rFonts w:cs="Times New Roman"/>
          <w:bCs/>
          <w:sz w:val="22"/>
          <w:szCs w:val="22"/>
        </w:rPr>
        <w:t>-</w:t>
      </w:r>
      <w:r w:rsidR="00424009" w:rsidRPr="003A7DF1">
        <w:rPr>
          <w:rFonts w:cs="Times New Roman"/>
          <w:bCs/>
          <w:sz w:val="22"/>
          <w:szCs w:val="22"/>
        </w:rPr>
        <w:t xml:space="preserve"> </w:t>
      </w:r>
      <w:r w:rsidRPr="003A7DF1">
        <w:rPr>
          <w:rFonts w:cs="Times New Roman"/>
          <w:bCs/>
          <w:sz w:val="22"/>
          <w:szCs w:val="22"/>
        </w:rPr>
        <w:t>ś</w:t>
      </w:r>
      <w:r w:rsidR="00424009" w:rsidRPr="003A7DF1">
        <w:rPr>
          <w:rFonts w:cs="Times New Roman"/>
          <w:bCs/>
          <w:sz w:val="22"/>
          <w:szCs w:val="22"/>
        </w:rPr>
        <w:t xml:space="preserve">rodki ochrony prawnej </w:t>
      </w:r>
      <w:r w:rsidR="003A7DF1">
        <w:rPr>
          <w:rFonts w:cs="Times New Roman"/>
          <w:bCs/>
          <w:sz w:val="22"/>
          <w:szCs w:val="22"/>
        </w:rPr>
        <w:t>(</w:t>
      </w:r>
      <w:r w:rsidR="00424009" w:rsidRPr="003A7DF1">
        <w:rPr>
          <w:rFonts w:cs="Times New Roman"/>
          <w:b/>
          <w:bCs/>
          <w:sz w:val="22"/>
          <w:szCs w:val="22"/>
        </w:rPr>
        <w:t xml:space="preserve">art. 179 </w:t>
      </w:r>
      <w:r w:rsidR="005E571A">
        <w:rPr>
          <w:rFonts w:cs="Times New Roman"/>
          <w:b/>
          <w:bCs/>
          <w:sz w:val="22"/>
          <w:szCs w:val="22"/>
        </w:rPr>
        <w:t xml:space="preserve">- </w:t>
      </w:r>
      <w:r w:rsidR="00424009" w:rsidRPr="003A7DF1">
        <w:rPr>
          <w:rFonts w:cs="Times New Roman"/>
          <w:b/>
          <w:bCs/>
          <w:sz w:val="22"/>
          <w:szCs w:val="22"/>
        </w:rPr>
        <w:t xml:space="preserve">198 g ustawy </w:t>
      </w:r>
      <w:proofErr w:type="spellStart"/>
      <w:r w:rsidR="00424009" w:rsidRPr="003A7DF1">
        <w:rPr>
          <w:rFonts w:cs="Times New Roman"/>
          <w:b/>
          <w:bCs/>
          <w:sz w:val="22"/>
          <w:szCs w:val="22"/>
        </w:rPr>
        <w:t>Pzp</w:t>
      </w:r>
      <w:proofErr w:type="spellEnd"/>
      <w:r w:rsidR="003A7DF1">
        <w:rPr>
          <w:rFonts w:cs="Times New Roman"/>
          <w:bCs/>
          <w:sz w:val="22"/>
          <w:szCs w:val="22"/>
        </w:rPr>
        <w:t>)</w:t>
      </w:r>
    </w:p>
    <w:p w14:paraId="7F572B14" w14:textId="77777777" w:rsidR="00424009" w:rsidRPr="00424009" w:rsidRDefault="00424009" w:rsidP="00BF752A">
      <w:pPr>
        <w:pStyle w:val="Standard"/>
        <w:ind w:left="426" w:hanging="426"/>
        <w:jc w:val="both"/>
        <w:rPr>
          <w:rFonts w:cs="Times New Roman"/>
          <w:bCs/>
          <w:sz w:val="22"/>
          <w:szCs w:val="22"/>
        </w:rPr>
      </w:pPr>
    </w:p>
    <w:p w14:paraId="4E1CA297" w14:textId="77777777" w:rsidR="00424009" w:rsidRPr="003A7DF1" w:rsidRDefault="00424009" w:rsidP="00400ED6">
      <w:pPr>
        <w:pStyle w:val="Standard"/>
        <w:numPr>
          <w:ilvl w:val="0"/>
          <w:numId w:val="28"/>
        </w:numPr>
        <w:ind w:left="426" w:hanging="426"/>
        <w:jc w:val="both"/>
        <w:rPr>
          <w:rFonts w:cs="Times New Roman"/>
          <w:bCs/>
          <w:sz w:val="22"/>
          <w:szCs w:val="22"/>
        </w:rPr>
      </w:pPr>
      <w:r w:rsidRPr="00424009">
        <w:rPr>
          <w:rFonts w:cs="Times New Roman"/>
          <w:bCs/>
          <w:sz w:val="22"/>
          <w:szCs w:val="22"/>
        </w:rPr>
        <w:t xml:space="preserve">Środki ochrony prawnej określone w dziale VI ustawy </w:t>
      </w:r>
      <w:proofErr w:type="spellStart"/>
      <w:r w:rsidRPr="00424009">
        <w:rPr>
          <w:rFonts w:cs="Times New Roman"/>
          <w:bCs/>
          <w:sz w:val="22"/>
          <w:szCs w:val="22"/>
        </w:rPr>
        <w:t>Pzp</w:t>
      </w:r>
      <w:proofErr w:type="spellEnd"/>
      <w:r w:rsidRPr="00424009">
        <w:rPr>
          <w:rFonts w:cs="Times New Roman"/>
          <w:bCs/>
          <w:sz w:val="22"/>
          <w:szCs w:val="22"/>
        </w:rPr>
        <w:t xml:space="preserve"> przysługują Wykonawcy, a także innemu</w:t>
      </w:r>
      <w:r w:rsidRPr="00476A67">
        <w:rPr>
          <w:rFonts w:cs="Times New Roman"/>
          <w:bCs/>
          <w:sz w:val="22"/>
          <w:szCs w:val="22"/>
        </w:rPr>
        <w:t xml:space="preserve"> </w:t>
      </w:r>
      <w:r w:rsidRPr="003A7DF1">
        <w:rPr>
          <w:rFonts w:cs="Times New Roman"/>
          <w:bCs/>
          <w:sz w:val="22"/>
          <w:szCs w:val="22"/>
        </w:rPr>
        <w:t xml:space="preserve">podmiotowi, jeżeli ma lub miał interes w uzyskaniu danego zamówienia oraz poniósł lub może ponieść szkodę w wyniku naruszenia przez </w:t>
      </w:r>
      <w:r w:rsidR="00C87280" w:rsidRPr="003A7DF1">
        <w:rPr>
          <w:rFonts w:cs="Times New Roman"/>
          <w:bCs/>
          <w:sz w:val="22"/>
          <w:szCs w:val="22"/>
        </w:rPr>
        <w:t>Z</w:t>
      </w:r>
      <w:r w:rsidRPr="003A7DF1">
        <w:rPr>
          <w:rFonts w:cs="Times New Roman"/>
          <w:bCs/>
          <w:sz w:val="22"/>
          <w:szCs w:val="22"/>
        </w:rPr>
        <w:t>amawiającego przepisów niniejszej ustawy.</w:t>
      </w:r>
    </w:p>
    <w:p w14:paraId="3B964C4E" w14:textId="77777777" w:rsidR="006128FF" w:rsidRPr="00476A67" w:rsidRDefault="006128FF" w:rsidP="00BF752A">
      <w:pPr>
        <w:pStyle w:val="Standard"/>
        <w:ind w:left="426" w:hanging="426"/>
        <w:jc w:val="both"/>
        <w:rPr>
          <w:rFonts w:cs="Times New Roman"/>
          <w:bCs/>
          <w:sz w:val="22"/>
          <w:szCs w:val="22"/>
        </w:rPr>
      </w:pPr>
    </w:p>
    <w:p w14:paraId="0FFA10D3" w14:textId="77777777" w:rsidR="00424009" w:rsidRPr="003A7DF1" w:rsidRDefault="00424009" w:rsidP="00400ED6">
      <w:pPr>
        <w:pStyle w:val="Standard"/>
        <w:numPr>
          <w:ilvl w:val="0"/>
          <w:numId w:val="28"/>
        </w:numPr>
        <w:ind w:left="426" w:hanging="426"/>
        <w:jc w:val="both"/>
        <w:rPr>
          <w:rFonts w:cs="Times New Roman"/>
          <w:bCs/>
          <w:color w:val="000000"/>
          <w:sz w:val="22"/>
          <w:szCs w:val="22"/>
        </w:rPr>
      </w:pPr>
      <w:r w:rsidRPr="00476A67">
        <w:rPr>
          <w:rFonts w:cs="Times New Roman"/>
          <w:bCs/>
          <w:color w:val="000000"/>
          <w:sz w:val="22"/>
          <w:szCs w:val="22"/>
        </w:rPr>
        <w:t>Środki ochrony prawnej wobec ogłoszenia o zamówieniu oraz specyfikacji istotnych warunków</w:t>
      </w:r>
      <w:r w:rsidR="00C87280" w:rsidRPr="003A7DF1">
        <w:rPr>
          <w:rFonts w:cs="Times New Roman"/>
          <w:bCs/>
          <w:color w:val="000000"/>
          <w:sz w:val="22"/>
          <w:szCs w:val="22"/>
        </w:rPr>
        <w:t xml:space="preserve"> </w:t>
      </w:r>
      <w:r w:rsidRPr="003A7DF1">
        <w:rPr>
          <w:rFonts w:cs="Times New Roman"/>
          <w:bCs/>
          <w:color w:val="000000"/>
          <w:sz w:val="22"/>
          <w:szCs w:val="22"/>
        </w:rPr>
        <w:t xml:space="preserve">zamówienia przysługują również organizacjom wpisanym na listę, o której mowa w art. 154 pkt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w:t>
      </w:r>
    </w:p>
    <w:p w14:paraId="076422E2" w14:textId="77777777" w:rsidR="006128FF" w:rsidRDefault="006128FF" w:rsidP="00BF752A">
      <w:pPr>
        <w:pStyle w:val="Standard"/>
        <w:ind w:left="426" w:hanging="426"/>
        <w:jc w:val="both"/>
        <w:rPr>
          <w:rFonts w:cs="Times New Roman"/>
          <w:bCs/>
          <w:color w:val="000000"/>
          <w:sz w:val="22"/>
          <w:szCs w:val="22"/>
        </w:rPr>
      </w:pPr>
    </w:p>
    <w:p w14:paraId="279ADC5E" w14:textId="77777777" w:rsidR="006128FF" w:rsidRDefault="006128FF" w:rsidP="00400ED6">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 xml:space="preserve">Terminy wnoszenia </w:t>
      </w:r>
      <w:proofErr w:type="spellStart"/>
      <w:r>
        <w:rPr>
          <w:rFonts w:cs="Times New Roman"/>
          <w:bCs/>
          <w:color w:val="000000"/>
          <w:sz w:val="22"/>
          <w:szCs w:val="22"/>
        </w:rPr>
        <w:t>odwołań</w:t>
      </w:r>
      <w:proofErr w:type="spellEnd"/>
      <w:r w:rsidR="003A7DF1">
        <w:rPr>
          <w:rFonts w:cs="Times New Roman"/>
          <w:bCs/>
          <w:color w:val="000000"/>
          <w:sz w:val="22"/>
          <w:szCs w:val="22"/>
        </w:rPr>
        <w:t>:</w:t>
      </w:r>
    </w:p>
    <w:p w14:paraId="7B04D8B0" w14:textId="77777777" w:rsidR="00866D47" w:rsidRDefault="00866D47" w:rsidP="00424009">
      <w:pPr>
        <w:pStyle w:val="Standard"/>
        <w:ind w:left="-567"/>
        <w:rPr>
          <w:rFonts w:cs="Times New Roman"/>
          <w:bCs/>
          <w:color w:val="000000"/>
          <w:sz w:val="22"/>
          <w:szCs w:val="22"/>
        </w:rPr>
      </w:pPr>
    </w:p>
    <w:p w14:paraId="03F9D047" w14:textId="77777777" w:rsidR="006128FF" w:rsidRDefault="00866D47" w:rsidP="00400ED6">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wnosi si</w:t>
      </w:r>
      <w:r>
        <w:rPr>
          <w:rFonts w:cs="Times New Roman"/>
          <w:bCs/>
          <w:color w:val="000000"/>
          <w:sz w:val="22"/>
          <w:szCs w:val="22"/>
        </w:rPr>
        <w:t>ę</w:t>
      </w:r>
      <w:r w:rsidR="006128FF">
        <w:rPr>
          <w:rFonts w:cs="Times New Roman"/>
          <w:bCs/>
          <w:color w:val="000000"/>
          <w:sz w:val="22"/>
          <w:szCs w:val="22"/>
        </w:rPr>
        <w:t>:</w:t>
      </w:r>
    </w:p>
    <w:p w14:paraId="21B7DC7B" w14:textId="77777777" w:rsidR="006128FF" w:rsidRDefault="003A7DF1" w:rsidP="003A7DF1">
      <w:pPr>
        <w:pStyle w:val="Standard"/>
        <w:ind w:left="851"/>
        <w:jc w:val="both"/>
        <w:rPr>
          <w:rFonts w:cs="Times New Roman"/>
          <w:bCs/>
          <w:color w:val="000000"/>
          <w:sz w:val="22"/>
          <w:szCs w:val="22"/>
        </w:rPr>
      </w:pPr>
      <w:r>
        <w:rPr>
          <w:rFonts w:cs="Times New Roman"/>
          <w:bCs/>
          <w:color w:val="000000"/>
          <w:sz w:val="22"/>
          <w:szCs w:val="22"/>
        </w:rPr>
        <w:t xml:space="preserve">- </w:t>
      </w:r>
      <w:r w:rsidR="006128FF">
        <w:rPr>
          <w:rFonts w:cs="Times New Roman"/>
          <w:bCs/>
          <w:color w:val="000000"/>
          <w:sz w:val="22"/>
          <w:szCs w:val="22"/>
        </w:rPr>
        <w:t>w terminie 5 dni od dnia przesłania informacji o czynno</w:t>
      </w:r>
      <w:r w:rsidR="002F14ED">
        <w:rPr>
          <w:rFonts w:cs="Times New Roman"/>
          <w:bCs/>
          <w:color w:val="000000"/>
          <w:sz w:val="22"/>
          <w:szCs w:val="22"/>
        </w:rPr>
        <w:t>ś</w:t>
      </w:r>
      <w:r w:rsidR="006128FF">
        <w:rPr>
          <w:rFonts w:cs="Times New Roman"/>
          <w:bCs/>
          <w:color w:val="000000"/>
          <w:sz w:val="22"/>
          <w:szCs w:val="22"/>
        </w:rPr>
        <w:t xml:space="preserve">ci </w:t>
      </w:r>
      <w:r w:rsidR="002F14ED">
        <w:rPr>
          <w:rFonts w:cs="Times New Roman"/>
          <w:bCs/>
          <w:color w:val="000000"/>
          <w:sz w:val="22"/>
          <w:szCs w:val="22"/>
        </w:rPr>
        <w:t>Z</w:t>
      </w:r>
      <w:r w:rsidR="006128FF">
        <w:rPr>
          <w:rFonts w:cs="Times New Roman"/>
          <w:bCs/>
          <w:color w:val="000000"/>
          <w:sz w:val="22"/>
          <w:szCs w:val="22"/>
        </w:rPr>
        <w:t>amawiaj</w:t>
      </w:r>
      <w:r w:rsidR="002F14ED">
        <w:rPr>
          <w:rFonts w:cs="Times New Roman"/>
          <w:bCs/>
          <w:color w:val="000000"/>
          <w:sz w:val="22"/>
          <w:szCs w:val="22"/>
        </w:rPr>
        <w:t>ą</w:t>
      </w:r>
      <w:r w:rsidR="006128FF">
        <w:rPr>
          <w:rFonts w:cs="Times New Roman"/>
          <w:bCs/>
          <w:color w:val="000000"/>
          <w:sz w:val="22"/>
          <w:szCs w:val="22"/>
        </w:rPr>
        <w:t>cego stanowi</w:t>
      </w:r>
      <w:r w:rsidR="002F14ED">
        <w:rPr>
          <w:rFonts w:cs="Times New Roman"/>
          <w:bCs/>
          <w:color w:val="000000"/>
          <w:sz w:val="22"/>
          <w:szCs w:val="22"/>
        </w:rPr>
        <w:t>ą</w:t>
      </w:r>
      <w:r w:rsidR="006128FF">
        <w:rPr>
          <w:rFonts w:cs="Times New Roman"/>
          <w:bCs/>
          <w:color w:val="000000"/>
          <w:sz w:val="22"/>
          <w:szCs w:val="22"/>
        </w:rPr>
        <w:t>cej</w:t>
      </w:r>
      <w:r w:rsidR="002F14ED">
        <w:rPr>
          <w:rFonts w:cs="Times New Roman"/>
          <w:bCs/>
          <w:color w:val="000000"/>
          <w:sz w:val="22"/>
          <w:szCs w:val="22"/>
        </w:rPr>
        <w:t xml:space="preserve"> </w:t>
      </w:r>
      <w:r w:rsidR="006128FF">
        <w:rPr>
          <w:rFonts w:cs="Times New Roman"/>
          <w:bCs/>
          <w:color w:val="000000"/>
          <w:sz w:val="22"/>
          <w:szCs w:val="22"/>
        </w:rPr>
        <w:t>podstaw</w:t>
      </w:r>
      <w:r w:rsidR="002F14ED">
        <w:rPr>
          <w:rFonts w:cs="Times New Roman"/>
          <w:bCs/>
          <w:color w:val="000000"/>
          <w:sz w:val="22"/>
          <w:szCs w:val="22"/>
        </w:rPr>
        <w:t>ę</w:t>
      </w:r>
      <w:r w:rsidR="006128FF">
        <w:rPr>
          <w:rFonts w:cs="Times New Roman"/>
          <w:bCs/>
          <w:color w:val="000000"/>
          <w:sz w:val="22"/>
          <w:szCs w:val="22"/>
        </w:rPr>
        <w:t xml:space="preserve"> jego wniesienia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 xml:space="preserve">eli </w:t>
      </w:r>
      <w:r w:rsidR="002F14ED">
        <w:rPr>
          <w:rFonts w:cs="Times New Roman"/>
          <w:bCs/>
          <w:color w:val="000000"/>
          <w:sz w:val="22"/>
          <w:szCs w:val="22"/>
        </w:rPr>
        <w:t>zostały przesłane w sposób okreś</w:t>
      </w:r>
      <w:r w:rsidR="006128FF">
        <w:rPr>
          <w:rFonts w:cs="Times New Roman"/>
          <w:bCs/>
          <w:color w:val="000000"/>
          <w:sz w:val="22"/>
          <w:szCs w:val="22"/>
        </w:rPr>
        <w:t>lony w art. 180 ust. 5</w:t>
      </w:r>
      <w:r w:rsidR="002F14ED">
        <w:rPr>
          <w:rFonts w:cs="Times New Roman"/>
          <w:bCs/>
          <w:color w:val="000000"/>
          <w:sz w:val="22"/>
          <w:szCs w:val="22"/>
        </w:rPr>
        <w:t xml:space="preserve"> </w:t>
      </w:r>
      <w:r w:rsidR="006128FF">
        <w:rPr>
          <w:rFonts w:cs="Times New Roman"/>
          <w:bCs/>
          <w:color w:val="000000"/>
          <w:sz w:val="22"/>
          <w:szCs w:val="22"/>
        </w:rPr>
        <w:t xml:space="preserve">ustawy </w:t>
      </w:r>
      <w:proofErr w:type="spellStart"/>
      <w:r w:rsidR="006128FF">
        <w:rPr>
          <w:rFonts w:cs="Times New Roman"/>
          <w:bCs/>
          <w:color w:val="000000"/>
          <w:sz w:val="22"/>
          <w:szCs w:val="22"/>
        </w:rPr>
        <w:t>Pzp</w:t>
      </w:r>
      <w:proofErr w:type="spellEnd"/>
      <w:r w:rsidR="006128FF">
        <w:rPr>
          <w:rFonts w:cs="Times New Roman"/>
          <w:bCs/>
          <w:color w:val="000000"/>
          <w:sz w:val="22"/>
          <w:szCs w:val="22"/>
        </w:rPr>
        <w:t xml:space="preserve"> zdanie drugie albo w terminie 10 dni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eli zostały przesłane w inny sposób.</w:t>
      </w:r>
    </w:p>
    <w:p w14:paraId="2592265D" w14:textId="77777777" w:rsidR="006128FF" w:rsidRDefault="006128FF" w:rsidP="003A7DF1">
      <w:pPr>
        <w:pStyle w:val="Standard"/>
        <w:ind w:left="851" w:hanging="425"/>
        <w:jc w:val="both"/>
        <w:rPr>
          <w:rFonts w:cs="Times New Roman"/>
          <w:bCs/>
          <w:color w:val="000000"/>
          <w:sz w:val="22"/>
          <w:szCs w:val="22"/>
        </w:rPr>
      </w:pPr>
    </w:p>
    <w:p w14:paraId="72D682CB" w14:textId="77777777" w:rsidR="006128FF" w:rsidRDefault="00E13329" w:rsidP="00400ED6">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wobec</w:t>
      </w:r>
      <w:r w:rsidR="006128FF">
        <w:rPr>
          <w:rFonts w:cs="Times New Roman"/>
          <w:bCs/>
          <w:color w:val="000000"/>
          <w:sz w:val="22"/>
          <w:szCs w:val="22"/>
        </w:rPr>
        <w:t xml:space="preserve"> tre</w:t>
      </w:r>
      <w:r>
        <w:rPr>
          <w:rFonts w:cs="Times New Roman"/>
          <w:bCs/>
          <w:color w:val="000000"/>
          <w:sz w:val="22"/>
          <w:szCs w:val="22"/>
        </w:rPr>
        <w:t>ś</w:t>
      </w:r>
      <w:r w:rsidR="006128FF">
        <w:rPr>
          <w:rFonts w:cs="Times New Roman"/>
          <w:bCs/>
          <w:color w:val="000000"/>
          <w:sz w:val="22"/>
          <w:szCs w:val="22"/>
        </w:rPr>
        <w:t xml:space="preserve">ci ogłoszenia o zamówieniu oraz wobec postanowień </w:t>
      </w:r>
      <w:r>
        <w:rPr>
          <w:rFonts w:cs="Times New Roman"/>
          <w:bCs/>
          <w:color w:val="000000"/>
          <w:sz w:val="22"/>
          <w:szCs w:val="22"/>
        </w:rPr>
        <w:t>SIWZ</w:t>
      </w:r>
      <w:r w:rsidR="006128FF">
        <w:rPr>
          <w:rFonts w:cs="Times New Roman"/>
          <w:bCs/>
          <w:color w:val="000000"/>
          <w:sz w:val="22"/>
          <w:szCs w:val="22"/>
        </w:rPr>
        <w:t>, wnosi si</w:t>
      </w:r>
      <w:r>
        <w:rPr>
          <w:rFonts w:cs="Times New Roman"/>
          <w:bCs/>
          <w:color w:val="000000"/>
          <w:sz w:val="22"/>
          <w:szCs w:val="22"/>
        </w:rPr>
        <w:t>ę</w:t>
      </w:r>
      <w:r w:rsidR="006128FF">
        <w:rPr>
          <w:rFonts w:cs="Times New Roman"/>
          <w:bCs/>
          <w:color w:val="000000"/>
          <w:sz w:val="22"/>
          <w:szCs w:val="22"/>
        </w:rPr>
        <w:t xml:space="preserve"> w terminie: 5 dni od dnia zamieszczenia ogłoszenia w </w:t>
      </w:r>
      <w:r w:rsidR="003C49EB">
        <w:rPr>
          <w:rFonts w:cs="Times New Roman"/>
          <w:bCs/>
          <w:color w:val="000000"/>
          <w:sz w:val="22"/>
          <w:szCs w:val="22"/>
        </w:rPr>
        <w:t>B</w:t>
      </w:r>
      <w:r w:rsidR="006128FF">
        <w:rPr>
          <w:rFonts w:cs="Times New Roman"/>
          <w:bCs/>
          <w:color w:val="000000"/>
          <w:sz w:val="22"/>
          <w:szCs w:val="22"/>
        </w:rPr>
        <w:t xml:space="preserve">iuletynie </w:t>
      </w:r>
      <w:r w:rsidR="003C49EB">
        <w:rPr>
          <w:rFonts w:cs="Times New Roman"/>
          <w:bCs/>
          <w:color w:val="000000"/>
          <w:sz w:val="22"/>
          <w:szCs w:val="22"/>
        </w:rPr>
        <w:t>Z</w:t>
      </w:r>
      <w:r w:rsidR="006128FF">
        <w:rPr>
          <w:rFonts w:cs="Times New Roman"/>
          <w:bCs/>
          <w:color w:val="000000"/>
          <w:sz w:val="22"/>
          <w:szCs w:val="22"/>
        </w:rPr>
        <w:t xml:space="preserve">amówień </w:t>
      </w:r>
      <w:r w:rsidR="003C49EB">
        <w:rPr>
          <w:rFonts w:cs="Times New Roman"/>
          <w:bCs/>
          <w:color w:val="000000"/>
          <w:sz w:val="22"/>
          <w:szCs w:val="22"/>
        </w:rPr>
        <w:t>P</w:t>
      </w:r>
      <w:r w:rsidR="006128FF">
        <w:rPr>
          <w:rFonts w:cs="Times New Roman"/>
          <w:bCs/>
          <w:color w:val="000000"/>
          <w:sz w:val="22"/>
          <w:szCs w:val="22"/>
        </w:rPr>
        <w:t xml:space="preserve">ublicznych lub </w:t>
      </w:r>
      <w:r w:rsidR="003C49EB">
        <w:rPr>
          <w:rFonts w:cs="Times New Roman"/>
          <w:bCs/>
          <w:color w:val="000000"/>
          <w:sz w:val="22"/>
          <w:szCs w:val="22"/>
        </w:rPr>
        <w:t>SIWZ</w:t>
      </w:r>
      <w:r w:rsidR="006128FF">
        <w:rPr>
          <w:rFonts w:cs="Times New Roman"/>
          <w:bCs/>
          <w:color w:val="000000"/>
          <w:sz w:val="22"/>
          <w:szCs w:val="22"/>
        </w:rPr>
        <w:t xml:space="preserve"> na stronie internetowej</w:t>
      </w:r>
    </w:p>
    <w:p w14:paraId="2A648AC0" w14:textId="77777777" w:rsidR="005E571A" w:rsidRDefault="005E571A" w:rsidP="005E571A">
      <w:pPr>
        <w:pStyle w:val="Standard"/>
        <w:ind w:left="426"/>
        <w:jc w:val="both"/>
        <w:rPr>
          <w:rFonts w:cs="Times New Roman"/>
          <w:bCs/>
          <w:color w:val="000000"/>
          <w:sz w:val="22"/>
          <w:szCs w:val="22"/>
        </w:rPr>
      </w:pPr>
    </w:p>
    <w:p w14:paraId="6E2BBBE4" w14:textId="77777777" w:rsidR="006128FF" w:rsidRDefault="003C49EB" w:rsidP="00400ED6">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wobec czynno</w:t>
      </w:r>
      <w:r>
        <w:rPr>
          <w:rFonts w:cs="Times New Roman"/>
          <w:bCs/>
          <w:color w:val="000000"/>
          <w:sz w:val="22"/>
          <w:szCs w:val="22"/>
        </w:rPr>
        <w:t>ś</w:t>
      </w:r>
      <w:r w:rsidR="006128FF">
        <w:rPr>
          <w:rFonts w:cs="Times New Roman"/>
          <w:bCs/>
          <w:color w:val="000000"/>
          <w:sz w:val="22"/>
          <w:szCs w:val="22"/>
        </w:rPr>
        <w:t>ci innych ni</w:t>
      </w:r>
      <w:r>
        <w:rPr>
          <w:rFonts w:cs="Times New Roman"/>
          <w:bCs/>
          <w:color w:val="000000"/>
          <w:sz w:val="22"/>
          <w:szCs w:val="22"/>
        </w:rPr>
        <w:t>ż</w:t>
      </w:r>
      <w:r w:rsidR="006128FF">
        <w:rPr>
          <w:rFonts w:cs="Times New Roman"/>
          <w:bCs/>
          <w:color w:val="000000"/>
          <w:sz w:val="22"/>
          <w:szCs w:val="22"/>
        </w:rPr>
        <w:t xml:space="preserve"> okre</w:t>
      </w:r>
      <w:r>
        <w:rPr>
          <w:rFonts w:cs="Times New Roman"/>
          <w:bCs/>
          <w:color w:val="000000"/>
          <w:sz w:val="22"/>
          <w:szCs w:val="22"/>
        </w:rPr>
        <w:t>ś</w:t>
      </w:r>
      <w:r w:rsidR="006128FF">
        <w:rPr>
          <w:rFonts w:cs="Times New Roman"/>
          <w:bCs/>
          <w:color w:val="000000"/>
          <w:sz w:val="22"/>
          <w:szCs w:val="22"/>
        </w:rPr>
        <w:t>lone w pkt 4.1 i 4.2 wnosi si</w:t>
      </w:r>
      <w:r>
        <w:rPr>
          <w:rFonts w:cs="Times New Roman"/>
          <w:bCs/>
          <w:color w:val="000000"/>
          <w:sz w:val="22"/>
          <w:szCs w:val="22"/>
        </w:rPr>
        <w:t>ę</w:t>
      </w:r>
      <w:r w:rsidR="006128FF">
        <w:rPr>
          <w:rFonts w:cs="Times New Roman"/>
          <w:bCs/>
          <w:color w:val="000000"/>
          <w:sz w:val="22"/>
          <w:szCs w:val="22"/>
        </w:rPr>
        <w:t>: w terminie 5 dni od dnia, w którym powzi</w:t>
      </w:r>
      <w:r>
        <w:rPr>
          <w:rFonts w:cs="Times New Roman"/>
          <w:bCs/>
          <w:color w:val="000000"/>
          <w:sz w:val="22"/>
          <w:szCs w:val="22"/>
        </w:rPr>
        <w:t>ę</w:t>
      </w:r>
      <w:r w:rsidR="006128FF">
        <w:rPr>
          <w:rFonts w:cs="Times New Roman"/>
          <w:bCs/>
          <w:color w:val="000000"/>
          <w:sz w:val="22"/>
          <w:szCs w:val="22"/>
        </w:rPr>
        <w:t>to lub przy zachowaniu nale</w:t>
      </w:r>
      <w:r>
        <w:rPr>
          <w:rFonts w:cs="Times New Roman"/>
          <w:bCs/>
          <w:color w:val="000000"/>
          <w:sz w:val="22"/>
          <w:szCs w:val="22"/>
        </w:rPr>
        <w:t>ż</w:t>
      </w:r>
      <w:r w:rsidR="006128FF">
        <w:rPr>
          <w:rFonts w:cs="Times New Roman"/>
          <w:bCs/>
          <w:color w:val="000000"/>
          <w:sz w:val="22"/>
          <w:szCs w:val="22"/>
        </w:rPr>
        <w:t>ytej staranno</w:t>
      </w:r>
      <w:r>
        <w:rPr>
          <w:rFonts w:cs="Times New Roman"/>
          <w:bCs/>
          <w:color w:val="000000"/>
          <w:sz w:val="22"/>
          <w:szCs w:val="22"/>
        </w:rPr>
        <w:t>ś</w:t>
      </w:r>
      <w:r w:rsidR="006128FF">
        <w:rPr>
          <w:rFonts w:cs="Times New Roman"/>
          <w:bCs/>
          <w:color w:val="000000"/>
          <w:sz w:val="22"/>
          <w:szCs w:val="22"/>
        </w:rPr>
        <w:t>ci mo</w:t>
      </w:r>
      <w:r>
        <w:rPr>
          <w:rFonts w:cs="Times New Roman"/>
          <w:bCs/>
          <w:color w:val="000000"/>
          <w:sz w:val="22"/>
          <w:szCs w:val="22"/>
        </w:rPr>
        <w:t>ż</w:t>
      </w:r>
      <w:r w:rsidR="006128FF">
        <w:rPr>
          <w:rFonts w:cs="Times New Roman"/>
          <w:bCs/>
          <w:color w:val="000000"/>
          <w:sz w:val="22"/>
          <w:szCs w:val="22"/>
        </w:rPr>
        <w:t>na było powzi</w:t>
      </w:r>
      <w:r>
        <w:rPr>
          <w:rFonts w:cs="Times New Roman"/>
          <w:bCs/>
          <w:color w:val="000000"/>
          <w:sz w:val="22"/>
          <w:szCs w:val="22"/>
        </w:rPr>
        <w:t>ąć</w:t>
      </w:r>
      <w:r w:rsidR="006128FF">
        <w:rPr>
          <w:rFonts w:cs="Times New Roman"/>
          <w:bCs/>
          <w:color w:val="000000"/>
          <w:sz w:val="22"/>
          <w:szCs w:val="22"/>
        </w:rPr>
        <w:t xml:space="preserve"> wiadomo</w:t>
      </w:r>
      <w:r>
        <w:rPr>
          <w:rFonts w:cs="Times New Roman"/>
          <w:bCs/>
          <w:color w:val="000000"/>
          <w:sz w:val="22"/>
          <w:szCs w:val="22"/>
        </w:rPr>
        <w:t>ść</w:t>
      </w:r>
      <w:r w:rsidR="006128FF">
        <w:rPr>
          <w:rFonts w:cs="Times New Roman"/>
          <w:bCs/>
          <w:color w:val="000000"/>
          <w:sz w:val="22"/>
          <w:szCs w:val="22"/>
        </w:rPr>
        <w:t xml:space="preserve"> o okoliczno</w:t>
      </w:r>
      <w:r>
        <w:rPr>
          <w:rFonts w:cs="Times New Roman"/>
          <w:bCs/>
          <w:color w:val="000000"/>
          <w:sz w:val="22"/>
          <w:szCs w:val="22"/>
        </w:rPr>
        <w:t>ś</w:t>
      </w:r>
      <w:r w:rsidR="006128FF">
        <w:rPr>
          <w:rFonts w:cs="Times New Roman"/>
          <w:bCs/>
          <w:color w:val="000000"/>
          <w:sz w:val="22"/>
          <w:szCs w:val="22"/>
        </w:rPr>
        <w:t>ciach stanowi</w:t>
      </w:r>
      <w:r>
        <w:rPr>
          <w:rFonts w:cs="Times New Roman"/>
          <w:bCs/>
          <w:color w:val="000000"/>
          <w:sz w:val="22"/>
          <w:szCs w:val="22"/>
        </w:rPr>
        <w:t>ą</w:t>
      </w:r>
      <w:r w:rsidR="006128FF">
        <w:rPr>
          <w:rFonts w:cs="Times New Roman"/>
          <w:bCs/>
          <w:color w:val="000000"/>
          <w:sz w:val="22"/>
          <w:szCs w:val="22"/>
        </w:rPr>
        <w:t>cych podstaw</w:t>
      </w:r>
      <w:r>
        <w:rPr>
          <w:rFonts w:cs="Times New Roman"/>
          <w:bCs/>
          <w:color w:val="000000"/>
          <w:sz w:val="22"/>
          <w:szCs w:val="22"/>
        </w:rPr>
        <w:t>ę</w:t>
      </w:r>
      <w:r w:rsidR="006128FF">
        <w:rPr>
          <w:rFonts w:cs="Times New Roman"/>
          <w:bCs/>
          <w:color w:val="000000"/>
          <w:sz w:val="22"/>
          <w:szCs w:val="22"/>
        </w:rPr>
        <w:t xml:space="preserve"> jego wniesienia.</w:t>
      </w:r>
    </w:p>
    <w:p w14:paraId="1ED4195C" w14:textId="77777777" w:rsidR="006128FF" w:rsidRDefault="006128FF" w:rsidP="00424009">
      <w:pPr>
        <w:pStyle w:val="Standard"/>
        <w:ind w:left="-567"/>
        <w:rPr>
          <w:rFonts w:cs="Times New Roman"/>
          <w:bCs/>
          <w:color w:val="000000"/>
          <w:sz w:val="22"/>
          <w:szCs w:val="22"/>
        </w:rPr>
      </w:pPr>
    </w:p>
    <w:p w14:paraId="49DD97E4" w14:textId="77777777" w:rsidR="006128FF" w:rsidRDefault="00A16685" w:rsidP="00400ED6">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Odwołanie przysługuje wyłą</w:t>
      </w:r>
      <w:r w:rsidR="00CD5E48">
        <w:rPr>
          <w:rFonts w:cs="Times New Roman"/>
          <w:bCs/>
          <w:color w:val="000000"/>
          <w:sz w:val="22"/>
          <w:szCs w:val="22"/>
        </w:rPr>
        <w:t xml:space="preserve">cznie od niezgodnej </w:t>
      </w:r>
      <w:r>
        <w:rPr>
          <w:rFonts w:cs="Times New Roman"/>
          <w:bCs/>
          <w:color w:val="000000"/>
          <w:sz w:val="22"/>
          <w:szCs w:val="22"/>
        </w:rPr>
        <w:t xml:space="preserve">z </w:t>
      </w:r>
      <w:r w:rsidR="00CD5E48">
        <w:rPr>
          <w:rFonts w:cs="Times New Roman"/>
          <w:bCs/>
          <w:color w:val="000000"/>
          <w:sz w:val="22"/>
          <w:szCs w:val="22"/>
        </w:rPr>
        <w:t>przepisami ustawy czynno</w:t>
      </w:r>
      <w:r>
        <w:rPr>
          <w:rFonts w:cs="Times New Roman"/>
          <w:bCs/>
          <w:color w:val="000000"/>
          <w:sz w:val="22"/>
          <w:szCs w:val="22"/>
        </w:rPr>
        <w:t>ści Z</w:t>
      </w:r>
      <w:r w:rsidR="00CD5E48">
        <w:rPr>
          <w:rFonts w:cs="Times New Roman"/>
          <w:bCs/>
          <w:color w:val="000000"/>
          <w:sz w:val="22"/>
          <w:szCs w:val="22"/>
        </w:rPr>
        <w:t>amawiaj</w:t>
      </w:r>
      <w:r>
        <w:rPr>
          <w:rFonts w:cs="Times New Roman"/>
          <w:bCs/>
          <w:color w:val="000000"/>
          <w:sz w:val="22"/>
          <w:szCs w:val="22"/>
        </w:rPr>
        <w:t>ą</w:t>
      </w:r>
      <w:r w:rsidR="00CD5E48">
        <w:rPr>
          <w:rFonts w:cs="Times New Roman"/>
          <w:bCs/>
          <w:color w:val="000000"/>
          <w:sz w:val="22"/>
          <w:szCs w:val="22"/>
        </w:rPr>
        <w:t>cego, podj</w:t>
      </w:r>
      <w:r>
        <w:rPr>
          <w:rFonts w:cs="Times New Roman"/>
          <w:bCs/>
          <w:color w:val="000000"/>
          <w:sz w:val="22"/>
          <w:szCs w:val="22"/>
        </w:rPr>
        <w:t>ę</w:t>
      </w:r>
      <w:r w:rsidR="00CD5E48">
        <w:rPr>
          <w:rFonts w:cs="Times New Roman"/>
          <w:bCs/>
          <w:color w:val="000000"/>
          <w:sz w:val="22"/>
          <w:szCs w:val="22"/>
        </w:rPr>
        <w:t>tej</w:t>
      </w:r>
      <w:r w:rsidR="003A7DF1">
        <w:rPr>
          <w:rFonts w:cs="Times New Roman"/>
          <w:bCs/>
          <w:color w:val="000000"/>
          <w:sz w:val="22"/>
          <w:szCs w:val="22"/>
        </w:rPr>
        <w:t xml:space="preserve"> </w:t>
      </w:r>
      <w:r w:rsidR="00CD5E48" w:rsidRPr="003A7DF1">
        <w:rPr>
          <w:rFonts w:cs="Times New Roman"/>
          <w:bCs/>
          <w:color w:val="000000"/>
          <w:sz w:val="22"/>
          <w:szCs w:val="22"/>
        </w:rPr>
        <w:t>w post</w:t>
      </w:r>
      <w:r w:rsidRPr="003A7DF1">
        <w:rPr>
          <w:rFonts w:cs="Times New Roman"/>
          <w:bCs/>
          <w:color w:val="000000"/>
          <w:sz w:val="22"/>
          <w:szCs w:val="22"/>
        </w:rPr>
        <w:t>ę</w:t>
      </w:r>
      <w:r w:rsidR="00CD5E48" w:rsidRPr="003A7DF1">
        <w:rPr>
          <w:rFonts w:cs="Times New Roman"/>
          <w:bCs/>
          <w:color w:val="000000"/>
          <w:sz w:val="22"/>
          <w:szCs w:val="22"/>
        </w:rPr>
        <w:t>powaniu o udzielenie zamówienia lub zaniec</w:t>
      </w:r>
      <w:r w:rsidRPr="003A7DF1">
        <w:rPr>
          <w:rFonts w:cs="Times New Roman"/>
          <w:bCs/>
          <w:color w:val="000000"/>
          <w:sz w:val="22"/>
          <w:szCs w:val="22"/>
        </w:rPr>
        <w:t>h</w:t>
      </w:r>
      <w:r w:rsidR="00CD5E48" w:rsidRPr="003A7DF1">
        <w:rPr>
          <w:rFonts w:cs="Times New Roman"/>
          <w:bCs/>
          <w:color w:val="000000"/>
          <w:sz w:val="22"/>
          <w:szCs w:val="22"/>
        </w:rPr>
        <w:t>ania czynno</w:t>
      </w:r>
      <w:r w:rsidRPr="003A7DF1">
        <w:rPr>
          <w:rFonts w:cs="Times New Roman"/>
          <w:bCs/>
          <w:color w:val="000000"/>
          <w:sz w:val="22"/>
          <w:szCs w:val="22"/>
        </w:rPr>
        <w:t>ś</w:t>
      </w:r>
      <w:r w:rsidR="00CD5E48" w:rsidRPr="003A7DF1">
        <w:rPr>
          <w:rFonts w:cs="Times New Roman"/>
          <w:bCs/>
          <w:color w:val="000000"/>
          <w:sz w:val="22"/>
          <w:szCs w:val="22"/>
        </w:rPr>
        <w:t xml:space="preserve">ci, do której </w:t>
      </w:r>
      <w:r w:rsidRPr="003A7DF1">
        <w:rPr>
          <w:rFonts w:cs="Times New Roman"/>
          <w:bCs/>
          <w:color w:val="000000"/>
          <w:sz w:val="22"/>
          <w:szCs w:val="22"/>
        </w:rPr>
        <w:t>Z</w:t>
      </w:r>
      <w:r w:rsidR="00CD5E48" w:rsidRPr="003A7DF1">
        <w:rPr>
          <w:rFonts w:cs="Times New Roman"/>
          <w:bCs/>
          <w:color w:val="000000"/>
          <w:sz w:val="22"/>
          <w:szCs w:val="22"/>
        </w:rPr>
        <w:t>amawiaj</w:t>
      </w:r>
      <w:r w:rsidRPr="003A7DF1">
        <w:rPr>
          <w:rFonts w:cs="Times New Roman"/>
          <w:bCs/>
          <w:color w:val="000000"/>
          <w:sz w:val="22"/>
          <w:szCs w:val="22"/>
        </w:rPr>
        <w:t>ą</w:t>
      </w:r>
      <w:r w:rsidR="00CD5E48" w:rsidRPr="003A7DF1">
        <w:rPr>
          <w:rFonts w:cs="Times New Roman"/>
          <w:bCs/>
          <w:color w:val="000000"/>
          <w:sz w:val="22"/>
          <w:szCs w:val="22"/>
        </w:rPr>
        <w:t>cy jest zobowi</w:t>
      </w:r>
      <w:r w:rsidRPr="003A7DF1">
        <w:rPr>
          <w:rFonts w:cs="Times New Roman"/>
          <w:bCs/>
          <w:color w:val="000000"/>
          <w:sz w:val="22"/>
          <w:szCs w:val="22"/>
        </w:rPr>
        <w:t>ą</w:t>
      </w:r>
      <w:r w:rsidR="00CD5E48" w:rsidRPr="003A7DF1">
        <w:rPr>
          <w:rFonts w:cs="Times New Roman"/>
          <w:bCs/>
          <w:color w:val="000000"/>
          <w:sz w:val="22"/>
          <w:szCs w:val="22"/>
        </w:rPr>
        <w:t xml:space="preserve">zany na podstawie ustawy </w:t>
      </w:r>
      <w:proofErr w:type="spellStart"/>
      <w:r w:rsidR="00CD5E48" w:rsidRPr="003A7DF1">
        <w:rPr>
          <w:rFonts w:cs="Times New Roman"/>
          <w:bCs/>
          <w:color w:val="000000"/>
          <w:sz w:val="22"/>
          <w:szCs w:val="22"/>
        </w:rPr>
        <w:t>Pzp</w:t>
      </w:r>
      <w:proofErr w:type="spellEnd"/>
      <w:r w:rsidR="00CD5E48" w:rsidRPr="003A7DF1">
        <w:rPr>
          <w:rFonts w:cs="Times New Roman"/>
          <w:bCs/>
          <w:color w:val="000000"/>
          <w:sz w:val="22"/>
          <w:szCs w:val="22"/>
        </w:rPr>
        <w:t>.</w:t>
      </w:r>
    </w:p>
    <w:p w14:paraId="5518EBE1" w14:textId="77777777" w:rsidR="003A7DF1" w:rsidRDefault="003A7DF1" w:rsidP="003A7DF1">
      <w:pPr>
        <w:pStyle w:val="Standard"/>
        <w:ind w:left="426"/>
        <w:jc w:val="both"/>
        <w:rPr>
          <w:rFonts w:cs="Times New Roman"/>
          <w:bCs/>
          <w:color w:val="000000"/>
          <w:sz w:val="22"/>
          <w:szCs w:val="22"/>
        </w:rPr>
      </w:pPr>
    </w:p>
    <w:p w14:paraId="381DFFB7" w14:textId="77777777" w:rsidR="003A7DF1" w:rsidRPr="003A7DF1" w:rsidRDefault="003A7DF1" w:rsidP="00400ED6">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powinno wskazywać czynność lub zaniechanie czynności </w:t>
      </w:r>
      <w:r>
        <w:rPr>
          <w:rFonts w:cs="Times New Roman"/>
          <w:bCs/>
          <w:color w:val="000000"/>
          <w:sz w:val="22"/>
          <w:szCs w:val="22"/>
        </w:rPr>
        <w:t>Z</w:t>
      </w:r>
      <w:r w:rsidRPr="00476A67">
        <w:rPr>
          <w:rFonts w:cs="Times New Roman"/>
          <w:bCs/>
          <w:color w:val="000000"/>
          <w:sz w:val="22"/>
          <w:szCs w:val="22"/>
        </w:rPr>
        <w:t>amawiającego, której zarzuca</w:t>
      </w:r>
      <w:r>
        <w:rPr>
          <w:rFonts w:cs="Times New Roman"/>
          <w:bCs/>
          <w:color w:val="000000"/>
          <w:sz w:val="22"/>
          <w:szCs w:val="22"/>
        </w:rPr>
        <w:t xml:space="preserve"> </w:t>
      </w:r>
      <w:r w:rsidRPr="003A7DF1">
        <w:rPr>
          <w:rFonts w:cs="Times New Roman"/>
          <w:bCs/>
          <w:color w:val="000000"/>
          <w:sz w:val="22"/>
          <w:szCs w:val="22"/>
        </w:rPr>
        <w:t>się niezgodność z przepisami ustawy, zawierać zwięzłe przedstawienie zarzutów, określać żądanie oraz wskazywać okoliczności faktyczne i prawne uzasadniające wniesienie odwołania.</w:t>
      </w:r>
    </w:p>
    <w:p w14:paraId="71E7D550" w14:textId="77777777" w:rsidR="003A7DF1" w:rsidRDefault="003A7DF1" w:rsidP="003A7DF1">
      <w:pPr>
        <w:pStyle w:val="Standard"/>
        <w:ind w:left="851" w:hanging="425"/>
        <w:jc w:val="both"/>
        <w:rPr>
          <w:rFonts w:cs="Times New Roman"/>
          <w:bCs/>
          <w:color w:val="000000"/>
          <w:sz w:val="22"/>
          <w:szCs w:val="22"/>
        </w:rPr>
      </w:pPr>
    </w:p>
    <w:p w14:paraId="65EF42FD" w14:textId="77777777" w:rsidR="003A7DF1" w:rsidRPr="003A7DF1" w:rsidRDefault="003A7DF1" w:rsidP="00400ED6">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wnosi się do Prezesa Izby w formie pisemnej lub w postaci elektronicznej podpisane </w:t>
      </w:r>
      <w:r w:rsidRPr="003A7DF1">
        <w:rPr>
          <w:rFonts w:cs="Times New Roman"/>
          <w:bCs/>
          <w:color w:val="000000"/>
          <w:sz w:val="22"/>
          <w:szCs w:val="22"/>
        </w:rPr>
        <w:t xml:space="preserve">bezpiecznym podpisem elektronicznym weryfikowanym za pomocą ważnego kwalifikowanego certyfikatu lub równoważnego środka, spełniającego wymagania dla tego rodzaju podpisu. </w:t>
      </w:r>
    </w:p>
    <w:p w14:paraId="26E9D787" w14:textId="77777777" w:rsidR="003A7DF1" w:rsidRDefault="003A7DF1" w:rsidP="003A7DF1">
      <w:pPr>
        <w:pStyle w:val="Standard"/>
        <w:ind w:left="851" w:hanging="425"/>
        <w:jc w:val="both"/>
        <w:rPr>
          <w:rFonts w:cs="Times New Roman"/>
          <w:bCs/>
          <w:color w:val="000000"/>
          <w:sz w:val="22"/>
          <w:szCs w:val="22"/>
        </w:rPr>
      </w:pPr>
    </w:p>
    <w:p w14:paraId="73FE13EE" w14:textId="77777777" w:rsidR="003A7DF1" w:rsidRDefault="003A7DF1" w:rsidP="00400ED6">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podlega rozpoznaniu, jeżeli:</w:t>
      </w:r>
    </w:p>
    <w:p w14:paraId="754F9302" w14:textId="77777777" w:rsidR="003A7DF1" w:rsidRDefault="003A7DF1" w:rsidP="00400ED6">
      <w:pPr>
        <w:pStyle w:val="Standard"/>
        <w:numPr>
          <w:ilvl w:val="0"/>
          <w:numId w:val="29"/>
        </w:numPr>
        <w:jc w:val="both"/>
        <w:rPr>
          <w:rFonts w:cs="Times New Roman"/>
          <w:bCs/>
          <w:color w:val="000000"/>
          <w:sz w:val="22"/>
          <w:szCs w:val="22"/>
        </w:rPr>
      </w:pPr>
      <w:r>
        <w:rPr>
          <w:rFonts w:cs="Times New Roman"/>
          <w:bCs/>
          <w:color w:val="000000"/>
          <w:sz w:val="22"/>
          <w:szCs w:val="22"/>
        </w:rPr>
        <w:t>nie zawiera braków formalnych</w:t>
      </w:r>
      <w:r w:rsidR="005E571A">
        <w:rPr>
          <w:rFonts w:cs="Times New Roman"/>
          <w:bCs/>
          <w:color w:val="000000"/>
          <w:sz w:val="22"/>
          <w:szCs w:val="22"/>
        </w:rPr>
        <w:t>,</w:t>
      </w:r>
    </w:p>
    <w:p w14:paraId="08C7B62E" w14:textId="77777777" w:rsidR="003A7DF1" w:rsidRPr="003A7DF1" w:rsidRDefault="003A7DF1" w:rsidP="00400ED6">
      <w:pPr>
        <w:pStyle w:val="Standard"/>
        <w:numPr>
          <w:ilvl w:val="0"/>
          <w:numId w:val="29"/>
        </w:numPr>
        <w:jc w:val="both"/>
        <w:rPr>
          <w:rFonts w:cs="Times New Roman"/>
          <w:bCs/>
          <w:color w:val="000000"/>
          <w:sz w:val="22"/>
          <w:szCs w:val="22"/>
        </w:rPr>
      </w:pPr>
      <w:r>
        <w:rPr>
          <w:rFonts w:cs="Times New Roman"/>
          <w:bCs/>
          <w:color w:val="000000"/>
          <w:sz w:val="22"/>
          <w:szCs w:val="22"/>
        </w:rPr>
        <w:t xml:space="preserve">uiszczono wpis (wpis uiszcza się najpóźniej do dnia upływu terminu do wniesienia odwołania, a </w:t>
      </w:r>
      <w:r w:rsidRPr="003A7DF1">
        <w:rPr>
          <w:rFonts w:cs="Times New Roman"/>
          <w:bCs/>
          <w:color w:val="000000"/>
          <w:sz w:val="22"/>
          <w:szCs w:val="22"/>
        </w:rPr>
        <w:t>dowód jego uiszczenia dołącza się do odwołania).</w:t>
      </w:r>
    </w:p>
    <w:p w14:paraId="70A4BF53" w14:textId="77777777" w:rsidR="003A7DF1" w:rsidRDefault="003A7DF1" w:rsidP="003A7DF1">
      <w:pPr>
        <w:pStyle w:val="Standard"/>
        <w:ind w:left="851" w:hanging="425"/>
        <w:jc w:val="both"/>
        <w:rPr>
          <w:rFonts w:cs="Times New Roman"/>
          <w:bCs/>
          <w:color w:val="000000"/>
          <w:sz w:val="22"/>
          <w:szCs w:val="22"/>
        </w:rPr>
      </w:pPr>
    </w:p>
    <w:p w14:paraId="7B4CD154" w14:textId="77777777" w:rsidR="003A7DF1" w:rsidRPr="003A7DF1" w:rsidRDefault="003A7DF1" w:rsidP="00400ED6">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Odwołujący przesyła kopię odwołania Zamawiającemu w terminie i na zasadach określonych w art. </w:t>
      </w:r>
      <w:r w:rsidRPr="003A7DF1">
        <w:rPr>
          <w:rFonts w:cs="Times New Roman"/>
          <w:bCs/>
          <w:color w:val="000000"/>
          <w:sz w:val="22"/>
          <w:szCs w:val="22"/>
        </w:rPr>
        <w:t xml:space="preserve">180 ust.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 xml:space="preserve">. </w:t>
      </w:r>
    </w:p>
    <w:p w14:paraId="4D077F39" w14:textId="77777777" w:rsidR="003A7DF1" w:rsidRDefault="003A7DF1" w:rsidP="003A7DF1">
      <w:pPr>
        <w:pStyle w:val="Standard"/>
        <w:ind w:left="426"/>
        <w:jc w:val="both"/>
        <w:rPr>
          <w:rFonts w:cs="Times New Roman"/>
          <w:bCs/>
          <w:color w:val="000000"/>
          <w:sz w:val="22"/>
          <w:szCs w:val="22"/>
        </w:rPr>
      </w:pPr>
    </w:p>
    <w:p w14:paraId="33A8835A" w14:textId="77777777" w:rsidR="003A7DF1" w:rsidRPr="003A7DF1" w:rsidRDefault="003A7DF1" w:rsidP="00400ED6">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Na orzeczenie Izby stronom oraz uczestnikom postępowania odwoławczego przysługuje skarga do sądu.</w:t>
      </w:r>
    </w:p>
    <w:p w14:paraId="62C3DEC6" w14:textId="77777777" w:rsidR="00903F3C" w:rsidRDefault="00903F3C" w:rsidP="003A7DF1">
      <w:pPr>
        <w:pStyle w:val="Standard"/>
        <w:rPr>
          <w:rFonts w:cs="Times New Roman"/>
          <w:bCs/>
          <w:color w:val="000000"/>
          <w:sz w:val="22"/>
          <w:szCs w:val="22"/>
        </w:rPr>
      </w:pPr>
    </w:p>
    <w:p w14:paraId="0F462BEC" w14:textId="77777777" w:rsidR="00903F3C" w:rsidRPr="005E571A" w:rsidRDefault="00820ADA" w:rsidP="005E571A">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wskutek wniesienia skargi stosuje si</w:t>
      </w:r>
      <w:r>
        <w:rPr>
          <w:rFonts w:cs="Times New Roman"/>
          <w:bCs/>
          <w:color w:val="000000"/>
          <w:sz w:val="22"/>
          <w:szCs w:val="22"/>
        </w:rPr>
        <w:t>ę</w:t>
      </w:r>
      <w:r w:rsidR="00903F3C">
        <w:rPr>
          <w:rFonts w:cs="Times New Roman"/>
          <w:bCs/>
          <w:color w:val="000000"/>
          <w:sz w:val="22"/>
          <w:szCs w:val="22"/>
        </w:rPr>
        <w:t xml:space="preserve"> odpowiednio przepisy ustawy z dnia 17 listopada 1964 r </w:t>
      </w:r>
      <w:r w:rsidR="005E571A">
        <w:rPr>
          <w:rFonts w:cs="Times New Roman"/>
          <w:bCs/>
          <w:color w:val="000000"/>
          <w:sz w:val="22"/>
          <w:szCs w:val="22"/>
        </w:rPr>
        <w:t>-</w:t>
      </w:r>
      <w:r w:rsidR="00903F3C" w:rsidRPr="005E571A">
        <w:rPr>
          <w:rFonts w:cs="Times New Roman"/>
          <w:bCs/>
          <w:color w:val="000000"/>
          <w:sz w:val="22"/>
          <w:szCs w:val="22"/>
        </w:rPr>
        <w:t xml:space="preserve"> </w:t>
      </w:r>
      <w:r w:rsidRPr="005E571A">
        <w:rPr>
          <w:rFonts w:cs="Times New Roman"/>
          <w:bCs/>
          <w:color w:val="000000"/>
          <w:sz w:val="22"/>
          <w:szCs w:val="22"/>
        </w:rPr>
        <w:t>K</w:t>
      </w:r>
      <w:r w:rsidR="00903F3C" w:rsidRPr="005E571A">
        <w:rPr>
          <w:rFonts w:cs="Times New Roman"/>
          <w:bCs/>
          <w:color w:val="000000"/>
          <w:sz w:val="22"/>
          <w:szCs w:val="22"/>
        </w:rPr>
        <w:t xml:space="preserve">odeks </w:t>
      </w:r>
      <w:r w:rsidRPr="005E571A">
        <w:rPr>
          <w:rFonts w:cs="Times New Roman"/>
          <w:bCs/>
          <w:color w:val="000000"/>
          <w:sz w:val="22"/>
          <w:szCs w:val="22"/>
        </w:rPr>
        <w:t>Postę</w:t>
      </w:r>
      <w:r w:rsidR="00903F3C" w:rsidRPr="005E571A">
        <w:rPr>
          <w:rFonts w:cs="Times New Roman"/>
          <w:bCs/>
          <w:color w:val="000000"/>
          <w:sz w:val="22"/>
          <w:szCs w:val="22"/>
        </w:rPr>
        <w:t xml:space="preserve">powania </w:t>
      </w:r>
      <w:r w:rsidRPr="005E571A">
        <w:rPr>
          <w:rFonts w:cs="Times New Roman"/>
          <w:bCs/>
          <w:color w:val="000000"/>
          <w:sz w:val="22"/>
          <w:szCs w:val="22"/>
        </w:rPr>
        <w:t>C</w:t>
      </w:r>
      <w:r w:rsidR="00903F3C" w:rsidRPr="005E571A">
        <w:rPr>
          <w:rFonts w:cs="Times New Roman"/>
          <w:bCs/>
          <w:color w:val="000000"/>
          <w:sz w:val="22"/>
          <w:szCs w:val="22"/>
        </w:rPr>
        <w:t>ywilnego o apelacji, je</w:t>
      </w:r>
      <w:r w:rsidRPr="005E571A">
        <w:rPr>
          <w:rFonts w:cs="Times New Roman"/>
          <w:bCs/>
          <w:color w:val="000000"/>
          <w:sz w:val="22"/>
          <w:szCs w:val="22"/>
        </w:rPr>
        <w:t>ż</w:t>
      </w:r>
      <w:r w:rsidR="00903F3C" w:rsidRPr="005E571A">
        <w:rPr>
          <w:rFonts w:cs="Times New Roman"/>
          <w:bCs/>
          <w:color w:val="000000"/>
          <w:sz w:val="22"/>
          <w:szCs w:val="22"/>
        </w:rPr>
        <w:t>eli przepisy ustawy nie stanowi</w:t>
      </w:r>
      <w:r w:rsidRPr="005E571A">
        <w:rPr>
          <w:rFonts w:cs="Times New Roman"/>
          <w:bCs/>
          <w:color w:val="000000"/>
          <w:sz w:val="22"/>
          <w:szCs w:val="22"/>
        </w:rPr>
        <w:t>ą</w:t>
      </w:r>
      <w:r w:rsidR="00903F3C" w:rsidRPr="005E571A">
        <w:rPr>
          <w:rFonts w:cs="Times New Roman"/>
          <w:bCs/>
          <w:color w:val="000000"/>
          <w:sz w:val="22"/>
          <w:szCs w:val="22"/>
        </w:rPr>
        <w:t xml:space="preserve"> inaczej. Je</w:t>
      </w:r>
      <w:r w:rsidRPr="005E571A">
        <w:rPr>
          <w:rFonts w:cs="Times New Roman"/>
          <w:bCs/>
          <w:color w:val="000000"/>
          <w:sz w:val="22"/>
          <w:szCs w:val="22"/>
        </w:rPr>
        <w:t>ż</w:t>
      </w:r>
      <w:r w:rsidR="00903F3C" w:rsidRPr="005E571A">
        <w:rPr>
          <w:rFonts w:cs="Times New Roman"/>
          <w:bCs/>
          <w:color w:val="000000"/>
          <w:sz w:val="22"/>
          <w:szCs w:val="22"/>
        </w:rPr>
        <w:t>eli koniec terminu do wykonania czynno</w:t>
      </w:r>
      <w:r w:rsidRPr="005E571A">
        <w:rPr>
          <w:rFonts w:cs="Times New Roman"/>
          <w:bCs/>
          <w:color w:val="000000"/>
          <w:sz w:val="22"/>
          <w:szCs w:val="22"/>
        </w:rPr>
        <w:t>ś</w:t>
      </w:r>
      <w:r w:rsidR="00903F3C" w:rsidRPr="005E571A">
        <w:rPr>
          <w:rFonts w:cs="Times New Roman"/>
          <w:bCs/>
          <w:color w:val="000000"/>
          <w:sz w:val="22"/>
          <w:szCs w:val="22"/>
        </w:rPr>
        <w:t xml:space="preserve">ci przypada na </w:t>
      </w:r>
      <w:r w:rsidR="00903F3C" w:rsidRPr="005E571A">
        <w:rPr>
          <w:rFonts w:cs="Times New Roman"/>
          <w:bCs/>
          <w:color w:val="000000"/>
          <w:sz w:val="22"/>
          <w:szCs w:val="22"/>
        </w:rPr>
        <w:lastRenderedPageBreak/>
        <w:t>sobot</w:t>
      </w:r>
      <w:r w:rsidRPr="005E571A">
        <w:rPr>
          <w:rFonts w:cs="Times New Roman"/>
          <w:bCs/>
          <w:color w:val="000000"/>
          <w:sz w:val="22"/>
          <w:szCs w:val="22"/>
        </w:rPr>
        <w:t>ę</w:t>
      </w:r>
      <w:r w:rsidR="00903F3C" w:rsidRPr="005E571A">
        <w:rPr>
          <w:rFonts w:cs="Times New Roman"/>
          <w:bCs/>
          <w:color w:val="000000"/>
          <w:sz w:val="22"/>
          <w:szCs w:val="22"/>
        </w:rPr>
        <w:t xml:space="preserve"> lub dzień ustawowo wolny od pracy, termin upływa dnia nast</w:t>
      </w:r>
      <w:r w:rsidRPr="005E571A">
        <w:rPr>
          <w:rFonts w:cs="Times New Roman"/>
          <w:bCs/>
          <w:color w:val="000000"/>
          <w:sz w:val="22"/>
          <w:szCs w:val="22"/>
        </w:rPr>
        <w:t>ę</w:t>
      </w:r>
      <w:r w:rsidR="00903F3C" w:rsidRPr="005E571A">
        <w:rPr>
          <w:rFonts w:cs="Times New Roman"/>
          <w:bCs/>
          <w:color w:val="000000"/>
          <w:sz w:val="22"/>
          <w:szCs w:val="22"/>
        </w:rPr>
        <w:t>pnego po dniu lub dniach wolnych od pracy.</w:t>
      </w:r>
    </w:p>
    <w:p w14:paraId="120FB5FC" w14:textId="77777777" w:rsidR="00820ADA" w:rsidRDefault="00820ADA" w:rsidP="00820ADA">
      <w:pPr>
        <w:pStyle w:val="Standard"/>
        <w:ind w:left="360"/>
        <w:rPr>
          <w:rFonts w:cs="Times New Roman"/>
          <w:bCs/>
          <w:color w:val="000000"/>
          <w:sz w:val="22"/>
          <w:szCs w:val="22"/>
        </w:rPr>
      </w:pPr>
    </w:p>
    <w:p w14:paraId="7FC52F54" w14:textId="77777777" w:rsidR="00903F3C" w:rsidRDefault="00820ADA"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Skargę</w:t>
      </w:r>
      <w:r w:rsidR="00903F3C">
        <w:rPr>
          <w:rFonts w:cs="Times New Roman"/>
          <w:bCs/>
          <w:color w:val="000000"/>
          <w:sz w:val="22"/>
          <w:szCs w:val="22"/>
        </w:rPr>
        <w:t xml:space="preserve"> wnosi si</w:t>
      </w:r>
      <w:r>
        <w:rPr>
          <w:rFonts w:cs="Times New Roman"/>
          <w:bCs/>
          <w:color w:val="000000"/>
          <w:sz w:val="22"/>
          <w:szCs w:val="22"/>
        </w:rPr>
        <w:t>ę</w:t>
      </w:r>
      <w:r w:rsidR="00903F3C">
        <w:rPr>
          <w:rFonts w:cs="Times New Roman"/>
          <w:bCs/>
          <w:color w:val="000000"/>
          <w:sz w:val="22"/>
          <w:szCs w:val="22"/>
        </w:rPr>
        <w:t xml:space="preserve"> do s</w:t>
      </w:r>
      <w:r>
        <w:rPr>
          <w:rFonts w:cs="Times New Roman"/>
          <w:bCs/>
          <w:color w:val="000000"/>
          <w:sz w:val="22"/>
          <w:szCs w:val="22"/>
        </w:rPr>
        <w:t>ą</w:t>
      </w:r>
      <w:r w:rsidR="00903F3C">
        <w:rPr>
          <w:rFonts w:cs="Times New Roman"/>
          <w:bCs/>
          <w:color w:val="000000"/>
          <w:sz w:val="22"/>
          <w:szCs w:val="22"/>
        </w:rPr>
        <w:t>du wła</w:t>
      </w:r>
      <w:r>
        <w:rPr>
          <w:rFonts w:cs="Times New Roman"/>
          <w:bCs/>
          <w:color w:val="000000"/>
          <w:sz w:val="22"/>
          <w:szCs w:val="22"/>
        </w:rPr>
        <w:t>ś</w:t>
      </w:r>
      <w:r w:rsidR="00903F3C">
        <w:rPr>
          <w:rFonts w:cs="Times New Roman"/>
          <w:bCs/>
          <w:color w:val="000000"/>
          <w:sz w:val="22"/>
          <w:szCs w:val="22"/>
        </w:rPr>
        <w:t>ciwego dla siedzib</w:t>
      </w:r>
      <w:r>
        <w:rPr>
          <w:rFonts w:cs="Times New Roman"/>
          <w:bCs/>
          <w:color w:val="000000"/>
          <w:sz w:val="22"/>
          <w:szCs w:val="22"/>
        </w:rPr>
        <w:t>y</w:t>
      </w:r>
      <w:r w:rsidR="00903F3C">
        <w:rPr>
          <w:rFonts w:cs="Times New Roman"/>
          <w:bCs/>
          <w:color w:val="000000"/>
          <w:sz w:val="22"/>
          <w:szCs w:val="22"/>
        </w:rPr>
        <w:t xml:space="preserve"> albo miejsca zamieszkania </w:t>
      </w:r>
      <w:r>
        <w:rPr>
          <w:rFonts w:cs="Times New Roman"/>
          <w:bCs/>
          <w:color w:val="000000"/>
          <w:sz w:val="22"/>
          <w:szCs w:val="22"/>
        </w:rPr>
        <w:t>Z</w:t>
      </w:r>
      <w:r w:rsidR="00903F3C">
        <w:rPr>
          <w:rFonts w:cs="Times New Roman"/>
          <w:bCs/>
          <w:color w:val="000000"/>
          <w:sz w:val="22"/>
          <w:szCs w:val="22"/>
        </w:rPr>
        <w:t>amawiaj</w:t>
      </w:r>
      <w:r>
        <w:rPr>
          <w:rFonts w:cs="Times New Roman"/>
          <w:bCs/>
          <w:color w:val="000000"/>
          <w:sz w:val="22"/>
          <w:szCs w:val="22"/>
        </w:rPr>
        <w:t>ą</w:t>
      </w:r>
      <w:r w:rsidR="00903F3C">
        <w:rPr>
          <w:rFonts w:cs="Times New Roman"/>
          <w:bCs/>
          <w:color w:val="000000"/>
          <w:sz w:val="22"/>
          <w:szCs w:val="22"/>
        </w:rPr>
        <w:t>cego za po</w:t>
      </w:r>
      <w:r>
        <w:rPr>
          <w:rFonts w:cs="Times New Roman"/>
          <w:bCs/>
          <w:color w:val="000000"/>
          <w:sz w:val="22"/>
          <w:szCs w:val="22"/>
        </w:rPr>
        <w:t>ś</w:t>
      </w:r>
      <w:r w:rsidR="00903F3C">
        <w:rPr>
          <w:rFonts w:cs="Times New Roman"/>
          <w:bCs/>
          <w:color w:val="000000"/>
          <w:sz w:val="22"/>
          <w:szCs w:val="22"/>
        </w:rPr>
        <w:t xml:space="preserve">rednictwem Prezesa </w:t>
      </w:r>
      <w:r>
        <w:rPr>
          <w:rFonts w:cs="Times New Roman"/>
          <w:bCs/>
          <w:color w:val="000000"/>
          <w:sz w:val="22"/>
          <w:szCs w:val="22"/>
        </w:rPr>
        <w:t>I</w:t>
      </w:r>
      <w:r w:rsidR="00903F3C">
        <w:rPr>
          <w:rFonts w:cs="Times New Roman"/>
          <w:bCs/>
          <w:color w:val="000000"/>
          <w:sz w:val="22"/>
          <w:szCs w:val="22"/>
        </w:rPr>
        <w:t>zby w terminie 7 dni od dnia dor</w:t>
      </w:r>
      <w:r>
        <w:rPr>
          <w:rFonts w:cs="Times New Roman"/>
          <w:bCs/>
          <w:color w:val="000000"/>
          <w:sz w:val="22"/>
          <w:szCs w:val="22"/>
        </w:rPr>
        <w:t>ę</w:t>
      </w:r>
      <w:r w:rsidR="00903F3C">
        <w:rPr>
          <w:rFonts w:cs="Times New Roman"/>
          <w:bCs/>
          <w:color w:val="000000"/>
          <w:sz w:val="22"/>
          <w:szCs w:val="22"/>
        </w:rPr>
        <w:t>czenia orzeczenia izby, przesyłaj</w:t>
      </w:r>
      <w:r>
        <w:rPr>
          <w:rFonts w:cs="Times New Roman"/>
          <w:bCs/>
          <w:color w:val="000000"/>
          <w:sz w:val="22"/>
          <w:szCs w:val="22"/>
        </w:rPr>
        <w:t>ą</w:t>
      </w:r>
      <w:r w:rsidR="00903F3C">
        <w:rPr>
          <w:rFonts w:cs="Times New Roman"/>
          <w:bCs/>
          <w:color w:val="000000"/>
          <w:sz w:val="22"/>
          <w:szCs w:val="22"/>
        </w:rPr>
        <w:t>ce jednocze</w:t>
      </w:r>
      <w:r>
        <w:rPr>
          <w:rFonts w:cs="Times New Roman"/>
          <w:bCs/>
          <w:color w:val="000000"/>
          <w:sz w:val="22"/>
          <w:szCs w:val="22"/>
        </w:rPr>
        <w:t>ś</w:t>
      </w:r>
      <w:r w:rsidR="00903F3C">
        <w:rPr>
          <w:rFonts w:cs="Times New Roman"/>
          <w:bCs/>
          <w:color w:val="000000"/>
          <w:sz w:val="22"/>
          <w:szCs w:val="22"/>
        </w:rPr>
        <w:t>nie jej odpis przeciwnikowi skargi. Zło</w:t>
      </w:r>
      <w:r>
        <w:rPr>
          <w:rFonts w:cs="Times New Roman"/>
          <w:bCs/>
          <w:color w:val="000000"/>
          <w:sz w:val="22"/>
          <w:szCs w:val="22"/>
        </w:rPr>
        <w:t>ż</w:t>
      </w:r>
      <w:r w:rsidR="00903F3C">
        <w:rPr>
          <w:rFonts w:cs="Times New Roman"/>
          <w:bCs/>
          <w:color w:val="000000"/>
          <w:sz w:val="22"/>
          <w:szCs w:val="22"/>
        </w:rPr>
        <w:t xml:space="preserve">enie skargi </w:t>
      </w:r>
      <w:r w:rsidR="00346381">
        <w:rPr>
          <w:rFonts w:cs="Times New Roman"/>
          <w:bCs/>
          <w:color w:val="000000"/>
          <w:sz w:val="22"/>
          <w:szCs w:val="22"/>
        </w:rPr>
        <w:br/>
      </w:r>
      <w:r w:rsidR="00903F3C">
        <w:rPr>
          <w:rFonts w:cs="Times New Roman"/>
          <w:bCs/>
          <w:color w:val="000000"/>
          <w:sz w:val="22"/>
          <w:szCs w:val="22"/>
        </w:rPr>
        <w:t>w placówce pocztowej operatora wyznaczonego jest równoznaczne z jej wniesieniem.</w:t>
      </w:r>
    </w:p>
    <w:p w14:paraId="4AB59EDA" w14:textId="77777777" w:rsidR="00220C8F" w:rsidRDefault="00220C8F" w:rsidP="00220C8F">
      <w:pPr>
        <w:pStyle w:val="Standard"/>
        <w:rPr>
          <w:rFonts w:cs="Times New Roman"/>
          <w:bCs/>
          <w:color w:val="000000"/>
          <w:sz w:val="22"/>
          <w:szCs w:val="22"/>
        </w:rPr>
      </w:pPr>
    </w:p>
    <w:p w14:paraId="349BFC6B" w14:textId="77777777" w:rsidR="00903F3C" w:rsidRDefault="00220C8F"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terminie 21 dni o</w:t>
      </w:r>
      <w:r>
        <w:rPr>
          <w:rFonts w:cs="Times New Roman"/>
          <w:bCs/>
          <w:color w:val="000000"/>
          <w:sz w:val="22"/>
          <w:szCs w:val="22"/>
        </w:rPr>
        <w:t>d dnia wydania orzeczenia skargę</w:t>
      </w:r>
      <w:r w:rsidR="00903F3C">
        <w:rPr>
          <w:rFonts w:cs="Times New Roman"/>
          <w:bCs/>
          <w:color w:val="000000"/>
          <w:sz w:val="22"/>
          <w:szCs w:val="22"/>
        </w:rPr>
        <w:t xml:space="preserve"> mo</w:t>
      </w:r>
      <w:r>
        <w:rPr>
          <w:rFonts w:cs="Times New Roman"/>
          <w:bCs/>
          <w:color w:val="000000"/>
          <w:sz w:val="22"/>
          <w:szCs w:val="22"/>
        </w:rPr>
        <w:t>ż</w:t>
      </w:r>
      <w:r w:rsidR="00903F3C">
        <w:rPr>
          <w:rFonts w:cs="Times New Roman"/>
          <w:bCs/>
          <w:color w:val="000000"/>
          <w:sz w:val="22"/>
          <w:szCs w:val="22"/>
        </w:rPr>
        <w:t>e wnie</w:t>
      </w:r>
      <w:r>
        <w:rPr>
          <w:rFonts w:cs="Times New Roman"/>
          <w:bCs/>
          <w:color w:val="000000"/>
          <w:sz w:val="22"/>
          <w:szCs w:val="22"/>
        </w:rPr>
        <w:t>ść</w:t>
      </w:r>
      <w:r w:rsidR="00903F3C">
        <w:rPr>
          <w:rFonts w:cs="Times New Roman"/>
          <w:bCs/>
          <w:color w:val="000000"/>
          <w:sz w:val="22"/>
          <w:szCs w:val="22"/>
        </w:rPr>
        <w:t xml:space="preserve"> tak</w:t>
      </w:r>
      <w:r>
        <w:rPr>
          <w:rFonts w:cs="Times New Roman"/>
          <w:bCs/>
          <w:color w:val="000000"/>
          <w:sz w:val="22"/>
          <w:szCs w:val="22"/>
        </w:rPr>
        <w:t>ż</w:t>
      </w:r>
      <w:r w:rsidR="00903F3C">
        <w:rPr>
          <w:rFonts w:cs="Times New Roman"/>
          <w:bCs/>
          <w:color w:val="000000"/>
          <w:sz w:val="22"/>
          <w:szCs w:val="22"/>
        </w:rPr>
        <w:t>e Prez</w:t>
      </w:r>
      <w:r>
        <w:rPr>
          <w:rFonts w:cs="Times New Roman"/>
          <w:bCs/>
          <w:color w:val="000000"/>
          <w:sz w:val="22"/>
          <w:szCs w:val="22"/>
        </w:rPr>
        <w:t>e</w:t>
      </w:r>
      <w:r w:rsidR="00903F3C">
        <w:rPr>
          <w:rFonts w:cs="Times New Roman"/>
          <w:bCs/>
          <w:color w:val="000000"/>
          <w:sz w:val="22"/>
          <w:szCs w:val="22"/>
        </w:rPr>
        <w:t xml:space="preserv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 xml:space="preserve">du. Prezes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du mo</w:t>
      </w:r>
      <w:r>
        <w:rPr>
          <w:rFonts w:cs="Times New Roman"/>
          <w:bCs/>
          <w:color w:val="000000"/>
          <w:sz w:val="22"/>
          <w:szCs w:val="22"/>
        </w:rPr>
        <w:t>ż</w:t>
      </w:r>
      <w:r w:rsidR="00903F3C">
        <w:rPr>
          <w:rFonts w:cs="Times New Roman"/>
          <w:bCs/>
          <w:color w:val="000000"/>
          <w:sz w:val="22"/>
          <w:szCs w:val="22"/>
        </w:rPr>
        <w:t>e tak</w:t>
      </w:r>
      <w:r>
        <w:rPr>
          <w:rFonts w:cs="Times New Roman"/>
          <w:bCs/>
          <w:color w:val="000000"/>
          <w:sz w:val="22"/>
          <w:szCs w:val="22"/>
        </w:rPr>
        <w:t>ż</w:t>
      </w:r>
      <w:r w:rsidR="00903F3C">
        <w:rPr>
          <w:rFonts w:cs="Times New Roman"/>
          <w:bCs/>
          <w:color w:val="000000"/>
          <w:sz w:val="22"/>
          <w:szCs w:val="22"/>
        </w:rPr>
        <w:t>e przyst</w:t>
      </w:r>
      <w:r>
        <w:rPr>
          <w:rFonts w:cs="Times New Roman"/>
          <w:bCs/>
          <w:color w:val="000000"/>
          <w:sz w:val="22"/>
          <w:szCs w:val="22"/>
        </w:rPr>
        <w:t>ą</w:t>
      </w:r>
      <w:r w:rsidR="00903F3C">
        <w:rPr>
          <w:rFonts w:cs="Times New Roman"/>
          <w:bCs/>
          <w:color w:val="000000"/>
          <w:sz w:val="22"/>
          <w:szCs w:val="22"/>
        </w:rPr>
        <w:t>pi</w:t>
      </w:r>
      <w:r>
        <w:rPr>
          <w:rFonts w:cs="Times New Roman"/>
          <w:bCs/>
          <w:color w:val="000000"/>
          <w:sz w:val="22"/>
          <w:szCs w:val="22"/>
        </w:rPr>
        <w:t>ć</w:t>
      </w:r>
      <w:r w:rsidR="00903F3C">
        <w:rPr>
          <w:rFonts w:cs="Times New Roman"/>
          <w:bCs/>
          <w:color w:val="000000"/>
          <w:sz w:val="22"/>
          <w:szCs w:val="22"/>
        </w:rPr>
        <w:t xml:space="preserve"> do tocz</w:t>
      </w:r>
      <w:r>
        <w:rPr>
          <w:rFonts w:cs="Times New Roman"/>
          <w:bCs/>
          <w:color w:val="000000"/>
          <w:sz w:val="22"/>
          <w:szCs w:val="22"/>
        </w:rPr>
        <w:t>ą</w:t>
      </w:r>
      <w:r w:rsidR="00903F3C">
        <w:rPr>
          <w:rFonts w:cs="Times New Roman"/>
          <w:bCs/>
          <w:color w:val="000000"/>
          <w:sz w:val="22"/>
          <w:szCs w:val="22"/>
        </w:rPr>
        <w:t>cego si</w:t>
      </w:r>
      <w:r w:rsidR="008E432C">
        <w:rPr>
          <w:rFonts w:cs="Times New Roman"/>
          <w:bCs/>
          <w:color w:val="000000"/>
          <w:sz w:val="22"/>
          <w:szCs w:val="22"/>
        </w:rPr>
        <w:t>ę</w:t>
      </w:r>
      <w:r w:rsidR="00903F3C">
        <w:rPr>
          <w:rFonts w:cs="Times New Roman"/>
          <w:bCs/>
          <w:color w:val="000000"/>
          <w:sz w:val="22"/>
          <w:szCs w:val="22"/>
        </w:rPr>
        <w:t xml:space="preserve"> post</w:t>
      </w:r>
      <w:r w:rsidR="008E432C">
        <w:rPr>
          <w:rFonts w:cs="Times New Roman"/>
          <w:bCs/>
          <w:color w:val="000000"/>
          <w:sz w:val="22"/>
          <w:szCs w:val="22"/>
        </w:rPr>
        <w:t>ę</w:t>
      </w:r>
      <w:r w:rsidR="00903F3C">
        <w:rPr>
          <w:rFonts w:cs="Times New Roman"/>
          <w:bCs/>
          <w:color w:val="000000"/>
          <w:sz w:val="22"/>
          <w:szCs w:val="22"/>
        </w:rPr>
        <w:t>powania.</w:t>
      </w:r>
    </w:p>
    <w:p w14:paraId="5F2F6BF0" w14:textId="77777777" w:rsidR="008E432C" w:rsidRDefault="008E432C" w:rsidP="00346381">
      <w:pPr>
        <w:pStyle w:val="Standard"/>
        <w:jc w:val="both"/>
        <w:rPr>
          <w:rFonts w:cs="Times New Roman"/>
          <w:bCs/>
          <w:color w:val="000000"/>
          <w:sz w:val="22"/>
          <w:szCs w:val="22"/>
        </w:rPr>
      </w:pPr>
    </w:p>
    <w:p w14:paraId="394CB293"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w:t>
      </w:r>
      <w:r w:rsidR="00903F3C">
        <w:rPr>
          <w:rFonts w:cs="Times New Roman"/>
          <w:bCs/>
          <w:color w:val="000000"/>
          <w:sz w:val="22"/>
          <w:szCs w:val="22"/>
        </w:rPr>
        <w:t>karga powinna czyni</w:t>
      </w:r>
      <w:r>
        <w:rPr>
          <w:rFonts w:cs="Times New Roman"/>
          <w:bCs/>
          <w:color w:val="000000"/>
          <w:sz w:val="22"/>
          <w:szCs w:val="22"/>
        </w:rPr>
        <w:t>ć</w:t>
      </w:r>
      <w:r w:rsidR="00903F3C">
        <w:rPr>
          <w:rFonts w:cs="Times New Roman"/>
          <w:bCs/>
          <w:color w:val="000000"/>
          <w:sz w:val="22"/>
          <w:szCs w:val="22"/>
        </w:rPr>
        <w:t xml:space="preserve"> zado</w:t>
      </w:r>
      <w:r>
        <w:rPr>
          <w:rFonts w:cs="Times New Roman"/>
          <w:bCs/>
          <w:color w:val="000000"/>
          <w:sz w:val="22"/>
          <w:szCs w:val="22"/>
        </w:rPr>
        <w:t>ść</w:t>
      </w:r>
      <w:r w:rsidR="00903F3C">
        <w:rPr>
          <w:rFonts w:cs="Times New Roman"/>
          <w:bCs/>
          <w:color w:val="000000"/>
          <w:sz w:val="22"/>
          <w:szCs w:val="22"/>
        </w:rPr>
        <w:t xml:space="preserve"> wymaganiom przewidzianym dla pisma procesowego oraz zawiera</w:t>
      </w:r>
      <w:r>
        <w:rPr>
          <w:rFonts w:cs="Times New Roman"/>
          <w:bCs/>
          <w:color w:val="000000"/>
          <w:sz w:val="22"/>
          <w:szCs w:val="22"/>
        </w:rPr>
        <w:t>ć</w:t>
      </w:r>
      <w:r w:rsidR="00903F3C">
        <w:rPr>
          <w:rFonts w:cs="Times New Roman"/>
          <w:bCs/>
          <w:color w:val="000000"/>
          <w:sz w:val="22"/>
          <w:szCs w:val="22"/>
        </w:rPr>
        <w:t xml:space="preserve"> oznaczenie zaskar</w:t>
      </w:r>
      <w:r>
        <w:rPr>
          <w:rFonts w:cs="Times New Roman"/>
          <w:bCs/>
          <w:color w:val="000000"/>
          <w:sz w:val="22"/>
          <w:szCs w:val="22"/>
        </w:rPr>
        <w:t>ż</w:t>
      </w:r>
      <w:r w:rsidR="00903F3C">
        <w:rPr>
          <w:rFonts w:cs="Times New Roman"/>
          <w:bCs/>
          <w:color w:val="000000"/>
          <w:sz w:val="22"/>
          <w:szCs w:val="22"/>
        </w:rPr>
        <w:t>onego orzeczenia, przytoczenie zarzutów, zwi</w:t>
      </w:r>
      <w:r>
        <w:rPr>
          <w:rFonts w:cs="Times New Roman"/>
          <w:bCs/>
          <w:color w:val="000000"/>
          <w:sz w:val="22"/>
          <w:szCs w:val="22"/>
        </w:rPr>
        <w:t>ę</w:t>
      </w:r>
      <w:r w:rsidR="00903F3C">
        <w:rPr>
          <w:rFonts w:cs="Times New Roman"/>
          <w:bCs/>
          <w:color w:val="000000"/>
          <w:sz w:val="22"/>
          <w:szCs w:val="22"/>
        </w:rPr>
        <w:t>złe ich uzasadnienie, wskazanie dowodów a tak</w:t>
      </w:r>
      <w:r>
        <w:rPr>
          <w:rFonts w:cs="Times New Roman"/>
          <w:bCs/>
          <w:color w:val="000000"/>
          <w:sz w:val="22"/>
          <w:szCs w:val="22"/>
        </w:rPr>
        <w:t>ż</w:t>
      </w:r>
      <w:r w:rsidR="00903F3C">
        <w:rPr>
          <w:rFonts w:cs="Times New Roman"/>
          <w:bCs/>
          <w:color w:val="000000"/>
          <w:sz w:val="22"/>
          <w:szCs w:val="22"/>
        </w:rPr>
        <w:t>e wniosek o uchylenie orzeczenia lub zmian</w:t>
      </w:r>
      <w:r>
        <w:rPr>
          <w:rFonts w:cs="Times New Roman"/>
          <w:bCs/>
          <w:color w:val="000000"/>
          <w:sz w:val="22"/>
          <w:szCs w:val="22"/>
        </w:rPr>
        <w:t>ę</w:t>
      </w:r>
      <w:r w:rsidR="00903F3C">
        <w:rPr>
          <w:rFonts w:cs="Times New Roman"/>
          <w:bCs/>
          <w:color w:val="000000"/>
          <w:sz w:val="22"/>
          <w:szCs w:val="22"/>
        </w:rPr>
        <w:t xml:space="preserve"> orzeczenia w cało</w:t>
      </w:r>
      <w:r>
        <w:rPr>
          <w:rFonts w:cs="Times New Roman"/>
          <w:bCs/>
          <w:color w:val="000000"/>
          <w:sz w:val="22"/>
          <w:szCs w:val="22"/>
        </w:rPr>
        <w:t>ś</w:t>
      </w:r>
      <w:r w:rsidR="00903F3C">
        <w:rPr>
          <w:rFonts w:cs="Times New Roman"/>
          <w:bCs/>
          <w:color w:val="000000"/>
          <w:sz w:val="22"/>
          <w:szCs w:val="22"/>
        </w:rPr>
        <w:t>ci lub cz</w:t>
      </w:r>
      <w:r>
        <w:rPr>
          <w:rFonts w:cs="Times New Roman"/>
          <w:bCs/>
          <w:color w:val="000000"/>
          <w:sz w:val="22"/>
          <w:szCs w:val="22"/>
        </w:rPr>
        <w:t>ęś</w:t>
      </w:r>
      <w:r w:rsidR="00903F3C">
        <w:rPr>
          <w:rFonts w:cs="Times New Roman"/>
          <w:bCs/>
          <w:color w:val="000000"/>
          <w:sz w:val="22"/>
          <w:szCs w:val="22"/>
        </w:rPr>
        <w:t>ci.</w:t>
      </w:r>
    </w:p>
    <w:p w14:paraId="4E6B89D1" w14:textId="77777777" w:rsidR="008E432C" w:rsidRDefault="008E432C" w:rsidP="00346381">
      <w:pPr>
        <w:pStyle w:val="Standard"/>
        <w:tabs>
          <w:tab w:val="num" w:pos="851"/>
        </w:tabs>
        <w:ind w:left="851" w:hanging="425"/>
        <w:jc w:val="both"/>
        <w:rPr>
          <w:rFonts w:cs="Times New Roman"/>
          <w:bCs/>
          <w:color w:val="000000"/>
          <w:sz w:val="22"/>
          <w:szCs w:val="22"/>
        </w:rPr>
      </w:pPr>
    </w:p>
    <w:p w14:paraId="0E92FDA8"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na </w:t>
      </w:r>
      <w:r>
        <w:rPr>
          <w:rFonts w:cs="Times New Roman"/>
          <w:bCs/>
          <w:color w:val="000000"/>
          <w:sz w:val="22"/>
          <w:szCs w:val="22"/>
        </w:rPr>
        <w:t>skutek wniesienia skargi nie moż</w:t>
      </w:r>
      <w:r w:rsidR="00903F3C">
        <w:rPr>
          <w:rFonts w:cs="Times New Roman"/>
          <w:bCs/>
          <w:color w:val="000000"/>
          <w:sz w:val="22"/>
          <w:szCs w:val="22"/>
        </w:rPr>
        <w:t>na rozszerzy</w:t>
      </w:r>
      <w:r>
        <w:rPr>
          <w:rFonts w:cs="Times New Roman"/>
          <w:bCs/>
          <w:color w:val="000000"/>
          <w:sz w:val="22"/>
          <w:szCs w:val="22"/>
        </w:rPr>
        <w:t>ć</w:t>
      </w:r>
      <w:r w:rsidR="00903F3C">
        <w:rPr>
          <w:rFonts w:cs="Times New Roman"/>
          <w:bCs/>
          <w:color w:val="000000"/>
          <w:sz w:val="22"/>
          <w:szCs w:val="22"/>
        </w:rPr>
        <w:t xml:space="preserve"> </w:t>
      </w:r>
      <w:r>
        <w:rPr>
          <w:rFonts w:cs="Times New Roman"/>
          <w:bCs/>
          <w:color w:val="000000"/>
          <w:sz w:val="22"/>
          <w:szCs w:val="22"/>
        </w:rPr>
        <w:t>żą</w:t>
      </w:r>
      <w:r w:rsidR="00903F3C">
        <w:rPr>
          <w:rFonts w:cs="Times New Roman"/>
          <w:bCs/>
          <w:color w:val="000000"/>
          <w:sz w:val="22"/>
          <w:szCs w:val="22"/>
        </w:rPr>
        <w:t>dania odwołania ani wyst</w:t>
      </w:r>
      <w:r>
        <w:rPr>
          <w:rFonts w:cs="Times New Roman"/>
          <w:bCs/>
          <w:color w:val="000000"/>
          <w:sz w:val="22"/>
          <w:szCs w:val="22"/>
        </w:rPr>
        <w:t>ępować</w:t>
      </w:r>
      <w:r w:rsidR="00903F3C">
        <w:rPr>
          <w:rFonts w:cs="Times New Roman"/>
          <w:bCs/>
          <w:color w:val="000000"/>
          <w:sz w:val="22"/>
          <w:szCs w:val="22"/>
        </w:rPr>
        <w:t xml:space="preserve"> z nowym</w:t>
      </w:r>
      <w:r>
        <w:rPr>
          <w:rFonts w:cs="Times New Roman"/>
          <w:bCs/>
          <w:color w:val="000000"/>
          <w:sz w:val="22"/>
          <w:szCs w:val="22"/>
        </w:rPr>
        <w:t>i</w:t>
      </w:r>
      <w:r w:rsidR="00903F3C">
        <w:rPr>
          <w:rFonts w:cs="Times New Roman"/>
          <w:bCs/>
          <w:color w:val="000000"/>
          <w:sz w:val="22"/>
          <w:szCs w:val="22"/>
        </w:rPr>
        <w:t xml:space="preserve"> zadaniami</w:t>
      </w:r>
    </w:p>
    <w:p w14:paraId="3819CAA2" w14:textId="77777777" w:rsidR="00903F3C" w:rsidRDefault="00903F3C" w:rsidP="00903F3C">
      <w:pPr>
        <w:pStyle w:val="Standard"/>
        <w:rPr>
          <w:rFonts w:cs="Times New Roman"/>
          <w:bCs/>
          <w:color w:val="000000"/>
          <w:sz w:val="22"/>
          <w:szCs w:val="22"/>
        </w:rPr>
      </w:pPr>
    </w:p>
    <w:p w14:paraId="507F6FF5" w14:textId="77777777" w:rsidR="00903F3C" w:rsidRPr="00346381" w:rsidRDefault="00642565" w:rsidP="00A22F84">
      <w:pPr>
        <w:pStyle w:val="Standard"/>
        <w:numPr>
          <w:ilvl w:val="0"/>
          <w:numId w:val="7"/>
        </w:numPr>
        <w:tabs>
          <w:tab w:val="clear" w:pos="720"/>
          <w:tab w:val="num" w:pos="426"/>
        </w:tabs>
        <w:ind w:left="426" w:hanging="426"/>
        <w:jc w:val="both"/>
        <w:rPr>
          <w:rFonts w:cs="Times New Roman"/>
          <w:b/>
          <w:bCs/>
          <w:color w:val="000000"/>
          <w:sz w:val="22"/>
          <w:szCs w:val="22"/>
        </w:rPr>
      </w:pPr>
      <w:r w:rsidRPr="00476A67">
        <w:rPr>
          <w:rFonts w:cs="Times New Roman"/>
          <w:bCs/>
          <w:color w:val="000000"/>
          <w:sz w:val="22"/>
          <w:szCs w:val="22"/>
        </w:rPr>
        <w:t xml:space="preserve">Wykonawca może w terminie przewidzianym do wniesienia odwołania </w:t>
      </w:r>
      <w:r w:rsidRPr="00476A67">
        <w:rPr>
          <w:rFonts w:cs="Times New Roman"/>
          <w:b/>
          <w:bCs/>
          <w:color w:val="000000"/>
          <w:sz w:val="22"/>
          <w:szCs w:val="22"/>
        </w:rPr>
        <w:t xml:space="preserve">poinformować </w:t>
      </w:r>
      <w:r w:rsidR="008E432C">
        <w:rPr>
          <w:rFonts w:cs="Times New Roman"/>
          <w:b/>
          <w:bCs/>
          <w:color w:val="000000"/>
          <w:sz w:val="22"/>
          <w:szCs w:val="22"/>
        </w:rPr>
        <w:t xml:space="preserve"> </w:t>
      </w:r>
      <w:r w:rsidR="008E432C" w:rsidRPr="00346381">
        <w:rPr>
          <w:rFonts w:cs="Times New Roman"/>
          <w:b/>
          <w:bCs/>
          <w:color w:val="000000"/>
          <w:sz w:val="22"/>
          <w:szCs w:val="22"/>
        </w:rPr>
        <w:t>Z</w:t>
      </w:r>
      <w:r w:rsidRPr="00346381">
        <w:rPr>
          <w:rFonts w:cs="Times New Roman"/>
          <w:b/>
          <w:bCs/>
          <w:color w:val="000000"/>
          <w:sz w:val="22"/>
          <w:szCs w:val="22"/>
        </w:rPr>
        <w:t>amawiającego o niezgodnej z przepisami ustawy czynności</w:t>
      </w:r>
      <w:r w:rsidRPr="00346381">
        <w:rPr>
          <w:rFonts w:cs="Times New Roman"/>
          <w:bCs/>
          <w:color w:val="000000"/>
          <w:sz w:val="22"/>
          <w:szCs w:val="22"/>
        </w:rPr>
        <w:t xml:space="preserve"> podjętej przez niego lub </w:t>
      </w:r>
      <w:r w:rsidR="008E432C" w:rsidRPr="00346381">
        <w:rPr>
          <w:rFonts w:cs="Times New Roman"/>
          <w:bCs/>
          <w:color w:val="000000"/>
          <w:sz w:val="22"/>
          <w:szCs w:val="22"/>
        </w:rPr>
        <w:t xml:space="preserve"> </w:t>
      </w:r>
      <w:r w:rsidRPr="00346381">
        <w:rPr>
          <w:rFonts w:cs="Times New Roman"/>
          <w:bCs/>
          <w:color w:val="000000"/>
          <w:sz w:val="22"/>
          <w:szCs w:val="22"/>
        </w:rPr>
        <w:t xml:space="preserve">zaniechaniu czynności, do której jest on zobowiązany na podstawie ustawy, na które nie </w:t>
      </w:r>
      <w:r w:rsidR="008E432C" w:rsidRPr="00346381">
        <w:rPr>
          <w:rFonts w:cs="Times New Roman"/>
          <w:bCs/>
          <w:color w:val="000000"/>
          <w:sz w:val="22"/>
          <w:szCs w:val="22"/>
        </w:rPr>
        <w:t xml:space="preserve">  </w:t>
      </w:r>
      <w:r w:rsidRPr="00346381">
        <w:rPr>
          <w:rFonts w:cs="Times New Roman"/>
          <w:bCs/>
          <w:color w:val="000000"/>
          <w:sz w:val="22"/>
          <w:szCs w:val="22"/>
        </w:rPr>
        <w:t xml:space="preserve">przysługuje odwołanie na podstawie art. 180 ust. 2 ustawy </w:t>
      </w:r>
      <w:proofErr w:type="spellStart"/>
      <w:r w:rsidRPr="00346381">
        <w:rPr>
          <w:rFonts w:cs="Times New Roman"/>
          <w:bCs/>
          <w:color w:val="000000"/>
          <w:sz w:val="22"/>
          <w:szCs w:val="22"/>
        </w:rPr>
        <w:t>Pzp</w:t>
      </w:r>
      <w:proofErr w:type="spellEnd"/>
    </w:p>
    <w:p w14:paraId="43F6F24E" w14:textId="77777777" w:rsidR="00903F3C" w:rsidRDefault="00903F3C" w:rsidP="00903F3C">
      <w:pPr>
        <w:pStyle w:val="Standard"/>
        <w:rPr>
          <w:rFonts w:cs="Times New Roman"/>
          <w:bCs/>
          <w:color w:val="000000"/>
          <w:sz w:val="22"/>
          <w:szCs w:val="22"/>
        </w:rPr>
      </w:pPr>
    </w:p>
    <w:p w14:paraId="73BA6E2E" w14:textId="77777777" w:rsidR="00903F3C" w:rsidRPr="00346381"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642565">
        <w:rPr>
          <w:rFonts w:cs="Times New Roman"/>
          <w:bCs/>
          <w:color w:val="000000"/>
          <w:sz w:val="22"/>
          <w:szCs w:val="22"/>
        </w:rPr>
        <w:t xml:space="preserve"> przypadku uznania zasadno</w:t>
      </w:r>
      <w:r>
        <w:rPr>
          <w:rFonts w:cs="Times New Roman"/>
          <w:bCs/>
          <w:color w:val="000000"/>
          <w:sz w:val="22"/>
          <w:szCs w:val="22"/>
        </w:rPr>
        <w:t>ś</w:t>
      </w:r>
      <w:r w:rsidR="00642565">
        <w:rPr>
          <w:rFonts w:cs="Times New Roman"/>
          <w:bCs/>
          <w:color w:val="000000"/>
          <w:sz w:val="22"/>
          <w:szCs w:val="22"/>
        </w:rPr>
        <w:t>ci przekazanej info</w:t>
      </w:r>
      <w:r>
        <w:rPr>
          <w:rFonts w:cs="Times New Roman"/>
          <w:bCs/>
          <w:color w:val="000000"/>
          <w:sz w:val="22"/>
          <w:szCs w:val="22"/>
        </w:rPr>
        <w:t>r</w:t>
      </w:r>
      <w:r w:rsidR="00642565">
        <w:rPr>
          <w:rFonts w:cs="Times New Roman"/>
          <w:bCs/>
          <w:color w:val="000000"/>
          <w:sz w:val="22"/>
          <w:szCs w:val="22"/>
        </w:rPr>
        <w:t xml:space="preserve">macji </w:t>
      </w:r>
      <w:r>
        <w:rPr>
          <w:rFonts w:cs="Times New Roman"/>
          <w:bCs/>
          <w:color w:val="000000"/>
          <w:sz w:val="22"/>
          <w:szCs w:val="22"/>
        </w:rPr>
        <w:t>Zamawiają</w:t>
      </w:r>
      <w:r w:rsidR="00642565">
        <w:rPr>
          <w:rFonts w:cs="Times New Roman"/>
          <w:bCs/>
          <w:color w:val="000000"/>
          <w:sz w:val="22"/>
          <w:szCs w:val="22"/>
        </w:rPr>
        <w:t>cy powtarza czynno</w:t>
      </w:r>
      <w:r>
        <w:rPr>
          <w:rFonts w:cs="Times New Roman"/>
          <w:bCs/>
          <w:color w:val="000000"/>
          <w:sz w:val="22"/>
          <w:szCs w:val="22"/>
        </w:rPr>
        <w:t>ść</w:t>
      </w:r>
      <w:r w:rsidR="00642565">
        <w:rPr>
          <w:rFonts w:cs="Times New Roman"/>
          <w:bCs/>
          <w:color w:val="000000"/>
          <w:sz w:val="22"/>
          <w:szCs w:val="22"/>
        </w:rPr>
        <w:t xml:space="preserve"> </w:t>
      </w:r>
      <w:r w:rsidR="00642565" w:rsidRPr="00346381">
        <w:rPr>
          <w:rFonts w:cs="Times New Roman"/>
          <w:bCs/>
          <w:color w:val="000000"/>
          <w:sz w:val="22"/>
          <w:szCs w:val="22"/>
        </w:rPr>
        <w:t>albo dokonuje czynno</w:t>
      </w:r>
      <w:r w:rsidRPr="00346381">
        <w:rPr>
          <w:rFonts w:cs="Times New Roman"/>
          <w:bCs/>
          <w:color w:val="000000"/>
          <w:sz w:val="22"/>
          <w:szCs w:val="22"/>
        </w:rPr>
        <w:t>ś</w:t>
      </w:r>
      <w:r w:rsidR="00642565" w:rsidRPr="00346381">
        <w:rPr>
          <w:rFonts w:cs="Times New Roman"/>
          <w:bCs/>
          <w:color w:val="000000"/>
          <w:sz w:val="22"/>
          <w:szCs w:val="22"/>
        </w:rPr>
        <w:t>ci zaniechanej, informuj</w:t>
      </w:r>
      <w:r w:rsidRPr="00346381">
        <w:rPr>
          <w:rFonts w:cs="Times New Roman"/>
          <w:bCs/>
          <w:color w:val="000000"/>
          <w:sz w:val="22"/>
          <w:szCs w:val="22"/>
        </w:rPr>
        <w:t>ąc</w:t>
      </w:r>
      <w:r w:rsidR="00642565" w:rsidRPr="00346381">
        <w:rPr>
          <w:rFonts w:cs="Times New Roman"/>
          <w:bCs/>
          <w:color w:val="000000"/>
          <w:sz w:val="22"/>
          <w:szCs w:val="22"/>
        </w:rPr>
        <w:t xml:space="preserve"> o tym </w:t>
      </w:r>
      <w:r w:rsidRPr="00346381">
        <w:rPr>
          <w:rFonts w:cs="Times New Roman"/>
          <w:bCs/>
          <w:color w:val="000000"/>
          <w:sz w:val="22"/>
          <w:szCs w:val="22"/>
        </w:rPr>
        <w:t>W</w:t>
      </w:r>
      <w:r w:rsidR="00642565" w:rsidRPr="00346381">
        <w:rPr>
          <w:rFonts w:cs="Times New Roman"/>
          <w:bCs/>
          <w:color w:val="000000"/>
          <w:sz w:val="22"/>
          <w:szCs w:val="22"/>
        </w:rPr>
        <w:t>ykonawców w sposób</w:t>
      </w:r>
      <w:r w:rsidRPr="00346381">
        <w:rPr>
          <w:rFonts w:cs="Times New Roman"/>
          <w:bCs/>
          <w:color w:val="000000"/>
          <w:sz w:val="22"/>
          <w:szCs w:val="22"/>
        </w:rPr>
        <w:t xml:space="preserve"> </w:t>
      </w:r>
      <w:r w:rsidR="00642565" w:rsidRPr="00346381">
        <w:rPr>
          <w:rFonts w:cs="Times New Roman"/>
          <w:bCs/>
          <w:color w:val="000000"/>
          <w:sz w:val="22"/>
          <w:szCs w:val="22"/>
        </w:rPr>
        <w:t>przewidziany w ustawie dla tej czynno</w:t>
      </w:r>
      <w:r w:rsidRPr="00346381">
        <w:rPr>
          <w:rFonts w:cs="Times New Roman"/>
          <w:bCs/>
          <w:color w:val="000000"/>
          <w:sz w:val="22"/>
          <w:szCs w:val="22"/>
        </w:rPr>
        <w:t>ś</w:t>
      </w:r>
      <w:r w:rsidR="00642565" w:rsidRPr="00346381">
        <w:rPr>
          <w:rFonts w:cs="Times New Roman"/>
          <w:bCs/>
          <w:color w:val="000000"/>
          <w:sz w:val="22"/>
          <w:szCs w:val="22"/>
        </w:rPr>
        <w:t>ci.</w:t>
      </w:r>
    </w:p>
    <w:p w14:paraId="5221BE5D" w14:textId="77777777" w:rsidR="008E432C" w:rsidRDefault="008E432C" w:rsidP="00346381">
      <w:pPr>
        <w:pStyle w:val="Standard"/>
        <w:jc w:val="both"/>
        <w:rPr>
          <w:rFonts w:cs="Times New Roman"/>
          <w:bCs/>
          <w:color w:val="000000"/>
          <w:sz w:val="22"/>
          <w:szCs w:val="22"/>
        </w:rPr>
      </w:pPr>
    </w:p>
    <w:p w14:paraId="7390E61A" w14:textId="77777777" w:rsidR="00642565" w:rsidRPr="00415AE5"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N</w:t>
      </w:r>
      <w:r w:rsidR="00642565">
        <w:rPr>
          <w:rFonts w:cs="Times New Roman"/>
          <w:bCs/>
          <w:color w:val="000000"/>
          <w:sz w:val="22"/>
          <w:szCs w:val="22"/>
        </w:rPr>
        <w:t>a czynno</w:t>
      </w:r>
      <w:r>
        <w:rPr>
          <w:rFonts w:cs="Times New Roman"/>
          <w:bCs/>
          <w:color w:val="000000"/>
          <w:sz w:val="22"/>
          <w:szCs w:val="22"/>
        </w:rPr>
        <w:t>ś</w:t>
      </w:r>
      <w:r w:rsidR="00642565">
        <w:rPr>
          <w:rFonts w:cs="Times New Roman"/>
          <w:bCs/>
          <w:color w:val="000000"/>
          <w:sz w:val="22"/>
          <w:szCs w:val="22"/>
        </w:rPr>
        <w:t>ci o których mowa powy</w:t>
      </w:r>
      <w:r>
        <w:rPr>
          <w:rFonts w:cs="Times New Roman"/>
          <w:bCs/>
          <w:color w:val="000000"/>
          <w:sz w:val="22"/>
          <w:szCs w:val="22"/>
        </w:rPr>
        <w:t>ż</w:t>
      </w:r>
      <w:r w:rsidR="00642565">
        <w:rPr>
          <w:rFonts w:cs="Times New Roman"/>
          <w:bCs/>
          <w:color w:val="000000"/>
          <w:sz w:val="22"/>
          <w:szCs w:val="22"/>
        </w:rPr>
        <w:t>ej, nie przysługuje odwołanie, z zastrze</w:t>
      </w:r>
      <w:r>
        <w:rPr>
          <w:rFonts w:cs="Times New Roman"/>
          <w:bCs/>
          <w:color w:val="000000"/>
          <w:sz w:val="22"/>
          <w:szCs w:val="22"/>
        </w:rPr>
        <w:t>ż</w:t>
      </w:r>
      <w:r w:rsidR="00642565">
        <w:rPr>
          <w:rFonts w:cs="Times New Roman"/>
          <w:bCs/>
          <w:color w:val="000000"/>
          <w:sz w:val="22"/>
          <w:szCs w:val="22"/>
        </w:rPr>
        <w:t>eniem art. 180</w:t>
      </w:r>
      <w:r w:rsidRPr="00415AE5">
        <w:rPr>
          <w:rFonts w:cs="Times New Roman"/>
          <w:bCs/>
          <w:color w:val="000000"/>
          <w:sz w:val="22"/>
          <w:szCs w:val="22"/>
        </w:rPr>
        <w:t xml:space="preserve"> </w:t>
      </w:r>
      <w:r w:rsidR="00642565" w:rsidRPr="00415AE5">
        <w:rPr>
          <w:rFonts w:cs="Times New Roman"/>
          <w:bCs/>
          <w:color w:val="000000"/>
          <w:sz w:val="22"/>
          <w:szCs w:val="22"/>
        </w:rPr>
        <w:t>ust. 2 ustawy.</w:t>
      </w:r>
    </w:p>
    <w:p w14:paraId="18D85800" w14:textId="77777777" w:rsidR="00903F3C" w:rsidRDefault="00903F3C" w:rsidP="00903F3C">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5"/>
        <w:gridCol w:w="7567"/>
      </w:tblGrid>
      <w:tr w:rsidR="007C6D71" w:rsidRPr="00C57583" w14:paraId="222066CE" w14:textId="77777777">
        <w:trPr>
          <w:trHeight w:val="470"/>
        </w:trPr>
        <w:tc>
          <w:tcPr>
            <w:tcW w:w="1510" w:type="dxa"/>
            <w:shd w:val="clear" w:color="auto" w:fill="E0E0E0"/>
            <w:vAlign w:val="center"/>
          </w:tcPr>
          <w:p w14:paraId="3EB4C8D9" w14:textId="77777777" w:rsidR="007C6D71" w:rsidRPr="00C57583" w:rsidRDefault="007C6D71"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w:t>
            </w:r>
            <w:r w:rsidR="00055037">
              <w:rPr>
                <w:rFonts w:ascii="Times New Roman" w:hAnsi="Times New Roman"/>
                <w:color w:val="auto"/>
                <w:szCs w:val="24"/>
              </w:rPr>
              <w:t>I</w:t>
            </w:r>
          </w:p>
        </w:tc>
        <w:tc>
          <w:tcPr>
            <w:tcW w:w="7702" w:type="dxa"/>
            <w:shd w:val="clear" w:color="auto" w:fill="E0E0E0"/>
            <w:vAlign w:val="center"/>
          </w:tcPr>
          <w:p w14:paraId="388A064C"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Informacje o formalnościach jakie powinny zostać dopełnione po wyborze oferty w celu zawarcia umowy w sprawie zamówienia publicznego</w:t>
            </w:r>
            <w:r w:rsidRPr="00C57583">
              <w:rPr>
                <w:rFonts w:ascii="Times New Roman" w:hAnsi="Times New Roman"/>
                <w:color w:val="auto"/>
                <w:szCs w:val="24"/>
              </w:rPr>
              <w:t xml:space="preserve"> </w:t>
            </w:r>
          </w:p>
        </w:tc>
      </w:tr>
    </w:tbl>
    <w:p w14:paraId="5014B477" w14:textId="77777777" w:rsidR="00CD5E48" w:rsidRDefault="00CD5E48" w:rsidP="00424009">
      <w:pPr>
        <w:pStyle w:val="Standard"/>
        <w:ind w:left="-567"/>
        <w:rPr>
          <w:rFonts w:cs="Times New Roman"/>
          <w:bCs/>
          <w:color w:val="000000"/>
          <w:sz w:val="22"/>
          <w:szCs w:val="22"/>
        </w:rPr>
      </w:pPr>
    </w:p>
    <w:p w14:paraId="455C2BF2" w14:textId="77777777" w:rsidR="007C6D71" w:rsidRDefault="007C6D71" w:rsidP="00415AE5">
      <w:pPr>
        <w:jc w:val="both"/>
        <w:rPr>
          <w:sz w:val="22"/>
          <w:szCs w:val="22"/>
        </w:rPr>
      </w:pPr>
      <w:r w:rsidRPr="00F03CC6">
        <w:rPr>
          <w:sz w:val="22"/>
          <w:szCs w:val="22"/>
        </w:rPr>
        <w:t xml:space="preserve">Zamawiający informuje niezwłocznie wszystkich </w:t>
      </w:r>
      <w:r>
        <w:rPr>
          <w:sz w:val="22"/>
          <w:szCs w:val="22"/>
        </w:rPr>
        <w:t>W</w:t>
      </w:r>
      <w:r w:rsidRPr="00F03CC6">
        <w:rPr>
          <w:sz w:val="22"/>
          <w:szCs w:val="22"/>
        </w:rPr>
        <w:t>ykonawców o:</w:t>
      </w:r>
    </w:p>
    <w:p w14:paraId="7C0EC045" w14:textId="77777777" w:rsidR="007C6D71" w:rsidRDefault="007C6D71" w:rsidP="00A22F84">
      <w:pPr>
        <w:numPr>
          <w:ilvl w:val="3"/>
          <w:numId w:val="1"/>
        </w:numPr>
        <w:ind w:left="426" w:hanging="426"/>
        <w:jc w:val="both"/>
        <w:rPr>
          <w:sz w:val="22"/>
          <w:szCs w:val="22"/>
        </w:rPr>
      </w:pPr>
      <w:r>
        <w:rPr>
          <w:sz w:val="22"/>
          <w:szCs w:val="22"/>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5CF323B5" w14:textId="77777777" w:rsidR="005E571A" w:rsidRDefault="005E571A" w:rsidP="005E571A">
      <w:pPr>
        <w:jc w:val="both"/>
        <w:rPr>
          <w:sz w:val="22"/>
          <w:szCs w:val="22"/>
        </w:rPr>
      </w:pPr>
    </w:p>
    <w:p w14:paraId="76ADAE58" w14:textId="77777777" w:rsidR="007C6D71" w:rsidRDefault="007C6D71" w:rsidP="00A22F84">
      <w:pPr>
        <w:numPr>
          <w:ilvl w:val="3"/>
          <w:numId w:val="1"/>
        </w:numPr>
        <w:ind w:left="426" w:hanging="426"/>
        <w:jc w:val="both"/>
        <w:rPr>
          <w:sz w:val="22"/>
          <w:szCs w:val="22"/>
        </w:rPr>
      </w:pPr>
      <w:r>
        <w:rPr>
          <w:sz w:val="22"/>
          <w:szCs w:val="22"/>
        </w:rPr>
        <w:t>Wykonawcach którzy zostali wykluczeni</w:t>
      </w:r>
    </w:p>
    <w:p w14:paraId="00064CC6" w14:textId="77777777" w:rsidR="0069700E" w:rsidRDefault="0069700E" w:rsidP="0069700E">
      <w:pPr>
        <w:jc w:val="both"/>
        <w:rPr>
          <w:sz w:val="22"/>
          <w:szCs w:val="22"/>
        </w:rPr>
      </w:pPr>
    </w:p>
    <w:p w14:paraId="0CBC0380" w14:textId="521CCFC6" w:rsidR="005E571A" w:rsidRDefault="007C6D71" w:rsidP="0069700E">
      <w:pPr>
        <w:numPr>
          <w:ilvl w:val="3"/>
          <w:numId w:val="1"/>
        </w:numPr>
        <w:ind w:left="426" w:hanging="426"/>
        <w:jc w:val="both"/>
        <w:rPr>
          <w:sz w:val="22"/>
          <w:szCs w:val="22"/>
        </w:rPr>
      </w:pPr>
      <w:r>
        <w:rPr>
          <w:sz w:val="22"/>
          <w:szCs w:val="22"/>
        </w:rPr>
        <w:t xml:space="preserve">Wykonawcach których oferty zostały odrzucone, powodach odrzucenia oferty, a w </w:t>
      </w:r>
      <w:r w:rsidRPr="00415AE5">
        <w:rPr>
          <w:sz w:val="22"/>
          <w:szCs w:val="22"/>
        </w:rPr>
        <w:t xml:space="preserve">przypadkach </w:t>
      </w:r>
      <w:r w:rsidR="00073EE3">
        <w:rPr>
          <w:sz w:val="22"/>
          <w:szCs w:val="22"/>
        </w:rPr>
        <w:br/>
      </w:r>
      <w:r w:rsidRPr="00415AE5">
        <w:rPr>
          <w:sz w:val="22"/>
          <w:szCs w:val="22"/>
        </w:rPr>
        <w:t>o których mowa w art.89 ust. 4 i 5, braku równoważności lub braku spełniania wymagań dotyczących wydajności lub funkcjonalności</w:t>
      </w:r>
    </w:p>
    <w:p w14:paraId="600F315B" w14:textId="77777777" w:rsidR="00454B80" w:rsidRPr="0069700E" w:rsidRDefault="00454B80" w:rsidP="00454B80">
      <w:pPr>
        <w:jc w:val="both"/>
        <w:rPr>
          <w:sz w:val="22"/>
          <w:szCs w:val="22"/>
        </w:rPr>
      </w:pPr>
    </w:p>
    <w:p w14:paraId="23DF087D" w14:textId="77777777" w:rsidR="007C6D71" w:rsidRDefault="007C6D71" w:rsidP="00A22F84">
      <w:pPr>
        <w:numPr>
          <w:ilvl w:val="3"/>
          <w:numId w:val="1"/>
        </w:numPr>
        <w:ind w:left="426" w:hanging="426"/>
        <w:jc w:val="both"/>
        <w:rPr>
          <w:sz w:val="22"/>
          <w:szCs w:val="22"/>
        </w:rPr>
      </w:pPr>
      <w:r>
        <w:rPr>
          <w:sz w:val="22"/>
          <w:szCs w:val="22"/>
        </w:rPr>
        <w:t>Unieważnieniu postępowania</w:t>
      </w:r>
    </w:p>
    <w:p w14:paraId="3E557361" w14:textId="77777777" w:rsidR="007C6D71" w:rsidRDefault="00415AE5" w:rsidP="00415AE5">
      <w:pPr>
        <w:jc w:val="both"/>
        <w:rPr>
          <w:sz w:val="22"/>
          <w:szCs w:val="22"/>
        </w:rPr>
      </w:pPr>
      <w:r>
        <w:rPr>
          <w:sz w:val="22"/>
          <w:szCs w:val="22"/>
        </w:rPr>
        <w:t xml:space="preserve">       </w:t>
      </w:r>
      <w:r w:rsidR="007C6D71">
        <w:rPr>
          <w:sz w:val="22"/>
          <w:szCs w:val="22"/>
        </w:rPr>
        <w:t>- podając uzasadnienie faktyczne i prawne.</w:t>
      </w:r>
    </w:p>
    <w:p w14:paraId="6F381AF0" w14:textId="77777777" w:rsidR="00415AE5" w:rsidRDefault="00415AE5" w:rsidP="00415AE5">
      <w:pPr>
        <w:jc w:val="both"/>
        <w:rPr>
          <w:sz w:val="22"/>
          <w:szCs w:val="22"/>
        </w:rPr>
      </w:pPr>
    </w:p>
    <w:p w14:paraId="566E6D0F" w14:textId="77777777" w:rsidR="007C6D71" w:rsidRDefault="007C6D71" w:rsidP="00415AE5">
      <w:pPr>
        <w:jc w:val="both"/>
        <w:rPr>
          <w:sz w:val="22"/>
          <w:szCs w:val="22"/>
        </w:rPr>
      </w:pPr>
      <w:r>
        <w:rPr>
          <w:sz w:val="22"/>
          <w:szCs w:val="22"/>
        </w:rPr>
        <w:t>Ponadto zamawiający zamieszcza informacje na stronie internetowej.</w:t>
      </w:r>
    </w:p>
    <w:p w14:paraId="655ACCA9" w14:textId="77777777" w:rsidR="007C6D71" w:rsidRDefault="007C6D71" w:rsidP="00415AE5">
      <w:pPr>
        <w:jc w:val="both"/>
        <w:rPr>
          <w:sz w:val="22"/>
          <w:szCs w:val="22"/>
        </w:rPr>
      </w:pPr>
    </w:p>
    <w:p w14:paraId="676A6508" w14:textId="77777777" w:rsidR="007C6D71" w:rsidRDefault="007C6D71" w:rsidP="009A2DBA">
      <w:pPr>
        <w:ind w:firstLine="426"/>
        <w:jc w:val="both"/>
        <w:rPr>
          <w:sz w:val="22"/>
          <w:szCs w:val="22"/>
        </w:rPr>
      </w:pPr>
      <w:r>
        <w:rPr>
          <w:sz w:val="22"/>
          <w:szCs w:val="22"/>
        </w:rPr>
        <w:t xml:space="preserve">Umowa w sprawie zamówienia publicznego zostanie zawarta w terminie nie krótszym niż 5 dni od dnia przesłania zawiadomienia o wyborze najkorzystniejszej oferty, jeżeli zawiadomienie to zostało przesłane przy użyciu środków komunikacji elektronicznej, albo 10 dni </w:t>
      </w:r>
      <w:r w:rsidR="00415AE5">
        <w:rPr>
          <w:sz w:val="22"/>
          <w:szCs w:val="22"/>
        </w:rPr>
        <w:t>-</w:t>
      </w:r>
      <w:r>
        <w:rPr>
          <w:sz w:val="22"/>
          <w:szCs w:val="22"/>
        </w:rPr>
        <w:t xml:space="preserve"> jeżeli zostało przesłane </w:t>
      </w:r>
      <w:r w:rsidR="00415AE5">
        <w:rPr>
          <w:sz w:val="22"/>
          <w:szCs w:val="22"/>
        </w:rPr>
        <w:br/>
      </w:r>
      <w:r>
        <w:rPr>
          <w:sz w:val="22"/>
          <w:szCs w:val="22"/>
        </w:rPr>
        <w:t>w inny sposób.</w:t>
      </w:r>
    </w:p>
    <w:p w14:paraId="77B2C47C" w14:textId="77777777" w:rsidR="007C6D71" w:rsidRDefault="007C6D71" w:rsidP="009A2DBA">
      <w:pPr>
        <w:ind w:firstLine="426"/>
        <w:jc w:val="both"/>
        <w:rPr>
          <w:sz w:val="22"/>
          <w:szCs w:val="22"/>
        </w:rPr>
      </w:pPr>
      <w:r>
        <w:rPr>
          <w:sz w:val="22"/>
          <w:szCs w:val="22"/>
        </w:rPr>
        <w:lastRenderedPageBreak/>
        <w:t xml:space="preserve">Zamawiający może zawrzeć umowę w sprawie zamówienia publicznego przed upływem terminów </w:t>
      </w:r>
      <w:r w:rsidR="00415AE5">
        <w:rPr>
          <w:sz w:val="22"/>
          <w:szCs w:val="22"/>
        </w:rPr>
        <w:br/>
      </w:r>
      <w:r>
        <w:rPr>
          <w:sz w:val="22"/>
          <w:szCs w:val="22"/>
        </w:rPr>
        <w:t xml:space="preserve">o których mowa powyżej w przypadku trybu przetargu nieograniczonego gdy złożono tylko jedną ofertę. </w:t>
      </w:r>
    </w:p>
    <w:p w14:paraId="2028CE6C" w14:textId="77777777" w:rsidR="002F6F33" w:rsidRPr="00F03CC6" w:rsidRDefault="002F6F33" w:rsidP="007C6D7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8"/>
        <w:gridCol w:w="7564"/>
      </w:tblGrid>
      <w:tr w:rsidR="002F6F33" w:rsidRPr="00C57583" w14:paraId="1784C7D8" w14:textId="77777777" w:rsidTr="00055037">
        <w:trPr>
          <w:trHeight w:val="470"/>
        </w:trPr>
        <w:tc>
          <w:tcPr>
            <w:tcW w:w="1498" w:type="dxa"/>
            <w:shd w:val="clear" w:color="auto" w:fill="E0E0E0"/>
            <w:vAlign w:val="center"/>
          </w:tcPr>
          <w:p w14:paraId="5883C4FF" w14:textId="77777777" w:rsidR="002F6F33" w:rsidRPr="00C57583" w:rsidRDefault="002F6F33"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XVII</w:t>
            </w:r>
            <w:r w:rsidR="00055037">
              <w:rPr>
                <w:rFonts w:ascii="Times New Roman" w:hAnsi="Times New Roman"/>
                <w:color w:val="auto"/>
                <w:szCs w:val="24"/>
              </w:rPr>
              <w:t>I</w:t>
            </w:r>
          </w:p>
        </w:tc>
        <w:tc>
          <w:tcPr>
            <w:tcW w:w="7564" w:type="dxa"/>
            <w:shd w:val="clear" w:color="auto" w:fill="E0E0E0"/>
            <w:vAlign w:val="center"/>
          </w:tcPr>
          <w:p w14:paraId="52295A94" w14:textId="77777777" w:rsidR="002F6F33" w:rsidRPr="00C57583" w:rsidRDefault="002F6F33" w:rsidP="00C80A1D">
            <w:pPr>
              <w:pStyle w:val="Nagwek7"/>
              <w:rPr>
                <w:rFonts w:ascii="Times New Roman" w:hAnsi="Times New Roman"/>
                <w:color w:val="auto"/>
                <w:szCs w:val="24"/>
              </w:rPr>
            </w:pPr>
            <w:r>
              <w:rPr>
                <w:rFonts w:ascii="Times New Roman" w:hAnsi="Times New Roman"/>
                <w:color w:val="auto"/>
                <w:szCs w:val="24"/>
              </w:rPr>
              <w:t>Gwarancja</w:t>
            </w:r>
            <w:r w:rsidRPr="00C57583">
              <w:rPr>
                <w:rFonts w:ascii="Times New Roman" w:hAnsi="Times New Roman"/>
                <w:color w:val="auto"/>
                <w:szCs w:val="24"/>
              </w:rPr>
              <w:t xml:space="preserve"> </w:t>
            </w:r>
            <w:r>
              <w:rPr>
                <w:rFonts w:ascii="Times New Roman" w:hAnsi="Times New Roman"/>
                <w:color w:val="auto"/>
                <w:szCs w:val="24"/>
              </w:rPr>
              <w:t>jakości i rękojmia za wady</w:t>
            </w:r>
          </w:p>
        </w:tc>
      </w:tr>
    </w:tbl>
    <w:p w14:paraId="5BF36868" w14:textId="77777777" w:rsidR="002F6F33" w:rsidRPr="0034431D" w:rsidRDefault="002F6F33" w:rsidP="002F6F33">
      <w:pPr>
        <w:pStyle w:val="BodySingle"/>
        <w:rPr>
          <w:rFonts w:ascii="Times New Roman" w:eastAsia="Arial" w:hAnsi="Times New Roman" w:cs="Times New Roman"/>
          <w:bCs/>
          <w:color w:val="000000"/>
          <w:sz w:val="22"/>
          <w:szCs w:val="22"/>
        </w:rPr>
      </w:pPr>
    </w:p>
    <w:p w14:paraId="23F94DCD" w14:textId="176E59CA" w:rsidR="009A2DBA" w:rsidRPr="00073EE3" w:rsidRDefault="009A2DBA" w:rsidP="00400ED6">
      <w:pPr>
        <w:pStyle w:val="Adreszwrotnynakopercie"/>
        <w:numPr>
          <w:ilvl w:val="0"/>
          <w:numId w:val="30"/>
        </w:numPr>
        <w:tabs>
          <w:tab w:val="clear" w:pos="720"/>
          <w:tab w:val="num" w:pos="426"/>
        </w:tabs>
        <w:ind w:left="426" w:hanging="426"/>
        <w:jc w:val="both"/>
        <w:rPr>
          <w:rFonts w:ascii="Times New Roman" w:hAnsi="Times New Roman" w:cs="Times New Roman"/>
          <w:b/>
          <w:bCs/>
          <w:sz w:val="22"/>
          <w:szCs w:val="22"/>
        </w:rPr>
      </w:pPr>
      <w:bookmarkStart w:id="6" w:name="_Hlk32916135"/>
      <w:r w:rsidRPr="00073EE3">
        <w:rPr>
          <w:rFonts w:ascii="Times New Roman" w:hAnsi="Times New Roman" w:cs="Times New Roman"/>
          <w:b/>
          <w:bCs/>
          <w:sz w:val="22"/>
          <w:szCs w:val="22"/>
        </w:rPr>
        <w:t>Wykonawca udzieli gwarancji jakości dla przedmiotu zamówienia</w:t>
      </w:r>
      <w:r w:rsidR="00073EE3" w:rsidRPr="00073EE3">
        <w:rPr>
          <w:rFonts w:ascii="Times New Roman" w:hAnsi="Times New Roman" w:cs="Times New Roman"/>
          <w:b/>
          <w:bCs/>
          <w:sz w:val="22"/>
          <w:szCs w:val="22"/>
        </w:rPr>
        <w:t xml:space="preserve">. Minimalny okres gwarancji wynosi </w:t>
      </w:r>
      <w:r w:rsidR="005D2E23">
        <w:rPr>
          <w:rFonts w:ascii="Times New Roman" w:hAnsi="Times New Roman" w:cs="Times New Roman"/>
          <w:b/>
          <w:bCs/>
          <w:sz w:val="22"/>
          <w:szCs w:val="22"/>
        </w:rPr>
        <w:t>36</w:t>
      </w:r>
      <w:r w:rsidRPr="00073EE3">
        <w:rPr>
          <w:rFonts w:ascii="Times New Roman" w:hAnsi="Times New Roman" w:cs="Times New Roman"/>
          <w:b/>
          <w:bCs/>
          <w:sz w:val="22"/>
          <w:szCs w:val="22"/>
        </w:rPr>
        <w:t xml:space="preserve"> miesięcy,</w:t>
      </w:r>
      <w:r w:rsidR="005D2E23">
        <w:rPr>
          <w:rFonts w:ascii="Times New Roman" w:hAnsi="Times New Roman" w:cs="Times New Roman"/>
          <w:b/>
          <w:bCs/>
          <w:sz w:val="22"/>
          <w:szCs w:val="22"/>
        </w:rPr>
        <w:t xml:space="preserve"> zaś maksymalny </w:t>
      </w:r>
      <w:r w:rsidRPr="00073EE3">
        <w:rPr>
          <w:rFonts w:ascii="Times New Roman" w:hAnsi="Times New Roman" w:cs="Times New Roman"/>
          <w:b/>
          <w:bCs/>
          <w:sz w:val="22"/>
          <w:szCs w:val="22"/>
        </w:rPr>
        <w:t xml:space="preserve"> </w:t>
      </w:r>
      <w:r w:rsidR="005D2E23">
        <w:rPr>
          <w:rFonts w:ascii="Times New Roman" w:hAnsi="Times New Roman" w:cs="Times New Roman"/>
          <w:b/>
          <w:bCs/>
          <w:sz w:val="22"/>
          <w:szCs w:val="22"/>
        </w:rPr>
        <w:t xml:space="preserve">wynosi 60 miesięcy </w:t>
      </w:r>
      <w:r w:rsidRPr="00073EE3">
        <w:rPr>
          <w:rFonts w:ascii="Times New Roman" w:hAnsi="Times New Roman" w:cs="Times New Roman"/>
          <w:b/>
          <w:bCs/>
          <w:sz w:val="22"/>
          <w:szCs w:val="22"/>
        </w:rPr>
        <w:t>licząc od daty podpisania protokołu końcowego odbioru przedmiotu zamówienia.</w:t>
      </w:r>
    </w:p>
    <w:p w14:paraId="2E2A7A28" w14:textId="77777777" w:rsidR="009A2DBA" w:rsidRPr="009A2DBA" w:rsidRDefault="009A2DBA" w:rsidP="009A2DBA">
      <w:pPr>
        <w:pStyle w:val="Akapitzlist"/>
        <w:rPr>
          <w:color w:val="FF0000"/>
          <w:sz w:val="22"/>
          <w:szCs w:val="22"/>
        </w:rPr>
      </w:pPr>
    </w:p>
    <w:p w14:paraId="2E9D0B5A" w14:textId="77777777" w:rsidR="009A2DBA" w:rsidRPr="00AA4A39" w:rsidRDefault="009A2DBA" w:rsidP="00400ED6">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AA4A39">
        <w:rPr>
          <w:rFonts w:ascii="Times New Roman" w:hAnsi="Times New Roman" w:cs="Times New Roman"/>
          <w:sz w:val="22"/>
          <w:szCs w:val="22"/>
        </w:rPr>
        <w:t>Okres gwarancyjny nie zostanie uznany za zakończony, dopóki nie zostaną usunięte przez Wykonawcę wady i usterki zgłoszone do czasu upływu terminu gwarancyjnego oraz nie wygaśnie bieg gwarancji zgodnie z art. 581 par. 1 Kodeksu Cywilnego, a potwierdzeniem zakończenia będzie podpisany przez obie strony protokół odbioru pogwarancyjnego.</w:t>
      </w:r>
    </w:p>
    <w:p w14:paraId="59C945B9" w14:textId="77777777" w:rsidR="008B55EA" w:rsidRPr="00253CE0" w:rsidRDefault="008B55EA" w:rsidP="002F2B8D">
      <w:pPr>
        <w:pStyle w:val="BodySingle"/>
        <w:rPr>
          <w:rFonts w:ascii="Times New Roman" w:hAnsi="Times New Roman" w:cs="Times New Roman"/>
          <w:sz w:val="22"/>
          <w:szCs w:val="22"/>
        </w:rPr>
      </w:pPr>
    </w:p>
    <w:p w14:paraId="1984B5BB" w14:textId="1782460E" w:rsidR="009A2DBA" w:rsidRPr="00073EE3" w:rsidRDefault="002F6F33" w:rsidP="00400ED6">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073EE3">
        <w:rPr>
          <w:rFonts w:ascii="Times New Roman" w:hAnsi="Times New Roman" w:cs="Times New Roman"/>
          <w:sz w:val="22"/>
          <w:szCs w:val="22"/>
        </w:rPr>
        <w:t xml:space="preserve">Na wykonane </w:t>
      </w:r>
      <w:r w:rsidR="00790FCC" w:rsidRPr="00073EE3">
        <w:rPr>
          <w:rFonts w:ascii="Times New Roman" w:hAnsi="Times New Roman" w:cs="Times New Roman"/>
          <w:sz w:val="22"/>
          <w:szCs w:val="22"/>
        </w:rPr>
        <w:t>usługi</w:t>
      </w:r>
      <w:r w:rsidRPr="00073EE3">
        <w:rPr>
          <w:rFonts w:ascii="Times New Roman" w:hAnsi="Times New Roman" w:cs="Times New Roman"/>
          <w:sz w:val="22"/>
          <w:szCs w:val="22"/>
        </w:rPr>
        <w:t xml:space="preserve"> Wykonawca udziela rękojmi za wady. Okres rękojmi </w:t>
      </w:r>
      <w:r w:rsidR="00073EE3" w:rsidRPr="00073EE3">
        <w:rPr>
          <w:rFonts w:ascii="Times New Roman" w:hAnsi="Times New Roman" w:cs="Times New Roman"/>
          <w:sz w:val="22"/>
          <w:szCs w:val="22"/>
        </w:rPr>
        <w:t>jest równy okresowi gwarancji.</w:t>
      </w:r>
    </w:p>
    <w:p w14:paraId="133C9383" w14:textId="77777777" w:rsidR="008B55EA" w:rsidRPr="00253CE0" w:rsidRDefault="008B55EA" w:rsidP="008B55EA">
      <w:pPr>
        <w:pStyle w:val="Adreszwrotnynakopercie"/>
        <w:rPr>
          <w:rFonts w:ascii="Times New Roman" w:hAnsi="Times New Roman" w:cs="Times New Roman"/>
          <w:sz w:val="22"/>
          <w:szCs w:val="22"/>
        </w:rPr>
      </w:pPr>
    </w:p>
    <w:p w14:paraId="15F3D47F" w14:textId="77777777" w:rsidR="002F6F33" w:rsidRPr="002279C1" w:rsidRDefault="002F6F33" w:rsidP="00400ED6">
      <w:pPr>
        <w:numPr>
          <w:ilvl w:val="0"/>
          <w:numId w:val="30"/>
        </w:numPr>
        <w:tabs>
          <w:tab w:val="clear" w:pos="720"/>
          <w:tab w:val="num" w:pos="426"/>
        </w:tabs>
        <w:ind w:left="426" w:hanging="426"/>
        <w:jc w:val="both"/>
        <w:rPr>
          <w:sz w:val="22"/>
          <w:szCs w:val="22"/>
        </w:rPr>
      </w:pPr>
      <w:r w:rsidRPr="00253CE0">
        <w:rPr>
          <w:sz w:val="22"/>
          <w:szCs w:val="22"/>
        </w:rPr>
        <w:t xml:space="preserve">Jeżeli Wykonawca nie usunie wad lub usterek w okresie gwarancji lub rękojmi w wyznaczonym </w:t>
      </w:r>
      <w:r w:rsidR="008B55EA">
        <w:rPr>
          <w:sz w:val="22"/>
          <w:szCs w:val="22"/>
        </w:rPr>
        <w:t xml:space="preserve"> </w:t>
      </w:r>
      <w:r w:rsidRPr="002279C1">
        <w:rPr>
          <w:sz w:val="22"/>
          <w:szCs w:val="22"/>
        </w:rPr>
        <w:t xml:space="preserve">na piśmie przez Zamawiającego terminie, </w:t>
      </w:r>
      <w:r w:rsidRPr="002279C1">
        <w:rPr>
          <w:sz w:val="22"/>
          <w:szCs w:val="22"/>
          <w:lang w:eastAsia="zh-CN"/>
        </w:rPr>
        <w:t xml:space="preserve">Zamawiający, po uprzednim zawiadomieniu </w:t>
      </w:r>
      <w:r w:rsidR="008B55EA" w:rsidRPr="002279C1">
        <w:rPr>
          <w:sz w:val="22"/>
          <w:szCs w:val="22"/>
          <w:lang w:eastAsia="zh-CN"/>
        </w:rPr>
        <w:t xml:space="preserve"> </w:t>
      </w:r>
      <w:r w:rsidRPr="002279C1">
        <w:rPr>
          <w:sz w:val="22"/>
          <w:szCs w:val="22"/>
          <w:lang w:eastAsia="zh-CN"/>
        </w:rPr>
        <w:t xml:space="preserve">Wykonawcy, może zlecić ich usunięcie osobie trzeciej na koszt i ryzyko Wykonawcy, bez </w:t>
      </w:r>
      <w:r w:rsidR="008B55EA" w:rsidRPr="002279C1">
        <w:rPr>
          <w:sz w:val="22"/>
          <w:szCs w:val="22"/>
          <w:lang w:eastAsia="zh-CN"/>
        </w:rPr>
        <w:t xml:space="preserve"> </w:t>
      </w:r>
      <w:r w:rsidRPr="002279C1">
        <w:rPr>
          <w:sz w:val="22"/>
          <w:szCs w:val="22"/>
          <w:lang w:eastAsia="zh-CN"/>
        </w:rPr>
        <w:t xml:space="preserve">konieczności uzyskania uprzedniej zgody Sądu </w:t>
      </w:r>
      <w:r w:rsidR="002279C1">
        <w:rPr>
          <w:sz w:val="22"/>
          <w:szCs w:val="22"/>
          <w:lang w:eastAsia="zh-CN"/>
        </w:rPr>
        <w:t>-</w:t>
      </w:r>
      <w:r w:rsidRPr="002279C1">
        <w:rPr>
          <w:sz w:val="22"/>
          <w:szCs w:val="22"/>
          <w:lang w:eastAsia="zh-CN"/>
        </w:rPr>
        <w:t xml:space="preserve"> tzw. wykonanie zastępcze.</w:t>
      </w:r>
    </w:p>
    <w:bookmarkEnd w:id="6"/>
    <w:p w14:paraId="462BBFB0" w14:textId="77777777" w:rsidR="000D6FE9" w:rsidRPr="002279C1" w:rsidRDefault="000D6FE9" w:rsidP="002279C1">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610"/>
        <w:gridCol w:w="7452"/>
      </w:tblGrid>
      <w:tr w:rsidR="007C6D71" w:rsidRPr="00C57583" w14:paraId="306DF1DF" w14:textId="77777777" w:rsidTr="007C5CF6">
        <w:trPr>
          <w:trHeight w:val="470"/>
        </w:trPr>
        <w:tc>
          <w:tcPr>
            <w:tcW w:w="1630" w:type="dxa"/>
            <w:shd w:val="clear" w:color="auto" w:fill="E0E0E0"/>
            <w:vAlign w:val="center"/>
          </w:tcPr>
          <w:p w14:paraId="17659B95" w14:textId="77777777" w:rsidR="007C6D71" w:rsidRPr="00C57583" w:rsidRDefault="007C6D71" w:rsidP="0058552B">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IX</w:t>
            </w:r>
          </w:p>
        </w:tc>
        <w:tc>
          <w:tcPr>
            <w:tcW w:w="7582" w:type="dxa"/>
            <w:shd w:val="clear" w:color="auto" w:fill="E0E0E0"/>
            <w:vAlign w:val="center"/>
          </w:tcPr>
          <w:p w14:paraId="300E5209"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Klauzula informacyjna z art. 13  RODO  do zastosowania w celu związanym z postępowaniem o udzielenie zamówienia publicznego</w:t>
            </w:r>
            <w:r w:rsidRPr="00C57583">
              <w:rPr>
                <w:rFonts w:ascii="Times New Roman" w:hAnsi="Times New Roman"/>
                <w:color w:val="auto"/>
                <w:szCs w:val="24"/>
              </w:rPr>
              <w:t xml:space="preserve"> </w:t>
            </w:r>
          </w:p>
        </w:tc>
      </w:tr>
    </w:tbl>
    <w:p w14:paraId="04E4C03F" w14:textId="77777777" w:rsidR="000D6FE9" w:rsidRDefault="000D6FE9" w:rsidP="00E96F3F">
      <w:pPr>
        <w:pStyle w:val="Tekstpodstawowy"/>
        <w:ind w:left="-567"/>
        <w:jc w:val="left"/>
        <w:rPr>
          <w:rFonts w:ascii="Times New Roman" w:hAnsi="Times New Roman"/>
          <w:sz w:val="22"/>
          <w:szCs w:val="22"/>
        </w:rPr>
      </w:pPr>
    </w:p>
    <w:p w14:paraId="56AFE842" w14:textId="77777777" w:rsidR="00001758" w:rsidRPr="00EF7B51" w:rsidRDefault="00001758" w:rsidP="00790FCC">
      <w:pPr>
        <w:spacing w:line="276" w:lineRule="auto"/>
        <w:ind w:firstLine="567"/>
        <w:jc w:val="both"/>
        <w:rPr>
          <w:sz w:val="22"/>
          <w:szCs w:val="22"/>
        </w:rPr>
      </w:pPr>
      <w:bookmarkStart w:id="7" w:name="_Hlk32915839"/>
      <w:r w:rsidRPr="00EF7B51">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380535" w14:textId="5F0651EF" w:rsidR="00001758" w:rsidRPr="0094409B" w:rsidRDefault="00001758" w:rsidP="0094409B">
      <w:pPr>
        <w:pStyle w:val="Akapitzlist1"/>
        <w:numPr>
          <w:ilvl w:val="0"/>
          <w:numId w:val="15"/>
        </w:numPr>
        <w:spacing w:line="276" w:lineRule="auto"/>
        <w:ind w:left="426" w:hanging="426"/>
        <w:contextualSpacing/>
        <w:jc w:val="both"/>
        <w:rPr>
          <w:i/>
          <w:sz w:val="22"/>
          <w:szCs w:val="22"/>
        </w:rPr>
      </w:pPr>
      <w:r w:rsidRPr="00524515">
        <w:rPr>
          <w:sz w:val="22"/>
          <w:szCs w:val="22"/>
        </w:rPr>
        <w:t>Administrato</w:t>
      </w:r>
      <w:r w:rsidR="00026476" w:rsidRPr="00524515">
        <w:rPr>
          <w:sz w:val="22"/>
          <w:szCs w:val="22"/>
        </w:rPr>
        <w:t>rami</w:t>
      </w:r>
      <w:r w:rsidRPr="00524515">
        <w:rPr>
          <w:sz w:val="22"/>
          <w:szCs w:val="22"/>
        </w:rPr>
        <w:t xml:space="preserve"> Pani/Pana danych osobowych </w:t>
      </w:r>
      <w:r w:rsidR="0094409B">
        <w:rPr>
          <w:sz w:val="22"/>
          <w:szCs w:val="22"/>
        </w:rPr>
        <w:t>jest</w:t>
      </w:r>
      <w:r w:rsidR="00026476" w:rsidRPr="00524515">
        <w:rPr>
          <w:sz w:val="22"/>
          <w:szCs w:val="22"/>
        </w:rPr>
        <w:t>:</w:t>
      </w:r>
      <w:r w:rsidRPr="00524515">
        <w:rPr>
          <w:sz w:val="22"/>
          <w:szCs w:val="22"/>
        </w:rPr>
        <w:t xml:space="preserve"> </w:t>
      </w:r>
      <w:r w:rsidR="00026476" w:rsidRPr="0094409B">
        <w:rPr>
          <w:sz w:val="22"/>
          <w:szCs w:val="22"/>
        </w:rPr>
        <w:t>W</w:t>
      </w:r>
      <w:r w:rsidRPr="0094409B">
        <w:rPr>
          <w:sz w:val="22"/>
          <w:szCs w:val="22"/>
        </w:rPr>
        <w:t xml:space="preserve">ójt Gminy Zebrzydowice, z siedzibą </w:t>
      </w:r>
      <w:r w:rsidR="0094409B">
        <w:rPr>
          <w:sz w:val="22"/>
          <w:szCs w:val="22"/>
        </w:rPr>
        <w:br/>
      </w:r>
      <w:r w:rsidRPr="0094409B">
        <w:rPr>
          <w:sz w:val="22"/>
          <w:szCs w:val="22"/>
        </w:rPr>
        <w:t xml:space="preserve">w Urzędzie Gminy Zebrzydowice, 43-410 Zebrzydowice ul. ks. A . Janusza 6, tel.  +48 32 4755100, adres e-mail: </w:t>
      </w:r>
      <w:hyperlink r:id="rId13" w:history="1">
        <w:r w:rsidR="00026476" w:rsidRPr="0094409B">
          <w:rPr>
            <w:rStyle w:val="Hipercze"/>
            <w:color w:val="auto"/>
            <w:sz w:val="22"/>
            <w:szCs w:val="22"/>
          </w:rPr>
          <w:t>ug@zebrzydowice.pl</w:t>
        </w:r>
      </w:hyperlink>
      <w:r w:rsidRPr="0094409B">
        <w:rPr>
          <w:i/>
          <w:sz w:val="22"/>
          <w:szCs w:val="22"/>
        </w:rPr>
        <w:t>;</w:t>
      </w:r>
    </w:p>
    <w:p w14:paraId="759AE8CF" w14:textId="77777777" w:rsidR="00001758" w:rsidRPr="00524515" w:rsidRDefault="00001758" w:rsidP="00790FCC">
      <w:pPr>
        <w:pStyle w:val="Akapitzlist1"/>
        <w:numPr>
          <w:ilvl w:val="0"/>
          <w:numId w:val="16"/>
        </w:numPr>
        <w:spacing w:line="276" w:lineRule="auto"/>
        <w:ind w:left="426" w:hanging="426"/>
        <w:contextualSpacing/>
        <w:jc w:val="both"/>
        <w:rPr>
          <w:sz w:val="22"/>
          <w:szCs w:val="22"/>
        </w:rPr>
      </w:pPr>
      <w:r w:rsidRPr="00524515">
        <w:rPr>
          <w:sz w:val="22"/>
          <w:szCs w:val="22"/>
        </w:rPr>
        <w:t xml:space="preserve">Inspektor ochrony danych  w Urzędzie Gminy Zebrzydowice, 43-410 Zebrzydowice ul. Ks. A. Janusza 6, adres e-mail: </w:t>
      </w:r>
      <w:hyperlink r:id="rId14" w:history="1">
        <w:r w:rsidR="0019749B" w:rsidRPr="00524515">
          <w:rPr>
            <w:rStyle w:val="Hipercze"/>
            <w:color w:val="auto"/>
            <w:sz w:val="22"/>
            <w:szCs w:val="22"/>
          </w:rPr>
          <w:t>iod@zebrzydowice.pl</w:t>
        </w:r>
      </w:hyperlink>
      <w:r w:rsidRPr="00524515">
        <w:rPr>
          <w:sz w:val="22"/>
          <w:szCs w:val="22"/>
        </w:rPr>
        <w:t>;</w:t>
      </w:r>
    </w:p>
    <w:p w14:paraId="108B7BC8" w14:textId="79A7C464" w:rsidR="007B53EE" w:rsidRPr="0094409B" w:rsidRDefault="00001758" w:rsidP="0094409B">
      <w:pPr>
        <w:pStyle w:val="Tekstpodstawowy"/>
        <w:numPr>
          <w:ilvl w:val="0"/>
          <w:numId w:val="16"/>
        </w:numPr>
        <w:spacing w:line="276" w:lineRule="auto"/>
        <w:ind w:left="426" w:hanging="426"/>
        <w:rPr>
          <w:rFonts w:ascii="Times New Roman" w:hAnsi="Times New Roman"/>
          <w:sz w:val="22"/>
          <w:szCs w:val="22"/>
        </w:rPr>
      </w:pPr>
      <w:r w:rsidRPr="007B53EE">
        <w:rPr>
          <w:rFonts w:ascii="Times New Roman" w:hAnsi="Times New Roman"/>
          <w:sz w:val="22"/>
          <w:szCs w:val="22"/>
        </w:rPr>
        <w:t>Pani/Pana dane osobowe przetwarzane będą na podstawie art. 6 ust. 1 lit. c</w:t>
      </w:r>
      <w:r w:rsidRPr="007B53EE">
        <w:rPr>
          <w:rFonts w:ascii="Times New Roman" w:hAnsi="Times New Roman"/>
          <w:i/>
          <w:sz w:val="22"/>
          <w:szCs w:val="22"/>
        </w:rPr>
        <w:t xml:space="preserve"> </w:t>
      </w:r>
      <w:r w:rsidRPr="007B53EE">
        <w:rPr>
          <w:rFonts w:ascii="Times New Roman" w:hAnsi="Times New Roman"/>
          <w:sz w:val="22"/>
          <w:szCs w:val="22"/>
        </w:rPr>
        <w:t xml:space="preserve">RODO w celu związanym z postępowaniem o udzielenie zamówienia publicznego  </w:t>
      </w:r>
      <w:r w:rsidR="009D0B53" w:rsidRPr="007B53EE">
        <w:rPr>
          <w:rFonts w:ascii="Times New Roman" w:hAnsi="Times New Roman"/>
          <w:sz w:val="22"/>
          <w:szCs w:val="22"/>
        </w:rPr>
        <w:t>przetarg</w:t>
      </w:r>
      <w:r w:rsidR="009D0B53" w:rsidRPr="00073EE3">
        <w:rPr>
          <w:rFonts w:ascii="Times New Roman" w:hAnsi="Times New Roman"/>
          <w:sz w:val="22"/>
          <w:szCs w:val="22"/>
        </w:rPr>
        <w:t xml:space="preserve"> </w:t>
      </w:r>
      <w:r w:rsidR="00073EE3" w:rsidRPr="00073EE3">
        <w:rPr>
          <w:rFonts w:ascii="Times New Roman" w:hAnsi="Times New Roman"/>
          <w:sz w:val="22"/>
          <w:szCs w:val="22"/>
        </w:rPr>
        <w:t>IR.</w:t>
      </w:r>
      <w:r w:rsidRPr="00073EE3">
        <w:rPr>
          <w:rFonts w:ascii="Times New Roman" w:hAnsi="Times New Roman"/>
          <w:sz w:val="22"/>
          <w:szCs w:val="22"/>
        </w:rPr>
        <w:t>271.</w:t>
      </w:r>
      <w:r w:rsidR="00073EE3" w:rsidRPr="00073EE3">
        <w:rPr>
          <w:rFonts w:ascii="Times New Roman" w:hAnsi="Times New Roman"/>
          <w:sz w:val="22"/>
          <w:szCs w:val="22"/>
        </w:rPr>
        <w:t>1</w:t>
      </w:r>
      <w:r w:rsidRPr="00073EE3">
        <w:rPr>
          <w:rFonts w:ascii="Times New Roman" w:hAnsi="Times New Roman"/>
          <w:sz w:val="22"/>
          <w:szCs w:val="22"/>
        </w:rPr>
        <w:t>.20</w:t>
      </w:r>
      <w:r w:rsidR="00394E0E" w:rsidRPr="00073EE3">
        <w:rPr>
          <w:rFonts w:ascii="Times New Roman" w:hAnsi="Times New Roman"/>
          <w:sz w:val="22"/>
          <w:szCs w:val="22"/>
        </w:rPr>
        <w:t>20</w:t>
      </w:r>
      <w:r w:rsidRPr="00073EE3">
        <w:rPr>
          <w:rFonts w:ascii="Times New Roman" w:hAnsi="Times New Roman"/>
          <w:sz w:val="22"/>
          <w:szCs w:val="22"/>
        </w:rPr>
        <w:t xml:space="preserve"> </w:t>
      </w:r>
      <w:r w:rsidR="007B53EE" w:rsidRPr="00073EE3">
        <w:rPr>
          <w:rFonts w:ascii="Times New Roman" w:hAnsi="Times New Roman"/>
          <w:b/>
          <w:sz w:val="22"/>
          <w:szCs w:val="22"/>
        </w:rPr>
        <w:t>„</w:t>
      </w:r>
      <w:r w:rsidR="00073EE3" w:rsidRPr="00073EE3">
        <w:rPr>
          <w:rFonts w:ascii="Times New Roman" w:hAnsi="Times New Roman"/>
          <w:b/>
          <w:sz w:val="22"/>
          <w:szCs w:val="22"/>
        </w:rPr>
        <w:t>Remont cząstkowy dróg gminnych na terenie Gminy Zebrzydowice</w:t>
      </w:r>
      <w:r w:rsidR="007B53EE" w:rsidRPr="00073EE3">
        <w:rPr>
          <w:rFonts w:ascii="Times New Roman" w:hAnsi="Times New Roman"/>
          <w:b/>
          <w:sz w:val="22"/>
          <w:szCs w:val="22"/>
        </w:rPr>
        <w:t xml:space="preserve">” </w:t>
      </w:r>
      <w:r w:rsidR="007B53EE" w:rsidRPr="007B53EE">
        <w:rPr>
          <w:rFonts w:ascii="Times New Roman" w:hAnsi="Times New Roman"/>
          <w:b/>
          <w:sz w:val="22"/>
          <w:szCs w:val="22"/>
        </w:rPr>
        <w:t>-</w:t>
      </w:r>
      <w:r w:rsidRPr="007B53EE">
        <w:rPr>
          <w:rFonts w:ascii="Times New Roman" w:hAnsi="Times New Roman"/>
          <w:sz w:val="22"/>
          <w:szCs w:val="22"/>
        </w:rPr>
        <w:t xml:space="preserve"> prowadzonym w trybie przetargu nieograniczonego.</w:t>
      </w:r>
    </w:p>
    <w:p w14:paraId="52185C2E" w14:textId="77777777"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Pr>
          <w:sz w:val="22"/>
          <w:szCs w:val="22"/>
        </w:rPr>
        <w:t>O</w:t>
      </w:r>
      <w:r w:rsidRPr="00EF7B51">
        <w:rPr>
          <w:sz w:val="22"/>
          <w:szCs w:val="22"/>
        </w:rPr>
        <w:t xml:space="preserve">dbiorcami Pani/Pana danych osobowych będą osoby lub podmioty, którym udostępniona zostanie dokumentacja postępowania w oparciu o art. 8 oraz art. 96 ust. 3 ustawy z dnia 29 stycznia 2004 r. </w:t>
      </w:r>
      <w:r w:rsidR="00790FCC">
        <w:rPr>
          <w:sz w:val="22"/>
          <w:szCs w:val="22"/>
        </w:rPr>
        <w:t>-</w:t>
      </w:r>
      <w:r w:rsidRPr="00EF7B51">
        <w:rPr>
          <w:sz w:val="22"/>
          <w:szCs w:val="22"/>
        </w:rPr>
        <w:t xml:space="preserve"> Prawo zamówień publicznych (Dz. U. z 201</w:t>
      </w:r>
      <w:r w:rsidR="005062E8">
        <w:rPr>
          <w:sz w:val="22"/>
          <w:szCs w:val="22"/>
        </w:rPr>
        <w:t>8</w:t>
      </w:r>
      <w:r w:rsidRPr="00EF7B51">
        <w:rPr>
          <w:sz w:val="22"/>
          <w:szCs w:val="22"/>
        </w:rPr>
        <w:t xml:space="preserve"> r. poz. 1</w:t>
      </w:r>
      <w:r w:rsidR="005062E8">
        <w:rPr>
          <w:sz w:val="22"/>
          <w:szCs w:val="22"/>
        </w:rPr>
        <w:t>986 z późniejszymi zmianami</w:t>
      </w:r>
      <w:r w:rsidRPr="00EF7B51">
        <w:rPr>
          <w:sz w:val="22"/>
          <w:szCs w:val="22"/>
        </w:rPr>
        <w:t xml:space="preserve">), dalej „ustawa </w:t>
      </w:r>
      <w:proofErr w:type="spellStart"/>
      <w:r w:rsidRPr="00EF7B51">
        <w:rPr>
          <w:sz w:val="22"/>
          <w:szCs w:val="22"/>
        </w:rPr>
        <w:t>Pzp</w:t>
      </w:r>
      <w:proofErr w:type="spellEnd"/>
      <w:r w:rsidRPr="00EF7B51">
        <w:rPr>
          <w:sz w:val="22"/>
          <w:szCs w:val="22"/>
        </w:rPr>
        <w:t xml:space="preserve">”;  </w:t>
      </w:r>
    </w:p>
    <w:p w14:paraId="0B953737" w14:textId="70C77858"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sidRPr="00EF7B51">
        <w:rPr>
          <w:sz w:val="22"/>
          <w:szCs w:val="22"/>
        </w:rPr>
        <w:t xml:space="preserve">Pani/Pana dane osobowe będą przechowywane, zgodnie z art. 97 ust. 1 ustawy </w:t>
      </w:r>
      <w:proofErr w:type="spellStart"/>
      <w:r w:rsidRPr="00EF7B51">
        <w:rPr>
          <w:sz w:val="22"/>
          <w:szCs w:val="22"/>
        </w:rPr>
        <w:t>Pzp</w:t>
      </w:r>
      <w:proofErr w:type="spellEnd"/>
      <w:r w:rsidRPr="00EF7B51">
        <w:rPr>
          <w:sz w:val="22"/>
          <w:szCs w:val="22"/>
        </w:rPr>
        <w:t>, przez okres 4 lat od dnia zakończenia postępowania o udzielenie zamówienia, a jeżeli czas trwania umowy przekracza 4 lata, okres przechowywania obejmuje cały czas trwania umowy</w:t>
      </w:r>
      <w:r w:rsidR="0094409B">
        <w:rPr>
          <w:sz w:val="22"/>
          <w:szCs w:val="22"/>
        </w:rPr>
        <w:t>;</w:t>
      </w:r>
    </w:p>
    <w:p w14:paraId="7673FF09" w14:textId="77777777" w:rsidR="00001758" w:rsidRPr="00EF7B51" w:rsidRDefault="00001758" w:rsidP="0094409B">
      <w:pPr>
        <w:pStyle w:val="Akapitzlist1"/>
        <w:numPr>
          <w:ilvl w:val="0"/>
          <w:numId w:val="16"/>
        </w:numPr>
        <w:spacing w:line="276" w:lineRule="auto"/>
        <w:ind w:left="426" w:hanging="426"/>
        <w:contextualSpacing/>
        <w:jc w:val="both"/>
        <w:rPr>
          <w:b/>
          <w:i/>
          <w:sz w:val="22"/>
          <w:szCs w:val="22"/>
        </w:rPr>
      </w:pPr>
      <w:r>
        <w:rPr>
          <w:sz w:val="22"/>
          <w:szCs w:val="22"/>
        </w:rPr>
        <w:t>O</w:t>
      </w:r>
      <w:r w:rsidRPr="00EF7B51">
        <w:rPr>
          <w:sz w:val="22"/>
          <w:szCs w:val="22"/>
        </w:rPr>
        <w:t xml:space="preserve">bowiązek podania przez Panią/Pana danych osobowych bezpośrednio Pani/Pana dotyczących jest wymogiem ustawowym określonym w przepisach ustawy </w:t>
      </w:r>
      <w:proofErr w:type="spellStart"/>
      <w:r w:rsidRPr="00EF7B51">
        <w:rPr>
          <w:sz w:val="22"/>
          <w:szCs w:val="22"/>
        </w:rPr>
        <w:t>Pzp</w:t>
      </w:r>
      <w:proofErr w:type="spellEnd"/>
      <w:r w:rsidRPr="00EF7B51">
        <w:rPr>
          <w:sz w:val="22"/>
          <w:szCs w:val="22"/>
        </w:rPr>
        <w:t xml:space="preserve">, związanym z udziałem </w:t>
      </w:r>
      <w:r w:rsidR="00394E0E">
        <w:rPr>
          <w:sz w:val="22"/>
          <w:szCs w:val="22"/>
        </w:rPr>
        <w:br/>
      </w:r>
      <w:r w:rsidRPr="00EF7B51">
        <w:rPr>
          <w:sz w:val="22"/>
          <w:szCs w:val="22"/>
        </w:rPr>
        <w:t xml:space="preserve">w postępowaniu o udzielenie zamówienia publicznego; konsekwencje niepodania określonych danych wynikają z ustawy </w:t>
      </w:r>
      <w:proofErr w:type="spellStart"/>
      <w:r w:rsidRPr="00EF7B51">
        <w:rPr>
          <w:sz w:val="22"/>
          <w:szCs w:val="22"/>
        </w:rPr>
        <w:t>Pzp</w:t>
      </w:r>
      <w:proofErr w:type="spellEnd"/>
      <w:r w:rsidRPr="00EF7B51">
        <w:rPr>
          <w:sz w:val="22"/>
          <w:szCs w:val="22"/>
        </w:rPr>
        <w:t xml:space="preserve">;  </w:t>
      </w:r>
    </w:p>
    <w:p w14:paraId="5B0BF61A" w14:textId="77777777" w:rsidR="00001758" w:rsidRPr="00EF7B51" w:rsidRDefault="00001758" w:rsidP="0094409B">
      <w:pPr>
        <w:pStyle w:val="Akapitzlist1"/>
        <w:numPr>
          <w:ilvl w:val="0"/>
          <w:numId w:val="16"/>
        </w:numPr>
        <w:spacing w:line="276" w:lineRule="auto"/>
        <w:ind w:left="426" w:hanging="426"/>
        <w:contextualSpacing/>
        <w:jc w:val="both"/>
        <w:rPr>
          <w:sz w:val="22"/>
          <w:szCs w:val="22"/>
        </w:rPr>
      </w:pPr>
      <w:r>
        <w:rPr>
          <w:sz w:val="22"/>
          <w:szCs w:val="22"/>
        </w:rPr>
        <w:t>W</w:t>
      </w:r>
      <w:r w:rsidRPr="00EF7B51">
        <w:rPr>
          <w:sz w:val="22"/>
          <w:szCs w:val="22"/>
        </w:rPr>
        <w:t xml:space="preserve"> odniesieniu do Pani/Pana danych osobowych decyzje nie będą podejmowane w sposób zautomatyzowany, stosowanie do art. 22 RODO;</w:t>
      </w:r>
    </w:p>
    <w:p w14:paraId="74ED2AC5" w14:textId="77777777" w:rsidR="00001758" w:rsidRPr="00EF7B51" w:rsidRDefault="00001758" w:rsidP="0094409B">
      <w:pPr>
        <w:pStyle w:val="Akapitzlist1"/>
        <w:numPr>
          <w:ilvl w:val="0"/>
          <w:numId w:val="16"/>
        </w:numPr>
        <w:spacing w:line="276" w:lineRule="auto"/>
        <w:ind w:left="426" w:hanging="426"/>
        <w:contextualSpacing/>
        <w:jc w:val="both"/>
        <w:rPr>
          <w:color w:val="00B0F0"/>
          <w:sz w:val="22"/>
          <w:szCs w:val="22"/>
        </w:rPr>
      </w:pPr>
      <w:r>
        <w:rPr>
          <w:sz w:val="22"/>
          <w:szCs w:val="22"/>
        </w:rPr>
        <w:lastRenderedPageBreak/>
        <w:t>P</w:t>
      </w:r>
      <w:r w:rsidRPr="00EF7B51">
        <w:rPr>
          <w:sz w:val="22"/>
          <w:szCs w:val="22"/>
        </w:rPr>
        <w:t>osiada Pani/Pan:</w:t>
      </w:r>
    </w:p>
    <w:p w14:paraId="498EB3EA" w14:textId="77777777" w:rsidR="00001758" w:rsidRPr="00EF7B51" w:rsidRDefault="00001758" w:rsidP="0094409B">
      <w:pPr>
        <w:pStyle w:val="Akapitzlist1"/>
        <w:numPr>
          <w:ilvl w:val="0"/>
          <w:numId w:val="17"/>
        </w:numPr>
        <w:spacing w:line="276" w:lineRule="auto"/>
        <w:ind w:left="709" w:hanging="283"/>
        <w:contextualSpacing/>
        <w:jc w:val="both"/>
        <w:rPr>
          <w:color w:val="00B0F0"/>
          <w:sz w:val="22"/>
          <w:szCs w:val="22"/>
        </w:rPr>
      </w:pPr>
      <w:r w:rsidRPr="00EF7B51">
        <w:rPr>
          <w:sz w:val="22"/>
          <w:szCs w:val="22"/>
        </w:rPr>
        <w:t>na podstawie art. 15 RODO prawo dostępu do danych osobowych Pani/Pana dotyczących;</w:t>
      </w:r>
    </w:p>
    <w:p w14:paraId="0298E4AA" w14:textId="77777777" w:rsidR="00001758" w:rsidRDefault="00001758" w:rsidP="0094409B">
      <w:pPr>
        <w:pStyle w:val="Akapitzlist1"/>
        <w:numPr>
          <w:ilvl w:val="0"/>
          <w:numId w:val="17"/>
        </w:numPr>
        <w:spacing w:line="276" w:lineRule="auto"/>
        <w:ind w:left="709" w:hanging="283"/>
        <w:jc w:val="both"/>
        <w:rPr>
          <w:sz w:val="22"/>
          <w:szCs w:val="22"/>
        </w:rPr>
      </w:pPr>
      <w:r w:rsidRPr="00EF7B51">
        <w:rPr>
          <w:sz w:val="22"/>
          <w:szCs w:val="22"/>
        </w:rPr>
        <w:t xml:space="preserve">na podstawie art. 16 RODO prawo do sprostowania Pani/Pana danych osobowych </w:t>
      </w:r>
    </w:p>
    <w:p w14:paraId="3E88FA44" w14:textId="77777777" w:rsidR="00001758" w:rsidRDefault="00790FCC" w:rsidP="0094409B">
      <w:pPr>
        <w:pStyle w:val="Akapitzlist1"/>
        <w:spacing w:line="276" w:lineRule="auto"/>
        <w:ind w:left="426"/>
        <w:jc w:val="both"/>
        <w:rPr>
          <w:rFonts w:ascii="Arial" w:hAnsi="Arial" w:cs="Arial"/>
          <w:i/>
          <w:sz w:val="18"/>
          <w:szCs w:val="18"/>
        </w:rPr>
      </w:pPr>
      <w:r>
        <w:rPr>
          <w:sz w:val="22"/>
          <w:szCs w:val="22"/>
        </w:rPr>
        <w:t xml:space="preserve">   (</w:t>
      </w:r>
      <w:r w:rsidR="00001758" w:rsidRPr="006D5187">
        <w:rPr>
          <w:rFonts w:ascii="Arial" w:hAnsi="Arial" w:cs="Arial"/>
          <w:b/>
          <w:i/>
          <w:sz w:val="18"/>
          <w:szCs w:val="18"/>
        </w:rPr>
        <w:t>Wyjaśnienie:</w:t>
      </w:r>
      <w:r w:rsidR="00001758" w:rsidRPr="006E3EEE">
        <w:rPr>
          <w:rFonts w:ascii="Arial" w:hAnsi="Arial" w:cs="Arial"/>
          <w:i/>
          <w:sz w:val="18"/>
          <w:szCs w:val="18"/>
        </w:rPr>
        <w:t xml:space="preserve"> skorzystanie z prawa do sprostowania nie może skutkować zmianą wyniku postępowania</w:t>
      </w:r>
      <w:r w:rsidR="00001758">
        <w:rPr>
          <w:rFonts w:ascii="Arial" w:hAnsi="Arial" w:cs="Arial"/>
          <w:i/>
          <w:sz w:val="18"/>
          <w:szCs w:val="18"/>
        </w:rPr>
        <w:br/>
        <w:t xml:space="preserve">   </w:t>
      </w:r>
      <w:r w:rsidR="00001758" w:rsidRPr="006E3EEE">
        <w:rPr>
          <w:rFonts w:ascii="Arial" w:hAnsi="Arial" w:cs="Arial"/>
          <w:i/>
          <w:sz w:val="18"/>
          <w:szCs w:val="18"/>
        </w:rPr>
        <w:t xml:space="preserve">o udzielenie zamówienia publicznego ani zmianą postanowień umowy w zakresie niezgodnym z ustawą </w:t>
      </w:r>
      <w:r w:rsidR="00001758">
        <w:rPr>
          <w:rFonts w:ascii="Arial" w:hAnsi="Arial" w:cs="Arial"/>
          <w:i/>
          <w:sz w:val="18"/>
          <w:szCs w:val="18"/>
        </w:rPr>
        <w:t xml:space="preserve">   </w:t>
      </w:r>
    </w:p>
    <w:p w14:paraId="27F5D880" w14:textId="77777777" w:rsidR="00001758" w:rsidRPr="00EF7B51" w:rsidRDefault="00001758" w:rsidP="0094409B">
      <w:pPr>
        <w:pStyle w:val="Akapitzlist1"/>
        <w:spacing w:line="276" w:lineRule="auto"/>
        <w:ind w:left="426"/>
        <w:jc w:val="both"/>
        <w:rPr>
          <w:sz w:val="22"/>
          <w:szCs w:val="22"/>
        </w:rPr>
      </w:pPr>
      <w:r>
        <w:rPr>
          <w:rFonts w:ascii="Arial" w:hAnsi="Arial" w:cs="Arial"/>
          <w:i/>
          <w:sz w:val="18"/>
          <w:szCs w:val="18"/>
        </w:rPr>
        <w:t xml:space="preserve">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r w:rsidR="00790FCC">
        <w:rPr>
          <w:rFonts w:ascii="Arial" w:hAnsi="Arial" w:cs="Arial"/>
          <w:i/>
          <w:sz w:val="18"/>
          <w:szCs w:val="18"/>
        </w:rPr>
        <w:t>)</w:t>
      </w:r>
      <w:r>
        <w:rPr>
          <w:rFonts w:ascii="Arial" w:hAnsi="Arial" w:cs="Arial"/>
          <w:i/>
          <w:sz w:val="18"/>
          <w:szCs w:val="18"/>
        </w:rPr>
        <w:t xml:space="preserve"> </w:t>
      </w:r>
      <w:r w:rsidRPr="00EF7B51">
        <w:rPr>
          <w:sz w:val="22"/>
          <w:szCs w:val="22"/>
        </w:rPr>
        <w:t>;</w:t>
      </w:r>
    </w:p>
    <w:p w14:paraId="1D7F7028" w14:textId="4613B974" w:rsidR="00001758" w:rsidRDefault="00001758" w:rsidP="0094409B">
      <w:pPr>
        <w:pStyle w:val="Akapitzlist1"/>
        <w:numPr>
          <w:ilvl w:val="0"/>
          <w:numId w:val="17"/>
        </w:numPr>
        <w:spacing w:line="276" w:lineRule="auto"/>
        <w:ind w:left="709" w:hanging="283"/>
        <w:contextualSpacing/>
        <w:jc w:val="both"/>
        <w:rPr>
          <w:sz w:val="22"/>
          <w:szCs w:val="22"/>
        </w:rPr>
      </w:pPr>
      <w:r w:rsidRPr="00EF7B51">
        <w:rPr>
          <w:sz w:val="22"/>
          <w:szCs w:val="22"/>
        </w:rPr>
        <w:t>na podstawie art. 18 RODO prawo żądania od administratora ograniczenia przetwarzania</w:t>
      </w:r>
      <w:r w:rsidR="0094409B">
        <w:rPr>
          <w:sz w:val="22"/>
          <w:szCs w:val="22"/>
        </w:rPr>
        <w:t xml:space="preserve"> </w:t>
      </w:r>
      <w:r w:rsidRPr="00EF7B51">
        <w:rPr>
          <w:sz w:val="22"/>
          <w:szCs w:val="22"/>
        </w:rPr>
        <w:t xml:space="preserve">danych osobowych z zastrzeżeniem przypadków, o których mowa w art. 18 ust. 2 RODO </w:t>
      </w:r>
    </w:p>
    <w:p w14:paraId="3CFE7736" w14:textId="77777777" w:rsidR="00001758" w:rsidRDefault="00790FCC" w:rsidP="0094409B">
      <w:pPr>
        <w:pStyle w:val="Akapitzlist1"/>
        <w:spacing w:line="276" w:lineRule="auto"/>
        <w:ind w:left="709"/>
        <w:jc w:val="both"/>
        <w:rPr>
          <w:rFonts w:ascii="Arial" w:hAnsi="Arial" w:cs="Arial"/>
          <w:i/>
          <w:sz w:val="18"/>
          <w:szCs w:val="18"/>
        </w:rPr>
      </w:pPr>
      <w:r>
        <w:rPr>
          <w:sz w:val="22"/>
          <w:szCs w:val="22"/>
        </w:rPr>
        <w:t>(</w:t>
      </w:r>
      <w:r w:rsidR="00001758" w:rsidRPr="006D5187">
        <w:rPr>
          <w:rFonts w:ascii="Arial" w:hAnsi="Arial" w:cs="Arial"/>
          <w:b/>
          <w:i/>
          <w:sz w:val="18"/>
          <w:szCs w:val="18"/>
        </w:rPr>
        <w:t>Wyjaśnienie:</w:t>
      </w:r>
      <w:r w:rsidR="00001758" w:rsidRPr="006E3EEE">
        <w:rPr>
          <w:rFonts w:ascii="Arial" w:hAnsi="Arial" w:cs="Arial"/>
          <w:i/>
          <w:sz w:val="18"/>
          <w:szCs w:val="18"/>
        </w:rPr>
        <w:t xml:space="preserve"> prawo do ograniczenia przetwarzania nie ma zastosowania w odniesieniu do </w:t>
      </w:r>
      <w:r w:rsidR="00001758">
        <w:rPr>
          <w:rFonts w:ascii="Arial" w:hAnsi="Arial" w:cs="Arial"/>
          <w:i/>
          <w:sz w:val="18"/>
          <w:szCs w:val="18"/>
        </w:rPr>
        <w:t xml:space="preserve">    </w:t>
      </w:r>
    </w:p>
    <w:p w14:paraId="093033CE" w14:textId="77777777" w:rsidR="00001758" w:rsidRDefault="00001758" w:rsidP="0094409B">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 xml:space="preserve">przechowywania, </w:t>
      </w:r>
      <w:r>
        <w:rPr>
          <w:rFonts w:ascii="Arial" w:hAnsi="Arial" w:cs="Arial"/>
          <w:i/>
          <w:sz w:val="18"/>
          <w:szCs w:val="18"/>
        </w:rPr>
        <w:t xml:space="preserve">w celu zapewnienia </w:t>
      </w:r>
      <w:r w:rsidRPr="006E3EEE">
        <w:rPr>
          <w:rFonts w:ascii="Arial" w:hAnsi="Arial" w:cs="Arial"/>
          <w:i/>
          <w:sz w:val="18"/>
          <w:szCs w:val="18"/>
        </w:rPr>
        <w:t xml:space="preserve">korzystania ze środków ochrony prawnej lub w celu ochrony praw </w:t>
      </w:r>
      <w:r>
        <w:rPr>
          <w:rFonts w:ascii="Arial" w:hAnsi="Arial" w:cs="Arial"/>
          <w:i/>
          <w:sz w:val="18"/>
          <w:szCs w:val="18"/>
        </w:rPr>
        <w:t xml:space="preserve"> </w:t>
      </w:r>
    </w:p>
    <w:p w14:paraId="19400981" w14:textId="77777777" w:rsidR="00001758" w:rsidRDefault="00001758" w:rsidP="0094409B">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w:t>
      </w:r>
      <w:r>
        <w:rPr>
          <w:rFonts w:ascii="Arial" w:hAnsi="Arial" w:cs="Arial"/>
          <w:i/>
          <w:sz w:val="18"/>
          <w:szCs w:val="18"/>
        </w:rPr>
        <w:t xml:space="preserve"> </w:t>
      </w:r>
    </w:p>
    <w:p w14:paraId="48B95F06" w14:textId="77777777" w:rsidR="00001758" w:rsidRPr="0094409B" w:rsidRDefault="00001758" w:rsidP="0094409B">
      <w:pPr>
        <w:pStyle w:val="Akapitzlist1"/>
        <w:spacing w:line="276" w:lineRule="auto"/>
        <w:ind w:left="426"/>
        <w:jc w:val="both"/>
        <w:rPr>
          <w:rFonts w:ascii="Arial" w:hAnsi="Arial" w:cs="Arial"/>
          <w:i/>
          <w:iCs/>
          <w:sz w:val="18"/>
          <w:szCs w:val="18"/>
        </w:rPr>
      </w:pPr>
      <w:r w:rsidRPr="0094409B">
        <w:rPr>
          <w:rFonts w:ascii="Arial" w:hAnsi="Arial" w:cs="Arial"/>
          <w:i/>
          <w:iCs/>
          <w:sz w:val="18"/>
          <w:szCs w:val="18"/>
        </w:rPr>
        <w:t xml:space="preserve">     lub państwa członkowskiego</w:t>
      </w:r>
      <w:r w:rsidR="00790FCC" w:rsidRPr="0094409B">
        <w:rPr>
          <w:rFonts w:ascii="Arial" w:hAnsi="Arial" w:cs="Arial"/>
          <w:i/>
          <w:iCs/>
          <w:sz w:val="18"/>
          <w:szCs w:val="18"/>
        </w:rPr>
        <w:t>)</w:t>
      </w:r>
      <w:r w:rsidRPr="0094409B">
        <w:rPr>
          <w:rFonts w:ascii="Arial" w:hAnsi="Arial" w:cs="Arial"/>
          <w:i/>
          <w:iCs/>
          <w:sz w:val="18"/>
          <w:szCs w:val="18"/>
        </w:rPr>
        <w:t xml:space="preserve">;  </w:t>
      </w:r>
    </w:p>
    <w:p w14:paraId="0A7F35C3" w14:textId="77777777" w:rsidR="00001758" w:rsidRPr="00EF7B51" w:rsidRDefault="00001758" w:rsidP="0094409B">
      <w:pPr>
        <w:pStyle w:val="Akapitzlist1"/>
        <w:numPr>
          <w:ilvl w:val="0"/>
          <w:numId w:val="17"/>
        </w:numPr>
        <w:spacing w:line="276" w:lineRule="auto"/>
        <w:ind w:left="709" w:hanging="283"/>
        <w:contextualSpacing/>
        <w:jc w:val="both"/>
        <w:rPr>
          <w:i/>
          <w:color w:val="00B0F0"/>
          <w:sz w:val="22"/>
          <w:szCs w:val="22"/>
        </w:rPr>
      </w:pPr>
      <w:r w:rsidRPr="00EF7B51">
        <w:rPr>
          <w:sz w:val="22"/>
          <w:szCs w:val="22"/>
        </w:rPr>
        <w:t>prawo do wniesienia skargi do Prezesa Urzędu Ochrony Danych Osobowych, gdy uzna Pani/Pan, że przetwarzanie danych osobowych Pani/Pana dotyczących narusza przepisy RODO;</w:t>
      </w:r>
    </w:p>
    <w:p w14:paraId="4D3E1F61" w14:textId="77777777" w:rsidR="00001758" w:rsidRPr="00EF7B51" w:rsidRDefault="00001758" w:rsidP="0094409B">
      <w:pPr>
        <w:pStyle w:val="Akapitzlist1"/>
        <w:numPr>
          <w:ilvl w:val="0"/>
          <w:numId w:val="16"/>
        </w:numPr>
        <w:spacing w:line="276" w:lineRule="auto"/>
        <w:ind w:left="426" w:hanging="426"/>
        <w:contextualSpacing/>
        <w:jc w:val="both"/>
        <w:rPr>
          <w:i/>
          <w:color w:val="00B0F0"/>
          <w:sz w:val="22"/>
          <w:szCs w:val="22"/>
        </w:rPr>
      </w:pPr>
      <w:r>
        <w:rPr>
          <w:sz w:val="22"/>
          <w:szCs w:val="22"/>
        </w:rPr>
        <w:t>N</w:t>
      </w:r>
      <w:r w:rsidRPr="00EF7B51">
        <w:rPr>
          <w:sz w:val="22"/>
          <w:szCs w:val="22"/>
        </w:rPr>
        <w:t>ie przysługuje Pani/Panu:</w:t>
      </w:r>
    </w:p>
    <w:p w14:paraId="6346A627" w14:textId="77777777" w:rsidR="00001758" w:rsidRPr="00EF7B51" w:rsidRDefault="00001758" w:rsidP="0094409B">
      <w:pPr>
        <w:pStyle w:val="Akapitzlist1"/>
        <w:numPr>
          <w:ilvl w:val="0"/>
          <w:numId w:val="18"/>
        </w:numPr>
        <w:spacing w:line="276" w:lineRule="auto"/>
        <w:ind w:left="709" w:hanging="283"/>
        <w:contextualSpacing/>
        <w:jc w:val="both"/>
        <w:rPr>
          <w:i/>
          <w:color w:val="00B0F0"/>
          <w:sz w:val="22"/>
          <w:szCs w:val="22"/>
        </w:rPr>
      </w:pPr>
      <w:r w:rsidRPr="00EF7B51">
        <w:rPr>
          <w:sz w:val="22"/>
          <w:szCs w:val="22"/>
        </w:rPr>
        <w:t>w związku z art. 17 ust. 3 lit. b, d lub e RODO prawo do usunięcia danych osobowych;</w:t>
      </w:r>
    </w:p>
    <w:p w14:paraId="2860FECF" w14:textId="77777777" w:rsidR="00001758" w:rsidRPr="00EF7B51" w:rsidRDefault="00001758" w:rsidP="0094409B">
      <w:pPr>
        <w:pStyle w:val="Akapitzlist1"/>
        <w:numPr>
          <w:ilvl w:val="0"/>
          <w:numId w:val="18"/>
        </w:numPr>
        <w:spacing w:line="276" w:lineRule="auto"/>
        <w:ind w:left="709" w:hanging="283"/>
        <w:contextualSpacing/>
        <w:jc w:val="both"/>
        <w:rPr>
          <w:b/>
          <w:i/>
          <w:sz w:val="22"/>
          <w:szCs w:val="22"/>
        </w:rPr>
      </w:pPr>
      <w:r w:rsidRPr="00EF7B51">
        <w:rPr>
          <w:sz w:val="22"/>
          <w:szCs w:val="22"/>
        </w:rPr>
        <w:t>prawo do przenoszenia danych osobowych, o którym mowa w art. 20 RODO;</w:t>
      </w:r>
    </w:p>
    <w:p w14:paraId="4E166A31" w14:textId="7F7253A4" w:rsidR="00001758" w:rsidRPr="0094409B" w:rsidRDefault="00001758" w:rsidP="0094409B">
      <w:pPr>
        <w:pStyle w:val="Akapitzlist1"/>
        <w:numPr>
          <w:ilvl w:val="0"/>
          <w:numId w:val="18"/>
        </w:numPr>
        <w:spacing w:line="276" w:lineRule="auto"/>
        <w:ind w:left="709" w:hanging="283"/>
        <w:contextualSpacing/>
        <w:jc w:val="both"/>
        <w:rPr>
          <w:b/>
          <w:i/>
          <w:sz w:val="22"/>
          <w:szCs w:val="22"/>
        </w:rPr>
      </w:pPr>
      <w:r w:rsidRPr="00EF7B51">
        <w:rPr>
          <w:b/>
          <w:sz w:val="22"/>
          <w:szCs w:val="22"/>
        </w:rPr>
        <w:t>na podstawie art. 21 RODO prawo sprzeciwu, wobec przetwarzania danych osobowych,</w:t>
      </w:r>
      <w:r w:rsidR="0094409B">
        <w:rPr>
          <w:b/>
          <w:sz w:val="22"/>
          <w:szCs w:val="22"/>
        </w:rPr>
        <w:t xml:space="preserve"> </w:t>
      </w:r>
      <w:r w:rsidRPr="00EF7B51">
        <w:rPr>
          <w:b/>
          <w:sz w:val="22"/>
          <w:szCs w:val="22"/>
        </w:rPr>
        <w:t>gdyż podstawą prawną przetwarzania Pani/Pana danych osobowych jest art. 6 ust.</w:t>
      </w:r>
      <w:r>
        <w:t xml:space="preserve"> </w:t>
      </w:r>
      <w:r w:rsidRPr="00EF7B51">
        <w:t xml:space="preserve">1 lit. c RODO. </w:t>
      </w:r>
    </w:p>
    <w:bookmarkEnd w:id="7"/>
    <w:p w14:paraId="7822405A" w14:textId="77777777" w:rsidR="009A2DBA" w:rsidRDefault="009A2DBA" w:rsidP="00073EE3">
      <w:pPr>
        <w:pStyle w:val="Akapitzlist1"/>
        <w:spacing w:line="276" w:lineRule="auto"/>
        <w:ind w:left="0"/>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6115B" w:rsidRPr="00476A67" w14:paraId="63F3F8C9" w14:textId="77777777">
        <w:trPr>
          <w:trHeight w:val="470"/>
        </w:trPr>
        <w:tc>
          <w:tcPr>
            <w:tcW w:w="1510" w:type="dxa"/>
            <w:shd w:val="clear" w:color="auto" w:fill="E0E0E0"/>
            <w:vAlign w:val="center"/>
          </w:tcPr>
          <w:p w14:paraId="550BA5F8" w14:textId="77777777" w:rsidR="0086115B" w:rsidRPr="003E182D" w:rsidRDefault="0086115B" w:rsidP="00055037">
            <w:pPr>
              <w:pStyle w:val="Nagwek7"/>
              <w:jc w:val="center"/>
              <w:rPr>
                <w:rFonts w:ascii="Times New Roman" w:hAnsi="Times New Roman"/>
                <w:color w:val="auto"/>
                <w:szCs w:val="24"/>
              </w:rPr>
            </w:pPr>
            <w:r w:rsidRPr="003E182D">
              <w:rPr>
                <w:rFonts w:ascii="Times New Roman" w:hAnsi="Times New Roman"/>
                <w:color w:val="auto"/>
                <w:szCs w:val="24"/>
              </w:rPr>
              <w:t>Część XX</w:t>
            </w:r>
            <w:r w:rsidR="0006125D">
              <w:rPr>
                <w:rFonts w:ascii="Times New Roman" w:hAnsi="Times New Roman"/>
                <w:color w:val="auto"/>
                <w:szCs w:val="24"/>
              </w:rPr>
              <w:t>X</w:t>
            </w:r>
          </w:p>
        </w:tc>
        <w:tc>
          <w:tcPr>
            <w:tcW w:w="7702" w:type="dxa"/>
            <w:shd w:val="clear" w:color="auto" w:fill="E0E0E0"/>
            <w:vAlign w:val="center"/>
          </w:tcPr>
          <w:p w14:paraId="3AEAFCE0" w14:textId="77777777" w:rsidR="0086115B" w:rsidRPr="003E182D" w:rsidRDefault="0086115B" w:rsidP="00681967">
            <w:pPr>
              <w:pStyle w:val="Nagwek7"/>
              <w:jc w:val="both"/>
              <w:rPr>
                <w:rFonts w:ascii="Times New Roman" w:hAnsi="Times New Roman"/>
                <w:bCs/>
                <w:iCs/>
                <w:color w:val="auto"/>
                <w:szCs w:val="24"/>
              </w:rPr>
            </w:pPr>
            <w:r w:rsidRPr="003E182D">
              <w:rPr>
                <w:rFonts w:ascii="Times New Roman" w:hAnsi="Times New Roman"/>
                <w:bCs/>
                <w:iCs/>
                <w:color w:val="auto"/>
                <w:szCs w:val="24"/>
              </w:rPr>
              <w:t>Wykaz załączników do SIWZ</w:t>
            </w:r>
          </w:p>
        </w:tc>
      </w:tr>
    </w:tbl>
    <w:p w14:paraId="219C27F0" w14:textId="77777777" w:rsidR="00961DD3" w:rsidRPr="00476A67" w:rsidRDefault="00961DD3" w:rsidP="00961DD3">
      <w:pPr>
        <w:pStyle w:val="Standard"/>
        <w:jc w:val="both"/>
        <w:rPr>
          <w:rFonts w:cs="Times New Roman"/>
          <w:b/>
          <w:bCs/>
          <w:sz w:val="22"/>
          <w:szCs w:val="22"/>
          <w:shd w:val="clear" w:color="auto" w:fill="FFFF00"/>
        </w:rPr>
      </w:pPr>
    </w:p>
    <w:p w14:paraId="7EB4F1C2" w14:textId="77777777" w:rsidR="00D23F2A" w:rsidRPr="00476A67" w:rsidRDefault="00D23F2A" w:rsidP="009A2DBA">
      <w:pPr>
        <w:pStyle w:val="Standard"/>
        <w:jc w:val="both"/>
        <w:rPr>
          <w:rFonts w:cs="Times New Roman"/>
          <w:bCs/>
          <w:sz w:val="22"/>
          <w:szCs w:val="22"/>
        </w:rPr>
      </w:pPr>
      <w:r w:rsidRPr="00476A67">
        <w:rPr>
          <w:rFonts w:cs="Times New Roman"/>
          <w:sz w:val="22"/>
          <w:szCs w:val="22"/>
        </w:rPr>
        <w:t>Załącznikami do niniejszej SIWZ są wzory następujących dokumentów:</w:t>
      </w:r>
    </w:p>
    <w:p w14:paraId="7EAB9BEE" w14:textId="77777777" w:rsidR="00D23F2A" w:rsidRPr="00476A67" w:rsidRDefault="00D23F2A" w:rsidP="00D23F2A">
      <w:pPr>
        <w:spacing w:line="240" w:lineRule="atLeast"/>
        <w:ind w:left="-567"/>
        <w:jc w:val="both"/>
        <w:rPr>
          <w:bCs/>
          <w:sz w:val="22"/>
          <w:szCs w:val="22"/>
        </w:rPr>
      </w:pPr>
    </w:p>
    <w:tbl>
      <w:tblPr>
        <w:tblW w:w="9093" w:type="dxa"/>
        <w:tblInd w:w="-5" w:type="dxa"/>
        <w:tblLayout w:type="fixed"/>
        <w:tblCellMar>
          <w:left w:w="0" w:type="dxa"/>
          <w:right w:w="0" w:type="dxa"/>
        </w:tblCellMar>
        <w:tblLook w:val="0000" w:firstRow="0" w:lastRow="0" w:firstColumn="0" w:lastColumn="0" w:noHBand="0" w:noVBand="0"/>
      </w:tblPr>
      <w:tblGrid>
        <w:gridCol w:w="1844"/>
        <w:gridCol w:w="7249"/>
      </w:tblGrid>
      <w:tr w:rsidR="00D23F2A" w:rsidRPr="00476A67" w14:paraId="7212E99E" w14:textId="77777777" w:rsidTr="009A2DBA">
        <w:trPr>
          <w:trHeight w:val="77"/>
        </w:trPr>
        <w:tc>
          <w:tcPr>
            <w:tcW w:w="1844" w:type="dxa"/>
            <w:tcBorders>
              <w:top w:val="single" w:sz="4" w:space="0" w:color="000000"/>
              <w:left w:val="single" w:sz="4" w:space="0" w:color="000000"/>
              <w:bottom w:val="single" w:sz="4" w:space="0" w:color="000000"/>
            </w:tcBorders>
            <w:shd w:val="clear" w:color="auto" w:fill="FFFFFF"/>
            <w:vAlign w:val="center"/>
          </w:tcPr>
          <w:p w14:paraId="1889EE6D" w14:textId="77777777" w:rsidR="00D23F2A" w:rsidRPr="00476A67" w:rsidRDefault="00722F28" w:rsidP="006F4B20">
            <w:pPr>
              <w:snapToGrid w:val="0"/>
              <w:spacing w:line="240" w:lineRule="atLeast"/>
              <w:ind w:left="153" w:right="174"/>
              <w:jc w:val="center"/>
              <w:rPr>
                <w:rFonts w:eastAsia="Arial"/>
                <w:b/>
                <w:sz w:val="22"/>
                <w:szCs w:val="22"/>
              </w:rPr>
            </w:pPr>
            <w:r w:rsidRPr="00476A67">
              <w:rPr>
                <w:rFonts w:eastAsia="Arial"/>
                <w:b/>
                <w:sz w:val="22"/>
                <w:szCs w:val="22"/>
              </w:rPr>
              <w:t>Numeracja</w:t>
            </w:r>
          </w:p>
        </w:tc>
        <w:tc>
          <w:tcPr>
            <w:tcW w:w="72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C93E6" w14:textId="77777777" w:rsidR="00D23F2A" w:rsidRPr="00476A67" w:rsidRDefault="00D23F2A" w:rsidP="006F4B20">
            <w:pPr>
              <w:pStyle w:val="Nagwek3"/>
              <w:snapToGrid w:val="0"/>
              <w:spacing w:line="240" w:lineRule="atLeast"/>
              <w:ind w:right="180"/>
              <w:jc w:val="center"/>
              <w:rPr>
                <w:rFonts w:ascii="Times New Roman" w:hAnsi="Times New Roman"/>
                <w:i w:val="0"/>
                <w:color w:val="auto"/>
                <w:sz w:val="22"/>
                <w:szCs w:val="22"/>
              </w:rPr>
            </w:pPr>
            <w:r w:rsidRPr="00476A67">
              <w:rPr>
                <w:rFonts w:ascii="Times New Roman" w:hAnsi="Times New Roman"/>
                <w:i w:val="0"/>
                <w:color w:val="auto"/>
                <w:sz w:val="22"/>
                <w:szCs w:val="22"/>
              </w:rPr>
              <w:t>Nazwa Załącznika</w:t>
            </w:r>
            <w:r w:rsidR="00722F28" w:rsidRPr="00476A67">
              <w:rPr>
                <w:rFonts w:ascii="Times New Roman" w:hAnsi="Times New Roman"/>
                <w:i w:val="0"/>
                <w:color w:val="auto"/>
                <w:sz w:val="22"/>
                <w:szCs w:val="22"/>
              </w:rPr>
              <w:t>:</w:t>
            </w:r>
          </w:p>
        </w:tc>
      </w:tr>
      <w:tr w:rsidR="00073EE3" w:rsidRPr="00476A67" w14:paraId="154E7AE2" w14:textId="77777777" w:rsidTr="009A2DBA">
        <w:trPr>
          <w:trHeight w:val="77"/>
        </w:trPr>
        <w:tc>
          <w:tcPr>
            <w:tcW w:w="1844" w:type="dxa"/>
            <w:tcBorders>
              <w:left w:val="single" w:sz="4" w:space="0" w:color="000000"/>
              <w:bottom w:val="single" w:sz="4" w:space="0" w:color="000000"/>
            </w:tcBorders>
            <w:shd w:val="clear" w:color="auto" w:fill="FFFFFF"/>
          </w:tcPr>
          <w:p w14:paraId="714EE1A3" w14:textId="738BE4DF" w:rsidR="00073EE3" w:rsidRPr="008221ED" w:rsidRDefault="00073EE3" w:rsidP="00073EE3">
            <w:pPr>
              <w:jc w:val="center"/>
              <w:rPr>
                <w:sz w:val="22"/>
                <w:szCs w:val="22"/>
              </w:rPr>
            </w:pPr>
            <w:r w:rsidRPr="008221ED">
              <w:rPr>
                <w:sz w:val="22"/>
                <w:szCs w:val="22"/>
              </w:rPr>
              <w:t>Załącznik nr 1</w:t>
            </w:r>
          </w:p>
        </w:tc>
        <w:tc>
          <w:tcPr>
            <w:tcW w:w="7249" w:type="dxa"/>
            <w:tcBorders>
              <w:left w:val="single" w:sz="4" w:space="0" w:color="000000"/>
              <w:bottom w:val="single" w:sz="4" w:space="0" w:color="000000"/>
              <w:right w:val="single" w:sz="4" w:space="0" w:color="000000"/>
            </w:tcBorders>
            <w:shd w:val="clear" w:color="auto" w:fill="FFFFFF"/>
            <w:vAlign w:val="center"/>
          </w:tcPr>
          <w:p w14:paraId="7A3318E1" w14:textId="23EDFFD7" w:rsidR="00073EE3" w:rsidRPr="008221ED" w:rsidRDefault="00073EE3" w:rsidP="002757D1">
            <w:pPr>
              <w:jc w:val="both"/>
              <w:rPr>
                <w:rFonts w:eastAsia="Arial"/>
                <w:sz w:val="22"/>
                <w:szCs w:val="22"/>
              </w:rPr>
            </w:pPr>
            <w:r w:rsidRPr="008221ED">
              <w:rPr>
                <w:rFonts w:eastAsia="Arial"/>
                <w:sz w:val="22"/>
                <w:szCs w:val="22"/>
              </w:rPr>
              <w:t xml:space="preserve"> </w:t>
            </w:r>
            <w:r w:rsidR="005D2E23">
              <w:rPr>
                <w:rFonts w:eastAsia="Arial"/>
                <w:sz w:val="22"/>
                <w:szCs w:val="22"/>
              </w:rPr>
              <w:t>Dokumentacja budowlana</w:t>
            </w:r>
          </w:p>
        </w:tc>
      </w:tr>
      <w:tr w:rsidR="00073EE3" w:rsidRPr="00476A67" w14:paraId="48EF92D4" w14:textId="77777777" w:rsidTr="009A2DBA">
        <w:trPr>
          <w:trHeight w:val="77"/>
        </w:trPr>
        <w:tc>
          <w:tcPr>
            <w:tcW w:w="1844" w:type="dxa"/>
            <w:tcBorders>
              <w:left w:val="single" w:sz="4" w:space="0" w:color="000000"/>
              <w:bottom w:val="single" w:sz="4" w:space="0" w:color="000000"/>
            </w:tcBorders>
            <w:shd w:val="clear" w:color="auto" w:fill="FFFFFF"/>
          </w:tcPr>
          <w:p w14:paraId="6798DACD" w14:textId="6964AABB" w:rsidR="00073EE3" w:rsidRPr="008221ED" w:rsidRDefault="00073EE3" w:rsidP="00073EE3">
            <w:pPr>
              <w:jc w:val="center"/>
              <w:rPr>
                <w:sz w:val="22"/>
                <w:szCs w:val="22"/>
              </w:rPr>
            </w:pPr>
            <w:r w:rsidRPr="008221ED">
              <w:rPr>
                <w:sz w:val="22"/>
                <w:szCs w:val="22"/>
              </w:rPr>
              <w:t>Załącznik nr 2</w:t>
            </w:r>
          </w:p>
        </w:tc>
        <w:tc>
          <w:tcPr>
            <w:tcW w:w="7249" w:type="dxa"/>
            <w:tcBorders>
              <w:left w:val="single" w:sz="4" w:space="0" w:color="000000"/>
              <w:bottom w:val="single" w:sz="4" w:space="0" w:color="000000"/>
              <w:right w:val="single" w:sz="4" w:space="0" w:color="000000"/>
            </w:tcBorders>
            <w:shd w:val="clear" w:color="auto" w:fill="FFFFFF"/>
            <w:vAlign w:val="center"/>
          </w:tcPr>
          <w:p w14:paraId="6E0ECD86" w14:textId="350282B4" w:rsidR="00073EE3" w:rsidRPr="008221ED" w:rsidRDefault="00073EE3" w:rsidP="002757D1">
            <w:pPr>
              <w:jc w:val="both"/>
              <w:rPr>
                <w:rFonts w:eastAsia="Arial"/>
                <w:sz w:val="22"/>
                <w:szCs w:val="22"/>
              </w:rPr>
            </w:pPr>
            <w:r w:rsidRPr="008221ED">
              <w:rPr>
                <w:rFonts w:eastAsia="Arial"/>
                <w:sz w:val="22"/>
                <w:szCs w:val="22"/>
              </w:rPr>
              <w:t xml:space="preserve"> </w:t>
            </w:r>
            <w:r w:rsidR="005D2E23" w:rsidRPr="008221ED">
              <w:rPr>
                <w:rFonts w:eastAsia="Arial"/>
                <w:sz w:val="22"/>
                <w:szCs w:val="22"/>
              </w:rPr>
              <w:t>Specyfikacja techniczna wykonania i odbioru robót budowlanych</w:t>
            </w:r>
          </w:p>
        </w:tc>
      </w:tr>
      <w:tr w:rsidR="005D2E23" w:rsidRPr="00476A67" w14:paraId="4D612B3A" w14:textId="77777777" w:rsidTr="009A2DBA">
        <w:trPr>
          <w:trHeight w:val="77"/>
        </w:trPr>
        <w:tc>
          <w:tcPr>
            <w:tcW w:w="1844" w:type="dxa"/>
            <w:tcBorders>
              <w:left w:val="single" w:sz="4" w:space="0" w:color="000000"/>
              <w:bottom w:val="single" w:sz="4" w:space="0" w:color="000000"/>
            </w:tcBorders>
            <w:shd w:val="clear" w:color="auto" w:fill="FFFFFF"/>
          </w:tcPr>
          <w:p w14:paraId="3B077F52" w14:textId="4B294F92" w:rsidR="005D2E23" w:rsidRPr="008221ED" w:rsidRDefault="005D2E23" w:rsidP="00073EE3">
            <w:pPr>
              <w:jc w:val="center"/>
              <w:rPr>
                <w:sz w:val="22"/>
                <w:szCs w:val="22"/>
              </w:rPr>
            </w:pPr>
            <w:r>
              <w:rPr>
                <w:sz w:val="22"/>
                <w:szCs w:val="22"/>
              </w:rPr>
              <w:t>Załącznik nr 3</w:t>
            </w:r>
          </w:p>
        </w:tc>
        <w:tc>
          <w:tcPr>
            <w:tcW w:w="7249" w:type="dxa"/>
            <w:tcBorders>
              <w:left w:val="single" w:sz="4" w:space="0" w:color="000000"/>
              <w:bottom w:val="single" w:sz="4" w:space="0" w:color="000000"/>
              <w:right w:val="single" w:sz="4" w:space="0" w:color="000000"/>
            </w:tcBorders>
            <w:shd w:val="clear" w:color="auto" w:fill="FFFFFF"/>
            <w:vAlign w:val="center"/>
          </w:tcPr>
          <w:p w14:paraId="29AC2DAE" w14:textId="12108D9F" w:rsidR="005D2E23" w:rsidRPr="008221ED" w:rsidRDefault="005D2E23" w:rsidP="002757D1">
            <w:pPr>
              <w:jc w:val="both"/>
              <w:rPr>
                <w:rFonts w:eastAsia="Arial"/>
                <w:sz w:val="22"/>
                <w:szCs w:val="22"/>
              </w:rPr>
            </w:pPr>
            <w:r>
              <w:rPr>
                <w:rFonts w:eastAsia="Arial"/>
                <w:sz w:val="22"/>
                <w:szCs w:val="22"/>
              </w:rPr>
              <w:t xml:space="preserve"> </w:t>
            </w:r>
            <w:r w:rsidRPr="008221ED">
              <w:rPr>
                <w:rFonts w:eastAsia="Arial"/>
                <w:sz w:val="22"/>
                <w:szCs w:val="22"/>
              </w:rPr>
              <w:t>Przedmiar</w:t>
            </w:r>
            <w:r>
              <w:rPr>
                <w:rFonts w:eastAsia="Arial"/>
                <w:sz w:val="22"/>
                <w:szCs w:val="22"/>
              </w:rPr>
              <w:t>y</w:t>
            </w:r>
            <w:r w:rsidRPr="008221ED">
              <w:rPr>
                <w:rFonts w:eastAsia="Arial"/>
                <w:sz w:val="22"/>
                <w:szCs w:val="22"/>
              </w:rPr>
              <w:t xml:space="preserve"> robót</w:t>
            </w:r>
          </w:p>
        </w:tc>
      </w:tr>
      <w:tr w:rsidR="00D23F2A" w:rsidRPr="00476A67" w14:paraId="4F017545" w14:textId="77777777" w:rsidTr="009A2DBA">
        <w:trPr>
          <w:trHeight w:val="77"/>
        </w:trPr>
        <w:tc>
          <w:tcPr>
            <w:tcW w:w="1844" w:type="dxa"/>
            <w:tcBorders>
              <w:left w:val="single" w:sz="4" w:space="0" w:color="000000"/>
              <w:bottom w:val="single" w:sz="4" w:space="0" w:color="000000"/>
            </w:tcBorders>
            <w:shd w:val="clear" w:color="auto" w:fill="FFFFFF"/>
          </w:tcPr>
          <w:p w14:paraId="5A995765" w14:textId="131E776C" w:rsidR="00D23F2A" w:rsidRPr="008221ED" w:rsidRDefault="00D23F2A" w:rsidP="00073EE3">
            <w:pPr>
              <w:jc w:val="center"/>
              <w:rPr>
                <w:rFonts w:eastAsia="Arial"/>
                <w:sz w:val="22"/>
                <w:szCs w:val="22"/>
              </w:rPr>
            </w:pPr>
            <w:r w:rsidRPr="008221ED">
              <w:rPr>
                <w:sz w:val="22"/>
                <w:szCs w:val="22"/>
              </w:rPr>
              <w:t xml:space="preserve">Załącznik nr </w:t>
            </w:r>
            <w:r w:rsidR="005D2E23">
              <w:rPr>
                <w:sz w:val="22"/>
                <w:szCs w:val="22"/>
              </w:rPr>
              <w:t>4</w:t>
            </w:r>
          </w:p>
        </w:tc>
        <w:tc>
          <w:tcPr>
            <w:tcW w:w="7249" w:type="dxa"/>
            <w:tcBorders>
              <w:left w:val="single" w:sz="4" w:space="0" w:color="000000"/>
              <w:bottom w:val="single" w:sz="4" w:space="0" w:color="000000"/>
              <w:right w:val="single" w:sz="4" w:space="0" w:color="000000"/>
            </w:tcBorders>
            <w:shd w:val="clear" w:color="auto" w:fill="FFFFFF"/>
            <w:vAlign w:val="center"/>
          </w:tcPr>
          <w:p w14:paraId="47BAA76A" w14:textId="67DE0475" w:rsidR="00017B20" w:rsidRPr="008221ED" w:rsidRDefault="00073EE3" w:rsidP="002757D1">
            <w:pPr>
              <w:jc w:val="both"/>
              <w:rPr>
                <w:sz w:val="22"/>
                <w:szCs w:val="22"/>
              </w:rPr>
            </w:pPr>
            <w:r w:rsidRPr="008221ED">
              <w:rPr>
                <w:rFonts w:eastAsia="Arial"/>
                <w:sz w:val="22"/>
                <w:szCs w:val="22"/>
              </w:rPr>
              <w:t xml:space="preserve"> </w:t>
            </w:r>
            <w:r w:rsidR="006F4B20" w:rsidRPr="008221ED">
              <w:rPr>
                <w:rFonts w:eastAsia="Arial"/>
                <w:sz w:val="22"/>
                <w:szCs w:val="22"/>
              </w:rPr>
              <w:t xml:space="preserve">A. </w:t>
            </w:r>
            <w:r w:rsidR="001B5579" w:rsidRPr="008221ED">
              <w:rPr>
                <w:sz w:val="22"/>
                <w:szCs w:val="22"/>
              </w:rPr>
              <w:t>Oferta - formularz</w:t>
            </w:r>
          </w:p>
          <w:p w14:paraId="5EB572A9" w14:textId="4B5DEE65" w:rsidR="00017B20" w:rsidRPr="008221ED" w:rsidRDefault="00073EE3" w:rsidP="002757D1">
            <w:pPr>
              <w:pStyle w:val="Tekstpodstawowywcity"/>
              <w:ind w:left="0"/>
              <w:jc w:val="left"/>
              <w:rPr>
                <w:rFonts w:ascii="Times New Roman" w:hAnsi="Times New Roman"/>
                <w:sz w:val="22"/>
                <w:szCs w:val="22"/>
                <w:u w:val="single"/>
              </w:rPr>
            </w:pPr>
            <w:r w:rsidRPr="008221ED">
              <w:rPr>
                <w:rFonts w:ascii="Times New Roman" w:hAnsi="Times New Roman"/>
                <w:sz w:val="22"/>
                <w:szCs w:val="22"/>
              </w:rPr>
              <w:t xml:space="preserve"> </w:t>
            </w:r>
            <w:r w:rsidR="00017B20" w:rsidRPr="008221ED">
              <w:rPr>
                <w:rFonts w:ascii="Times New Roman" w:hAnsi="Times New Roman"/>
                <w:sz w:val="22"/>
                <w:szCs w:val="22"/>
              </w:rPr>
              <w:t>B. O</w:t>
            </w:r>
            <w:r w:rsidR="001B5579" w:rsidRPr="008221ED">
              <w:rPr>
                <w:rFonts w:ascii="Times New Roman" w:hAnsi="Times New Roman"/>
                <w:sz w:val="22"/>
                <w:szCs w:val="22"/>
              </w:rPr>
              <w:t xml:space="preserve">świadczenie </w:t>
            </w:r>
            <w:r w:rsidR="00017B20" w:rsidRPr="008221ED">
              <w:rPr>
                <w:rFonts w:ascii="Times New Roman" w:hAnsi="Times New Roman"/>
                <w:sz w:val="22"/>
                <w:szCs w:val="22"/>
              </w:rPr>
              <w:t>o braku podstaw do wykluczenia</w:t>
            </w:r>
            <w:r w:rsidR="001B5579" w:rsidRPr="008221ED">
              <w:rPr>
                <w:rFonts w:ascii="Times New Roman" w:hAnsi="Times New Roman"/>
                <w:sz w:val="22"/>
                <w:szCs w:val="22"/>
              </w:rPr>
              <w:t xml:space="preserve"> - wzór</w:t>
            </w:r>
          </w:p>
          <w:p w14:paraId="71FC9F79" w14:textId="6D8F7620" w:rsidR="001B5579" w:rsidRPr="008221ED" w:rsidRDefault="00073EE3" w:rsidP="002757D1">
            <w:pPr>
              <w:jc w:val="both"/>
              <w:rPr>
                <w:rFonts w:eastAsia="TimesNewRoman"/>
                <w:sz w:val="22"/>
                <w:szCs w:val="22"/>
              </w:rPr>
            </w:pPr>
            <w:r w:rsidRPr="008221ED">
              <w:rPr>
                <w:sz w:val="22"/>
                <w:szCs w:val="22"/>
              </w:rPr>
              <w:t xml:space="preserve"> </w:t>
            </w:r>
            <w:r w:rsidR="001B5579" w:rsidRPr="008221ED">
              <w:rPr>
                <w:sz w:val="22"/>
                <w:szCs w:val="22"/>
              </w:rPr>
              <w:t>C. Oświadczenie</w:t>
            </w:r>
            <w:r w:rsidR="00017B20" w:rsidRPr="008221ED">
              <w:rPr>
                <w:sz w:val="22"/>
                <w:szCs w:val="22"/>
              </w:rPr>
              <w:t xml:space="preserve"> o spełnianiu warunków udziału w postępowaniu</w:t>
            </w:r>
            <w:r w:rsidR="001B5579" w:rsidRPr="008221ED">
              <w:rPr>
                <w:sz w:val="22"/>
                <w:szCs w:val="22"/>
              </w:rPr>
              <w:t xml:space="preserve"> - wzór</w:t>
            </w:r>
            <w:r w:rsidR="001B5579" w:rsidRPr="008221ED">
              <w:rPr>
                <w:rFonts w:eastAsia="TimesNewRoman"/>
                <w:sz w:val="22"/>
                <w:szCs w:val="22"/>
              </w:rPr>
              <w:t xml:space="preserve"> </w:t>
            </w:r>
          </w:p>
          <w:p w14:paraId="037EDC3F" w14:textId="0BAFBC8F" w:rsidR="00017B20" w:rsidRPr="008221ED" w:rsidRDefault="00073EE3" w:rsidP="002757D1">
            <w:pPr>
              <w:rPr>
                <w:sz w:val="22"/>
                <w:szCs w:val="22"/>
              </w:rPr>
            </w:pPr>
            <w:r w:rsidRPr="008221ED">
              <w:rPr>
                <w:sz w:val="22"/>
                <w:szCs w:val="22"/>
              </w:rPr>
              <w:t xml:space="preserve"> </w:t>
            </w:r>
            <w:r w:rsidR="00017B20" w:rsidRPr="008221ED">
              <w:rPr>
                <w:sz w:val="22"/>
                <w:szCs w:val="22"/>
              </w:rPr>
              <w:t>D</w:t>
            </w:r>
            <w:r w:rsidR="006F4B20" w:rsidRPr="008221ED">
              <w:rPr>
                <w:sz w:val="22"/>
                <w:szCs w:val="22"/>
              </w:rPr>
              <w:t>.</w:t>
            </w:r>
            <w:r w:rsidR="00017B20" w:rsidRPr="008221ED">
              <w:rPr>
                <w:sz w:val="22"/>
                <w:szCs w:val="22"/>
              </w:rPr>
              <w:t xml:space="preserve"> </w:t>
            </w:r>
            <w:r w:rsidR="001B5579" w:rsidRPr="008221ED">
              <w:rPr>
                <w:sz w:val="22"/>
                <w:szCs w:val="22"/>
              </w:rPr>
              <w:t xml:space="preserve">Wykaz części zamówienia jakie Wykonawca powierza podwykonawcom </w:t>
            </w:r>
            <w:r w:rsidRPr="008221ED">
              <w:rPr>
                <w:sz w:val="22"/>
                <w:szCs w:val="22"/>
              </w:rPr>
              <w:br/>
              <w:t xml:space="preserve"> </w:t>
            </w:r>
            <w:r w:rsidR="001B5579" w:rsidRPr="008221ED">
              <w:rPr>
                <w:sz w:val="22"/>
                <w:szCs w:val="22"/>
              </w:rPr>
              <w:t>i nazwy podwykonawców - wzór</w:t>
            </w:r>
          </w:p>
          <w:p w14:paraId="34D416F5" w14:textId="393ABD39" w:rsidR="00017B20" w:rsidRPr="008221ED" w:rsidRDefault="00073EE3" w:rsidP="002757D1">
            <w:pPr>
              <w:rPr>
                <w:sz w:val="22"/>
                <w:szCs w:val="22"/>
              </w:rPr>
            </w:pPr>
            <w:r w:rsidRPr="008221ED">
              <w:rPr>
                <w:sz w:val="22"/>
                <w:szCs w:val="22"/>
              </w:rPr>
              <w:t xml:space="preserve"> </w:t>
            </w:r>
            <w:r w:rsidR="001B5579" w:rsidRPr="008221ED">
              <w:rPr>
                <w:sz w:val="22"/>
                <w:szCs w:val="22"/>
              </w:rPr>
              <w:t>E</w:t>
            </w:r>
            <w:r w:rsidR="006F4B20" w:rsidRPr="008221ED">
              <w:rPr>
                <w:sz w:val="22"/>
                <w:szCs w:val="22"/>
              </w:rPr>
              <w:t>. O</w:t>
            </w:r>
            <w:r w:rsidR="001B5579" w:rsidRPr="008221ED">
              <w:rPr>
                <w:sz w:val="22"/>
                <w:szCs w:val="22"/>
              </w:rPr>
              <w:t xml:space="preserve">świadczenie wykonawcy o przynależności, albo braku przynależności do tej </w:t>
            </w:r>
            <w:r w:rsidRPr="008221ED">
              <w:rPr>
                <w:sz w:val="22"/>
                <w:szCs w:val="22"/>
              </w:rPr>
              <w:br/>
              <w:t xml:space="preserve"> </w:t>
            </w:r>
            <w:r w:rsidR="001B5579" w:rsidRPr="008221ED">
              <w:rPr>
                <w:sz w:val="22"/>
                <w:szCs w:val="22"/>
              </w:rPr>
              <w:t>samej grupy kapitałowej, o której mowa w art. 2</w:t>
            </w:r>
            <w:r w:rsidR="00357AED" w:rsidRPr="008221ED">
              <w:rPr>
                <w:sz w:val="22"/>
                <w:szCs w:val="22"/>
              </w:rPr>
              <w:t>4</w:t>
            </w:r>
            <w:r w:rsidR="001B5579" w:rsidRPr="008221ED">
              <w:rPr>
                <w:sz w:val="22"/>
                <w:szCs w:val="22"/>
              </w:rPr>
              <w:t xml:space="preserve"> ust. 1 pkt 23 „</w:t>
            </w:r>
            <w:proofErr w:type="spellStart"/>
            <w:r w:rsidR="001B5579" w:rsidRPr="008221ED">
              <w:rPr>
                <w:sz w:val="22"/>
                <w:szCs w:val="22"/>
              </w:rPr>
              <w:t>uPzp</w:t>
            </w:r>
            <w:proofErr w:type="spellEnd"/>
            <w:r w:rsidR="001B5579" w:rsidRPr="008221ED">
              <w:rPr>
                <w:sz w:val="22"/>
                <w:szCs w:val="22"/>
              </w:rPr>
              <w:t>”- wzór</w:t>
            </w:r>
          </w:p>
          <w:p w14:paraId="088C7117" w14:textId="77777777" w:rsidR="00724710" w:rsidRPr="008221ED" w:rsidRDefault="00073EE3" w:rsidP="00790FCC">
            <w:pPr>
              <w:rPr>
                <w:sz w:val="22"/>
                <w:szCs w:val="22"/>
              </w:rPr>
            </w:pPr>
            <w:r w:rsidRPr="008221ED">
              <w:rPr>
                <w:sz w:val="22"/>
                <w:szCs w:val="22"/>
              </w:rPr>
              <w:t xml:space="preserve"> </w:t>
            </w:r>
            <w:r w:rsidR="0004484D" w:rsidRPr="008221ED">
              <w:rPr>
                <w:sz w:val="22"/>
                <w:szCs w:val="22"/>
              </w:rPr>
              <w:t xml:space="preserve">F. Oświadczenie wymagane od </w:t>
            </w:r>
            <w:r w:rsidR="00E22228" w:rsidRPr="008221ED">
              <w:rPr>
                <w:sz w:val="22"/>
                <w:szCs w:val="22"/>
              </w:rPr>
              <w:t>W</w:t>
            </w:r>
            <w:r w:rsidR="0004484D" w:rsidRPr="008221ED">
              <w:rPr>
                <w:sz w:val="22"/>
                <w:szCs w:val="22"/>
              </w:rPr>
              <w:t>ykonawcy w zakresie wypełniania obowiązków informacyjnych przewidzianych w art. 13 lub art. 14 RODO</w:t>
            </w:r>
          </w:p>
          <w:p w14:paraId="159A1F50" w14:textId="09CBA840" w:rsidR="008221ED" w:rsidRPr="008221ED" w:rsidRDefault="008221ED" w:rsidP="00790FCC">
            <w:pPr>
              <w:rPr>
                <w:sz w:val="22"/>
                <w:szCs w:val="22"/>
              </w:rPr>
            </w:pPr>
            <w:r w:rsidRPr="008221ED">
              <w:rPr>
                <w:sz w:val="22"/>
                <w:szCs w:val="22"/>
              </w:rPr>
              <w:t>G. Wykaz wykonanych robót budowlanych</w:t>
            </w:r>
          </w:p>
          <w:p w14:paraId="47818614" w14:textId="1FFD681E" w:rsidR="008221ED" w:rsidRPr="008221ED" w:rsidRDefault="008221ED" w:rsidP="00790FCC">
            <w:pPr>
              <w:rPr>
                <w:sz w:val="22"/>
                <w:szCs w:val="22"/>
              </w:rPr>
            </w:pPr>
            <w:r w:rsidRPr="008221ED">
              <w:rPr>
                <w:sz w:val="22"/>
                <w:szCs w:val="22"/>
              </w:rPr>
              <w:t>H. Wykaz osób skierowanych do realizacji zamówienia</w:t>
            </w:r>
          </w:p>
        </w:tc>
      </w:tr>
      <w:tr w:rsidR="00D23F2A" w:rsidRPr="00476A67" w14:paraId="211066DF" w14:textId="77777777" w:rsidTr="005D2E23">
        <w:trPr>
          <w:trHeight w:val="202"/>
        </w:trPr>
        <w:tc>
          <w:tcPr>
            <w:tcW w:w="1844" w:type="dxa"/>
            <w:tcBorders>
              <w:top w:val="single" w:sz="4" w:space="0" w:color="000000"/>
              <w:left w:val="single" w:sz="4" w:space="0" w:color="000000"/>
              <w:bottom w:val="single" w:sz="4" w:space="0" w:color="000000"/>
            </w:tcBorders>
            <w:shd w:val="clear" w:color="auto" w:fill="FFFFFF"/>
          </w:tcPr>
          <w:p w14:paraId="05FCC744" w14:textId="0726CA3C" w:rsidR="00D23F2A" w:rsidRPr="008221ED" w:rsidRDefault="009B7703" w:rsidP="002757D1">
            <w:pPr>
              <w:jc w:val="center"/>
              <w:rPr>
                <w:rFonts w:eastAsia="Arial"/>
                <w:sz w:val="22"/>
                <w:szCs w:val="22"/>
              </w:rPr>
            </w:pPr>
            <w:r w:rsidRPr="008221ED">
              <w:rPr>
                <w:sz w:val="22"/>
                <w:szCs w:val="22"/>
              </w:rPr>
              <w:t xml:space="preserve">Załącznik nr </w:t>
            </w:r>
            <w:r w:rsidR="005D2E23">
              <w:rPr>
                <w:sz w:val="22"/>
                <w:szCs w:val="22"/>
              </w:rPr>
              <w:t>5</w:t>
            </w:r>
          </w:p>
        </w:tc>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4D751E18" w14:textId="79FA826F" w:rsidR="00D23F2A" w:rsidRPr="008221ED" w:rsidRDefault="00073EE3" w:rsidP="00394E0E">
            <w:pPr>
              <w:snapToGrid w:val="0"/>
              <w:rPr>
                <w:sz w:val="22"/>
                <w:szCs w:val="22"/>
              </w:rPr>
            </w:pPr>
            <w:r w:rsidRPr="008221ED">
              <w:rPr>
                <w:sz w:val="22"/>
                <w:szCs w:val="22"/>
              </w:rPr>
              <w:t xml:space="preserve"> </w:t>
            </w:r>
            <w:r w:rsidR="0004484D" w:rsidRPr="008221ED">
              <w:rPr>
                <w:sz w:val="22"/>
                <w:szCs w:val="22"/>
              </w:rPr>
              <w:t>Projekt umowy</w:t>
            </w:r>
          </w:p>
        </w:tc>
      </w:tr>
    </w:tbl>
    <w:p w14:paraId="0D473EEC" w14:textId="77777777" w:rsidR="00D23F2A" w:rsidRPr="00476A67" w:rsidRDefault="00D23F2A" w:rsidP="00D23F2A">
      <w:pPr>
        <w:ind w:left="-567"/>
        <w:jc w:val="both"/>
        <w:rPr>
          <w:bCs/>
          <w:sz w:val="22"/>
          <w:szCs w:val="22"/>
        </w:rPr>
      </w:pPr>
    </w:p>
    <w:p w14:paraId="06752474" w14:textId="77777777" w:rsidR="009A2DBA" w:rsidRDefault="009A2DBA" w:rsidP="009A2DBA"/>
    <w:p w14:paraId="5704201A" w14:textId="77777777" w:rsidR="009A2DBA" w:rsidRDefault="009A2DBA" w:rsidP="009A2DBA"/>
    <w:p w14:paraId="54505FFE" w14:textId="77777777" w:rsidR="009A2DBA" w:rsidRDefault="009A2DBA" w:rsidP="009A2DBA"/>
    <w:p w14:paraId="2A7F65FF" w14:textId="77777777" w:rsidR="009A2DBA" w:rsidRDefault="009A2DBA" w:rsidP="009A2DBA"/>
    <w:p w14:paraId="0F889C07" w14:textId="08C69A4A" w:rsidR="008221ED" w:rsidRPr="00343217" w:rsidRDefault="008221ED" w:rsidP="008221ED">
      <w:pPr>
        <w:pStyle w:val="Tekstpodstawowywcity"/>
        <w:ind w:left="0"/>
        <w:rPr>
          <w:rFonts w:ascii="Arial" w:hAnsi="Arial"/>
          <w:b/>
          <w:sz w:val="24"/>
          <w:szCs w:val="24"/>
          <w:u w:val="single"/>
        </w:rPr>
      </w:pPr>
    </w:p>
    <w:p w14:paraId="7478AF7D" w14:textId="1D7A08E7" w:rsidR="009A2DBA" w:rsidRDefault="009A2DBA" w:rsidP="009A2DBA"/>
    <w:p w14:paraId="6DB44D8C" w14:textId="390FE693" w:rsidR="00073EE3" w:rsidRDefault="00073EE3" w:rsidP="009A2DBA"/>
    <w:p w14:paraId="320D72D7" w14:textId="48FB68FD" w:rsidR="00073EE3" w:rsidRDefault="00073EE3" w:rsidP="009A2DBA"/>
    <w:p w14:paraId="6FF7854E" w14:textId="05C1E18C" w:rsidR="00073EE3" w:rsidRDefault="00073EE3" w:rsidP="009A2DBA"/>
    <w:p w14:paraId="79F67406" w14:textId="7ECE04E9" w:rsidR="00073EE3" w:rsidRDefault="00073EE3" w:rsidP="009A2DBA"/>
    <w:p w14:paraId="409F4CDD" w14:textId="3A549B9E" w:rsidR="00073EE3" w:rsidRDefault="00073EE3" w:rsidP="009A2DBA"/>
    <w:p w14:paraId="5AE2D45D" w14:textId="4AF9D711" w:rsidR="00073EE3" w:rsidRDefault="00073EE3" w:rsidP="009A2DBA"/>
    <w:p w14:paraId="6DBC7480" w14:textId="71CE3DB8" w:rsidR="00073EE3" w:rsidRDefault="00073EE3" w:rsidP="009A2DBA"/>
    <w:p w14:paraId="1022B95A" w14:textId="1F2D6EC4" w:rsidR="00073EE3" w:rsidRDefault="00073EE3" w:rsidP="009A2DBA"/>
    <w:p w14:paraId="2CFF0A1B" w14:textId="4F336A6D" w:rsidR="00073EE3" w:rsidRDefault="00073EE3" w:rsidP="009A2DBA"/>
    <w:p w14:paraId="0286AF6B" w14:textId="04044ADB" w:rsidR="00073EE3" w:rsidRDefault="00073EE3" w:rsidP="009A2DBA"/>
    <w:p w14:paraId="33B862C4" w14:textId="43B1D44F" w:rsidR="00073EE3" w:rsidRDefault="00073EE3" w:rsidP="009A2DBA"/>
    <w:p w14:paraId="182AA07F" w14:textId="365BF65D" w:rsidR="00073EE3" w:rsidRDefault="00073EE3" w:rsidP="009A2DBA"/>
    <w:p w14:paraId="0320628C" w14:textId="0C7141AC" w:rsidR="00073EE3" w:rsidRDefault="00073EE3" w:rsidP="009A2DBA"/>
    <w:p w14:paraId="6FF1086C" w14:textId="0CDD1D20" w:rsidR="00073EE3" w:rsidRDefault="00073EE3" w:rsidP="009A2DBA"/>
    <w:p w14:paraId="19B30F99" w14:textId="056A1230" w:rsidR="00073EE3" w:rsidRDefault="00073EE3" w:rsidP="009A2DBA"/>
    <w:p w14:paraId="54F15608" w14:textId="77777777" w:rsidR="009A2DBA" w:rsidRPr="009A2DBA" w:rsidRDefault="009A2DBA" w:rsidP="009A2DBA"/>
    <w:p w14:paraId="497E420E" w14:textId="77777777" w:rsidR="007C5CF6" w:rsidRDefault="007C5CF6" w:rsidP="0086115B">
      <w:pPr>
        <w:pStyle w:val="Nagwek5"/>
        <w:tabs>
          <w:tab w:val="num" w:pos="1080"/>
        </w:tabs>
        <w:jc w:val="center"/>
        <w:rPr>
          <w:rFonts w:ascii="Times New Roman" w:hAnsi="Times New Roman"/>
          <w:color w:val="auto"/>
          <w:sz w:val="24"/>
          <w:szCs w:val="24"/>
        </w:rPr>
      </w:pPr>
    </w:p>
    <w:p w14:paraId="0BB8E210" w14:textId="77777777" w:rsidR="0086115B" w:rsidRPr="00394E0E" w:rsidRDefault="0004484D" w:rsidP="0086115B">
      <w:pPr>
        <w:pStyle w:val="Nagwek5"/>
        <w:tabs>
          <w:tab w:val="num" w:pos="1080"/>
        </w:tabs>
        <w:jc w:val="center"/>
        <w:rPr>
          <w:rFonts w:ascii="Times New Roman" w:hAnsi="Times New Roman"/>
          <w:color w:val="auto"/>
          <w:sz w:val="24"/>
          <w:szCs w:val="24"/>
        </w:rPr>
      </w:pPr>
      <w:r w:rsidRPr="00394E0E">
        <w:rPr>
          <w:rFonts w:ascii="Times New Roman" w:hAnsi="Times New Roman"/>
          <w:color w:val="auto"/>
          <w:sz w:val="24"/>
          <w:szCs w:val="24"/>
        </w:rPr>
        <w:t>FORMULARZ OFERTY</w:t>
      </w:r>
    </w:p>
    <w:p w14:paraId="4EC54485" w14:textId="77777777" w:rsidR="0086115B" w:rsidRPr="00394E0E" w:rsidRDefault="0086115B" w:rsidP="0086115B">
      <w:pPr>
        <w:jc w:val="center"/>
        <w:rPr>
          <w:sz w:val="24"/>
          <w:szCs w:val="24"/>
        </w:rPr>
      </w:pPr>
    </w:p>
    <w:p w14:paraId="00E291D0" w14:textId="77777777" w:rsidR="0086115B" w:rsidRPr="00394E0E" w:rsidRDefault="0086115B" w:rsidP="0086115B"/>
    <w:p w14:paraId="0F0096D5" w14:textId="77777777" w:rsidR="0086115B" w:rsidRPr="00394E0E" w:rsidRDefault="0086115B" w:rsidP="0086115B"/>
    <w:p w14:paraId="24A71AAF" w14:textId="77777777" w:rsidR="0086115B" w:rsidRPr="00394E0E" w:rsidRDefault="0086115B" w:rsidP="0086115B">
      <w:pPr>
        <w:spacing w:line="360" w:lineRule="auto"/>
        <w:rPr>
          <w:b/>
          <w:sz w:val="24"/>
        </w:rPr>
      </w:pPr>
      <w:r w:rsidRPr="00394E0E">
        <w:rPr>
          <w:b/>
          <w:sz w:val="24"/>
        </w:rPr>
        <w:t xml:space="preserve">Nazwa zamówienia: </w:t>
      </w:r>
    </w:p>
    <w:p w14:paraId="39B77E7C" w14:textId="77777777" w:rsidR="0086115B" w:rsidRPr="00394E0E" w:rsidRDefault="0086115B" w:rsidP="0086115B">
      <w:pPr>
        <w:spacing w:line="360" w:lineRule="auto"/>
        <w:rPr>
          <w:sz w:val="22"/>
        </w:rPr>
      </w:pPr>
    </w:p>
    <w:p w14:paraId="4F7C2124" w14:textId="7DC10AC7" w:rsidR="00825EAC" w:rsidRPr="00073EE3" w:rsidRDefault="00825EAC" w:rsidP="00790FCC">
      <w:pPr>
        <w:pStyle w:val="Tekstpodstawowy"/>
        <w:jc w:val="center"/>
        <w:rPr>
          <w:rFonts w:ascii="Times New Roman" w:hAnsi="Times New Roman"/>
          <w:b/>
          <w:sz w:val="32"/>
          <w:szCs w:val="32"/>
        </w:rPr>
      </w:pPr>
      <w:r w:rsidRPr="00073EE3">
        <w:rPr>
          <w:rFonts w:ascii="Times New Roman" w:hAnsi="Times New Roman"/>
          <w:b/>
          <w:sz w:val="32"/>
          <w:szCs w:val="32"/>
        </w:rPr>
        <w:t>„</w:t>
      </w:r>
      <w:r w:rsidR="005D2E23">
        <w:rPr>
          <w:rFonts w:ascii="Times New Roman" w:hAnsi="Times New Roman"/>
          <w:b/>
          <w:sz w:val="32"/>
          <w:szCs w:val="32"/>
        </w:rPr>
        <w:t>Przebudowa dróg o nawierzchni asfaltowej oraz</w:t>
      </w:r>
      <w:r w:rsidR="005D2E23">
        <w:rPr>
          <w:rFonts w:ascii="Times New Roman" w:hAnsi="Times New Roman"/>
          <w:b/>
          <w:sz w:val="32"/>
          <w:szCs w:val="32"/>
        </w:rPr>
        <w:br/>
        <w:t xml:space="preserve"> z kostki betonowej na terenie Gminy Zebrzydowice</w:t>
      </w:r>
      <w:r w:rsidRPr="00073EE3">
        <w:rPr>
          <w:rFonts w:ascii="Times New Roman" w:hAnsi="Times New Roman"/>
          <w:b/>
          <w:sz w:val="32"/>
          <w:szCs w:val="32"/>
        </w:rPr>
        <w:t>”</w:t>
      </w:r>
    </w:p>
    <w:p w14:paraId="68104C2D" w14:textId="77777777" w:rsidR="0086115B" w:rsidRPr="00394E0E" w:rsidRDefault="0086115B" w:rsidP="0086115B">
      <w:pPr>
        <w:spacing w:line="360" w:lineRule="auto"/>
        <w:rPr>
          <w:b/>
          <w:sz w:val="28"/>
          <w:szCs w:val="28"/>
        </w:rPr>
      </w:pPr>
    </w:p>
    <w:p w14:paraId="54473BFA" w14:textId="77777777" w:rsidR="0086115B" w:rsidRPr="00394E0E" w:rsidRDefault="0086115B" w:rsidP="0086115B">
      <w:pPr>
        <w:ind w:left="-397"/>
        <w:rPr>
          <w:b/>
          <w:sz w:val="24"/>
        </w:rPr>
      </w:pPr>
    </w:p>
    <w:p w14:paraId="4BD4D9A9" w14:textId="77777777" w:rsidR="0086115B" w:rsidRPr="00394E0E" w:rsidRDefault="0086115B" w:rsidP="0086115B">
      <w:pPr>
        <w:spacing w:line="360" w:lineRule="auto"/>
        <w:rPr>
          <w:b/>
          <w:sz w:val="24"/>
        </w:rPr>
      </w:pPr>
      <w:r w:rsidRPr="00394E0E">
        <w:rPr>
          <w:b/>
          <w:sz w:val="24"/>
        </w:rPr>
        <w:t xml:space="preserve">Zamawiający: </w:t>
      </w:r>
      <w:r w:rsidRPr="00394E0E">
        <w:rPr>
          <w:b/>
          <w:sz w:val="24"/>
        </w:rPr>
        <w:tab/>
      </w:r>
    </w:p>
    <w:p w14:paraId="3FAEFB31" w14:textId="77777777" w:rsidR="0086115B" w:rsidRPr="00394E0E" w:rsidRDefault="0086115B" w:rsidP="0086115B">
      <w:pPr>
        <w:spacing w:line="360" w:lineRule="auto"/>
        <w:rPr>
          <w:b/>
          <w:sz w:val="24"/>
        </w:rPr>
      </w:pPr>
    </w:p>
    <w:p w14:paraId="36E755A0" w14:textId="77777777" w:rsidR="0086115B" w:rsidRPr="00394E0E" w:rsidRDefault="0086115B" w:rsidP="0086115B">
      <w:pPr>
        <w:spacing w:line="360" w:lineRule="auto"/>
        <w:jc w:val="center"/>
        <w:rPr>
          <w:b/>
          <w:sz w:val="24"/>
        </w:rPr>
      </w:pPr>
      <w:r w:rsidRPr="00394E0E">
        <w:rPr>
          <w:b/>
          <w:sz w:val="24"/>
        </w:rPr>
        <w:t>Gmina Zebrzydowice</w:t>
      </w:r>
    </w:p>
    <w:p w14:paraId="63CCB842" w14:textId="77777777" w:rsidR="0086115B" w:rsidRPr="00394E0E" w:rsidRDefault="0086115B" w:rsidP="00A22F84">
      <w:pPr>
        <w:numPr>
          <w:ilvl w:val="1"/>
          <w:numId w:val="14"/>
        </w:numPr>
        <w:spacing w:line="360" w:lineRule="auto"/>
        <w:jc w:val="center"/>
        <w:rPr>
          <w:b/>
          <w:sz w:val="24"/>
        </w:rPr>
      </w:pPr>
      <w:r w:rsidRPr="00394E0E">
        <w:rPr>
          <w:b/>
          <w:sz w:val="24"/>
        </w:rPr>
        <w:t>Zebrzydowice  ul. Ks. A. Janusza 6</w:t>
      </w:r>
    </w:p>
    <w:p w14:paraId="3FC5B3B6" w14:textId="4A4303C5" w:rsidR="00F87478" w:rsidRPr="00394E0E" w:rsidRDefault="00F87478" w:rsidP="00F87478">
      <w:pPr>
        <w:spacing w:line="360" w:lineRule="auto"/>
        <w:jc w:val="center"/>
        <w:rPr>
          <w:sz w:val="24"/>
        </w:rPr>
      </w:pPr>
    </w:p>
    <w:p w14:paraId="1E8C3100" w14:textId="77777777" w:rsidR="0086115B" w:rsidRPr="00394E0E" w:rsidRDefault="0086115B" w:rsidP="0086115B">
      <w:pPr>
        <w:spacing w:line="360" w:lineRule="auto"/>
        <w:rPr>
          <w:sz w:val="24"/>
        </w:rPr>
      </w:pPr>
    </w:p>
    <w:p w14:paraId="0340855A" w14:textId="77777777" w:rsidR="0086115B" w:rsidRPr="00394E0E" w:rsidRDefault="0086115B" w:rsidP="0086115B">
      <w:pPr>
        <w:spacing w:line="360" w:lineRule="auto"/>
        <w:rPr>
          <w:sz w:val="24"/>
        </w:rPr>
      </w:pPr>
    </w:p>
    <w:p w14:paraId="5D487196" w14:textId="77777777" w:rsidR="0086115B" w:rsidRPr="00394E0E" w:rsidRDefault="0086115B" w:rsidP="0086115B">
      <w:pPr>
        <w:spacing w:line="360" w:lineRule="auto"/>
        <w:rPr>
          <w:sz w:val="24"/>
        </w:rPr>
      </w:pPr>
    </w:p>
    <w:p w14:paraId="3F3A618F" w14:textId="77777777" w:rsidR="0086115B" w:rsidRPr="00394E0E" w:rsidRDefault="0086115B" w:rsidP="0086115B">
      <w:pPr>
        <w:spacing w:line="360" w:lineRule="auto"/>
        <w:rPr>
          <w:sz w:val="24"/>
        </w:rPr>
      </w:pPr>
    </w:p>
    <w:p w14:paraId="3DBD822B" w14:textId="77777777" w:rsidR="0086115B" w:rsidRPr="00394E0E" w:rsidRDefault="0086115B" w:rsidP="0086115B">
      <w:pPr>
        <w:spacing w:line="360" w:lineRule="auto"/>
        <w:rPr>
          <w:sz w:val="24"/>
        </w:rPr>
      </w:pPr>
    </w:p>
    <w:p w14:paraId="2A376F95" w14:textId="77777777" w:rsidR="0086115B" w:rsidRPr="00394E0E" w:rsidRDefault="0086115B" w:rsidP="0086115B">
      <w:pPr>
        <w:spacing w:line="360" w:lineRule="auto"/>
        <w:rPr>
          <w:sz w:val="24"/>
        </w:rPr>
      </w:pPr>
    </w:p>
    <w:p w14:paraId="2BC0774E" w14:textId="77777777" w:rsidR="0086115B" w:rsidRPr="00394E0E" w:rsidRDefault="0086115B" w:rsidP="0086115B">
      <w:pPr>
        <w:spacing w:line="360" w:lineRule="auto"/>
      </w:pPr>
    </w:p>
    <w:p w14:paraId="11ADAC74" w14:textId="77777777" w:rsidR="0086115B" w:rsidRPr="00394E0E" w:rsidRDefault="0086115B" w:rsidP="0086115B"/>
    <w:p w14:paraId="4EBD8BB2" w14:textId="77777777" w:rsidR="0086115B" w:rsidRPr="00394E0E" w:rsidRDefault="0086115B" w:rsidP="0086115B">
      <w:pPr>
        <w:pStyle w:val="Nagwek4"/>
        <w:rPr>
          <w:rFonts w:ascii="Times New Roman" w:hAnsi="Times New Roman"/>
        </w:rPr>
      </w:pPr>
      <w:r w:rsidRPr="00394E0E">
        <w:rPr>
          <w:rFonts w:ascii="Times New Roman" w:hAnsi="Times New Roman"/>
        </w:rPr>
        <w:t xml:space="preserve">Ilość ponumerowanych zapisanych stron oferty: ………… </w:t>
      </w:r>
    </w:p>
    <w:p w14:paraId="58A51649" w14:textId="77777777" w:rsidR="0086115B" w:rsidRPr="00394E0E" w:rsidRDefault="0086115B" w:rsidP="0086115B">
      <w:pPr>
        <w:rPr>
          <w:b/>
          <w:sz w:val="22"/>
        </w:rPr>
      </w:pPr>
    </w:p>
    <w:p w14:paraId="5054DA91" w14:textId="77777777" w:rsidR="0086115B" w:rsidRPr="00394E0E" w:rsidRDefault="0086115B" w:rsidP="0086115B"/>
    <w:p w14:paraId="6251C3AA" w14:textId="77777777" w:rsidR="00394E0E" w:rsidRPr="00394E0E" w:rsidRDefault="00394E0E" w:rsidP="0086115B"/>
    <w:p w14:paraId="75CC4C89" w14:textId="77777777" w:rsidR="0086115B" w:rsidRPr="00394E0E" w:rsidRDefault="0086115B" w:rsidP="0086115B"/>
    <w:p w14:paraId="39A126AC" w14:textId="77777777" w:rsidR="0086115B" w:rsidRPr="00394E0E" w:rsidRDefault="0086115B" w:rsidP="0086115B"/>
    <w:p w14:paraId="7655548C" w14:textId="77777777" w:rsidR="0086115B" w:rsidRPr="00394E0E" w:rsidRDefault="0086115B" w:rsidP="0086115B"/>
    <w:p w14:paraId="42996450" w14:textId="77777777" w:rsidR="0086115B" w:rsidRPr="00394E0E" w:rsidRDefault="0086115B" w:rsidP="0086115B">
      <w:r w:rsidRPr="00394E0E">
        <w:tab/>
      </w:r>
      <w:r w:rsidRPr="00394E0E">
        <w:tab/>
      </w:r>
      <w:r w:rsidRPr="00394E0E">
        <w:tab/>
      </w:r>
      <w:r w:rsidRPr="00394E0E">
        <w:tab/>
      </w:r>
      <w:r w:rsidRPr="00394E0E">
        <w:tab/>
      </w:r>
      <w:r w:rsidRPr="00394E0E">
        <w:tab/>
      </w:r>
      <w:r w:rsidRPr="00394E0E">
        <w:tab/>
      </w:r>
      <w:r w:rsidRPr="00394E0E">
        <w:tab/>
        <w:t>………………………………………….</w:t>
      </w:r>
    </w:p>
    <w:p w14:paraId="11AA28CF" w14:textId="77777777" w:rsidR="0086115B" w:rsidRPr="00394E0E" w:rsidRDefault="0086115B" w:rsidP="0086115B">
      <w:pPr>
        <w:rPr>
          <w:b/>
        </w:rPr>
      </w:pPr>
      <w:r w:rsidRPr="00394E0E">
        <w:tab/>
      </w:r>
      <w:r w:rsidRPr="00394E0E">
        <w:tab/>
      </w:r>
      <w:r w:rsidRPr="00394E0E">
        <w:tab/>
      </w:r>
      <w:r w:rsidRPr="00394E0E">
        <w:tab/>
      </w:r>
      <w:r w:rsidRPr="00394E0E">
        <w:tab/>
      </w:r>
      <w:r w:rsidRPr="00394E0E">
        <w:tab/>
      </w:r>
      <w:r w:rsidRPr="00394E0E">
        <w:tab/>
      </w:r>
      <w:r w:rsidRPr="00394E0E">
        <w:tab/>
        <w:t xml:space="preserve">  </w:t>
      </w:r>
      <w:r w:rsidRPr="00394E0E">
        <w:rPr>
          <w:sz w:val="22"/>
        </w:rPr>
        <w:t>podpis i pieczątka Wykonawcy</w:t>
      </w:r>
    </w:p>
    <w:p w14:paraId="47EC3536" w14:textId="77777777" w:rsidR="0086115B" w:rsidRPr="00790FCC" w:rsidRDefault="0086115B" w:rsidP="0086115B">
      <w:pPr>
        <w:pStyle w:val="Tekstpodstawowywcity"/>
        <w:ind w:left="0"/>
        <w:jc w:val="center"/>
        <w:rPr>
          <w:rFonts w:ascii="Arial" w:hAnsi="Arial"/>
          <w:b/>
          <w:sz w:val="22"/>
          <w:szCs w:val="22"/>
        </w:rPr>
      </w:pPr>
      <w:r>
        <w:rPr>
          <w:rFonts w:ascii="Arial" w:hAnsi="Arial"/>
          <w:b/>
        </w:rPr>
        <w:br w:type="page"/>
      </w:r>
    </w:p>
    <w:p w14:paraId="4BC2324E" w14:textId="77777777" w:rsidR="00790FCC" w:rsidRPr="00790FCC" w:rsidRDefault="00790FCC" w:rsidP="0086115B">
      <w:pPr>
        <w:pStyle w:val="Tekstpodstawowywcity"/>
        <w:ind w:left="0"/>
        <w:jc w:val="center"/>
        <w:rPr>
          <w:rFonts w:ascii="Times New Roman" w:hAnsi="Times New Roman"/>
          <w:b/>
          <w:sz w:val="22"/>
          <w:szCs w:val="22"/>
        </w:rPr>
      </w:pPr>
    </w:p>
    <w:p w14:paraId="7410C46E" w14:textId="77777777" w:rsidR="0086115B" w:rsidRPr="00394E0E" w:rsidRDefault="0086115B" w:rsidP="00394E0E">
      <w:pPr>
        <w:pStyle w:val="Tekstpodstawowywcity"/>
        <w:ind w:left="0"/>
        <w:jc w:val="center"/>
        <w:rPr>
          <w:rFonts w:ascii="Times New Roman" w:hAnsi="Times New Roman"/>
          <w:b/>
        </w:rPr>
      </w:pPr>
      <w:r w:rsidRPr="00394E0E">
        <w:rPr>
          <w:rFonts w:ascii="Times New Roman" w:hAnsi="Times New Roman"/>
          <w:b/>
        </w:rPr>
        <w:t>SPIS ZAWARTOŚCI OFERTY</w:t>
      </w:r>
    </w:p>
    <w:p w14:paraId="424CB7F5" w14:textId="77777777" w:rsidR="001B5579" w:rsidRPr="00790FCC" w:rsidRDefault="001B5579" w:rsidP="0086115B">
      <w:pPr>
        <w:pStyle w:val="Tekstpodstawowywcity"/>
        <w:ind w:left="0"/>
        <w:jc w:val="center"/>
        <w:rPr>
          <w:rFonts w:ascii="Arial Narrow" w:hAnsi="Arial Narrow"/>
          <w:b/>
          <w:sz w:val="22"/>
          <w:szCs w:val="22"/>
        </w:rPr>
      </w:pPr>
    </w:p>
    <w:p w14:paraId="1439FF8F" w14:textId="77777777" w:rsidR="001B5579" w:rsidRPr="00790FCC" w:rsidRDefault="001B5579" w:rsidP="0086115B">
      <w:pPr>
        <w:pStyle w:val="Tekstpodstawowywcity"/>
        <w:ind w:left="0"/>
        <w:jc w:val="center"/>
        <w:rPr>
          <w:rFonts w:ascii="Arial Narrow" w:hAnsi="Arial Narrow"/>
          <w:b/>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5658"/>
        <w:gridCol w:w="1774"/>
      </w:tblGrid>
      <w:tr w:rsidR="0086115B" w:rsidRPr="001B5579" w14:paraId="08F75F2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00DC45A"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7B327B65"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5AB4D590"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r w:rsidRPr="00394E0E">
              <w:rPr>
                <w:rFonts w:ascii="Times New Roman" w:hAnsi="Times New Roman"/>
                <w:b/>
                <w:sz w:val="18"/>
                <w:szCs w:val="18"/>
              </w:rPr>
              <w:t>Załącznik</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671E986" w14:textId="77777777" w:rsidR="0086115B" w:rsidRPr="00394E0E" w:rsidRDefault="0086115B" w:rsidP="00681967">
            <w:pPr>
              <w:pStyle w:val="Tekstpodstawowywcity"/>
              <w:ind w:left="0"/>
              <w:jc w:val="center"/>
              <w:rPr>
                <w:rFonts w:ascii="Times New Roman" w:hAnsi="Times New Roman"/>
                <w:b/>
                <w:sz w:val="18"/>
                <w:szCs w:val="18"/>
              </w:rPr>
            </w:pPr>
          </w:p>
          <w:p w14:paraId="3B18AF51" w14:textId="77777777" w:rsidR="0086115B" w:rsidRPr="00394E0E" w:rsidRDefault="0086115B" w:rsidP="00681967">
            <w:pPr>
              <w:pStyle w:val="Tekstpodstawowywcity"/>
              <w:ind w:left="0"/>
              <w:jc w:val="center"/>
              <w:rPr>
                <w:rFonts w:ascii="Times New Roman" w:hAnsi="Times New Roman"/>
                <w:b/>
                <w:sz w:val="18"/>
                <w:szCs w:val="18"/>
              </w:rPr>
            </w:pPr>
          </w:p>
          <w:p w14:paraId="3D0A9702"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Oświadczenia, pełnomocnictwa, oferta i pozostałe dokumenty w tym przedmiotowe</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5A5006B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Podać nr strony w ofercie, zamieścić w ofercie wypełniony  dokument lub  z adnotacją </w:t>
            </w:r>
          </w:p>
          <w:p w14:paraId="4B1F406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 </w:t>
            </w:r>
            <w:r w:rsidRPr="00394E0E">
              <w:rPr>
                <w:rFonts w:ascii="Times New Roman" w:hAnsi="Times New Roman"/>
                <w:b/>
                <w:i/>
                <w:sz w:val="18"/>
                <w:szCs w:val="18"/>
              </w:rPr>
              <w:t>„nie dotyczy”</w:t>
            </w:r>
          </w:p>
        </w:tc>
      </w:tr>
      <w:tr w:rsidR="0086115B" w:rsidRPr="001B5579" w14:paraId="07D5CA1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50B296D"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W</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40F989" w14:textId="77777777" w:rsidR="0086115B" w:rsidRPr="00073EE3" w:rsidRDefault="0086115B" w:rsidP="00394E0E">
            <w:pPr>
              <w:pStyle w:val="Tekstpodstawowywcity"/>
              <w:ind w:left="0"/>
              <w:rPr>
                <w:rFonts w:ascii="Times New Roman" w:hAnsi="Times New Roman"/>
              </w:rPr>
            </w:pPr>
            <w:r w:rsidRPr="00073EE3">
              <w:rPr>
                <w:rFonts w:ascii="Times New Roman" w:hAnsi="Times New Roman"/>
              </w:rPr>
              <w:t xml:space="preserve">Kopia wniesionego wadium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1FB1ECC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7EDF8FBB"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B5A8FF"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A</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72108AA" w14:textId="77777777" w:rsidR="0086115B" w:rsidRPr="00073EE3" w:rsidRDefault="0086115B" w:rsidP="00394E0E">
            <w:pPr>
              <w:pStyle w:val="Tekstpodstawowywcity"/>
              <w:ind w:left="0"/>
              <w:rPr>
                <w:rFonts w:ascii="Times New Roman" w:hAnsi="Times New Roman"/>
              </w:rPr>
            </w:pPr>
            <w:r w:rsidRPr="00073EE3">
              <w:rPr>
                <w:rFonts w:ascii="Times New Roman" w:hAnsi="Times New Roman"/>
              </w:rPr>
              <w:t>OFERTA</w:t>
            </w:r>
            <w:r w:rsidR="001B5579" w:rsidRPr="00073EE3">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9564D4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41835D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199EB59"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B</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E69D41" w14:textId="77777777" w:rsidR="0086115B" w:rsidRPr="00073EE3" w:rsidRDefault="0086115B" w:rsidP="00394E0E">
            <w:pPr>
              <w:pStyle w:val="Tekstpodstawowywcity"/>
              <w:ind w:left="0"/>
              <w:rPr>
                <w:rFonts w:ascii="Times New Roman" w:hAnsi="Times New Roman"/>
              </w:rPr>
            </w:pPr>
            <w:r w:rsidRPr="00073EE3">
              <w:rPr>
                <w:rFonts w:ascii="Times New Roman" w:hAnsi="Times New Roman"/>
              </w:rPr>
              <w:t>O</w:t>
            </w:r>
            <w:r w:rsidR="00C821F5" w:rsidRPr="00073EE3">
              <w:rPr>
                <w:rFonts w:ascii="Times New Roman" w:hAnsi="Times New Roman"/>
              </w:rPr>
              <w:t>świadczenie</w:t>
            </w:r>
            <w:r w:rsidRPr="00073EE3">
              <w:rPr>
                <w:rFonts w:ascii="Times New Roman" w:hAnsi="Times New Roman"/>
              </w:rPr>
              <w:t xml:space="preserve"> o braku podstaw do wykluczenia Wykonawcy</w:t>
            </w:r>
            <w:r w:rsidR="001B5579" w:rsidRPr="00073EE3">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22BC45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71030CA"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7FD74DA7"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C</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1CAEEDE" w14:textId="77777777" w:rsidR="0086115B" w:rsidRPr="00073EE3" w:rsidRDefault="00C821F5" w:rsidP="00394E0E">
            <w:pPr>
              <w:pStyle w:val="Tekstpodstawowywcity"/>
              <w:ind w:left="0"/>
              <w:rPr>
                <w:rFonts w:ascii="Times New Roman" w:hAnsi="Times New Roman"/>
              </w:rPr>
            </w:pPr>
            <w:r w:rsidRPr="00073EE3">
              <w:rPr>
                <w:rFonts w:ascii="Times New Roman" w:hAnsi="Times New Roman"/>
              </w:rPr>
              <w:t>Oświadczenie</w:t>
            </w:r>
            <w:r w:rsidR="0086115B" w:rsidRPr="00073EE3">
              <w:rPr>
                <w:rFonts w:ascii="Times New Roman" w:hAnsi="Times New Roman"/>
              </w:rPr>
              <w:t xml:space="preserve"> o spełnianiu warunków udziału w postępowaniu</w:t>
            </w:r>
            <w:r w:rsidR="001B5579" w:rsidRPr="00073EE3">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13A5D0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3C840036"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32C6BEE"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1</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3A356C4B" w14:textId="77777777" w:rsidR="0086115B" w:rsidRPr="00446644" w:rsidRDefault="0086115B" w:rsidP="00394E0E">
            <w:pPr>
              <w:pStyle w:val="Tekstpodstawowywcity"/>
              <w:ind w:left="0"/>
              <w:rPr>
                <w:rFonts w:ascii="Times New Roman" w:hAnsi="Times New Roman"/>
              </w:rPr>
            </w:pPr>
            <w:r w:rsidRPr="00446644">
              <w:rPr>
                <w:rFonts w:ascii="Times New Roman" w:hAnsi="Times New Roman"/>
              </w:rPr>
              <w:t xml:space="preserve">Pełnomocnictwo </w:t>
            </w:r>
            <w:r w:rsidR="00790FCC" w:rsidRPr="00446644">
              <w:rPr>
                <w:rFonts w:ascii="Times New Roman" w:hAnsi="Times New Roman"/>
              </w:rPr>
              <w:t>-</w:t>
            </w:r>
            <w:r w:rsidRPr="00446644">
              <w:rPr>
                <w:rFonts w:ascii="Times New Roman" w:hAnsi="Times New Roman"/>
              </w:rPr>
              <w:t xml:space="preserve"> dot</w:t>
            </w:r>
            <w:r w:rsidR="00790FCC" w:rsidRPr="00446644">
              <w:rPr>
                <w:rFonts w:ascii="Times New Roman" w:hAnsi="Times New Roman"/>
              </w:rPr>
              <w:t>yczy</w:t>
            </w:r>
            <w:r w:rsidRPr="00446644">
              <w:rPr>
                <w:rFonts w:ascii="Times New Roman" w:hAnsi="Times New Roman"/>
              </w:rPr>
              <w:t xml:space="preserve"> wykonawców wspólnie ubiegających się </w:t>
            </w:r>
            <w:r w:rsidR="004231BC" w:rsidRPr="00446644">
              <w:rPr>
                <w:rFonts w:ascii="Times New Roman" w:hAnsi="Times New Roman"/>
              </w:rPr>
              <w:br/>
            </w:r>
            <w:r w:rsidRPr="00446644">
              <w:rPr>
                <w:rFonts w:ascii="Times New Roman" w:hAnsi="Times New Roman"/>
              </w:rPr>
              <w:t>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E884320" w14:textId="77777777" w:rsidR="0086115B" w:rsidRPr="00394E0E" w:rsidRDefault="0086115B" w:rsidP="00681967">
            <w:pPr>
              <w:pStyle w:val="Tekstpodstawowywcity"/>
              <w:rPr>
                <w:rFonts w:ascii="Times New Roman" w:hAnsi="Times New Roman"/>
                <w:sz w:val="18"/>
                <w:szCs w:val="18"/>
              </w:rPr>
            </w:pPr>
            <w:r w:rsidRPr="00394E0E">
              <w:rPr>
                <w:rFonts w:ascii="Times New Roman" w:hAnsi="Times New Roman"/>
                <w:sz w:val="18"/>
                <w:szCs w:val="18"/>
              </w:rPr>
              <w:t xml:space="preserve"> </w:t>
            </w:r>
          </w:p>
        </w:tc>
      </w:tr>
      <w:tr w:rsidR="0086115B" w:rsidRPr="001B5579" w14:paraId="60735D4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08EC70"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2</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4634FD8" w14:textId="77777777" w:rsidR="0086115B" w:rsidRPr="00446644" w:rsidRDefault="0086115B" w:rsidP="00394E0E">
            <w:pPr>
              <w:pStyle w:val="Tekstpodstawowywcity"/>
              <w:ind w:left="0"/>
              <w:rPr>
                <w:rFonts w:ascii="Times New Roman" w:hAnsi="Times New Roman"/>
              </w:rPr>
            </w:pPr>
            <w:r w:rsidRPr="00446644">
              <w:rPr>
                <w:rFonts w:ascii="Times New Roman" w:hAnsi="Times New Roman"/>
              </w:rPr>
              <w:t>Pełnomocnictwo</w:t>
            </w:r>
            <w:r w:rsidR="00790FCC" w:rsidRPr="00446644">
              <w:rPr>
                <w:rFonts w:ascii="Times New Roman" w:hAnsi="Times New Roman"/>
              </w:rPr>
              <w:t xml:space="preserve"> </w:t>
            </w:r>
            <w:r w:rsidRPr="00446644">
              <w:rPr>
                <w:rFonts w:ascii="Times New Roman" w:hAnsi="Times New Roman"/>
              </w:rPr>
              <w:t>- do</w:t>
            </w:r>
            <w:r w:rsidR="00790FCC" w:rsidRPr="00446644">
              <w:rPr>
                <w:rFonts w:ascii="Times New Roman" w:hAnsi="Times New Roman"/>
              </w:rPr>
              <w:t>tyczy</w:t>
            </w:r>
            <w:r w:rsidRPr="00446644">
              <w:rPr>
                <w:rFonts w:ascii="Times New Roman" w:hAnsi="Times New Roman"/>
              </w:rPr>
              <w:t xml:space="preserve"> wykonawców samodzielnie ubiegających się 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0FACC0F"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4DE1255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44CF2492"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D</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9BAC775" w14:textId="34380DC7" w:rsidR="0086115B" w:rsidRPr="00446644" w:rsidRDefault="00C821F5" w:rsidP="00394E0E">
            <w:pPr>
              <w:pStyle w:val="Tekstpodstawowywcity"/>
              <w:ind w:left="0"/>
              <w:rPr>
                <w:rFonts w:ascii="Times New Roman" w:hAnsi="Times New Roman"/>
              </w:rPr>
            </w:pPr>
            <w:r w:rsidRPr="00446644">
              <w:rPr>
                <w:rFonts w:ascii="Times New Roman" w:hAnsi="Times New Roman"/>
              </w:rPr>
              <w:t>Wykaz części zamówienia</w:t>
            </w:r>
            <w:r w:rsidR="004231BC" w:rsidRPr="00446644">
              <w:rPr>
                <w:rFonts w:ascii="Times New Roman" w:hAnsi="Times New Roman"/>
              </w:rPr>
              <w:t xml:space="preserve"> </w:t>
            </w:r>
            <w:r w:rsidRPr="00446644">
              <w:rPr>
                <w:rFonts w:ascii="Times New Roman" w:hAnsi="Times New Roman"/>
              </w:rPr>
              <w:t>jakie Wykonawca powierza</w:t>
            </w:r>
            <w:r w:rsidR="00446644" w:rsidRPr="00446644">
              <w:rPr>
                <w:rFonts w:ascii="Times New Roman" w:hAnsi="Times New Roman"/>
              </w:rPr>
              <w:t xml:space="preserve"> </w:t>
            </w:r>
            <w:r w:rsidRPr="00446644">
              <w:rPr>
                <w:rFonts w:ascii="Times New Roman" w:hAnsi="Times New Roman"/>
              </w:rPr>
              <w:t>podwykonawcom</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D82CC36" w14:textId="77777777" w:rsidR="0086115B" w:rsidRPr="00394E0E" w:rsidRDefault="0086115B" w:rsidP="00681967">
            <w:pPr>
              <w:pStyle w:val="Tekstpodstawowywcity"/>
              <w:jc w:val="center"/>
              <w:rPr>
                <w:rFonts w:ascii="Times New Roman" w:hAnsi="Times New Roman"/>
                <w:sz w:val="18"/>
                <w:szCs w:val="18"/>
              </w:rPr>
            </w:pPr>
          </w:p>
        </w:tc>
      </w:tr>
      <w:tr w:rsidR="001B5579" w:rsidRPr="001B5579" w14:paraId="6B9F5D55"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1630A12" w14:textId="77777777" w:rsidR="001B5579" w:rsidRPr="00394E0E" w:rsidRDefault="00672B1A" w:rsidP="00394E0E">
            <w:pPr>
              <w:pStyle w:val="Tekstpodstawowywcity"/>
              <w:ind w:left="0"/>
              <w:jc w:val="center"/>
              <w:rPr>
                <w:rFonts w:ascii="Times New Roman" w:hAnsi="Times New Roman"/>
              </w:rPr>
            </w:pPr>
            <w:r w:rsidRPr="00394E0E">
              <w:rPr>
                <w:rFonts w:ascii="Times New Roman" w:hAnsi="Times New Roman"/>
              </w:rPr>
              <w:t>F</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F863199" w14:textId="77777777" w:rsidR="001B5579" w:rsidRPr="00446644" w:rsidRDefault="00C821F5" w:rsidP="00394E0E">
            <w:pPr>
              <w:pStyle w:val="Tekstpodstawowywcity"/>
              <w:ind w:left="0"/>
              <w:rPr>
                <w:rFonts w:ascii="Times New Roman" w:hAnsi="Times New Roman"/>
              </w:rPr>
            </w:pPr>
            <w:r w:rsidRPr="00446644">
              <w:rPr>
                <w:rFonts w:ascii="Times New Roman" w:hAnsi="Times New Roman"/>
              </w:rPr>
              <w:t>Oświadczenie Wykonawcy</w:t>
            </w:r>
            <w:r w:rsidR="00790FCC" w:rsidRPr="00446644">
              <w:rPr>
                <w:rFonts w:ascii="Times New Roman" w:hAnsi="Times New Roman"/>
              </w:rPr>
              <w:t xml:space="preserve"> w</w:t>
            </w:r>
            <w:r w:rsidR="00672B1A" w:rsidRPr="00446644">
              <w:rPr>
                <w:rFonts w:ascii="Times New Roman" w:hAnsi="Times New Roman"/>
              </w:rPr>
              <w:t xml:space="preserve"> zakresie wypełnienia obowiązków informacyjnych przewidzianych w art. 13 lub art. 14 ROD</w:t>
            </w:r>
            <w:r w:rsidR="00394E0E" w:rsidRPr="00446644">
              <w:rPr>
                <w:rFonts w:ascii="Times New Roman" w:hAnsi="Times New Roman"/>
              </w:rPr>
              <w:t>O</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3A29AB5A" w14:textId="77777777" w:rsidR="001B5579" w:rsidRPr="00394E0E" w:rsidRDefault="001B5579" w:rsidP="00681967">
            <w:pPr>
              <w:pStyle w:val="Tekstpodstawowywcity"/>
              <w:jc w:val="center"/>
              <w:rPr>
                <w:rFonts w:ascii="Times New Roman" w:hAnsi="Times New Roman"/>
                <w:sz w:val="18"/>
                <w:szCs w:val="18"/>
              </w:rPr>
            </w:pPr>
          </w:p>
        </w:tc>
      </w:tr>
      <w:tr w:rsidR="00073EE3" w:rsidRPr="001B5579" w14:paraId="25542DC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4BB9E2C" w14:textId="296E05D7" w:rsidR="00073EE3" w:rsidRPr="00394E0E" w:rsidRDefault="00073EE3" w:rsidP="00394E0E">
            <w:pPr>
              <w:pStyle w:val="Tekstpodstawowywcity"/>
              <w:ind w:left="0"/>
              <w:jc w:val="center"/>
              <w:rPr>
                <w:rFonts w:ascii="Times New Roman" w:hAnsi="Times New Roman"/>
              </w:rPr>
            </w:pPr>
            <w:r>
              <w:rPr>
                <w:rFonts w:ascii="Times New Roman" w:hAnsi="Times New Roman"/>
              </w:rPr>
              <w:t>G</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4CAFD01B" w14:textId="0DA98264" w:rsidR="00073EE3" w:rsidRPr="00446644" w:rsidRDefault="00073EE3" w:rsidP="00394E0E">
            <w:pPr>
              <w:pStyle w:val="Tekstpodstawowywcity"/>
              <w:ind w:left="0"/>
              <w:rPr>
                <w:rFonts w:ascii="Times New Roman" w:hAnsi="Times New Roman"/>
              </w:rPr>
            </w:pPr>
            <w:r w:rsidRPr="00446644">
              <w:rPr>
                <w:rFonts w:ascii="Times New Roman" w:hAnsi="Times New Roman"/>
              </w:rPr>
              <w:t>Kalkulacja ceny - kosztorys ofertowy opracowany na podstawie przedmiaru robót wraz z wykazem materiałów, robocizny i tabelą elementów scalonych</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0FCF78A6" w14:textId="77777777" w:rsidR="00073EE3" w:rsidRPr="00394E0E" w:rsidRDefault="00073EE3" w:rsidP="00681967">
            <w:pPr>
              <w:pStyle w:val="Tekstpodstawowywcity"/>
              <w:jc w:val="center"/>
              <w:rPr>
                <w:rFonts w:ascii="Times New Roman" w:hAnsi="Times New Roman"/>
                <w:sz w:val="18"/>
                <w:szCs w:val="18"/>
              </w:rPr>
            </w:pPr>
          </w:p>
        </w:tc>
      </w:tr>
      <w:tr w:rsidR="00672B1A" w:rsidRPr="001B5579" w14:paraId="04C4104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BCC6436" w14:textId="77777777" w:rsidR="00672B1A" w:rsidRPr="00394E0E" w:rsidRDefault="00672B1A" w:rsidP="00394E0E">
            <w:pPr>
              <w:pStyle w:val="Tekstpodstawowywcity"/>
              <w:ind w:left="0"/>
              <w:jc w:val="center"/>
              <w:rPr>
                <w:rFonts w:ascii="Times New Roman" w:hAnsi="Times New Roman"/>
              </w:rPr>
            </w:pPr>
            <w:r w:rsidRPr="00394E0E">
              <w:rPr>
                <w:rFonts w:ascii="Times New Roman" w:hAnsi="Times New Roman"/>
              </w:rPr>
              <w:t>3</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4B2D5FD5" w14:textId="5F998A5B" w:rsidR="00672B1A" w:rsidRPr="00446644" w:rsidRDefault="00672B1A" w:rsidP="00394E0E">
            <w:pPr>
              <w:pStyle w:val="Tekstpodstawowywcity"/>
              <w:ind w:left="0"/>
              <w:rPr>
                <w:rFonts w:ascii="Times New Roman" w:hAnsi="Times New Roman"/>
              </w:rPr>
            </w:pPr>
            <w:r w:rsidRPr="00446644">
              <w:rPr>
                <w:rFonts w:ascii="Times New Roman" w:hAnsi="Times New Roman"/>
              </w:rPr>
              <w:t xml:space="preserve">Dokument </w:t>
            </w:r>
            <w:r w:rsidR="00394E0E" w:rsidRPr="00446644">
              <w:rPr>
                <w:rFonts w:ascii="Times New Roman" w:hAnsi="Times New Roman"/>
              </w:rPr>
              <w:t>(</w:t>
            </w:r>
            <w:r w:rsidRPr="00446644">
              <w:rPr>
                <w:rFonts w:ascii="Times New Roman" w:hAnsi="Times New Roman"/>
              </w:rPr>
              <w:t>np. zobowiązanie</w:t>
            </w:r>
            <w:r w:rsidR="00394E0E" w:rsidRPr="00446644">
              <w:rPr>
                <w:rFonts w:ascii="Times New Roman" w:hAnsi="Times New Roman"/>
              </w:rPr>
              <w:t>)</w:t>
            </w:r>
            <w:r w:rsidRPr="00446644">
              <w:rPr>
                <w:rFonts w:ascii="Times New Roman" w:hAnsi="Times New Roman"/>
              </w:rPr>
              <w:t xml:space="preserve"> innych podmiotów do oddania Wykonawcy do dyspozycji niezbędnych zasobów na potrzeby realizacji, o ile Wykonawca korzysta ze zdolności innych podmiotów na zasadach określonych w art 22a ustawy, złożony w formie oryginału lub kopii poświadczonej za zgodność z oryginałem przez podmiot udostępniający zasoby</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6C23DA8" w14:textId="77777777" w:rsidR="00672B1A" w:rsidRPr="00394E0E" w:rsidRDefault="00672B1A" w:rsidP="00681967">
            <w:pPr>
              <w:pStyle w:val="Tekstpodstawowywcity"/>
              <w:jc w:val="center"/>
              <w:rPr>
                <w:rFonts w:ascii="Times New Roman" w:hAnsi="Times New Roman"/>
                <w:sz w:val="18"/>
                <w:szCs w:val="18"/>
              </w:rPr>
            </w:pPr>
          </w:p>
        </w:tc>
      </w:tr>
    </w:tbl>
    <w:p w14:paraId="70B04642" w14:textId="77777777" w:rsidR="0086115B" w:rsidRDefault="0086115B" w:rsidP="0086115B">
      <w:pPr>
        <w:pStyle w:val="Tekstpodstawowywcity"/>
        <w:ind w:left="0"/>
        <w:jc w:val="center"/>
        <w:rPr>
          <w:rFonts w:ascii="Arial" w:hAnsi="Arial"/>
          <w:sz w:val="16"/>
        </w:rPr>
      </w:pPr>
      <w:r>
        <w:rPr>
          <w:rFonts w:ascii="Arial" w:hAnsi="Arial"/>
          <w:sz w:val="16"/>
        </w:rPr>
        <w:t xml:space="preserve"> </w:t>
      </w:r>
    </w:p>
    <w:p w14:paraId="3584381B" w14:textId="77777777" w:rsidR="0086115B" w:rsidRDefault="0086115B" w:rsidP="0086115B">
      <w:pPr>
        <w:pStyle w:val="Tekstpodstawowywcity"/>
        <w:ind w:left="0"/>
        <w:jc w:val="center"/>
        <w:rPr>
          <w:rFonts w:ascii="Arial" w:hAnsi="Arial"/>
          <w:sz w:val="16"/>
        </w:rPr>
      </w:pPr>
    </w:p>
    <w:p w14:paraId="2C692D77" w14:textId="77777777" w:rsidR="0086115B" w:rsidRDefault="0086115B" w:rsidP="0086115B">
      <w:pPr>
        <w:pStyle w:val="Tekstpodstawowywcity"/>
        <w:ind w:left="0"/>
        <w:jc w:val="center"/>
        <w:rPr>
          <w:rFonts w:ascii="Arial" w:hAnsi="Arial"/>
          <w:sz w:val="16"/>
        </w:rPr>
      </w:pPr>
    </w:p>
    <w:p w14:paraId="5A01F6E9" w14:textId="77777777" w:rsidR="0086115B" w:rsidRDefault="0086115B" w:rsidP="0086115B">
      <w:pPr>
        <w:pStyle w:val="Tekstpodstawowywcity"/>
        <w:ind w:left="0"/>
        <w:jc w:val="center"/>
        <w:rPr>
          <w:rFonts w:ascii="Arial" w:hAnsi="Arial"/>
          <w:sz w:val="16"/>
        </w:rPr>
      </w:pPr>
    </w:p>
    <w:p w14:paraId="186A29D4" w14:textId="77777777" w:rsidR="0086115B" w:rsidRDefault="0086115B" w:rsidP="0086115B">
      <w:pPr>
        <w:pStyle w:val="Tekstpodstawowywcity"/>
        <w:ind w:left="0"/>
        <w:jc w:val="center"/>
        <w:rPr>
          <w:rFonts w:ascii="Arial" w:hAnsi="Arial"/>
          <w:sz w:val="16"/>
        </w:rPr>
      </w:pPr>
    </w:p>
    <w:p w14:paraId="3BD3740C" w14:textId="77777777" w:rsidR="0086115B" w:rsidRDefault="0086115B" w:rsidP="0086115B">
      <w:pPr>
        <w:pStyle w:val="Tekstpodstawowywcity"/>
        <w:ind w:left="0"/>
        <w:jc w:val="center"/>
        <w:rPr>
          <w:rFonts w:ascii="Arial" w:hAnsi="Arial"/>
          <w:sz w:val="16"/>
        </w:rPr>
      </w:pPr>
    </w:p>
    <w:p w14:paraId="3A17B585" w14:textId="77777777" w:rsidR="0086115B" w:rsidRDefault="0086115B" w:rsidP="0086115B">
      <w:pPr>
        <w:pStyle w:val="Tekstpodstawowywcity"/>
        <w:ind w:left="0"/>
        <w:jc w:val="center"/>
        <w:rPr>
          <w:rFonts w:ascii="Arial" w:hAnsi="Arial"/>
          <w:sz w:val="16"/>
        </w:rPr>
      </w:pPr>
    </w:p>
    <w:p w14:paraId="3A9B7BE5" w14:textId="77777777" w:rsidR="0086115B" w:rsidRDefault="0086115B" w:rsidP="0086115B">
      <w:pPr>
        <w:pStyle w:val="Tekstpodstawowywcity"/>
        <w:ind w:left="0"/>
        <w:jc w:val="center"/>
        <w:rPr>
          <w:rFonts w:ascii="Arial" w:hAnsi="Arial"/>
          <w:sz w:val="16"/>
        </w:rPr>
      </w:pPr>
    </w:p>
    <w:p w14:paraId="79ECCC17" w14:textId="77777777" w:rsidR="0086115B" w:rsidRDefault="0086115B" w:rsidP="0086115B">
      <w:pPr>
        <w:pStyle w:val="Tekstpodstawowywcity"/>
        <w:ind w:left="0"/>
        <w:jc w:val="center"/>
        <w:rPr>
          <w:rFonts w:ascii="Arial" w:hAnsi="Arial"/>
          <w:sz w:val="16"/>
        </w:rPr>
      </w:pPr>
    </w:p>
    <w:p w14:paraId="0C5E8EA3" w14:textId="77777777" w:rsidR="0086115B" w:rsidRDefault="0086115B" w:rsidP="0086115B">
      <w:pPr>
        <w:pStyle w:val="Tekstpodstawowywcity"/>
        <w:ind w:left="0"/>
        <w:jc w:val="center"/>
        <w:rPr>
          <w:rFonts w:ascii="Arial" w:hAnsi="Arial"/>
          <w:sz w:val="16"/>
        </w:rPr>
      </w:pPr>
    </w:p>
    <w:p w14:paraId="2292B57E" w14:textId="77777777" w:rsidR="0086115B" w:rsidRDefault="0086115B" w:rsidP="0086115B">
      <w:pPr>
        <w:ind w:left="5664"/>
        <w:rPr>
          <w:rFonts w:ascii="Arial" w:hAnsi="Arial"/>
          <w:sz w:val="18"/>
        </w:rPr>
      </w:pPr>
      <w:r>
        <w:rPr>
          <w:rFonts w:ascii="Arial" w:hAnsi="Arial"/>
          <w:sz w:val="18"/>
        </w:rPr>
        <w:t xml:space="preserve">……………………………………… </w:t>
      </w:r>
    </w:p>
    <w:p w14:paraId="7149780A" w14:textId="77777777" w:rsidR="0086115B" w:rsidRDefault="0086115B" w:rsidP="0086115B">
      <w:pPr>
        <w:ind w:left="4956" w:firstLine="708"/>
        <w:rPr>
          <w:rFonts w:ascii="Arial" w:hAnsi="Arial"/>
          <w:sz w:val="18"/>
        </w:rPr>
      </w:pPr>
      <w:r>
        <w:rPr>
          <w:rFonts w:ascii="Arial" w:hAnsi="Arial"/>
          <w:sz w:val="18"/>
        </w:rPr>
        <w:t xml:space="preserve">         podpis i pieczątka Wykonawcy</w:t>
      </w:r>
    </w:p>
    <w:p w14:paraId="2A8F0C99" w14:textId="77777777" w:rsidR="0086115B" w:rsidRDefault="0086115B" w:rsidP="0086115B">
      <w:pPr>
        <w:pStyle w:val="Tekstpodstawowywcity"/>
        <w:ind w:left="0"/>
        <w:jc w:val="center"/>
        <w:rPr>
          <w:rFonts w:ascii="Arial" w:hAnsi="Arial"/>
          <w:b/>
          <w:sz w:val="22"/>
        </w:rPr>
      </w:pPr>
      <w:r>
        <w:rPr>
          <w:rFonts w:ascii="Arial" w:hAnsi="Arial"/>
          <w:b/>
          <w:sz w:val="22"/>
        </w:rPr>
        <w:t xml:space="preserve"> </w:t>
      </w:r>
    </w:p>
    <w:p w14:paraId="4CE311E3" w14:textId="77777777" w:rsidR="0086115B" w:rsidRDefault="0086115B" w:rsidP="0086115B">
      <w:pPr>
        <w:pStyle w:val="Tekstpodstawowywcity"/>
        <w:ind w:left="0"/>
        <w:jc w:val="center"/>
        <w:rPr>
          <w:rFonts w:ascii="Arial" w:hAnsi="Arial"/>
          <w:b/>
          <w:sz w:val="22"/>
        </w:rPr>
      </w:pPr>
    </w:p>
    <w:p w14:paraId="3E32162B" w14:textId="77777777" w:rsidR="0086115B" w:rsidRDefault="0086115B" w:rsidP="0086115B">
      <w:pPr>
        <w:pStyle w:val="Tekstpodstawowywcity"/>
        <w:ind w:left="0"/>
        <w:jc w:val="center"/>
        <w:rPr>
          <w:rFonts w:ascii="Arial" w:hAnsi="Arial"/>
          <w:b/>
          <w:sz w:val="22"/>
        </w:rPr>
      </w:pPr>
    </w:p>
    <w:p w14:paraId="22894E42" w14:textId="77777777" w:rsidR="0086115B" w:rsidRDefault="0086115B" w:rsidP="0086115B">
      <w:pPr>
        <w:pStyle w:val="Tekstpodstawowywcity"/>
        <w:ind w:left="0"/>
        <w:jc w:val="center"/>
        <w:rPr>
          <w:rFonts w:ascii="Arial" w:hAnsi="Arial"/>
          <w:b/>
          <w:sz w:val="22"/>
        </w:rPr>
      </w:pPr>
    </w:p>
    <w:p w14:paraId="088BFD44" w14:textId="77777777" w:rsidR="0086115B" w:rsidRDefault="0086115B" w:rsidP="0086115B">
      <w:pPr>
        <w:pStyle w:val="Tekstpodstawowywcity"/>
        <w:ind w:left="0"/>
        <w:jc w:val="center"/>
        <w:rPr>
          <w:rFonts w:ascii="Arial" w:hAnsi="Arial"/>
          <w:b/>
          <w:sz w:val="22"/>
        </w:rPr>
      </w:pPr>
    </w:p>
    <w:p w14:paraId="7D7FD185" w14:textId="77777777" w:rsidR="0086115B" w:rsidRDefault="0086115B" w:rsidP="0086115B">
      <w:pPr>
        <w:pStyle w:val="Tekstpodstawowywcity"/>
        <w:ind w:left="0"/>
        <w:jc w:val="center"/>
        <w:rPr>
          <w:rFonts w:ascii="Arial" w:hAnsi="Arial"/>
          <w:b/>
          <w:sz w:val="22"/>
        </w:rPr>
      </w:pPr>
    </w:p>
    <w:p w14:paraId="2B95E7E2" w14:textId="77777777" w:rsidR="004231BC" w:rsidRPr="00FA2553" w:rsidRDefault="004231BC" w:rsidP="004231BC">
      <w:pPr>
        <w:pStyle w:val="Tekstpodstawowy"/>
        <w:tabs>
          <w:tab w:val="num" w:pos="851"/>
        </w:tabs>
        <w:ind w:left="851" w:hanging="425"/>
        <w:rPr>
          <w:rFonts w:ascii="Times New Roman" w:hAnsi="Times New Roman"/>
          <w:sz w:val="22"/>
          <w:szCs w:val="22"/>
        </w:rPr>
      </w:pPr>
    </w:p>
    <w:p w14:paraId="30ED99A7" w14:textId="77777777" w:rsidR="0086115B" w:rsidRDefault="0086115B" w:rsidP="0086115B">
      <w:pPr>
        <w:pStyle w:val="Tekstpodstawowywcity"/>
        <w:ind w:left="0"/>
        <w:jc w:val="center"/>
        <w:rPr>
          <w:rFonts w:ascii="Arial" w:hAnsi="Arial"/>
          <w:b/>
          <w:sz w:val="22"/>
        </w:rPr>
      </w:pPr>
    </w:p>
    <w:p w14:paraId="262C5943" w14:textId="77777777" w:rsidR="0086115B" w:rsidRDefault="0086115B" w:rsidP="0086115B">
      <w:pPr>
        <w:pStyle w:val="Tekstpodstawowywcity"/>
        <w:ind w:left="0"/>
        <w:jc w:val="center"/>
        <w:rPr>
          <w:rFonts w:ascii="Arial" w:hAnsi="Arial"/>
          <w:b/>
          <w:sz w:val="22"/>
        </w:rPr>
      </w:pPr>
    </w:p>
    <w:p w14:paraId="0E691EA8" w14:textId="77777777" w:rsidR="0086115B" w:rsidRDefault="0086115B" w:rsidP="0086115B">
      <w:pPr>
        <w:pStyle w:val="Tekstpodstawowywcity"/>
        <w:ind w:left="0"/>
        <w:jc w:val="center"/>
        <w:rPr>
          <w:rFonts w:ascii="Arial" w:hAnsi="Arial"/>
          <w:b/>
          <w:sz w:val="22"/>
        </w:rPr>
      </w:pPr>
    </w:p>
    <w:p w14:paraId="71C9D929" w14:textId="77777777" w:rsidR="00790FCC" w:rsidRDefault="00790FCC" w:rsidP="0086115B">
      <w:pPr>
        <w:pStyle w:val="Tekstpodstawowywcity"/>
        <w:ind w:left="0"/>
        <w:jc w:val="center"/>
        <w:rPr>
          <w:rFonts w:ascii="Arial" w:hAnsi="Arial"/>
          <w:b/>
          <w:sz w:val="22"/>
        </w:rPr>
      </w:pPr>
    </w:p>
    <w:p w14:paraId="679CFAB2" w14:textId="77777777" w:rsidR="00790FCC" w:rsidRDefault="00790FCC" w:rsidP="0086115B">
      <w:pPr>
        <w:pStyle w:val="Tekstpodstawowywcity"/>
        <w:ind w:left="0"/>
        <w:jc w:val="center"/>
        <w:rPr>
          <w:rFonts w:ascii="Arial" w:hAnsi="Arial"/>
          <w:b/>
          <w:sz w:val="22"/>
        </w:rPr>
      </w:pPr>
    </w:p>
    <w:p w14:paraId="0C4A61CC" w14:textId="77777777" w:rsidR="0086115B" w:rsidRDefault="0086115B" w:rsidP="0086115B">
      <w:pPr>
        <w:pStyle w:val="Tekstpodstawowywcity"/>
        <w:ind w:left="0"/>
        <w:jc w:val="center"/>
        <w:rPr>
          <w:rFonts w:ascii="Arial" w:hAnsi="Arial"/>
          <w:b/>
          <w:sz w:val="22"/>
        </w:rPr>
      </w:pPr>
    </w:p>
    <w:p w14:paraId="1C968E80" w14:textId="77777777" w:rsidR="0086115B" w:rsidRDefault="0086115B" w:rsidP="0086115B">
      <w:pPr>
        <w:pStyle w:val="Tekstpodstawowywcity"/>
        <w:ind w:left="0"/>
        <w:jc w:val="center"/>
        <w:rPr>
          <w:rFonts w:ascii="Arial" w:hAnsi="Arial"/>
          <w:b/>
          <w:sz w:val="22"/>
        </w:rPr>
      </w:pPr>
    </w:p>
    <w:p w14:paraId="56E5919A" w14:textId="77777777" w:rsidR="0086115B" w:rsidRDefault="0086115B" w:rsidP="0086115B">
      <w:pPr>
        <w:pStyle w:val="Tekstpodstawowywcity"/>
        <w:ind w:left="0"/>
        <w:jc w:val="center"/>
        <w:rPr>
          <w:rFonts w:ascii="Arial" w:hAnsi="Arial"/>
          <w:b/>
          <w:sz w:val="22"/>
        </w:rPr>
      </w:pPr>
    </w:p>
    <w:p w14:paraId="400F9743" w14:textId="77777777" w:rsidR="00394E0E" w:rsidRDefault="00394E0E" w:rsidP="0086115B">
      <w:pPr>
        <w:pStyle w:val="Tekstpodstawowywcity"/>
        <w:ind w:left="0"/>
        <w:jc w:val="center"/>
        <w:rPr>
          <w:rFonts w:ascii="Arial" w:hAnsi="Arial"/>
          <w:b/>
          <w:sz w:val="22"/>
        </w:rPr>
      </w:pPr>
    </w:p>
    <w:p w14:paraId="312AC8C5" w14:textId="77777777" w:rsidR="00394E0E" w:rsidRDefault="00394E0E" w:rsidP="0086115B">
      <w:pPr>
        <w:pStyle w:val="Tekstpodstawowywcity"/>
        <w:ind w:left="0"/>
        <w:jc w:val="center"/>
        <w:rPr>
          <w:rFonts w:ascii="Arial" w:hAnsi="Arial"/>
          <w:b/>
          <w:sz w:val="22"/>
        </w:rPr>
      </w:pPr>
    </w:p>
    <w:p w14:paraId="516508D4" w14:textId="77777777" w:rsidR="00790FCC" w:rsidRDefault="00790FCC" w:rsidP="0086115B">
      <w:pPr>
        <w:pStyle w:val="Tekstpodstawowywcity"/>
        <w:ind w:left="0"/>
        <w:jc w:val="center"/>
        <w:rPr>
          <w:rFonts w:ascii="Arial" w:hAnsi="Arial"/>
          <w:b/>
          <w:sz w:val="22"/>
        </w:rPr>
      </w:pPr>
    </w:p>
    <w:p w14:paraId="2C108FFF" w14:textId="77777777" w:rsidR="00790FCC" w:rsidRDefault="00790FCC" w:rsidP="0086115B">
      <w:pPr>
        <w:pStyle w:val="Tekstpodstawowywcity"/>
        <w:ind w:left="0"/>
        <w:jc w:val="center"/>
        <w:rPr>
          <w:rFonts w:ascii="Arial" w:hAnsi="Arial"/>
          <w:b/>
          <w:sz w:val="22"/>
        </w:rPr>
      </w:pPr>
    </w:p>
    <w:p w14:paraId="12710175" w14:textId="77777777" w:rsidR="00394E0E" w:rsidRDefault="00394E0E" w:rsidP="0086115B">
      <w:pPr>
        <w:pStyle w:val="Tekstpodstawowywcity"/>
        <w:ind w:left="0"/>
        <w:jc w:val="center"/>
        <w:rPr>
          <w:rFonts w:ascii="Arial" w:hAnsi="Arial"/>
          <w:b/>
          <w:sz w:val="22"/>
        </w:rPr>
      </w:pPr>
    </w:p>
    <w:p w14:paraId="181A7C72" w14:textId="4619CA5F" w:rsidR="00446644" w:rsidRPr="00790FCC" w:rsidRDefault="00446644" w:rsidP="00446644">
      <w:pPr>
        <w:pStyle w:val="Tekstpodstawowywcity"/>
        <w:ind w:left="0"/>
        <w:jc w:val="center"/>
        <w:rPr>
          <w:rFonts w:ascii="Times New Roman" w:hAnsi="Times New Roman"/>
          <w:b/>
        </w:rPr>
      </w:pPr>
      <w:r w:rsidRPr="001756B6">
        <w:rPr>
          <w:rFonts w:ascii="Times New Roman" w:hAnsi="Times New Roman"/>
          <w:b/>
          <w:sz w:val="24"/>
          <w:szCs w:val="24"/>
          <w:u w:val="single"/>
        </w:rPr>
        <w:lastRenderedPageBreak/>
        <w:t>A. OFERTA</w:t>
      </w:r>
    </w:p>
    <w:p w14:paraId="1451947D" w14:textId="77777777" w:rsidR="0086115B" w:rsidRDefault="0086115B" w:rsidP="0086115B">
      <w:pPr>
        <w:pStyle w:val="Tekstpodstawowywcity"/>
        <w:ind w:left="0"/>
        <w:jc w:val="center"/>
        <w:rPr>
          <w:rFonts w:ascii="Arial" w:hAnsi="Arial"/>
          <w:b/>
          <w:sz w:val="22"/>
        </w:rPr>
      </w:pPr>
    </w:p>
    <w:p w14:paraId="18BA2E9E" w14:textId="77777777" w:rsidR="0086115B" w:rsidRDefault="0086115B" w:rsidP="0086115B">
      <w:pPr>
        <w:pStyle w:val="Tekstpodstawowywcity"/>
        <w:ind w:left="0"/>
        <w:jc w:val="center"/>
        <w:rPr>
          <w:rFonts w:ascii="Arial" w:hAnsi="Arial"/>
          <w:b/>
          <w:sz w:val="22"/>
        </w:rPr>
      </w:pPr>
    </w:p>
    <w:p w14:paraId="10478457" w14:textId="77777777" w:rsidR="00394E0E" w:rsidRPr="00790FCC" w:rsidRDefault="00394E0E" w:rsidP="00446644">
      <w:pPr>
        <w:pStyle w:val="Tekstpodstawowywcity"/>
        <w:ind w:left="0"/>
        <w:rPr>
          <w:rFonts w:ascii="Times New Roman" w:hAnsi="Times New Roman"/>
          <w:b/>
          <w:sz w:val="22"/>
          <w:szCs w:val="22"/>
          <w:u w:val="single"/>
        </w:rPr>
      </w:pPr>
    </w:p>
    <w:tbl>
      <w:tblPr>
        <w:tblpPr w:leftFromText="141" w:rightFromText="141" w:vertAnchor="page" w:horzAnchor="margin" w:tblpXSpec="center" w:tblpY="1951"/>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0"/>
        <w:gridCol w:w="4910"/>
      </w:tblGrid>
      <w:tr w:rsidR="00CC10B9" w:rsidRPr="001756B6" w14:paraId="0318436E" w14:textId="77777777" w:rsidTr="00CC10B9">
        <w:trPr>
          <w:trHeight w:val="709"/>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36428D3"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Nazwa zamówienia</w:t>
            </w:r>
          </w:p>
        </w:tc>
        <w:tc>
          <w:tcPr>
            <w:tcW w:w="4910" w:type="dxa"/>
            <w:tcBorders>
              <w:top w:val="single" w:sz="4" w:space="0" w:color="auto"/>
              <w:left w:val="single" w:sz="4" w:space="0" w:color="auto"/>
              <w:bottom w:val="single" w:sz="4" w:space="0" w:color="auto"/>
              <w:right w:val="single" w:sz="4" w:space="0" w:color="auto"/>
            </w:tcBorders>
            <w:vAlign w:val="center"/>
          </w:tcPr>
          <w:p w14:paraId="347EE4B2" w14:textId="1FD1B826" w:rsidR="00CC10B9" w:rsidRPr="001756B6" w:rsidRDefault="00DF6B52" w:rsidP="00CC10B9">
            <w:pPr>
              <w:pStyle w:val="tyt"/>
              <w:keepNext w:val="0"/>
              <w:spacing w:before="0" w:after="0"/>
              <w:rPr>
                <w:w w:val="105"/>
                <w:sz w:val="20"/>
              </w:rPr>
            </w:pPr>
            <w:r>
              <w:rPr>
                <w:w w:val="105"/>
                <w:sz w:val="20"/>
              </w:rPr>
              <w:t xml:space="preserve">Przebudowa dróg o nawierzchni asfaltowej oraz </w:t>
            </w:r>
            <w:r>
              <w:rPr>
                <w:w w:val="105"/>
                <w:sz w:val="20"/>
              </w:rPr>
              <w:br/>
              <w:t>z kostki betonowej na terenie Gminy Zebrzydowice</w:t>
            </w:r>
          </w:p>
        </w:tc>
      </w:tr>
      <w:tr w:rsidR="00CC10B9" w:rsidRPr="001756B6" w14:paraId="0574F7AF"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4DF805E"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Nazwa  Zamawiającego</w:t>
            </w:r>
          </w:p>
        </w:tc>
        <w:tc>
          <w:tcPr>
            <w:tcW w:w="4910" w:type="dxa"/>
            <w:tcBorders>
              <w:top w:val="single" w:sz="4" w:space="0" w:color="auto"/>
              <w:left w:val="single" w:sz="4" w:space="0" w:color="auto"/>
              <w:bottom w:val="single" w:sz="4" w:space="0" w:color="auto"/>
              <w:right w:val="single" w:sz="4" w:space="0" w:color="auto"/>
            </w:tcBorders>
            <w:vAlign w:val="center"/>
          </w:tcPr>
          <w:p w14:paraId="1D4C72D7" w14:textId="77777777" w:rsidR="00CC10B9" w:rsidRDefault="00CC10B9" w:rsidP="00CC10B9">
            <w:pPr>
              <w:pStyle w:val="Tekstpodstawowywcity"/>
              <w:ind w:left="0"/>
              <w:jc w:val="center"/>
              <w:rPr>
                <w:rFonts w:ascii="Times New Roman" w:hAnsi="Times New Roman"/>
                <w:b/>
              </w:rPr>
            </w:pPr>
          </w:p>
          <w:p w14:paraId="18DE60AC" w14:textId="77777777" w:rsidR="00CC10B9" w:rsidRDefault="00CC10B9" w:rsidP="00CC10B9">
            <w:pPr>
              <w:pStyle w:val="Tekstpodstawowywcity"/>
              <w:ind w:left="0"/>
              <w:jc w:val="center"/>
              <w:rPr>
                <w:rFonts w:ascii="Times New Roman" w:hAnsi="Times New Roman"/>
                <w:b/>
              </w:rPr>
            </w:pPr>
            <w:r w:rsidRPr="001756B6">
              <w:rPr>
                <w:rFonts w:ascii="Times New Roman" w:hAnsi="Times New Roman"/>
                <w:b/>
              </w:rPr>
              <w:t>Gmina Zebrzydowice</w:t>
            </w:r>
          </w:p>
          <w:p w14:paraId="262F73AA" w14:textId="77777777" w:rsidR="00CC10B9" w:rsidRPr="001756B6" w:rsidRDefault="00CC10B9" w:rsidP="00CC10B9">
            <w:pPr>
              <w:pStyle w:val="Tekstpodstawowywcity"/>
              <w:ind w:left="0"/>
              <w:jc w:val="center"/>
              <w:rPr>
                <w:rFonts w:ascii="Times New Roman" w:hAnsi="Times New Roman"/>
                <w:b/>
              </w:rPr>
            </w:pPr>
          </w:p>
        </w:tc>
      </w:tr>
      <w:tr w:rsidR="00CC10B9" w:rsidRPr="001756B6" w14:paraId="7B6C9023"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34EAD84"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Siedziba Zamawiającego</w:t>
            </w:r>
          </w:p>
        </w:tc>
        <w:tc>
          <w:tcPr>
            <w:tcW w:w="4910" w:type="dxa"/>
            <w:tcBorders>
              <w:top w:val="single" w:sz="4" w:space="0" w:color="auto"/>
              <w:left w:val="single" w:sz="4" w:space="0" w:color="auto"/>
              <w:bottom w:val="single" w:sz="4" w:space="0" w:color="auto"/>
              <w:right w:val="single" w:sz="4" w:space="0" w:color="auto"/>
            </w:tcBorders>
          </w:tcPr>
          <w:p w14:paraId="2C63A2F5" w14:textId="77777777" w:rsidR="00CC10B9" w:rsidRPr="001756B6" w:rsidRDefault="00CC10B9" w:rsidP="00CC10B9">
            <w:pPr>
              <w:pStyle w:val="Tekstpodstawowywcity"/>
              <w:ind w:left="0"/>
              <w:jc w:val="center"/>
              <w:rPr>
                <w:rFonts w:ascii="Times New Roman" w:hAnsi="Times New Roman"/>
                <w:b/>
              </w:rPr>
            </w:pPr>
          </w:p>
          <w:p w14:paraId="056F4A2E"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Zebrzydowice ul. Ks. A. Janusza 6</w:t>
            </w:r>
          </w:p>
          <w:p w14:paraId="197D6A88" w14:textId="77777777" w:rsidR="00CC10B9" w:rsidRPr="001756B6" w:rsidRDefault="00CC10B9" w:rsidP="00CC10B9">
            <w:pPr>
              <w:pStyle w:val="Tekstpodstawowywcity"/>
              <w:ind w:left="0"/>
              <w:jc w:val="center"/>
              <w:rPr>
                <w:rFonts w:ascii="Times New Roman" w:hAnsi="Times New Roman"/>
                <w:b/>
              </w:rPr>
            </w:pPr>
          </w:p>
        </w:tc>
      </w:tr>
      <w:tr w:rsidR="00CC10B9" w:rsidRPr="001756B6" w14:paraId="3BE580DE"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EE2796B"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Nazwa Wykonawcy</w:t>
            </w:r>
          </w:p>
        </w:tc>
        <w:tc>
          <w:tcPr>
            <w:tcW w:w="4910" w:type="dxa"/>
            <w:tcBorders>
              <w:top w:val="single" w:sz="4" w:space="0" w:color="auto"/>
              <w:left w:val="single" w:sz="4" w:space="0" w:color="auto"/>
              <w:bottom w:val="single" w:sz="4" w:space="0" w:color="auto"/>
              <w:right w:val="single" w:sz="4" w:space="0" w:color="auto"/>
            </w:tcBorders>
          </w:tcPr>
          <w:p w14:paraId="2158A429" w14:textId="77777777" w:rsidR="00CC10B9" w:rsidRPr="001756B6" w:rsidRDefault="00CC10B9" w:rsidP="00CC10B9">
            <w:pPr>
              <w:pStyle w:val="Tekstpodstawowywcity"/>
              <w:ind w:left="0"/>
              <w:rPr>
                <w:rFonts w:ascii="Times New Roman" w:hAnsi="Times New Roman"/>
                <w:b/>
              </w:rPr>
            </w:pPr>
          </w:p>
          <w:p w14:paraId="609E8BC3" w14:textId="77777777" w:rsidR="00CC10B9" w:rsidRDefault="00CC10B9" w:rsidP="00CC10B9">
            <w:pPr>
              <w:pStyle w:val="Tekstpodstawowywcity"/>
              <w:ind w:left="0"/>
              <w:rPr>
                <w:rFonts w:ascii="Times New Roman" w:hAnsi="Times New Roman"/>
                <w:b/>
              </w:rPr>
            </w:pPr>
          </w:p>
          <w:p w14:paraId="3D64B3FF" w14:textId="77777777" w:rsidR="00CC10B9" w:rsidRDefault="00CC10B9" w:rsidP="00CC10B9">
            <w:pPr>
              <w:pStyle w:val="Tekstpodstawowywcity"/>
              <w:ind w:left="0"/>
              <w:rPr>
                <w:rFonts w:ascii="Times New Roman" w:hAnsi="Times New Roman"/>
                <w:b/>
              </w:rPr>
            </w:pPr>
          </w:p>
          <w:p w14:paraId="5B5A16A6" w14:textId="77777777" w:rsidR="00CC10B9" w:rsidRPr="001756B6" w:rsidRDefault="00CC10B9" w:rsidP="00CC10B9">
            <w:pPr>
              <w:pStyle w:val="Tekstpodstawowywcity"/>
              <w:ind w:left="0"/>
              <w:rPr>
                <w:rFonts w:ascii="Times New Roman" w:hAnsi="Times New Roman"/>
                <w:b/>
              </w:rPr>
            </w:pPr>
          </w:p>
          <w:p w14:paraId="2A23D66B" w14:textId="77777777" w:rsidR="00CC10B9" w:rsidRPr="001756B6" w:rsidRDefault="00CC10B9" w:rsidP="00CC10B9">
            <w:pPr>
              <w:pStyle w:val="Tekstpodstawowywcity"/>
              <w:ind w:left="0"/>
              <w:rPr>
                <w:rFonts w:ascii="Times New Roman" w:hAnsi="Times New Roman"/>
                <w:b/>
              </w:rPr>
            </w:pPr>
          </w:p>
        </w:tc>
      </w:tr>
      <w:tr w:rsidR="00CC10B9" w:rsidRPr="001756B6" w14:paraId="32E65269"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E8D8EC0"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Nazwa Wykonawcy/Wykonawców, gdy podmioty ubiegają się wspólnie o udzielenie zamówienia</w:t>
            </w:r>
            <w:r w:rsidRPr="001756B6">
              <w:rPr>
                <w:rStyle w:val="Odwoanieprzypisudolnego"/>
                <w:rFonts w:ascii="Times New Roman" w:hAnsi="Times New Roman"/>
                <w:b/>
              </w:rPr>
              <w:footnoteReference w:id="1"/>
            </w:r>
          </w:p>
        </w:tc>
        <w:tc>
          <w:tcPr>
            <w:tcW w:w="4910" w:type="dxa"/>
            <w:tcBorders>
              <w:top w:val="single" w:sz="4" w:space="0" w:color="auto"/>
              <w:left w:val="single" w:sz="4" w:space="0" w:color="auto"/>
              <w:bottom w:val="single" w:sz="4" w:space="0" w:color="auto"/>
              <w:right w:val="single" w:sz="4" w:space="0" w:color="auto"/>
            </w:tcBorders>
          </w:tcPr>
          <w:p w14:paraId="47AA4E3E" w14:textId="77777777" w:rsidR="00CC10B9" w:rsidRPr="001756B6" w:rsidRDefault="00CC10B9" w:rsidP="00CC10B9">
            <w:pPr>
              <w:pStyle w:val="Tekstpodstawowywcity"/>
              <w:ind w:left="0"/>
              <w:rPr>
                <w:rFonts w:ascii="Times New Roman" w:hAnsi="Times New Roman"/>
                <w:b/>
              </w:rPr>
            </w:pPr>
          </w:p>
          <w:p w14:paraId="6B8868FA" w14:textId="77777777" w:rsidR="00CC10B9" w:rsidRPr="001756B6" w:rsidRDefault="00CC10B9" w:rsidP="00CC10B9">
            <w:pPr>
              <w:pStyle w:val="Tekstpodstawowywcity"/>
              <w:ind w:left="0"/>
              <w:rPr>
                <w:rFonts w:ascii="Times New Roman" w:hAnsi="Times New Roman"/>
                <w:b/>
              </w:rPr>
            </w:pPr>
          </w:p>
          <w:p w14:paraId="6B303175" w14:textId="77777777" w:rsidR="00CC10B9" w:rsidRPr="001756B6" w:rsidRDefault="00CC10B9" w:rsidP="00CC10B9">
            <w:pPr>
              <w:pStyle w:val="Tekstpodstawowywcity"/>
              <w:ind w:left="0"/>
              <w:rPr>
                <w:rFonts w:ascii="Times New Roman" w:hAnsi="Times New Roman"/>
                <w:b/>
              </w:rPr>
            </w:pPr>
          </w:p>
        </w:tc>
      </w:tr>
      <w:tr w:rsidR="00CC10B9" w:rsidRPr="001756B6" w14:paraId="6E9D910E"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48F45831" w14:textId="77777777" w:rsidR="00CC10B9" w:rsidRPr="001756B6" w:rsidRDefault="00CC10B9" w:rsidP="00CC10B9">
            <w:pPr>
              <w:pStyle w:val="Tekstpodstawowywcity"/>
              <w:ind w:left="0"/>
              <w:jc w:val="center"/>
              <w:rPr>
                <w:rFonts w:ascii="Times New Roman" w:hAnsi="Times New Roman"/>
                <w:b/>
              </w:rPr>
            </w:pPr>
          </w:p>
          <w:p w14:paraId="60E825AB"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Adres Wykonawcy</w:t>
            </w:r>
          </w:p>
          <w:p w14:paraId="44F9F11B" w14:textId="77777777" w:rsidR="00CC10B9" w:rsidRPr="001756B6" w:rsidRDefault="00CC10B9" w:rsidP="00CC10B9">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43A3666F" w14:textId="77777777" w:rsidR="00CC10B9" w:rsidRPr="001756B6" w:rsidRDefault="00CC10B9" w:rsidP="00CC10B9">
            <w:pPr>
              <w:pStyle w:val="Tekstpodstawowywcity"/>
              <w:ind w:left="0"/>
              <w:rPr>
                <w:rFonts w:ascii="Times New Roman" w:hAnsi="Times New Roman"/>
                <w:b/>
              </w:rPr>
            </w:pPr>
          </w:p>
        </w:tc>
      </w:tr>
      <w:tr w:rsidR="00CC10B9" w:rsidRPr="001756B6" w14:paraId="1B4250D2"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2DD2B308"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Powiat</w:t>
            </w:r>
          </w:p>
        </w:tc>
        <w:tc>
          <w:tcPr>
            <w:tcW w:w="4910" w:type="dxa"/>
            <w:tcBorders>
              <w:top w:val="single" w:sz="4" w:space="0" w:color="auto"/>
              <w:left w:val="single" w:sz="4" w:space="0" w:color="auto"/>
              <w:bottom w:val="single" w:sz="4" w:space="0" w:color="auto"/>
              <w:right w:val="single" w:sz="4" w:space="0" w:color="auto"/>
            </w:tcBorders>
          </w:tcPr>
          <w:p w14:paraId="072B17F2" w14:textId="77777777" w:rsidR="00CC10B9" w:rsidRPr="001756B6" w:rsidRDefault="00CC10B9" w:rsidP="00CC10B9">
            <w:pPr>
              <w:pStyle w:val="Tekstpodstawowywcity"/>
              <w:ind w:left="0"/>
              <w:rPr>
                <w:rFonts w:ascii="Times New Roman" w:hAnsi="Times New Roman"/>
                <w:b/>
              </w:rPr>
            </w:pPr>
          </w:p>
        </w:tc>
      </w:tr>
      <w:tr w:rsidR="00CC10B9" w:rsidRPr="001756B6" w14:paraId="0200634D"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A233AB7"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Telefon</w:t>
            </w:r>
          </w:p>
        </w:tc>
        <w:tc>
          <w:tcPr>
            <w:tcW w:w="4910" w:type="dxa"/>
            <w:tcBorders>
              <w:top w:val="single" w:sz="4" w:space="0" w:color="auto"/>
              <w:left w:val="single" w:sz="4" w:space="0" w:color="auto"/>
              <w:bottom w:val="single" w:sz="4" w:space="0" w:color="auto"/>
              <w:right w:val="single" w:sz="4" w:space="0" w:color="auto"/>
            </w:tcBorders>
          </w:tcPr>
          <w:p w14:paraId="149061B0" w14:textId="77777777" w:rsidR="00CC10B9" w:rsidRPr="001756B6" w:rsidRDefault="00CC10B9" w:rsidP="00CC10B9">
            <w:pPr>
              <w:pStyle w:val="Tekstpodstawowywcity"/>
              <w:ind w:left="0"/>
              <w:rPr>
                <w:rFonts w:ascii="Times New Roman" w:hAnsi="Times New Roman"/>
                <w:b/>
              </w:rPr>
            </w:pPr>
          </w:p>
        </w:tc>
      </w:tr>
      <w:tr w:rsidR="00CC10B9" w:rsidRPr="001756B6" w14:paraId="1D7EA7C6"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3EE2396"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Faks</w:t>
            </w:r>
          </w:p>
        </w:tc>
        <w:tc>
          <w:tcPr>
            <w:tcW w:w="4910" w:type="dxa"/>
            <w:tcBorders>
              <w:top w:val="single" w:sz="4" w:space="0" w:color="auto"/>
              <w:left w:val="single" w:sz="4" w:space="0" w:color="auto"/>
              <w:bottom w:val="single" w:sz="4" w:space="0" w:color="auto"/>
              <w:right w:val="single" w:sz="4" w:space="0" w:color="auto"/>
            </w:tcBorders>
          </w:tcPr>
          <w:p w14:paraId="41D82E8D" w14:textId="77777777" w:rsidR="00CC10B9" w:rsidRPr="001756B6" w:rsidRDefault="00CC10B9" w:rsidP="00CC10B9">
            <w:pPr>
              <w:pStyle w:val="Tekstpodstawowywcity"/>
              <w:ind w:left="0"/>
              <w:rPr>
                <w:rFonts w:ascii="Times New Roman" w:hAnsi="Times New Roman"/>
                <w:b/>
              </w:rPr>
            </w:pPr>
          </w:p>
        </w:tc>
      </w:tr>
      <w:tr w:rsidR="00CC10B9" w:rsidRPr="001756B6" w14:paraId="7B3457C4"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EF71486"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e-mail</w:t>
            </w:r>
          </w:p>
        </w:tc>
        <w:tc>
          <w:tcPr>
            <w:tcW w:w="4910" w:type="dxa"/>
            <w:tcBorders>
              <w:top w:val="single" w:sz="4" w:space="0" w:color="auto"/>
              <w:left w:val="single" w:sz="4" w:space="0" w:color="auto"/>
              <w:bottom w:val="single" w:sz="4" w:space="0" w:color="auto"/>
              <w:right w:val="single" w:sz="4" w:space="0" w:color="auto"/>
            </w:tcBorders>
          </w:tcPr>
          <w:p w14:paraId="07DB17FF" w14:textId="77777777" w:rsidR="00CC10B9" w:rsidRPr="001756B6" w:rsidRDefault="00CC10B9" w:rsidP="00CC10B9">
            <w:pPr>
              <w:pStyle w:val="Tekstpodstawowywcity"/>
              <w:ind w:left="0"/>
              <w:rPr>
                <w:rFonts w:ascii="Times New Roman" w:hAnsi="Times New Roman"/>
                <w:b/>
              </w:rPr>
            </w:pPr>
          </w:p>
        </w:tc>
      </w:tr>
      <w:tr w:rsidR="00CC10B9" w:rsidRPr="001756B6" w14:paraId="1C551F87"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2217FB02"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REGON</w:t>
            </w:r>
          </w:p>
        </w:tc>
        <w:tc>
          <w:tcPr>
            <w:tcW w:w="4910" w:type="dxa"/>
            <w:tcBorders>
              <w:top w:val="single" w:sz="4" w:space="0" w:color="auto"/>
              <w:left w:val="single" w:sz="4" w:space="0" w:color="auto"/>
              <w:bottom w:val="single" w:sz="4" w:space="0" w:color="auto"/>
              <w:right w:val="single" w:sz="4" w:space="0" w:color="auto"/>
            </w:tcBorders>
          </w:tcPr>
          <w:p w14:paraId="0D05387F" w14:textId="77777777" w:rsidR="00CC10B9" w:rsidRPr="001756B6" w:rsidRDefault="00CC10B9" w:rsidP="00CC10B9">
            <w:pPr>
              <w:pStyle w:val="Tekstpodstawowywcity"/>
              <w:ind w:left="0"/>
              <w:rPr>
                <w:rFonts w:ascii="Times New Roman" w:hAnsi="Times New Roman"/>
                <w:b/>
              </w:rPr>
            </w:pPr>
          </w:p>
        </w:tc>
      </w:tr>
      <w:tr w:rsidR="00CC10B9" w:rsidRPr="001756B6" w14:paraId="04F8EC6D"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8A74B26"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Miejsce rejestracji działalności Wykonawcy</w:t>
            </w:r>
          </w:p>
          <w:p w14:paraId="14FAA0C3"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Wykonawca jest wpisany do KRS</w:t>
            </w:r>
            <w:r w:rsidRPr="001756B6">
              <w:rPr>
                <w:rStyle w:val="Odwoanieprzypisudolnego"/>
                <w:rFonts w:ascii="Times New Roman" w:hAnsi="Times New Roman"/>
                <w:b/>
              </w:rPr>
              <w:footnoteReference w:id="2"/>
            </w:r>
          </w:p>
          <w:p w14:paraId="6DF615E7"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Wykonawca jest wpisany do CEIDG</w:t>
            </w:r>
          </w:p>
          <w:p w14:paraId="14B3408C"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Wykonawca jest osobą fizyczną nie prowadzącą działalności gospodarczej</w:t>
            </w:r>
          </w:p>
          <w:p w14:paraId="3BBFF7A0"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Status innego rodzaju……………………………</w:t>
            </w:r>
          </w:p>
          <w:p w14:paraId="4E8B9AE1" w14:textId="77777777" w:rsidR="00CC10B9" w:rsidRPr="001756B6" w:rsidRDefault="00CC10B9" w:rsidP="00CC10B9">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5CC176D7" w14:textId="77777777" w:rsidR="00CC10B9" w:rsidRPr="001756B6" w:rsidRDefault="00CC10B9" w:rsidP="00CC10B9">
            <w:pPr>
              <w:pStyle w:val="Tekstpodstawowywcity"/>
              <w:ind w:left="0"/>
              <w:rPr>
                <w:rFonts w:ascii="Times New Roman" w:hAnsi="Times New Roman"/>
                <w:b/>
              </w:rPr>
            </w:pPr>
          </w:p>
        </w:tc>
      </w:tr>
      <w:tr w:rsidR="00CC10B9" w:rsidRPr="001756B6" w14:paraId="5301CF9E" w14:textId="77777777" w:rsidTr="00CC10B9">
        <w:trPr>
          <w:trHeight w:val="570"/>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C92CEAA"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Nazwa banku i numer rachunku bankowego Wykonawcy</w:t>
            </w:r>
          </w:p>
          <w:p w14:paraId="070F2B06"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w przypadku wpłaty wadium przelewem</w:t>
            </w:r>
          </w:p>
        </w:tc>
        <w:tc>
          <w:tcPr>
            <w:tcW w:w="4910" w:type="dxa"/>
            <w:tcBorders>
              <w:top w:val="single" w:sz="4" w:space="0" w:color="auto"/>
              <w:left w:val="single" w:sz="4" w:space="0" w:color="auto"/>
              <w:bottom w:val="single" w:sz="4" w:space="0" w:color="auto"/>
              <w:right w:val="single" w:sz="4" w:space="0" w:color="auto"/>
            </w:tcBorders>
          </w:tcPr>
          <w:p w14:paraId="6BF241CB" w14:textId="77777777" w:rsidR="00CC10B9" w:rsidRPr="001756B6" w:rsidRDefault="00CC10B9" w:rsidP="00CC10B9">
            <w:pPr>
              <w:pStyle w:val="Tekstpodstawowywcity"/>
              <w:ind w:left="0"/>
              <w:rPr>
                <w:rFonts w:ascii="Times New Roman" w:hAnsi="Times New Roman"/>
                <w:b/>
              </w:rPr>
            </w:pPr>
          </w:p>
          <w:p w14:paraId="47D306ED" w14:textId="77777777" w:rsidR="00CC10B9" w:rsidRPr="001756B6" w:rsidRDefault="00CC10B9" w:rsidP="00CC10B9">
            <w:pPr>
              <w:pStyle w:val="Tekstpodstawowywcity"/>
              <w:ind w:left="0"/>
              <w:rPr>
                <w:rFonts w:ascii="Times New Roman" w:hAnsi="Times New Roman"/>
                <w:b/>
              </w:rPr>
            </w:pPr>
          </w:p>
          <w:p w14:paraId="05BD8772" w14:textId="77777777" w:rsidR="00CC10B9" w:rsidRPr="001756B6" w:rsidRDefault="00CC10B9" w:rsidP="00CC10B9">
            <w:pPr>
              <w:pStyle w:val="Tekstpodstawowywcity"/>
              <w:ind w:left="0"/>
              <w:rPr>
                <w:rFonts w:ascii="Times New Roman" w:hAnsi="Times New Roman"/>
                <w:b/>
              </w:rPr>
            </w:pPr>
          </w:p>
        </w:tc>
      </w:tr>
      <w:tr w:rsidR="00CC10B9" w:rsidRPr="001756B6" w14:paraId="7BAEA37E" w14:textId="77777777" w:rsidTr="00CC10B9">
        <w:trPr>
          <w:trHeight w:val="806"/>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786CAE0"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Osoby uprawnione do reprezentowania Wykonawcy w niniejszym postępowaniu o udzielenie zamówienia (imię, nazwisko, stanowisko)</w:t>
            </w:r>
          </w:p>
        </w:tc>
        <w:tc>
          <w:tcPr>
            <w:tcW w:w="4910" w:type="dxa"/>
            <w:tcBorders>
              <w:top w:val="single" w:sz="4" w:space="0" w:color="auto"/>
              <w:left w:val="single" w:sz="4" w:space="0" w:color="auto"/>
              <w:bottom w:val="single" w:sz="4" w:space="0" w:color="auto"/>
              <w:right w:val="single" w:sz="4" w:space="0" w:color="auto"/>
            </w:tcBorders>
          </w:tcPr>
          <w:p w14:paraId="5921AB1F" w14:textId="77777777" w:rsidR="00CC10B9" w:rsidRPr="001756B6" w:rsidRDefault="00CC10B9" w:rsidP="00CC10B9">
            <w:pPr>
              <w:pStyle w:val="Tekstpodstawowywcity"/>
              <w:ind w:left="0"/>
              <w:rPr>
                <w:rFonts w:ascii="Times New Roman" w:hAnsi="Times New Roman"/>
                <w:b/>
              </w:rPr>
            </w:pPr>
            <w:r w:rsidRPr="001756B6">
              <w:rPr>
                <w:rFonts w:ascii="Times New Roman" w:hAnsi="Times New Roman"/>
                <w:b/>
              </w:rPr>
              <w:t xml:space="preserve"> </w:t>
            </w:r>
          </w:p>
        </w:tc>
      </w:tr>
      <w:tr w:rsidR="00CC10B9" w:rsidRPr="001756B6" w14:paraId="558C1E25"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5C313CE"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Czy Wykonawca polega na zdolności innych podmiotów w celu spełnienia warunków udziału w postępowaniu? (wpisać nazwy tych podmiotów)</w:t>
            </w:r>
            <w:r w:rsidRPr="001756B6">
              <w:rPr>
                <w:rStyle w:val="Odwoanieprzypisudolnego"/>
                <w:rFonts w:ascii="Times New Roman" w:hAnsi="Times New Roman"/>
                <w:b/>
              </w:rPr>
              <w:footnoteReference w:id="3"/>
            </w:r>
          </w:p>
        </w:tc>
        <w:tc>
          <w:tcPr>
            <w:tcW w:w="4910" w:type="dxa"/>
            <w:tcBorders>
              <w:top w:val="single" w:sz="4" w:space="0" w:color="auto"/>
              <w:left w:val="single" w:sz="4" w:space="0" w:color="auto"/>
              <w:bottom w:val="single" w:sz="4" w:space="0" w:color="auto"/>
              <w:right w:val="single" w:sz="4" w:space="0" w:color="auto"/>
            </w:tcBorders>
          </w:tcPr>
          <w:p w14:paraId="57DBA990" w14:textId="77777777" w:rsidR="00CC10B9" w:rsidRPr="001756B6" w:rsidRDefault="00CC10B9" w:rsidP="00CC10B9">
            <w:pPr>
              <w:pStyle w:val="Tekstpodstawowywcity"/>
              <w:ind w:left="0"/>
              <w:rPr>
                <w:rFonts w:ascii="Times New Roman" w:hAnsi="Times New Roman"/>
                <w:b/>
              </w:rPr>
            </w:pPr>
          </w:p>
          <w:p w14:paraId="2104F087" w14:textId="77777777" w:rsidR="00CC10B9" w:rsidRPr="001756B6" w:rsidRDefault="00CC10B9" w:rsidP="00CC10B9">
            <w:pPr>
              <w:pStyle w:val="Tekstpodstawowywcity"/>
              <w:ind w:left="0"/>
              <w:rPr>
                <w:rFonts w:ascii="Times New Roman" w:hAnsi="Times New Roman"/>
                <w:b/>
              </w:rPr>
            </w:pPr>
          </w:p>
        </w:tc>
      </w:tr>
      <w:tr w:rsidR="00CC10B9" w:rsidRPr="001756B6" w14:paraId="41FC876F"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B6D46A2"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Czy Wykonawca pochodzi z innego państwa członkowskiego Unii Europejskiej</w:t>
            </w:r>
          </w:p>
          <w:p w14:paraId="2A3BA2D9"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4CE32B2F" w14:textId="77777777" w:rsidR="00CC10B9" w:rsidRPr="001756B6" w:rsidRDefault="00CC10B9" w:rsidP="00CC10B9">
            <w:pPr>
              <w:pStyle w:val="Tekstpodstawowywcity"/>
              <w:ind w:left="0"/>
              <w:rPr>
                <w:rFonts w:ascii="Times New Roman" w:hAnsi="Times New Roman"/>
                <w:b/>
              </w:rPr>
            </w:pPr>
          </w:p>
        </w:tc>
      </w:tr>
      <w:tr w:rsidR="00CC10B9" w:rsidRPr="001756B6" w14:paraId="3256B115"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FE4939B"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Czy Wykonawca pochodzi z innego państwa nie będącego członkiem Unii Europejskiej</w:t>
            </w:r>
          </w:p>
          <w:p w14:paraId="4EFF5276"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340B58B4" w14:textId="77777777" w:rsidR="00CC10B9" w:rsidRPr="001756B6" w:rsidRDefault="00CC10B9" w:rsidP="00CC10B9">
            <w:pPr>
              <w:pStyle w:val="Tekstpodstawowywcity"/>
              <w:ind w:left="0"/>
              <w:rPr>
                <w:rFonts w:ascii="Times New Roman" w:hAnsi="Times New Roman"/>
                <w:b/>
              </w:rPr>
            </w:pPr>
          </w:p>
        </w:tc>
      </w:tr>
      <w:tr w:rsidR="00CC10B9" w:rsidRPr="001756B6" w14:paraId="1EA63848" w14:textId="77777777" w:rsidTr="00CC10B9">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42D4353E" w14:textId="77777777" w:rsidR="00CC10B9" w:rsidRPr="001756B6" w:rsidRDefault="00CC10B9" w:rsidP="00CC10B9">
            <w:pPr>
              <w:pStyle w:val="Tekstpodstawowywcity"/>
              <w:ind w:left="0"/>
              <w:jc w:val="center"/>
              <w:rPr>
                <w:rFonts w:ascii="Times New Roman" w:hAnsi="Times New Roman"/>
                <w:b/>
              </w:rPr>
            </w:pPr>
            <w:r w:rsidRPr="001756B6">
              <w:rPr>
                <w:rFonts w:ascii="Times New Roman" w:hAnsi="Times New Roman"/>
                <w:b/>
              </w:rPr>
              <w:t>Czy Wykonawca jest małym / średnim przedsiębiorcą</w:t>
            </w:r>
          </w:p>
        </w:tc>
        <w:tc>
          <w:tcPr>
            <w:tcW w:w="4910" w:type="dxa"/>
            <w:tcBorders>
              <w:top w:val="single" w:sz="4" w:space="0" w:color="auto"/>
              <w:left w:val="single" w:sz="4" w:space="0" w:color="auto"/>
              <w:bottom w:val="single" w:sz="4" w:space="0" w:color="auto"/>
              <w:right w:val="single" w:sz="4" w:space="0" w:color="auto"/>
            </w:tcBorders>
          </w:tcPr>
          <w:p w14:paraId="620B515B" w14:textId="77777777" w:rsidR="00CC10B9" w:rsidRPr="001756B6" w:rsidRDefault="00CC10B9" w:rsidP="00CC10B9">
            <w:pPr>
              <w:pStyle w:val="Tekstpodstawowywcity"/>
              <w:ind w:left="0"/>
              <w:rPr>
                <w:rFonts w:ascii="Times New Roman" w:hAnsi="Times New Roman"/>
                <w:b/>
              </w:rPr>
            </w:pPr>
          </w:p>
          <w:p w14:paraId="673CF4FC" w14:textId="77777777" w:rsidR="00CC10B9" w:rsidRPr="001756B6" w:rsidRDefault="00CC10B9" w:rsidP="00CC10B9">
            <w:pPr>
              <w:pStyle w:val="Tekstpodstawowywcity"/>
              <w:ind w:left="0"/>
              <w:rPr>
                <w:rFonts w:ascii="Times New Roman" w:hAnsi="Times New Roman"/>
                <w:b/>
              </w:rPr>
            </w:pPr>
          </w:p>
          <w:p w14:paraId="288F5B17" w14:textId="77777777" w:rsidR="00CC10B9" w:rsidRPr="001756B6" w:rsidRDefault="00CC10B9" w:rsidP="00CC10B9">
            <w:pPr>
              <w:pStyle w:val="Tekstpodstawowywcity"/>
              <w:ind w:left="0"/>
              <w:rPr>
                <w:rFonts w:ascii="Times New Roman" w:hAnsi="Times New Roman"/>
                <w:b/>
              </w:rPr>
            </w:pPr>
          </w:p>
        </w:tc>
      </w:tr>
    </w:tbl>
    <w:p w14:paraId="4BE934B7" w14:textId="77777777" w:rsidR="001756B6" w:rsidRPr="001756B6" w:rsidRDefault="001756B6" w:rsidP="0086115B">
      <w:pPr>
        <w:pStyle w:val="Tekstpodstawowywcity"/>
        <w:ind w:left="0"/>
        <w:rPr>
          <w:rFonts w:ascii="Times New Roman" w:hAnsi="Times New Roman"/>
          <w:sz w:val="8"/>
        </w:rPr>
      </w:pPr>
    </w:p>
    <w:p w14:paraId="4C98314A" w14:textId="77777777" w:rsidR="001756B6" w:rsidRPr="001756B6" w:rsidRDefault="001756B6" w:rsidP="0086115B">
      <w:pPr>
        <w:pStyle w:val="Tekstpodstawowywcity"/>
        <w:ind w:left="0"/>
        <w:rPr>
          <w:rFonts w:ascii="Times New Roman" w:hAnsi="Times New Roman"/>
          <w:sz w:val="8"/>
        </w:rPr>
      </w:pPr>
    </w:p>
    <w:p w14:paraId="0180F8EE" w14:textId="77777777" w:rsidR="00446644" w:rsidRPr="00446644" w:rsidRDefault="00446644" w:rsidP="0086115B">
      <w:pPr>
        <w:pStyle w:val="Tekstpodstawowywcity"/>
        <w:ind w:left="0"/>
        <w:rPr>
          <w:rFonts w:ascii="Times New Roman" w:hAnsi="Times New Roman"/>
          <w:sz w:val="22"/>
          <w:szCs w:val="22"/>
        </w:rPr>
      </w:pPr>
    </w:p>
    <w:p w14:paraId="0D4EC917" w14:textId="77777777" w:rsidR="001756B6" w:rsidRPr="001756B6" w:rsidRDefault="001756B6" w:rsidP="0086115B">
      <w:pPr>
        <w:pStyle w:val="Tekstpodstawowywcity"/>
        <w:ind w:left="0"/>
        <w:rPr>
          <w:rFonts w:ascii="Times New Roman" w:hAnsi="Times New Roman"/>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51"/>
      </w:tblGrid>
      <w:tr w:rsidR="0086115B" w:rsidRPr="001756B6" w14:paraId="12306B6D" w14:textId="77777777">
        <w:tc>
          <w:tcPr>
            <w:tcW w:w="9851" w:type="dxa"/>
            <w:tcBorders>
              <w:top w:val="single" w:sz="4" w:space="0" w:color="auto"/>
              <w:left w:val="single" w:sz="4" w:space="0" w:color="auto"/>
              <w:bottom w:val="single" w:sz="4" w:space="0" w:color="auto"/>
              <w:right w:val="single" w:sz="4" w:space="0" w:color="auto"/>
            </w:tcBorders>
          </w:tcPr>
          <w:p w14:paraId="6D4416F5" w14:textId="77777777" w:rsidR="0086115B" w:rsidRPr="001756B6" w:rsidRDefault="0086115B" w:rsidP="00446644">
            <w:pPr>
              <w:pStyle w:val="Tekstpodstawowywcity"/>
              <w:numPr>
                <w:ilvl w:val="0"/>
                <w:numId w:val="50"/>
              </w:numPr>
              <w:ind w:right="432"/>
              <w:rPr>
                <w:rFonts w:ascii="Times New Roman" w:hAnsi="Times New Roman"/>
                <w:sz w:val="22"/>
              </w:rPr>
            </w:pPr>
            <w:r w:rsidRPr="001756B6">
              <w:rPr>
                <w:rFonts w:ascii="Times New Roman" w:hAnsi="Times New Roman"/>
                <w:sz w:val="22"/>
              </w:rPr>
              <w:t xml:space="preserve">Zobowiązuję się do wykonania w/w zamówienia zgodnie z warunkami określonymi w SIWZ </w:t>
            </w:r>
            <w:r w:rsidR="00746C7E">
              <w:rPr>
                <w:rFonts w:ascii="Times New Roman" w:hAnsi="Times New Roman"/>
                <w:sz w:val="22"/>
              </w:rPr>
              <w:br/>
            </w:r>
            <w:r w:rsidRPr="001756B6">
              <w:rPr>
                <w:rFonts w:ascii="Times New Roman" w:hAnsi="Times New Roman"/>
                <w:sz w:val="22"/>
              </w:rPr>
              <w:t>i wzorze umowy.</w:t>
            </w:r>
          </w:p>
          <w:p w14:paraId="6831A937" w14:textId="77777777" w:rsidR="0086115B" w:rsidRPr="001756B6" w:rsidRDefault="0086115B" w:rsidP="00746C7E">
            <w:pPr>
              <w:pStyle w:val="Tekstpodstawowywcity"/>
              <w:ind w:left="360" w:right="432"/>
              <w:rPr>
                <w:rFonts w:ascii="Times New Roman" w:hAnsi="Times New Roman"/>
                <w:sz w:val="22"/>
              </w:rPr>
            </w:pPr>
          </w:p>
          <w:p w14:paraId="543598B1" w14:textId="688D9DC9" w:rsidR="0086115B" w:rsidRDefault="0086115B" w:rsidP="00446644">
            <w:pPr>
              <w:pStyle w:val="Tekstpodstawowywcity"/>
              <w:numPr>
                <w:ilvl w:val="0"/>
                <w:numId w:val="50"/>
              </w:numPr>
              <w:ind w:right="432"/>
              <w:rPr>
                <w:rFonts w:ascii="Times New Roman" w:hAnsi="Times New Roman"/>
                <w:sz w:val="22"/>
              </w:rPr>
            </w:pPr>
            <w:r w:rsidRPr="001756B6">
              <w:rPr>
                <w:rFonts w:ascii="Times New Roman" w:hAnsi="Times New Roman"/>
                <w:sz w:val="22"/>
              </w:rPr>
              <w:t>Oferuję wykonanie zamówienia za:</w:t>
            </w:r>
          </w:p>
          <w:p w14:paraId="1BEB1C9C" w14:textId="77777777" w:rsidR="00446644" w:rsidRPr="001756B6" w:rsidRDefault="00446644" w:rsidP="00446644">
            <w:pPr>
              <w:pStyle w:val="Tekstpodstawowywcity"/>
              <w:ind w:left="0" w:right="432"/>
              <w:rPr>
                <w:rFonts w:ascii="Times New Roman" w:hAnsi="Times New Roman"/>
                <w:sz w:val="22"/>
              </w:rPr>
            </w:pPr>
          </w:p>
          <w:p w14:paraId="5F1FF6E1" w14:textId="403133C7" w:rsidR="00446644" w:rsidRDefault="00DF6B52" w:rsidP="00446644">
            <w:pPr>
              <w:pStyle w:val="Tekstpodstawowywcity"/>
              <w:ind w:left="776" w:right="432"/>
              <w:jc w:val="left"/>
              <w:rPr>
                <w:rFonts w:ascii="Times New Roman" w:hAnsi="Times New Roman"/>
                <w:b/>
                <w:sz w:val="22"/>
              </w:rPr>
            </w:pPr>
            <w:r>
              <w:rPr>
                <w:rFonts w:ascii="Times New Roman" w:hAnsi="Times New Roman"/>
                <w:b/>
                <w:sz w:val="22"/>
              </w:rPr>
              <w:t>Zadanie nr 1</w:t>
            </w:r>
            <w:r w:rsidR="00446644" w:rsidRPr="00446644">
              <w:rPr>
                <w:rFonts w:ascii="Times New Roman" w:hAnsi="Times New Roman"/>
                <w:b/>
                <w:sz w:val="22"/>
              </w:rPr>
              <w:t xml:space="preserve"> </w:t>
            </w:r>
            <w:r>
              <w:rPr>
                <w:rFonts w:ascii="Times New Roman" w:hAnsi="Times New Roman"/>
                <w:b/>
                <w:sz w:val="22"/>
              </w:rPr>
              <w:t>- droga boczna od ul. Agrestowej w Zebrzydowicach</w:t>
            </w:r>
          </w:p>
          <w:p w14:paraId="7F071A92" w14:textId="27E38988" w:rsidR="00446644" w:rsidRPr="00446644" w:rsidRDefault="00446644" w:rsidP="00446644">
            <w:pPr>
              <w:pStyle w:val="Tekstpodstawowywcity"/>
              <w:ind w:left="776" w:right="432"/>
              <w:jc w:val="left"/>
              <w:rPr>
                <w:rFonts w:ascii="Times New Roman" w:hAnsi="Times New Roman"/>
                <w:b/>
                <w:sz w:val="22"/>
              </w:rPr>
            </w:pPr>
            <w:r w:rsidRPr="00446644">
              <w:rPr>
                <w:rFonts w:ascii="Times New Roman" w:hAnsi="Times New Roman"/>
                <w:b/>
                <w:sz w:val="22"/>
              </w:rPr>
              <w:t xml:space="preserve"> </w:t>
            </w:r>
          </w:p>
          <w:p w14:paraId="194AC952" w14:textId="51A72D33" w:rsidR="00446644" w:rsidRPr="00DF6B52" w:rsidRDefault="00446644" w:rsidP="00DF6B52">
            <w:pPr>
              <w:pStyle w:val="Tekstpodstawowywcity"/>
              <w:ind w:left="776" w:right="432"/>
              <w:jc w:val="left"/>
              <w:rPr>
                <w:rFonts w:ascii="Times New Roman" w:hAnsi="Times New Roman"/>
                <w:b/>
                <w:sz w:val="22"/>
                <w:szCs w:val="22"/>
              </w:rPr>
            </w:pPr>
            <w:r w:rsidRPr="00DF6B52">
              <w:rPr>
                <w:rFonts w:ascii="Times New Roman" w:hAnsi="Times New Roman"/>
                <w:b/>
                <w:sz w:val="22"/>
                <w:szCs w:val="22"/>
              </w:rPr>
              <w:t>cena brutto ………………… zł</w:t>
            </w:r>
            <w:r w:rsidR="00DF6B52">
              <w:rPr>
                <w:rFonts w:ascii="Times New Roman" w:hAnsi="Times New Roman"/>
                <w:b/>
                <w:sz w:val="22"/>
                <w:szCs w:val="22"/>
              </w:rPr>
              <w:t xml:space="preserve">  </w:t>
            </w:r>
            <w:r w:rsidRPr="00446644">
              <w:rPr>
                <w:rFonts w:ascii="Times New Roman" w:hAnsi="Times New Roman"/>
                <w:sz w:val="22"/>
                <w:szCs w:val="22"/>
              </w:rPr>
              <w:t>słownie: ..................................................................................</w:t>
            </w:r>
          </w:p>
          <w:p w14:paraId="651A1A64" w14:textId="77777777" w:rsidR="00446644" w:rsidRPr="00446644" w:rsidRDefault="00446644" w:rsidP="00446644">
            <w:pPr>
              <w:pStyle w:val="Tekstpodstawowywcity"/>
              <w:ind w:left="776" w:right="432"/>
              <w:jc w:val="left"/>
              <w:rPr>
                <w:rFonts w:ascii="Times New Roman" w:hAnsi="Times New Roman"/>
                <w:b/>
                <w:sz w:val="22"/>
                <w:szCs w:val="22"/>
              </w:rPr>
            </w:pPr>
          </w:p>
          <w:p w14:paraId="42486908" w14:textId="2DF029D9" w:rsidR="00446644" w:rsidRPr="00446644" w:rsidRDefault="00446644" w:rsidP="00DF6B52">
            <w:pPr>
              <w:pStyle w:val="Tekstpodstawowywcity"/>
              <w:ind w:left="776" w:right="432"/>
              <w:jc w:val="left"/>
              <w:rPr>
                <w:rFonts w:ascii="Times New Roman" w:hAnsi="Times New Roman"/>
                <w:b/>
                <w:sz w:val="22"/>
                <w:szCs w:val="22"/>
              </w:rPr>
            </w:pPr>
            <w:r w:rsidRPr="00446644">
              <w:rPr>
                <w:rFonts w:ascii="Times New Roman" w:hAnsi="Times New Roman"/>
                <w:b/>
                <w:sz w:val="22"/>
                <w:szCs w:val="22"/>
              </w:rPr>
              <w:t>w tym podatek VAT w wysokości .............................   PLN</w:t>
            </w:r>
          </w:p>
          <w:p w14:paraId="6EF225D4" w14:textId="7D10C1EA" w:rsidR="00446644" w:rsidRDefault="00446644" w:rsidP="00446644">
            <w:pPr>
              <w:pStyle w:val="Tekstpodstawowywcity"/>
              <w:ind w:left="776" w:right="432"/>
              <w:jc w:val="left"/>
              <w:rPr>
                <w:rFonts w:ascii="Times New Roman" w:hAnsi="Times New Roman"/>
                <w:b/>
                <w:sz w:val="22"/>
                <w:szCs w:val="22"/>
              </w:rPr>
            </w:pPr>
          </w:p>
          <w:p w14:paraId="06EC2B84" w14:textId="77777777" w:rsidR="00DF6B52" w:rsidRPr="00446644" w:rsidRDefault="00DF6B52" w:rsidP="00446644">
            <w:pPr>
              <w:pStyle w:val="Tekstpodstawowywcity"/>
              <w:ind w:left="776" w:right="432"/>
              <w:jc w:val="left"/>
              <w:rPr>
                <w:rFonts w:ascii="Times New Roman" w:hAnsi="Times New Roman"/>
                <w:b/>
                <w:sz w:val="22"/>
                <w:szCs w:val="22"/>
              </w:rPr>
            </w:pPr>
          </w:p>
          <w:p w14:paraId="177F140F" w14:textId="21C95646" w:rsidR="00446644" w:rsidRDefault="00DF6B52" w:rsidP="00446644">
            <w:pPr>
              <w:pStyle w:val="Tekstpodstawowywcity"/>
              <w:ind w:left="776" w:right="432"/>
              <w:jc w:val="left"/>
              <w:rPr>
                <w:rFonts w:ascii="Times New Roman" w:hAnsi="Times New Roman"/>
                <w:b/>
                <w:sz w:val="22"/>
              </w:rPr>
            </w:pPr>
            <w:r>
              <w:rPr>
                <w:rFonts w:ascii="Times New Roman" w:hAnsi="Times New Roman"/>
                <w:b/>
                <w:sz w:val="22"/>
              </w:rPr>
              <w:t>Zadanie nr 2</w:t>
            </w:r>
            <w:r w:rsidRPr="00446644">
              <w:rPr>
                <w:rFonts w:ascii="Times New Roman" w:hAnsi="Times New Roman"/>
                <w:b/>
                <w:sz w:val="22"/>
              </w:rPr>
              <w:t xml:space="preserve"> </w:t>
            </w:r>
            <w:r>
              <w:rPr>
                <w:rFonts w:ascii="Times New Roman" w:hAnsi="Times New Roman"/>
                <w:b/>
                <w:sz w:val="22"/>
              </w:rPr>
              <w:t>- ul. Chabrowa w Zebrzydowicach - etap II</w:t>
            </w:r>
          </w:p>
          <w:p w14:paraId="43FF853C" w14:textId="77777777" w:rsidR="00DF6B52" w:rsidRPr="00446644" w:rsidRDefault="00DF6B52" w:rsidP="00446644">
            <w:pPr>
              <w:pStyle w:val="Tekstpodstawowywcity"/>
              <w:ind w:left="776" w:right="432"/>
              <w:jc w:val="left"/>
              <w:rPr>
                <w:rFonts w:ascii="Times New Roman" w:hAnsi="Times New Roman"/>
                <w:b/>
                <w:sz w:val="22"/>
              </w:rPr>
            </w:pPr>
          </w:p>
          <w:p w14:paraId="5DFB93DB" w14:textId="77777777" w:rsidR="00DF6B52" w:rsidRPr="00DF6B52" w:rsidRDefault="00DF6B52" w:rsidP="00DF6B52">
            <w:pPr>
              <w:pStyle w:val="Tekstpodstawowywcity"/>
              <w:ind w:left="776" w:right="432"/>
              <w:jc w:val="left"/>
              <w:rPr>
                <w:rFonts w:ascii="Times New Roman" w:hAnsi="Times New Roman"/>
                <w:b/>
                <w:sz w:val="22"/>
                <w:szCs w:val="22"/>
              </w:rPr>
            </w:pPr>
            <w:r w:rsidRPr="00DF6B52">
              <w:rPr>
                <w:rFonts w:ascii="Times New Roman" w:hAnsi="Times New Roman"/>
                <w:b/>
                <w:sz w:val="22"/>
                <w:szCs w:val="22"/>
              </w:rPr>
              <w:t>cena brutto ………………… zł</w:t>
            </w:r>
            <w:r>
              <w:rPr>
                <w:rFonts w:ascii="Times New Roman" w:hAnsi="Times New Roman"/>
                <w:b/>
                <w:sz w:val="22"/>
                <w:szCs w:val="22"/>
              </w:rPr>
              <w:t xml:space="preserve">  </w:t>
            </w:r>
            <w:r w:rsidRPr="00446644">
              <w:rPr>
                <w:rFonts w:ascii="Times New Roman" w:hAnsi="Times New Roman"/>
                <w:sz w:val="22"/>
                <w:szCs w:val="22"/>
              </w:rPr>
              <w:t>słownie: ..................................................................................</w:t>
            </w:r>
          </w:p>
          <w:p w14:paraId="17641180" w14:textId="77777777" w:rsidR="00DF6B52" w:rsidRPr="00446644" w:rsidRDefault="00DF6B52" w:rsidP="00DF6B52">
            <w:pPr>
              <w:pStyle w:val="Tekstpodstawowywcity"/>
              <w:ind w:left="776" w:right="432"/>
              <w:jc w:val="left"/>
              <w:rPr>
                <w:rFonts w:ascii="Times New Roman" w:hAnsi="Times New Roman"/>
                <w:b/>
                <w:sz w:val="22"/>
                <w:szCs w:val="22"/>
              </w:rPr>
            </w:pPr>
          </w:p>
          <w:p w14:paraId="75002647" w14:textId="77777777" w:rsidR="00DF6B52" w:rsidRPr="00446644" w:rsidRDefault="00DF6B52" w:rsidP="00DF6B52">
            <w:pPr>
              <w:pStyle w:val="Tekstpodstawowywcity"/>
              <w:ind w:left="776" w:right="432"/>
              <w:jc w:val="left"/>
              <w:rPr>
                <w:rFonts w:ascii="Times New Roman" w:hAnsi="Times New Roman"/>
                <w:b/>
                <w:sz w:val="22"/>
                <w:szCs w:val="22"/>
              </w:rPr>
            </w:pPr>
            <w:r w:rsidRPr="00446644">
              <w:rPr>
                <w:rFonts w:ascii="Times New Roman" w:hAnsi="Times New Roman"/>
                <w:b/>
                <w:sz w:val="22"/>
                <w:szCs w:val="22"/>
              </w:rPr>
              <w:t>w tym podatek VAT w wysokości .............................   PLN</w:t>
            </w:r>
          </w:p>
          <w:p w14:paraId="6999CD1D" w14:textId="2D4E2405" w:rsidR="00446644" w:rsidRDefault="00446644" w:rsidP="00446644">
            <w:pPr>
              <w:pStyle w:val="Tekstpodstawowywcity"/>
              <w:ind w:left="0" w:right="432"/>
              <w:jc w:val="left"/>
              <w:rPr>
                <w:rFonts w:ascii="Arial Narrow" w:hAnsi="Arial Narrow"/>
                <w:b/>
                <w:sz w:val="22"/>
                <w:szCs w:val="22"/>
              </w:rPr>
            </w:pPr>
          </w:p>
          <w:p w14:paraId="29C8AF15" w14:textId="77777777" w:rsidR="00DF6B52" w:rsidRDefault="00DF6B52" w:rsidP="00446644">
            <w:pPr>
              <w:pStyle w:val="Tekstpodstawowywcity"/>
              <w:ind w:left="0" w:right="432"/>
              <w:jc w:val="left"/>
              <w:rPr>
                <w:rFonts w:ascii="Arial Narrow" w:hAnsi="Arial Narrow"/>
                <w:b/>
                <w:sz w:val="22"/>
                <w:szCs w:val="22"/>
              </w:rPr>
            </w:pPr>
          </w:p>
          <w:p w14:paraId="475352C4" w14:textId="649E2CEC" w:rsidR="00DF6B52" w:rsidRDefault="00DF6B52" w:rsidP="00DF6B52">
            <w:pPr>
              <w:pStyle w:val="Tekstpodstawowywcity"/>
              <w:ind w:left="776" w:right="432"/>
              <w:jc w:val="left"/>
              <w:rPr>
                <w:rFonts w:ascii="Times New Roman" w:hAnsi="Times New Roman"/>
                <w:b/>
                <w:sz w:val="22"/>
              </w:rPr>
            </w:pPr>
            <w:r>
              <w:rPr>
                <w:rFonts w:ascii="Times New Roman" w:hAnsi="Times New Roman"/>
                <w:b/>
                <w:sz w:val="22"/>
              </w:rPr>
              <w:t>Zadanie nr 3</w:t>
            </w:r>
            <w:r w:rsidRPr="00446644">
              <w:rPr>
                <w:rFonts w:ascii="Times New Roman" w:hAnsi="Times New Roman"/>
                <w:b/>
                <w:sz w:val="22"/>
              </w:rPr>
              <w:t xml:space="preserve"> </w:t>
            </w:r>
            <w:r>
              <w:rPr>
                <w:rFonts w:ascii="Times New Roman" w:hAnsi="Times New Roman"/>
                <w:b/>
                <w:sz w:val="22"/>
              </w:rPr>
              <w:t>- ul. Polnej w Marklowicach Górnych - III etap</w:t>
            </w:r>
          </w:p>
          <w:p w14:paraId="629B1134" w14:textId="77777777" w:rsidR="00DF6B52" w:rsidRPr="00446644" w:rsidRDefault="00DF6B52" w:rsidP="00DF6B52">
            <w:pPr>
              <w:pStyle w:val="Tekstpodstawowywcity"/>
              <w:ind w:left="776" w:right="432"/>
              <w:jc w:val="left"/>
              <w:rPr>
                <w:rFonts w:ascii="Times New Roman" w:hAnsi="Times New Roman"/>
                <w:b/>
                <w:sz w:val="22"/>
              </w:rPr>
            </w:pPr>
          </w:p>
          <w:p w14:paraId="71EFD639" w14:textId="77777777" w:rsidR="00DF6B52" w:rsidRPr="00DF6B52" w:rsidRDefault="00DF6B52" w:rsidP="00DF6B52">
            <w:pPr>
              <w:pStyle w:val="Tekstpodstawowywcity"/>
              <w:ind w:left="776" w:right="432"/>
              <w:jc w:val="left"/>
              <w:rPr>
                <w:rFonts w:ascii="Times New Roman" w:hAnsi="Times New Roman"/>
                <w:b/>
                <w:sz w:val="22"/>
                <w:szCs w:val="22"/>
              </w:rPr>
            </w:pPr>
            <w:r w:rsidRPr="00DF6B52">
              <w:rPr>
                <w:rFonts w:ascii="Times New Roman" w:hAnsi="Times New Roman"/>
                <w:b/>
                <w:sz w:val="22"/>
                <w:szCs w:val="22"/>
              </w:rPr>
              <w:t>cena brutto ………………… zł</w:t>
            </w:r>
            <w:r>
              <w:rPr>
                <w:rFonts w:ascii="Times New Roman" w:hAnsi="Times New Roman"/>
                <w:b/>
                <w:sz w:val="22"/>
                <w:szCs w:val="22"/>
              </w:rPr>
              <w:t xml:space="preserve">  </w:t>
            </w:r>
            <w:r w:rsidRPr="00446644">
              <w:rPr>
                <w:rFonts w:ascii="Times New Roman" w:hAnsi="Times New Roman"/>
                <w:sz w:val="22"/>
                <w:szCs w:val="22"/>
              </w:rPr>
              <w:t>słownie: ..................................................................................</w:t>
            </w:r>
          </w:p>
          <w:p w14:paraId="18FA3CD9" w14:textId="77777777" w:rsidR="00DF6B52" w:rsidRPr="00446644" w:rsidRDefault="00DF6B52" w:rsidP="00DF6B52">
            <w:pPr>
              <w:pStyle w:val="Tekstpodstawowywcity"/>
              <w:ind w:left="776" w:right="432"/>
              <w:jc w:val="left"/>
              <w:rPr>
                <w:rFonts w:ascii="Times New Roman" w:hAnsi="Times New Roman"/>
                <w:b/>
                <w:sz w:val="22"/>
                <w:szCs w:val="22"/>
              </w:rPr>
            </w:pPr>
          </w:p>
          <w:p w14:paraId="52FD1949" w14:textId="232E44BC" w:rsidR="00DF6B52" w:rsidRDefault="00DF6B52" w:rsidP="00DF6B52">
            <w:pPr>
              <w:pStyle w:val="Tekstpodstawowywcity"/>
              <w:ind w:left="776" w:right="432"/>
              <w:jc w:val="left"/>
              <w:rPr>
                <w:rFonts w:ascii="Times New Roman" w:hAnsi="Times New Roman"/>
                <w:b/>
                <w:sz w:val="22"/>
                <w:szCs w:val="22"/>
              </w:rPr>
            </w:pPr>
            <w:r w:rsidRPr="00446644">
              <w:rPr>
                <w:rFonts w:ascii="Times New Roman" w:hAnsi="Times New Roman"/>
                <w:b/>
                <w:sz w:val="22"/>
                <w:szCs w:val="22"/>
              </w:rPr>
              <w:t>w tym podatek VAT w wysokości .............................   PLN</w:t>
            </w:r>
          </w:p>
          <w:p w14:paraId="410FA275" w14:textId="0FD84B42" w:rsidR="00DF6B52" w:rsidRDefault="00DF6B52" w:rsidP="00DF6B52">
            <w:pPr>
              <w:pStyle w:val="Tekstpodstawowywcity"/>
              <w:ind w:left="776" w:right="432"/>
              <w:jc w:val="left"/>
              <w:rPr>
                <w:rFonts w:ascii="Times New Roman" w:hAnsi="Times New Roman"/>
                <w:b/>
                <w:sz w:val="22"/>
                <w:szCs w:val="22"/>
              </w:rPr>
            </w:pPr>
          </w:p>
          <w:p w14:paraId="77CBD3E7" w14:textId="618D3635" w:rsidR="00DF6B52" w:rsidRDefault="00DF6B52" w:rsidP="00DF6B52">
            <w:pPr>
              <w:pStyle w:val="Tekstpodstawowywcity"/>
              <w:ind w:left="776" w:right="432"/>
              <w:jc w:val="left"/>
              <w:rPr>
                <w:rFonts w:ascii="Times New Roman" w:hAnsi="Times New Roman"/>
                <w:b/>
                <w:sz w:val="22"/>
                <w:szCs w:val="22"/>
              </w:rPr>
            </w:pPr>
          </w:p>
          <w:p w14:paraId="2E2C64F9" w14:textId="63468332" w:rsidR="00DF6B52" w:rsidRDefault="00DF6B52" w:rsidP="00DF6B52">
            <w:pPr>
              <w:pStyle w:val="Tekstpodstawowywcity"/>
              <w:ind w:left="776" w:right="432"/>
              <w:jc w:val="left"/>
              <w:rPr>
                <w:rFonts w:ascii="Times New Roman" w:hAnsi="Times New Roman"/>
                <w:b/>
                <w:sz w:val="22"/>
              </w:rPr>
            </w:pPr>
            <w:r>
              <w:rPr>
                <w:rFonts w:ascii="Times New Roman" w:hAnsi="Times New Roman"/>
                <w:b/>
                <w:sz w:val="22"/>
              </w:rPr>
              <w:t>Zadanie nr 4</w:t>
            </w:r>
            <w:r w:rsidRPr="00446644">
              <w:rPr>
                <w:rFonts w:ascii="Times New Roman" w:hAnsi="Times New Roman"/>
                <w:b/>
                <w:sz w:val="22"/>
              </w:rPr>
              <w:t xml:space="preserve"> </w:t>
            </w:r>
            <w:r>
              <w:rPr>
                <w:rFonts w:ascii="Times New Roman" w:hAnsi="Times New Roman"/>
                <w:b/>
                <w:sz w:val="22"/>
              </w:rPr>
              <w:t>- ul. Pocztowa w Kaczycach</w:t>
            </w:r>
          </w:p>
          <w:p w14:paraId="782A74DA" w14:textId="77777777" w:rsidR="00DF6B52" w:rsidRPr="00446644" w:rsidRDefault="00DF6B52" w:rsidP="00DF6B52">
            <w:pPr>
              <w:pStyle w:val="Tekstpodstawowywcity"/>
              <w:ind w:left="776" w:right="432"/>
              <w:jc w:val="left"/>
              <w:rPr>
                <w:rFonts w:ascii="Times New Roman" w:hAnsi="Times New Roman"/>
                <w:b/>
                <w:sz w:val="22"/>
              </w:rPr>
            </w:pPr>
          </w:p>
          <w:p w14:paraId="0FD1D715" w14:textId="77777777" w:rsidR="00DF6B52" w:rsidRPr="00DF6B52" w:rsidRDefault="00DF6B52" w:rsidP="00DF6B52">
            <w:pPr>
              <w:pStyle w:val="Tekstpodstawowywcity"/>
              <w:ind w:left="776" w:right="432"/>
              <w:jc w:val="left"/>
              <w:rPr>
                <w:rFonts w:ascii="Times New Roman" w:hAnsi="Times New Roman"/>
                <w:b/>
                <w:sz w:val="22"/>
                <w:szCs w:val="22"/>
              </w:rPr>
            </w:pPr>
            <w:r w:rsidRPr="00DF6B52">
              <w:rPr>
                <w:rFonts w:ascii="Times New Roman" w:hAnsi="Times New Roman"/>
                <w:b/>
                <w:sz w:val="22"/>
                <w:szCs w:val="22"/>
              </w:rPr>
              <w:t>cena brutto ………………… zł</w:t>
            </w:r>
            <w:r>
              <w:rPr>
                <w:rFonts w:ascii="Times New Roman" w:hAnsi="Times New Roman"/>
                <w:b/>
                <w:sz w:val="22"/>
                <w:szCs w:val="22"/>
              </w:rPr>
              <w:t xml:space="preserve">  </w:t>
            </w:r>
            <w:r w:rsidRPr="00446644">
              <w:rPr>
                <w:rFonts w:ascii="Times New Roman" w:hAnsi="Times New Roman"/>
                <w:sz w:val="22"/>
                <w:szCs w:val="22"/>
              </w:rPr>
              <w:t>słownie: ..................................................................................</w:t>
            </w:r>
          </w:p>
          <w:p w14:paraId="0034F083" w14:textId="77777777" w:rsidR="00DF6B52" w:rsidRPr="00446644" w:rsidRDefault="00DF6B52" w:rsidP="00DF6B52">
            <w:pPr>
              <w:pStyle w:val="Tekstpodstawowywcity"/>
              <w:ind w:left="776" w:right="432"/>
              <w:jc w:val="left"/>
              <w:rPr>
                <w:rFonts w:ascii="Times New Roman" w:hAnsi="Times New Roman"/>
                <w:b/>
                <w:sz w:val="22"/>
                <w:szCs w:val="22"/>
              </w:rPr>
            </w:pPr>
          </w:p>
          <w:p w14:paraId="09FB87B1" w14:textId="77777777" w:rsidR="00DF6B52" w:rsidRPr="00446644" w:rsidRDefault="00DF6B52" w:rsidP="00DF6B52">
            <w:pPr>
              <w:pStyle w:val="Tekstpodstawowywcity"/>
              <w:ind w:left="776" w:right="432"/>
              <w:jc w:val="left"/>
              <w:rPr>
                <w:rFonts w:ascii="Times New Roman" w:hAnsi="Times New Roman"/>
                <w:b/>
                <w:sz w:val="22"/>
                <w:szCs w:val="22"/>
              </w:rPr>
            </w:pPr>
            <w:r w:rsidRPr="00446644">
              <w:rPr>
                <w:rFonts w:ascii="Times New Roman" w:hAnsi="Times New Roman"/>
                <w:b/>
                <w:sz w:val="22"/>
                <w:szCs w:val="22"/>
              </w:rPr>
              <w:t>w tym podatek VAT w wysokości .............................   PLN</w:t>
            </w:r>
          </w:p>
          <w:p w14:paraId="43F5CA01" w14:textId="77777777" w:rsidR="00DF6B52" w:rsidRDefault="00DF6B52" w:rsidP="00446644">
            <w:pPr>
              <w:pStyle w:val="Tekstpodstawowywcity"/>
              <w:ind w:left="0" w:right="432"/>
              <w:jc w:val="left"/>
              <w:rPr>
                <w:rFonts w:ascii="Arial Narrow" w:hAnsi="Arial Narrow"/>
                <w:b/>
                <w:sz w:val="22"/>
                <w:szCs w:val="22"/>
              </w:rPr>
            </w:pPr>
          </w:p>
          <w:p w14:paraId="4C5EB81D" w14:textId="47762933" w:rsidR="00446644" w:rsidRPr="00446644" w:rsidRDefault="00446644" w:rsidP="00446644">
            <w:pPr>
              <w:pStyle w:val="Tekstpodstawowywcity"/>
              <w:numPr>
                <w:ilvl w:val="0"/>
                <w:numId w:val="50"/>
              </w:numPr>
              <w:ind w:right="432"/>
              <w:jc w:val="left"/>
              <w:rPr>
                <w:rFonts w:ascii="Times New Roman" w:hAnsi="Times New Roman"/>
                <w:sz w:val="22"/>
                <w:szCs w:val="22"/>
              </w:rPr>
            </w:pPr>
            <w:r w:rsidRPr="00446644">
              <w:rPr>
                <w:rFonts w:ascii="Times New Roman" w:hAnsi="Times New Roman"/>
                <w:sz w:val="22"/>
                <w:szCs w:val="22"/>
              </w:rPr>
              <w:t xml:space="preserve">Zobowiązuję się wykonać zamówienie w terminie – </w:t>
            </w:r>
          </w:p>
          <w:p w14:paraId="28114CAA" w14:textId="5829282D" w:rsidR="00446644" w:rsidRDefault="00DF6B52" w:rsidP="00446644">
            <w:pPr>
              <w:pStyle w:val="Tekstpodstawowywcity"/>
              <w:ind w:left="720" w:right="432"/>
              <w:jc w:val="left"/>
              <w:rPr>
                <w:rFonts w:ascii="Times New Roman" w:hAnsi="Times New Roman"/>
                <w:sz w:val="22"/>
                <w:szCs w:val="22"/>
              </w:rPr>
            </w:pPr>
            <w:r>
              <w:rPr>
                <w:rFonts w:ascii="Times New Roman" w:hAnsi="Times New Roman"/>
                <w:sz w:val="22"/>
                <w:szCs w:val="22"/>
              </w:rPr>
              <w:t>Zadanie nr 1 do ……………………….</w:t>
            </w:r>
          </w:p>
          <w:p w14:paraId="3DF73BD6" w14:textId="539B4E48" w:rsidR="00DF6B52" w:rsidRDefault="00DF6B52" w:rsidP="00446644">
            <w:pPr>
              <w:pStyle w:val="Tekstpodstawowywcity"/>
              <w:ind w:left="720" w:right="432"/>
              <w:jc w:val="left"/>
              <w:rPr>
                <w:rFonts w:ascii="Times New Roman" w:hAnsi="Times New Roman"/>
                <w:sz w:val="22"/>
                <w:szCs w:val="22"/>
              </w:rPr>
            </w:pPr>
            <w:r>
              <w:rPr>
                <w:rFonts w:ascii="Times New Roman" w:hAnsi="Times New Roman"/>
                <w:sz w:val="22"/>
                <w:szCs w:val="22"/>
              </w:rPr>
              <w:t>Zadanie nr 2 do ……………………….</w:t>
            </w:r>
          </w:p>
          <w:p w14:paraId="081713B3" w14:textId="3D90B0F9" w:rsidR="00DF6B52" w:rsidRDefault="00DF6B52" w:rsidP="00446644">
            <w:pPr>
              <w:pStyle w:val="Tekstpodstawowywcity"/>
              <w:ind w:left="720" w:right="432"/>
              <w:jc w:val="left"/>
              <w:rPr>
                <w:rFonts w:ascii="Times New Roman" w:hAnsi="Times New Roman"/>
                <w:sz w:val="22"/>
                <w:szCs w:val="22"/>
              </w:rPr>
            </w:pPr>
            <w:r>
              <w:rPr>
                <w:rFonts w:ascii="Times New Roman" w:hAnsi="Times New Roman"/>
                <w:sz w:val="22"/>
                <w:szCs w:val="22"/>
              </w:rPr>
              <w:t>Zadanie nr 3 do ……………………….</w:t>
            </w:r>
          </w:p>
          <w:p w14:paraId="72E2242F" w14:textId="724CC1E5" w:rsidR="00DF6B52" w:rsidRDefault="00DF6B52" w:rsidP="00446644">
            <w:pPr>
              <w:pStyle w:val="Tekstpodstawowywcity"/>
              <w:ind w:left="720" w:right="432"/>
              <w:jc w:val="left"/>
              <w:rPr>
                <w:rFonts w:ascii="Times New Roman" w:hAnsi="Times New Roman"/>
                <w:sz w:val="22"/>
                <w:szCs w:val="22"/>
              </w:rPr>
            </w:pPr>
            <w:r>
              <w:rPr>
                <w:rFonts w:ascii="Times New Roman" w:hAnsi="Times New Roman"/>
                <w:sz w:val="22"/>
                <w:szCs w:val="22"/>
              </w:rPr>
              <w:t>Zadanie nr 4 do ……………………….</w:t>
            </w:r>
          </w:p>
          <w:p w14:paraId="05B772E5" w14:textId="198F3225" w:rsidR="00DF6B52" w:rsidRPr="0069209E" w:rsidRDefault="00DF6B52" w:rsidP="00490F4F">
            <w:pPr>
              <w:pStyle w:val="Tekstpodstawowywcity"/>
              <w:ind w:right="432"/>
              <w:jc w:val="left"/>
              <w:rPr>
                <w:rFonts w:ascii="Times New Roman" w:hAnsi="Times New Roman"/>
                <w:color w:val="FF0000"/>
                <w:sz w:val="22"/>
                <w:szCs w:val="22"/>
              </w:rPr>
            </w:pPr>
          </w:p>
          <w:p w14:paraId="6CE2A53F" w14:textId="77777777" w:rsidR="00DF6B52" w:rsidRPr="00446644" w:rsidRDefault="00DF6B52" w:rsidP="00DF6B52">
            <w:pPr>
              <w:pStyle w:val="Tekstpodstawowywcity"/>
              <w:numPr>
                <w:ilvl w:val="0"/>
                <w:numId w:val="50"/>
              </w:numPr>
              <w:ind w:right="432"/>
              <w:jc w:val="left"/>
              <w:rPr>
                <w:rFonts w:ascii="Times New Roman" w:hAnsi="Times New Roman"/>
                <w:sz w:val="22"/>
                <w:szCs w:val="22"/>
              </w:rPr>
            </w:pPr>
            <w:r w:rsidRPr="00446644">
              <w:rPr>
                <w:rFonts w:ascii="Times New Roman" w:hAnsi="Times New Roman"/>
                <w:b/>
                <w:sz w:val="22"/>
                <w:szCs w:val="22"/>
              </w:rPr>
              <w:t>Na wykonany przedmiot zamówienia udzielę gwarancji i rękojmi :</w:t>
            </w:r>
          </w:p>
          <w:p w14:paraId="4DEA6622" w14:textId="77777777" w:rsidR="00DF6B52" w:rsidRPr="00446644" w:rsidRDefault="00DF6B52" w:rsidP="00DF6B52">
            <w:pPr>
              <w:pStyle w:val="Tekstpodstawowywcity"/>
              <w:ind w:left="720" w:right="432"/>
              <w:jc w:val="left"/>
              <w:rPr>
                <w:rFonts w:ascii="Times New Roman" w:hAnsi="Times New Roman"/>
                <w:sz w:val="22"/>
                <w:szCs w:val="22"/>
              </w:rPr>
            </w:pPr>
          </w:p>
          <w:p w14:paraId="345D171F" w14:textId="2A59ED87" w:rsidR="00DF6B52" w:rsidRDefault="00490F4F" w:rsidP="00490F4F">
            <w:pPr>
              <w:pStyle w:val="Tekstpodstawowywcity"/>
              <w:ind w:left="720" w:right="432"/>
              <w:rPr>
                <w:rFonts w:ascii="Times New Roman" w:hAnsi="Times New Roman"/>
                <w:sz w:val="22"/>
                <w:szCs w:val="22"/>
              </w:rPr>
            </w:pPr>
            <w:r>
              <w:rPr>
                <w:rFonts w:ascii="Times New Roman" w:hAnsi="Times New Roman"/>
                <w:sz w:val="22"/>
                <w:szCs w:val="22"/>
              </w:rPr>
              <w:t>Zadanie nr 1 -</w:t>
            </w:r>
            <w:r w:rsidR="00DF6B52" w:rsidRPr="00446644">
              <w:rPr>
                <w:rFonts w:ascii="Times New Roman" w:hAnsi="Times New Roman"/>
                <w:b/>
                <w:sz w:val="22"/>
                <w:szCs w:val="22"/>
              </w:rPr>
              <w:t xml:space="preserve"> na okres</w:t>
            </w:r>
            <w:r>
              <w:rPr>
                <w:rFonts w:ascii="Times New Roman" w:hAnsi="Times New Roman"/>
                <w:b/>
                <w:sz w:val="22"/>
                <w:szCs w:val="22"/>
              </w:rPr>
              <w:t xml:space="preserve"> ……..</w:t>
            </w:r>
            <w:r w:rsidR="00DF6B52" w:rsidRPr="00446644">
              <w:rPr>
                <w:rFonts w:ascii="Times New Roman" w:hAnsi="Times New Roman"/>
                <w:b/>
                <w:sz w:val="22"/>
                <w:szCs w:val="22"/>
              </w:rPr>
              <w:t xml:space="preserve"> miesięcy</w:t>
            </w:r>
            <w:r w:rsidR="00DF6B52" w:rsidRPr="00446644">
              <w:rPr>
                <w:rFonts w:ascii="Times New Roman" w:hAnsi="Times New Roman"/>
                <w:sz w:val="22"/>
                <w:szCs w:val="22"/>
              </w:rPr>
              <w:t xml:space="preserve"> </w:t>
            </w:r>
            <w:r w:rsidR="00DF6B52" w:rsidRPr="00446644">
              <w:rPr>
                <w:rFonts w:ascii="Times New Roman" w:hAnsi="Times New Roman"/>
                <w:b/>
                <w:sz w:val="22"/>
                <w:szCs w:val="22"/>
              </w:rPr>
              <w:t>od daty odbioru przedmiotu zamówienia</w:t>
            </w:r>
            <w:r>
              <w:rPr>
                <w:rFonts w:ascii="Times New Roman" w:hAnsi="Times New Roman"/>
                <w:b/>
                <w:sz w:val="22"/>
                <w:szCs w:val="22"/>
              </w:rPr>
              <w:t xml:space="preserve"> </w:t>
            </w:r>
            <w:r>
              <w:rPr>
                <w:rFonts w:ascii="Times New Roman" w:hAnsi="Times New Roman"/>
                <w:bCs/>
                <w:sz w:val="22"/>
                <w:szCs w:val="22"/>
              </w:rPr>
              <w:t>(proszę wpisać łączny, oferowany okres gwarancji z uwzględnieniem minimalnego, wymaganego okresu 3 lat oraz deklarowanego przedłużenia tego okresu)</w:t>
            </w:r>
            <w:r w:rsidR="00DF6B52" w:rsidRPr="00446644">
              <w:rPr>
                <w:rFonts w:ascii="Times New Roman" w:hAnsi="Times New Roman"/>
                <w:sz w:val="22"/>
                <w:szCs w:val="22"/>
              </w:rPr>
              <w:t xml:space="preserve"> </w:t>
            </w:r>
          </w:p>
          <w:p w14:paraId="56FA2663" w14:textId="559F95B4" w:rsidR="00490F4F" w:rsidRDefault="00490F4F" w:rsidP="00490F4F">
            <w:pPr>
              <w:pStyle w:val="Tekstpodstawowywcity"/>
              <w:ind w:left="720" w:right="432"/>
              <w:rPr>
                <w:rFonts w:ascii="Times New Roman" w:hAnsi="Times New Roman"/>
                <w:sz w:val="22"/>
                <w:szCs w:val="22"/>
              </w:rPr>
            </w:pPr>
          </w:p>
          <w:p w14:paraId="49D813DF" w14:textId="05608BC7" w:rsidR="00490F4F" w:rsidRDefault="00490F4F" w:rsidP="00490F4F">
            <w:pPr>
              <w:pStyle w:val="Tekstpodstawowywcity"/>
              <w:ind w:left="720" w:right="432"/>
              <w:rPr>
                <w:rFonts w:ascii="Times New Roman" w:hAnsi="Times New Roman"/>
                <w:sz w:val="22"/>
                <w:szCs w:val="22"/>
              </w:rPr>
            </w:pPr>
            <w:r>
              <w:rPr>
                <w:rFonts w:ascii="Times New Roman" w:hAnsi="Times New Roman"/>
                <w:sz w:val="22"/>
                <w:szCs w:val="22"/>
              </w:rPr>
              <w:t>Zadanie nr 2 -</w:t>
            </w:r>
            <w:r w:rsidRPr="00446644">
              <w:rPr>
                <w:rFonts w:ascii="Times New Roman" w:hAnsi="Times New Roman"/>
                <w:b/>
                <w:sz w:val="22"/>
                <w:szCs w:val="22"/>
              </w:rPr>
              <w:t xml:space="preserve"> na okres</w:t>
            </w:r>
            <w:r>
              <w:rPr>
                <w:rFonts w:ascii="Times New Roman" w:hAnsi="Times New Roman"/>
                <w:b/>
                <w:sz w:val="22"/>
                <w:szCs w:val="22"/>
              </w:rPr>
              <w:t xml:space="preserve"> ……..</w:t>
            </w:r>
            <w:r w:rsidRPr="00446644">
              <w:rPr>
                <w:rFonts w:ascii="Times New Roman" w:hAnsi="Times New Roman"/>
                <w:b/>
                <w:sz w:val="22"/>
                <w:szCs w:val="22"/>
              </w:rPr>
              <w:t xml:space="preserve"> miesięcy</w:t>
            </w:r>
            <w:r w:rsidRPr="00446644">
              <w:rPr>
                <w:rFonts w:ascii="Times New Roman" w:hAnsi="Times New Roman"/>
                <w:sz w:val="22"/>
                <w:szCs w:val="22"/>
              </w:rPr>
              <w:t xml:space="preserve"> </w:t>
            </w:r>
            <w:r w:rsidRPr="00446644">
              <w:rPr>
                <w:rFonts w:ascii="Times New Roman" w:hAnsi="Times New Roman"/>
                <w:b/>
                <w:sz w:val="22"/>
                <w:szCs w:val="22"/>
              </w:rPr>
              <w:t>od daty odbioru przedmiotu zamówienia</w:t>
            </w:r>
            <w:r>
              <w:rPr>
                <w:rFonts w:ascii="Times New Roman" w:hAnsi="Times New Roman"/>
                <w:b/>
                <w:sz w:val="22"/>
                <w:szCs w:val="22"/>
              </w:rPr>
              <w:t xml:space="preserve"> </w:t>
            </w:r>
            <w:r>
              <w:rPr>
                <w:rFonts w:ascii="Times New Roman" w:hAnsi="Times New Roman"/>
                <w:bCs/>
                <w:sz w:val="22"/>
                <w:szCs w:val="22"/>
              </w:rPr>
              <w:t>(proszę wpisać łączny, oferowany okres gwarancji z uwzględnieniem minimalnego, wymaganego okresu 3 lat oraz deklarowanego przedłużenia tego okresu)</w:t>
            </w:r>
            <w:r w:rsidRPr="00446644">
              <w:rPr>
                <w:rFonts w:ascii="Times New Roman" w:hAnsi="Times New Roman"/>
                <w:sz w:val="22"/>
                <w:szCs w:val="22"/>
              </w:rPr>
              <w:t xml:space="preserve"> </w:t>
            </w:r>
          </w:p>
          <w:p w14:paraId="663F1040" w14:textId="63DF0C7C" w:rsidR="00490F4F" w:rsidRDefault="00490F4F" w:rsidP="00490F4F">
            <w:pPr>
              <w:pStyle w:val="Tekstpodstawowywcity"/>
              <w:ind w:left="720" w:right="432"/>
              <w:rPr>
                <w:rFonts w:ascii="Times New Roman" w:hAnsi="Times New Roman"/>
                <w:sz w:val="22"/>
                <w:szCs w:val="22"/>
              </w:rPr>
            </w:pPr>
          </w:p>
          <w:p w14:paraId="2E7D6578" w14:textId="59A75EDC" w:rsidR="00490F4F" w:rsidRDefault="00490F4F" w:rsidP="00490F4F">
            <w:pPr>
              <w:pStyle w:val="Tekstpodstawowywcity"/>
              <w:ind w:left="720" w:right="432"/>
              <w:rPr>
                <w:rFonts w:ascii="Times New Roman" w:hAnsi="Times New Roman"/>
                <w:sz w:val="22"/>
                <w:szCs w:val="22"/>
              </w:rPr>
            </w:pPr>
            <w:r>
              <w:rPr>
                <w:rFonts w:ascii="Times New Roman" w:hAnsi="Times New Roman"/>
                <w:sz w:val="22"/>
                <w:szCs w:val="22"/>
              </w:rPr>
              <w:t>Zadanie nr 3 -</w:t>
            </w:r>
            <w:r w:rsidRPr="00446644">
              <w:rPr>
                <w:rFonts w:ascii="Times New Roman" w:hAnsi="Times New Roman"/>
                <w:b/>
                <w:sz w:val="22"/>
                <w:szCs w:val="22"/>
              </w:rPr>
              <w:t xml:space="preserve"> na okres</w:t>
            </w:r>
            <w:r>
              <w:rPr>
                <w:rFonts w:ascii="Times New Roman" w:hAnsi="Times New Roman"/>
                <w:b/>
                <w:sz w:val="22"/>
                <w:szCs w:val="22"/>
              </w:rPr>
              <w:t xml:space="preserve"> ……..</w:t>
            </w:r>
            <w:r w:rsidRPr="00446644">
              <w:rPr>
                <w:rFonts w:ascii="Times New Roman" w:hAnsi="Times New Roman"/>
                <w:b/>
                <w:sz w:val="22"/>
                <w:szCs w:val="22"/>
              </w:rPr>
              <w:t xml:space="preserve"> miesięcy</w:t>
            </w:r>
            <w:r w:rsidRPr="00446644">
              <w:rPr>
                <w:rFonts w:ascii="Times New Roman" w:hAnsi="Times New Roman"/>
                <w:sz w:val="22"/>
                <w:szCs w:val="22"/>
              </w:rPr>
              <w:t xml:space="preserve"> </w:t>
            </w:r>
            <w:r w:rsidRPr="00446644">
              <w:rPr>
                <w:rFonts w:ascii="Times New Roman" w:hAnsi="Times New Roman"/>
                <w:b/>
                <w:sz w:val="22"/>
                <w:szCs w:val="22"/>
              </w:rPr>
              <w:t>od daty odbioru przedmiotu zamówienia</w:t>
            </w:r>
            <w:r>
              <w:rPr>
                <w:rFonts w:ascii="Times New Roman" w:hAnsi="Times New Roman"/>
                <w:b/>
                <w:sz w:val="22"/>
                <w:szCs w:val="22"/>
              </w:rPr>
              <w:t xml:space="preserve"> </w:t>
            </w:r>
            <w:r>
              <w:rPr>
                <w:rFonts w:ascii="Times New Roman" w:hAnsi="Times New Roman"/>
                <w:bCs/>
                <w:sz w:val="22"/>
                <w:szCs w:val="22"/>
              </w:rPr>
              <w:t>(proszę wpisać łączny, oferowany okres gwarancji z uwzględnieniem minimalnego, wymaganego okresu 3 lat oraz deklarowanego przedłużenia tego okresu)</w:t>
            </w:r>
            <w:r w:rsidRPr="00446644">
              <w:rPr>
                <w:rFonts w:ascii="Times New Roman" w:hAnsi="Times New Roman"/>
                <w:sz w:val="22"/>
                <w:szCs w:val="22"/>
              </w:rPr>
              <w:t xml:space="preserve"> </w:t>
            </w:r>
          </w:p>
          <w:p w14:paraId="7EEEE969" w14:textId="1BAA7E0B" w:rsidR="00490F4F" w:rsidRDefault="00490F4F" w:rsidP="00490F4F">
            <w:pPr>
              <w:pStyle w:val="Tekstpodstawowywcity"/>
              <w:ind w:left="720" w:right="432"/>
              <w:rPr>
                <w:rFonts w:ascii="Times New Roman" w:hAnsi="Times New Roman"/>
                <w:sz w:val="22"/>
                <w:szCs w:val="22"/>
              </w:rPr>
            </w:pPr>
          </w:p>
          <w:p w14:paraId="2CFAB946" w14:textId="629797FD" w:rsidR="00490F4F" w:rsidRDefault="00490F4F" w:rsidP="00490F4F">
            <w:pPr>
              <w:pStyle w:val="Tekstpodstawowywcity"/>
              <w:ind w:left="720" w:right="432"/>
              <w:rPr>
                <w:rFonts w:ascii="Times New Roman" w:hAnsi="Times New Roman"/>
                <w:sz w:val="22"/>
                <w:szCs w:val="22"/>
              </w:rPr>
            </w:pPr>
            <w:r>
              <w:rPr>
                <w:rFonts w:ascii="Times New Roman" w:hAnsi="Times New Roman"/>
                <w:sz w:val="22"/>
                <w:szCs w:val="22"/>
              </w:rPr>
              <w:t>Zadanie nr 4 -</w:t>
            </w:r>
            <w:r w:rsidRPr="00446644">
              <w:rPr>
                <w:rFonts w:ascii="Times New Roman" w:hAnsi="Times New Roman"/>
                <w:b/>
                <w:sz w:val="22"/>
                <w:szCs w:val="22"/>
              </w:rPr>
              <w:t xml:space="preserve"> na okres</w:t>
            </w:r>
            <w:r>
              <w:rPr>
                <w:rFonts w:ascii="Times New Roman" w:hAnsi="Times New Roman"/>
                <w:b/>
                <w:sz w:val="22"/>
                <w:szCs w:val="22"/>
              </w:rPr>
              <w:t xml:space="preserve"> ……..</w:t>
            </w:r>
            <w:r w:rsidRPr="00446644">
              <w:rPr>
                <w:rFonts w:ascii="Times New Roman" w:hAnsi="Times New Roman"/>
                <w:b/>
                <w:sz w:val="22"/>
                <w:szCs w:val="22"/>
              </w:rPr>
              <w:t xml:space="preserve"> miesięcy</w:t>
            </w:r>
            <w:r w:rsidRPr="00446644">
              <w:rPr>
                <w:rFonts w:ascii="Times New Roman" w:hAnsi="Times New Roman"/>
                <w:sz w:val="22"/>
                <w:szCs w:val="22"/>
              </w:rPr>
              <w:t xml:space="preserve"> </w:t>
            </w:r>
            <w:r w:rsidRPr="00446644">
              <w:rPr>
                <w:rFonts w:ascii="Times New Roman" w:hAnsi="Times New Roman"/>
                <w:b/>
                <w:sz w:val="22"/>
                <w:szCs w:val="22"/>
              </w:rPr>
              <w:t>od daty odbioru przedmiotu zamówienia</w:t>
            </w:r>
            <w:r>
              <w:rPr>
                <w:rFonts w:ascii="Times New Roman" w:hAnsi="Times New Roman"/>
                <w:b/>
                <w:sz w:val="22"/>
                <w:szCs w:val="22"/>
              </w:rPr>
              <w:t xml:space="preserve"> </w:t>
            </w:r>
            <w:r>
              <w:rPr>
                <w:rFonts w:ascii="Times New Roman" w:hAnsi="Times New Roman"/>
                <w:bCs/>
                <w:sz w:val="22"/>
                <w:szCs w:val="22"/>
              </w:rPr>
              <w:t>(proszę wpisać łączny, oferowany okres gwarancji z uwzględnieniem minimalnego, wymaganego okresu 3 lat oraz deklarowanego przedłużenia tego okresu)</w:t>
            </w:r>
            <w:r w:rsidRPr="00446644">
              <w:rPr>
                <w:rFonts w:ascii="Times New Roman" w:hAnsi="Times New Roman"/>
                <w:sz w:val="22"/>
                <w:szCs w:val="22"/>
              </w:rPr>
              <w:t xml:space="preserve"> </w:t>
            </w:r>
          </w:p>
          <w:p w14:paraId="76B2307A" w14:textId="77777777" w:rsidR="00490F4F" w:rsidRPr="00446644" w:rsidRDefault="00490F4F" w:rsidP="00490F4F">
            <w:pPr>
              <w:pStyle w:val="Tekstpodstawowywcity"/>
              <w:ind w:left="720" w:right="432"/>
              <w:rPr>
                <w:rFonts w:ascii="Times New Roman" w:hAnsi="Times New Roman"/>
                <w:sz w:val="22"/>
                <w:szCs w:val="22"/>
              </w:rPr>
            </w:pPr>
          </w:p>
          <w:p w14:paraId="21C3D376" w14:textId="77777777" w:rsidR="00446644" w:rsidRDefault="00446644" w:rsidP="00446644">
            <w:pPr>
              <w:pStyle w:val="Tekstpodstawowywcity"/>
              <w:ind w:left="0" w:right="432"/>
              <w:jc w:val="left"/>
              <w:rPr>
                <w:rFonts w:ascii="Times New Roman" w:hAnsi="Times New Roman"/>
                <w:sz w:val="22"/>
                <w:szCs w:val="22"/>
              </w:rPr>
            </w:pPr>
          </w:p>
          <w:p w14:paraId="0ACE6BFA" w14:textId="61453091" w:rsidR="00446644" w:rsidRDefault="00446644" w:rsidP="00446644">
            <w:pPr>
              <w:pStyle w:val="Tekstpodstawowywcity"/>
              <w:numPr>
                <w:ilvl w:val="0"/>
                <w:numId w:val="50"/>
              </w:numPr>
              <w:ind w:right="432"/>
              <w:rPr>
                <w:rFonts w:ascii="Times New Roman" w:hAnsi="Times New Roman"/>
                <w:b/>
                <w:sz w:val="22"/>
                <w:szCs w:val="22"/>
              </w:rPr>
            </w:pPr>
            <w:r w:rsidRPr="00446644">
              <w:rPr>
                <w:rFonts w:ascii="Times New Roman" w:hAnsi="Times New Roman"/>
                <w:b/>
                <w:sz w:val="22"/>
                <w:szCs w:val="22"/>
              </w:rPr>
              <w:t xml:space="preserve">Oferowany termin płatności faktury </w:t>
            </w:r>
            <w:r w:rsidR="00490F4F">
              <w:rPr>
                <w:rFonts w:ascii="Times New Roman" w:hAnsi="Times New Roman"/>
                <w:b/>
                <w:sz w:val="22"/>
                <w:szCs w:val="22"/>
              </w:rPr>
              <w:t>-</w:t>
            </w:r>
            <w:r w:rsidRPr="00446644">
              <w:rPr>
                <w:rFonts w:ascii="Times New Roman" w:hAnsi="Times New Roman"/>
                <w:b/>
                <w:sz w:val="22"/>
                <w:szCs w:val="22"/>
              </w:rPr>
              <w:t xml:space="preserve"> </w:t>
            </w:r>
            <w:r w:rsidR="00490F4F">
              <w:rPr>
                <w:rFonts w:ascii="Times New Roman" w:hAnsi="Times New Roman"/>
                <w:b/>
                <w:sz w:val="22"/>
                <w:szCs w:val="22"/>
              </w:rPr>
              <w:t xml:space="preserve">30 </w:t>
            </w:r>
            <w:r w:rsidRPr="00446644">
              <w:rPr>
                <w:rFonts w:ascii="Times New Roman" w:hAnsi="Times New Roman"/>
                <w:b/>
                <w:sz w:val="22"/>
                <w:szCs w:val="22"/>
              </w:rPr>
              <w:t>dni od dnia jej złożenia.</w:t>
            </w:r>
          </w:p>
          <w:p w14:paraId="2C535A06" w14:textId="34C8CE55" w:rsidR="007C5CF6" w:rsidRPr="00446644" w:rsidRDefault="007C5CF6" w:rsidP="00446644">
            <w:pPr>
              <w:pStyle w:val="Tekstpodstawowywcity"/>
              <w:ind w:left="0" w:right="432"/>
              <w:rPr>
                <w:rFonts w:ascii="Times New Roman" w:hAnsi="Times New Roman"/>
                <w:b/>
                <w:sz w:val="22"/>
                <w:szCs w:val="22"/>
              </w:rPr>
            </w:pPr>
          </w:p>
          <w:p w14:paraId="14B15EFD" w14:textId="77777777" w:rsidR="007C5CF6" w:rsidRPr="007C5CF6" w:rsidRDefault="007C5CF6" w:rsidP="00446644">
            <w:pPr>
              <w:pStyle w:val="Tekstpodstawowywcity"/>
              <w:numPr>
                <w:ilvl w:val="0"/>
                <w:numId w:val="50"/>
              </w:numPr>
              <w:ind w:right="432"/>
              <w:rPr>
                <w:rFonts w:ascii="Times New Roman" w:hAnsi="Times New Roman"/>
                <w:b/>
                <w:bCs/>
                <w:sz w:val="22"/>
                <w:szCs w:val="22"/>
              </w:rPr>
            </w:pPr>
            <w:r>
              <w:rPr>
                <w:rFonts w:ascii="Times New Roman" w:hAnsi="Times New Roman"/>
                <w:sz w:val="22"/>
                <w:szCs w:val="22"/>
              </w:rPr>
              <w:t>Zobowiązuję się do wniesienia najpóźniej w dniu zawarcia umowy zabezpieczenia należytego wykonanie umowy w wysokości 10 % ceny ofertowej brutto.</w:t>
            </w:r>
          </w:p>
          <w:p w14:paraId="185CA6A2" w14:textId="77777777" w:rsidR="008C7FF7" w:rsidRDefault="008C7FF7" w:rsidP="00490F4F">
            <w:pPr>
              <w:pStyle w:val="Tekstpodstawowywcity"/>
              <w:ind w:left="0" w:right="431"/>
              <w:rPr>
                <w:rFonts w:ascii="Times New Roman" w:hAnsi="Times New Roman"/>
                <w:sz w:val="22"/>
                <w:szCs w:val="22"/>
              </w:rPr>
            </w:pPr>
          </w:p>
          <w:p w14:paraId="5732B392" w14:textId="7F23B827" w:rsidR="0086115B" w:rsidRPr="001756B6" w:rsidRDefault="00D05779" w:rsidP="00446644">
            <w:pPr>
              <w:pStyle w:val="Tekstpodstawowywcity"/>
              <w:numPr>
                <w:ilvl w:val="0"/>
                <w:numId w:val="50"/>
              </w:numPr>
              <w:ind w:right="431"/>
              <w:rPr>
                <w:rFonts w:ascii="Times New Roman" w:hAnsi="Times New Roman"/>
                <w:sz w:val="22"/>
                <w:szCs w:val="22"/>
              </w:rPr>
            </w:pPr>
            <w:r w:rsidRPr="001756B6">
              <w:rPr>
                <w:rFonts w:ascii="Times New Roman" w:hAnsi="Times New Roman"/>
                <w:sz w:val="22"/>
                <w:szCs w:val="22"/>
              </w:rPr>
              <w:t>Niniejszym o</w:t>
            </w:r>
            <w:r w:rsidR="0086115B" w:rsidRPr="001756B6">
              <w:rPr>
                <w:rFonts w:ascii="Times New Roman" w:hAnsi="Times New Roman"/>
                <w:sz w:val="22"/>
                <w:szCs w:val="22"/>
              </w:rPr>
              <w:t>świadczam, że:</w:t>
            </w:r>
          </w:p>
          <w:p w14:paraId="4F1FCA45" w14:textId="77777777" w:rsidR="00D05779" w:rsidRPr="001756B6" w:rsidRDefault="00D05779" w:rsidP="00746C7E">
            <w:pPr>
              <w:pStyle w:val="Tekstpodstawowywcity"/>
              <w:ind w:left="357" w:right="431"/>
              <w:rPr>
                <w:rFonts w:ascii="Times New Roman" w:hAnsi="Times New Roman"/>
                <w:sz w:val="22"/>
                <w:szCs w:val="22"/>
              </w:rPr>
            </w:pPr>
          </w:p>
          <w:p w14:paraId="119F97EE" w14:textId="5B058AC7" w:rsidR="0086115B" w:rsidRPr="001756B6" w:rsidRDefault="00446644" w:rsidP="00446644">
            <w:pPr>
              <w:pStyle w:val="Tekstpodstawowywcity"/>
              <w:numPr>
                <w:ilvl w:val="1"/>
                <w:numId w:val="52"/>
              </w:numPr>
              <w:ind w:right="431"/>
              <w:rPr>
                <w:rFonts w:ascii="Times New Roman" w:hAnsi="Times New Roman"/>
                <w:sz w:val="22"/>
                <w:szCs w:val="22"/>
              </w:rPr>
            </w:pPr>
            <w:r>
              <w:rPr>
                <w:rFonts w:ascii="Times New Roman" w:hAnsi="Times New Roman"/>
                <w:sz w:val="22"/>
                <w:szCs w:val="22"/>
              </w:rPr>
              <w:t xml:space="preserve"> </w:t>
            </w:r>
            <w:r w:rsidR="0086115B" w:rsidRPr="001756B6">
              <w:rPr>
                <w:rFonts w:ascii="Times New Roman" w:hAnsi="Times New Roman"/>
                <w:sz w:val="22"/>
                <w:szCs w:val="22"/>
              </w:rPr>
              <w:t>Zapoznałem się z treścią Specyfikacji Istotnych Warunków Zamówienia i nie wnoszę do ni</w:t>
            </w:r>
            <w:r>
              <w:rPr>
                <w:rFonts w:ascii="Times New Roman" w:hAnsi="Times New Roman"/>
                <w:sz w:val="22"/>
                <w:szCs w:val="22"/>
              </w:rPr>
              <w:t xml:space="preserve">ej </w:t>
            </w:r>
            <w:r w:rsidR="0086115B" w:rsidRPr="001756B6">
              <w:rPr>
                <w:rFonts w:ascii="Times New Roman" w:hAnsi="Times New Roman"/>
                <w:sz w:val="22"/>
                <w:szCs w:val="22"/>
              </w:rPr>
              <w:t>zastrzeżeń;</w:t>
            </w:r>
          </w:p>
          <w:p w14:paraId="3294374A" w14:textId="77777777" w:rsidR="00D05779" w:rsidRPr="001756B6" w:rsidRDefault="00D05779" w:rsidP="00746C7E">
            <w:pPr>
              <w:pStyle w:val="Tekstpodstawowywcity"/>
              <w:ind w:left="0" w:right="431"/>
              <w:rPr>
                <w:rFonts w:ascii="Times New Roman" w:hAnsi="Times New Roman"/>
                <w:sz w:val="22"/>
                <w:szCs w:val="22"/>
              </w:rPr>
            </w:pPr>
          </w:p>
          <w:p w14:paraId="7B19E3B4" w14:textId="24749523" w:rsidR="0086115B" w:rsidRPr="001756B6" w:rsidRDefault="0086115B" w:rsidP="00446644">
            <w:pPr>
              <w:pStyle w:val="Tekstpodstawowywcity"/>
              <w:numPr>
                <w:ilvl w:val="1"/>
                <w:numId w:val="52"/>
              </w:numPr>
              <w:ind w:right="432"/>
              <w:rPr>
                <w:rFonts w:ascii="Times New Roman" w:hAnsi="Times New Roman"/>
                <w:sz w:val="22"/>
                <w:szCs w:val="22"/>
              </w:rPr>
            </w:pPr>
            <w:r w:rsidRPr="001756B6">
              <w:rPr>
                <w:rFonts w:ascii="Times New Roman" w:hAnsi="Times New Roman"/>
                <w:sz w:val="22"/>
                <w:szCs w:val="22"/>
              </w:rPr>
              <w:t>Jestem w stanie, na podstawie przedstawionych mi materiałów, zrealizować przedmiot</w:t>
            </w:r>
            <w:r w:rsidR="00446644">
              <w:rPr>
                <w:rFonts w:ascii="Times New Roman" w:hAnsi="Times New Roman"/>
                <w:sz w:val="22"/>
                <w:szCs w:val="22"/>
              </w:rPr>
              <w:t xml:space="preserve"> </w:t>
            </w:r>
            <w:r w:rsidRPr="001756B6">
              <w:rPr>
                <w:rFonts w:ascii="Times New Roman" w:hAnsi="Times New Roman"/>
                <w:sz w:val="22"/>
                <w:szCs w:val="22"/>
              </w:rPr>
              <w:t>zamówienia</w:t>
            </w:r>
            <w:r w:rsidR="00446644">
              <w:rPr>
                <w:rFonts w:ascii="Times New Roman" w:hAnsi="Times New Roman"/>
                <w:sz w:val="22"/>
                <w:szCs w:val="22"/>
              </w:rPr>
              <w:t>;</w:t>
            </w:r>
          </w:p>
          <w:p w14:paraId="2B4157B8" w14:textId="77777777" w:rsidR="00D05779" w:rsidRPr="001756B6" w:rsidRDefault="00D05779" w:rsidP="00746C7E">
            <w:pPr>
              <w:pStyle w:val="Tekstpodstawowywcity"/>
              <w:ind w:left="0" w:right="432"/>
              <w:rPr>
                <w:rFonts w:ascii="Times New Roman" w:hAnsi="Times New Roman"/>
                <w:sz w:val="22"/>
                <w:szCs w:val="22"/>
              </w:rPr>
            </w:pPr>
          </w:p>
          <w:p w14:paraId="04CEF3E8" w14:textId="2EDB1CB6" w:rsidR="0086115B" w:rsidRPr="001756B6" w:rsidRDefault="0086115B" w:rsidP="00446644">
            <w:pPr>
              <w:pStyle w:val="Tekstpodstawowywcity"/>
              <w:numPr>
                <w:ilvl w:val="1"/>
                <w:numId w:val="52"/>
              </w:numPr>
              <w:ind w:right="432"/>
              <w:rPr>
                <w:rFonts w:ascii="Times New Roman" w:hAnsi="Times New Roman"/>
                <w:sz w:val="22"/>
                <w:szCs w:val="22"/>
              </w:rPr>
            </w:pPr>
            <w:r w:rsidRPr="001756B6">
              <w:rPr>
                <w:rFonts w:ascii="Times New Roman" w:hAnsi="Times New Roman"/>
                <w:sz w:val="22"/>
                <w:szCs w:val="22"/>
              </w:rPr>
              <w:t xml:space="preserve"> Uzyskałem konieczne informacje niezbędne do właściwego wykonania zamówienia.</w:t>
            </w:r>
          </w:p>
          <w:p w14:paraId="126FB864" w14:textId="77777777" w:rsidR="00D05779" w:rsidRPr="001756B6" w:rsidRDefault="00D05779" w:rsidP="00746C7E">
            <w:pPr>
              <w:pStyle w:val="Tekstpodstawowywcity"/>
              <w:ind w:left="0" w:right="432"/>
              <w:rPr>
                <w:rFonts w:ascii="Times New Roman" w:hAnsi="Times New Roman"/>
                <w:sz w:val="22"/>
                <w:szCs w:val="22"/>
              </w:rPr>
            </w:pPr>
          </w:p>
          <w:p w14:paraId="63019524" w14:textId="77777777" w:rsidR="0086115B" w:rsidRPr="001756B6" w:rsidRDefault="0086115B" w:rsidP="00446644">
            <w:pPr>
              <w:pStyle w:val="Tekstpodstawowywcity"/>
              <w:numPr>
                <w:ilvl w:val="0"/>
                <w:numId w:val="50"/>
              </w:numPr>
              <w:ind w:right="431"/>
              <w:rPr>
                <w:rFonts w:ascii="Times New Roman" w:hAnsi="Times New Roman"/>
                <w:sz w:val="22"/>
                <w:szCs w:val="22"/>
              </w:rPr>
            </w:pPr>
            <w:r w:rsidRPr="001756B6">
              <w:rPr>
                <w:rFonts w:ascii="Times New Roman" w:hAnsi="Times New Roman"/>
                <w:sz w:val="22"/>
                <w:szCs w:val="22"/>
              </w:rPr>
              <w:t>O</w:t>
            </w:r>
            <w:r w:rsidR="00FB22F9" w:rsidRPr="001756B6">
              <w:rPr>
                <w:rFonts w:ascii="Times New Roman" w:hAnsi="Times New Roman"/>
                <w:sz w:val="22"/>
                <w:szCs w:val="22"/>
              </w:rPr>
              <w:t xml:space="preserve">świadczam, że termin związania </w:t>
            </w:r>
            <w:r w:rsidRPr="001756B6">
              <w:rPr>
                <w:rFonts w:ascii="Times New Roman" w:hAnsi="Times New Roman"/>
                <w:sz w:val="22"/>
                <w:szCs w:val="22"/>
              </w:rPr>
              <w:t>niniejszą ofertą obejmuje okres wskazany w SIWZ .</w:t>
            </w:r>
          </w:p>
          <w:p w14:paraId="4EC3647D" w14:textId="77777777" w:rsidR="00D05779" w:rsidRPr="001756B6" w:rsidRDefault="00D05779" w:rsidP="00746C7E">
            <w:pPr>
              <w:pStyle w:val="Tekstpodstawowywcity"/>
              <w:ind w:left="357" w:right="431"/>
              <w:rPr>
                <w:rFonts w:ascii="Times New Roman" w:hAnsi="Times New Roman"/>
                <w:sz w:val="22"/>
                <w:szCs w:val="22"/>
              </w:rPr>
            </w:pPr>
          </w:p>
          <w:p w14:paraId="38F2E428" w14:textId="2C32CBAA" w:rsidR="0086115B" w:rsidRPr="00746C7E" w:rsidRDefault="0086115B" w:rsidP="00446644">
            <w:pPr>
              <w:pStyle w:val="Tekstpodstawowywcity"/>
              <w:numPr>
                <w:ilvl w:val="0"/>
                <w:numId w:val="50"/>
              </w:numPr>
              <w:ind w:right="431"/>
              <w:rPr>
                <w:rFonts w:ascii="Times New Roman" w:hAnsi="Times New Roman"/>
                <w:sz w:val="22"/>
                <w:szCs w:val="22"/>
              </w:rPr>
            </w:pPr>
            <w:r w:rsidRPr="001756B6">
              <w:rPr>
                <w:rFonts w:ascii="Times New Roman" w:hAnsi="Times New Roman"/>
                <w:sz w:val="22"/>
                <w:szCs w:val="22"/>
              </w:rPr>
              <w:t xml:space="preserve">Oświadczam , że pracownicy skierowani przez wykonawcę lub podwykonawcę do realizacji zamówienia </w:t>
            </w:r>
            <w:r w:rsidRPr="00746C7E">
              <w:rPr>
                <w:rFonts w:ascii="Times New Roman" w:hAnsi="Times New Roman"/>
                <w:sz w:val="22"/>
                <w:szCs w:val="22"/>
              </w:rPr>
              <w:t xml:space="preserve">publicznego będą w okresie realizacji umowy zatrudnieni na podstawie umowy o pracę w rozumieniu przepisów ustawy  z dnia 26 czerwca 1974 r </w:t>
            </w:r>
            <w:r w:rsidR="00D64A2F">
              <w:rPr>
                <w:rFonts w:ascii="Times New Roman" w:hAnsi="Times New Roman"/>
                <w:sz w:val="22"/>
                <w:szCs w:val="22"/>
              </w:rPr>
              <w:t>-</w:t>
            </w:r>
            <w:r w:rsidRPr="00746C7E">
              <w:rPr>
                <w:rFonts w:ascii="Times New Roman" w:hAnsi="Times New Roman"/>
                <w:sz w:val="22"/>
                <w:szCs w:val="22"/>
              </w:rPr>
              <w:t xml:space="preserve"> Kodeks pracy </w:t>
            </w:r>
            <w:r w:rsidR="001756B6" w:rsidRPr="00746C7E">
              <w:rPr>
                <w:rFonts w:ascii="Times New Roman" w:hAnsi="Times New Roman"/>
                <w:sz w:val="22"/>
                <w:szCs w:val="22"/>
              </w:rPr>
              <w:t>(</w:t>
            </w:r>
            <w:r w:rsidRPr="00746C7E">
              <w:rPr>
                <w:rFonts w:ascii="Times New Roman" w:hAnsi="Times New Roman"/>
                <w:sz w:val="22"/>
                <w:szCs w:val="22"/>
              </w:rPr>
              <w:t>Dz. U. z 201</w:t>
            </w:r>
            <w:r w:rsidR="000200CE" w:rsidRPr="00746C7E">
              <w:rPr>
                <w:rFonts w:ascii="Times New Roman" w:hAnsi="Times New Roman"/>
                <w:sz w:val="22"/>
                <w:szCs w:val="22"/>
              </w:rPr>
              <w:t>9</w:t>
            </w:r>
            <w:r w:rsidRPr="00746C7E">
              <w:rPr>
                <w:rFonts w:ascii="Times New Roman" w:hAnsi="Times New Roman"/>
                <w:sz w:val="22"/>
                <w:szCs w:val="22"/>
              </w:rPr>
              <w:t xml:space="preserve"> r poz. 1</w:t>
            </w:r>
            <w:r w:rsidR="00446644">
              <w:rPr>
                <w:rFonts w:ascii="Times New Roman" w:hAnsi="Times New Roman"/>
                <w:sz w:val="22"/>
                <w:szCs w:val="22"/>
              </w:rPr>
              <w:t>495</w:t>
            </w:r>
            <w:r w:rsidRPr="00746C7E">
              <w:rPr>
                <w:rFonts w:ascii="Times New Roman" w:hAnsi="Times New Roman"/>
                <w:sz w:val="22"/>
                <w:szCs w:val="22"/>
              </w:rPr>
              <w:t xml:space="preserve"> z </w:t>
            </w:r>
            <w:proofErr w:type="spellStart"/>
            <w:r w:rsidRPr="00746C7E">
              <w:rPr>
                <w:rFonts w:ascii="Times New Roman" w:hAnsi="Times New Roman"/>
                <w:sz w:val="22"/>
                <w:szCs w:val="22"/>
              </w:rPr>
              <w:t>późn</w:t>
            </w:r>
            <w:proofErr w:type="spellEnd"/>
            <w:r w:rsidRPr="00746C7E">
              <w:rPr>
                <w:rFonts w:ascii="Times New Roman" w:hAnsi="Times New Roman"/>
                <w:sz w:val="22"/>
                <w:szCs w:val="22"/>
              </w:rPr>
              <w:t xml:space="preserve">. </w:t>
            </w:r>
            <w:proofErr w:type="spellStart"/>
            <w:r w:rsidRPr="00746C7E">
              <w:rPr>
                <w:rFonts w:ascii="Times New Roman" w:hAnsi="Times New Roman"/>
                <w:sz w:val="22"/>
                <w:szCs w:val="22"/>
              </w:rPr>
              <w:t>zm</w:t>
            </w:r>
            <w:proofErr w:type="spellEnd"/>
            <w:r w:rsidR="001756B6" w:rsidRPr="00746C7E">
              <w:rPr>
                <w:rFonts w:ascii="Times New Roman" w:hAnsi="Times New Roman"/>
                <w:sz w:val="22"/>
                <w:szCs w:val="22"/>
              </w:rPr>
              <w:t>)</w:t>
            </w:r>
            <w:r w:rsidRPr="00746C7E">
              <w:rPr>
                <w:rFonts w:ascii="Times New Roman" w:hAnsi="Times New Roman"/>
                <w:sz w:val="22"/>
                <w:szCs w:val="22"/>
              </w:rPr>
              <w:t>.</w:t>
            </w:r>
          </w:p>
          <w:p w14:paraId="592796B7" w14:textId="77777777" w:rsidR="0086115B" w:rsidRPr="001756B6" w:rsidRDefault="0086115B" w:rsidP="00681967">
            <w:pPr>
              <w:pStyle w:val="Tekstpodstawowywcity"/>
              <w:ind w:left="0"/>
              <w:rPr>
                <w:rFonts w:ascii="Times New Roman" w:hAnsi="Times New Roman"/>
                <w:sz w:val="22"/>
              </w:rPr>
            </w:pPr>
          </w:p>
          <w:p w14:paraId="5ECDCF8F" w14:textId="77777777" w:rsidR="0086115B" w:rsidRPr="001756B6" w:rsidRDefault="0086115B" w:rsidP="00681967">
            <w:pPr>
              <w:pStyle w:val="Tekstpodstawowywcity"/>
              <w:ind w:left="0"/>
              <w:rPr>
                <w:rFonts w:ascii="Times New Roman" w:hAnsi="Times New Roman"/>
                <w:sz w:val="22"/>
              </w:rPr>
            </w:pPr>
          </w:p>
          <w:p w14:paraId="18A07C11" w14:textId="77777777" w:rsidR="001756B6" w:rsidRPr="001756B6" w:rsidRDefault="001756B6" w:rsidP="00681967">
            <w:pPr>
              <w:pStyle w:val="Tekstpodstawowywcity"/>
              <w:ind w:left="0"/>
              <w:rPr>
                <w:rFonts w:ascii="Times New Roman" w:hAnsi="Times New Roman"/>
                <w:sz w:val="22"/>
              </w:rPr>
            </w:pPr>
          </w:p>
          <w:p w14:paraId="5FC446DB" w14:textId="77777777" w:rsidR="001756B6" w:rsidRPr="001756B6" w:rsidRDefault="001756B6" w:rsidP="00681967">
            <w:pPr>
              <w:pStyle w:val="Tekstpodstawowywcity"/>
              <w:ind w:left="0"/>
              <w:rPr>
                <w:rFonts w:ascii="Times New Roman" w:hAnsi="Times New Roman"/>
                <w:sz w:val="22"/>
              </w:rPr>
            </w:pPr>
          </w:p>
          <w:p w14:paraId="07DF1F9F" w14:textId="77777777" w:rsidR="0086115B" w:rsidRPr="001756B6" w:rsidRDefault="0086115B" w:rsidP="00681967">
            <w:pPr>
              <w:pStyle w:val="Tekstpodstawowywcity"/>
              <w:ind w:left="0"/>
              <w:rPr>
                <w:rFonts w:ascii="Times New Roman" w:hAnsi="Times New Roman"/>
                <w:sz w:val="22"/>
              </w:rPr>
            </w:pPr>
          </w:p>
          <w:p w14:paraId="15CCC4FF" w14:textId="77777777" w:rsidR="0086115B" w:rsidRPr="001756B6" w:rsidRDefault="0086115B" w:rsidP="00681967">
            <w:pPr>
              <w:pStyle w:val="Tekstpodstawowywcity"/>
              <w:ind w:left="0"/>
              <w:rPr>
                <w:rFonts w:ascii="Times New Roman" w:hAnsi="Times New Roman"/>
                <w:sz w:val="18"/>
              </w:rPr>
            </w:pPr>
            <w:r w:rsidRPr="001756B6">
              <w:rPr>
                <w:rFonts w:ascii="Times New Roman" w:hAnsi="Times New Roman"/>
                <w:sz w:val="22"/>
              </w:rPr>
              <w:t xml:space="preserve">    </w:t>
            </w:r>
            <w:r w:rsidRPr="001756B6">
              <w:rPr>
                <w:rFonts w:ascii="Times New Roman" w:hAnsi="Times New Roman"/>
              </w:rPr>
              <w:t>………………</w:t>
            </w:r>
            <w:r w:rsidR="001756B6" w:rsidRPr="001756B6">
              <w:rPr>
                <w:rFonts w:ascii="Times New Roman" w:hAnsi="Times New Roman"/>
              </w:rPr>
              <w:t>………</w:t>
            </w: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tab/>
              <w:t>………………………………………</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sz w:val="18"/>
              </w:rPr>
              <w:t xml:space="preserve">podpis i pieczątka Wykonawcy </w:t>
            </w:r>
          </w:p>
          <w:p w14:paraId="6BAE20E2" w14:textId="77777777" w:rsidR="0086115B" w:rsidRPr="001756B6" w:rsidRDefault="0086115B" w:rsidP="00681967">
            <w:pPr>
              <w:pStyle w:val="Tekstpodstawowywcity"/>
              <w:ind w:left="0"/>
              <w:rPr>
                <w:rFonts w:ascii="Times New Roman" w:hAnsi="Times New Roman"/>
                <w:sz w:val="22"/>
              </w:rPr>
            </w:pPr>
          </w:p>
        </w:tc>
      </w:tr>
    </w:tbl>
    <w:p w14:paraId="6695E8AC" w14:textId="77777777" w:rsidR="0086115B" w:rsidRPr="001756B6" w:rsidRDefault="0086115B" w:rsidP="0086115B">
      <w:pPr>
        <w:pStyle w:val="Tekstpodstawowywcity"/>
        <w:ind w:left="0"/>
        <w:rPr>
          <w:rFonts w:ascii="Times New Roman" w:hAnsi="Times New Roman"/>
          <w:i/>
        </w:rPr>
      </w:pPr>
      <w:r w:rsidRPr="001756B6">
        <w:rPr>
          <w:rFonts w:ascii="Times New Roman" w:hAnsi="Times New Roman"/>
          <w:i/>
        </w:rPr>
        <w:lastRenderedPageBreak/>
        <w:tab/>
      </w:r>
      <w:r w:rsidRPr="001756B6">
        <w:rPr>
          <w:rFonts w:ascii="Times New Roman" w:hAnsi="Times New Roman"/>
          <w:i/>
        </w:rPr>
        <w:tab/>
      </w:r>
    </w:p>
    <w:p w14:paraId="200BF18B" w14:textId="77777777" w:rsidR="0086115B" w:rsidRPr="00D77C69" w:rsidRDefault="0086115B" w:rsidP="0086115B">
      <w:pPr>
        <w:pStyle w:val="Tekstpodstawowywcity"/>
        <w:ind w:left="0"/>
        <w:rPr>
          <w:rFonts w:ascii="Times New Roman" w:hAnsi="Times New Roman"/>
          <w:i/>
          <w:sz w:val="22"/>
          <w:szCs w:val="22"/>
        </w:rPr>
      </w:pPr>
    </w:p>
    <w:p w14:paraId="053E19EC" w14:textId="77777777" w:rsidR="0086115B" w:rsidRPr="00D77C69" w:rsidRDefault="0086115B" w:rsidP="0086115B">
      <w:pPr>
        <w:pStyle w:val="Tekstpodstawowywcity"/>
        <w:ind w:left="0"/>
        <w:rPr>
          <w:rFonts w:ascii="Times New Roman" w:hAnsi="Times New Roman"/>
          <w:i/>
          <w:sz w:val="22"/>
          <w:szCs w:val="22"/>
        </w:rPr>
      </w:pPr>
    </w:p>
    <w:p w14:paraId="3A751D98" w14:textId="77777777" w:rsidR="00544716" w:rsidRPr="007C5CF6" w:rsidRDefault="00544716" w:rsidP="00690D69">
      <w:pPr>
        <w:pStyle w:val="Tekstpodstawowywcity"/>
        <w:ind w:left="0"/>
        <w:rPr>
          <w:rFonts w:ascii="Times New Roman" w:hAnsi="Times New Roman"/>
          <w:i/>
          <w:sz w:val="22"/>
          <w:szCs w:val="22"/>
        </w:rPr>
      </w:pPr>
    </w:p>
    <w:p w14:paraId="39FD262A" w14:textId="77777777" w:rsidR="00D64A2F" w:rsidRDefault="00D64A2F" w:rsidP="00FB22F9">
      <w:pPr>
        <w:pStyle w:val="Tekstpodstawowywcity"/>
        <w:ind w:left="0"/>
        <w:jc w:val="center"/>
        <w:rPr>
          <w:rFonts w:ascii="Times New Roman" w:hAnsi="Times New Roman"/>
          <w:b/>
          <w:color w:val="FF0000"/>
          <w:sz w:val="22"/>
          <w:szCs w:val="22"/>
          <w:u w:val="single"/>
        </w:rPr>
      </w:pPr>
    </w:p>
    <w:p w14:paraId="3FADD9D9" w14:textId="77777777" w:rsidR="00BC53E9" w:rsidRPr="00BC53E9" w:rsidRDefault="00BC53E9" w:rsidP="00BC53E9">
      <w:pPr>
        <w:pStyle w:val="Tekstpodstawowywcity"/>
        <w:ind w:left="0"/>
        <w:jc w:val="center"/>
        <w:rPr>
          <w:rFonts w:ascii="Arial" w:hAnsi="Arial"/>
          <w:b/>
          <w:sz w:val="22"/>
          <w:szCs w:val="22"/>
          <w:u w:val="single"/>
        </w:rPr>
      </w:pPr>
    </w:p>
    <w:p w14:paraId="0B8B2357" w14:textId="77777777" w:rsidR="00BC53E9" w:rsidRPr="00BC53E9" w:rsidRDefault="00BC53E9" w:rsidP="00BC53E9">
      <w:pPr>
        <w:pStyle w:val="Tekstpodstawowywcity"/>
        <w:ind w:left="0"/>
        <w:jc w:val="center"/>
        <w:rPr>
          <w:rFonts w:ascii="Arial" w:hAnsi="Arial"/>
          <w:b/>
          <w:sz w:val="22"/>
          <w:szCs w:val="22"/>
          <w:u w:val="single"/>
        </w:rPr>
      </w:pPr>
    </w:p>
    <w:p w14:paraId="209C9B82" w14:textId="469CF4F4" w:rsidR="002147FF" w:rsidRDefault="002147FF" w:rsidP="00FB22F9">
      <w:pPr>
        <w:pStyle w:val="Tekstpodstawowywcity"/>
        <w:ind w:left="0"/>
        <w:jc w:val="center"/>
        <w:rPr>
          <w:rFonts w:ascii="Times New Roman" w:hAnsi="Times New Roman"/>
          <w:b/>
          <w:color w:val="FF0000"/>
          <w:sz w:val="22"/>
          <w:szCs w:val="22"/>
          <w:u w:val="single"/>
        </w:rPr>
      </w:pPr>
    </w:p>
    <w:p w14:paraId="0E6DFE26" w14:textId="2CBBB28D" w:rsidR="00335AF2" w:rsidRDefault="00335AF2" w:rsidP="00FB22F9">
      <w:pPr>
        <w:pStyle w:val="Tekstpodstawowywcity"/>
        <w:ind w:left="0"/>
        <w:jc w:val="center"/>
        <w:rPr>
          <w:rFonts w:ascii="Times New Roman" w:hAnsi="Times New Roman"/>
          <w:b/>
          <w:color w:val="FF0000"/>
          <w:sz w:val="22"/>
          <w:szCs w:val="22"/>
          <w:u w:val="single"/>
        </w:rPr>
      </w:pPr>
    </w:p>
    <w:p w14:paraId="37BD8E49" w14:textId="7E084FCC" w:rsidR="00335AF2" w:rsidRDefault="00335AF2" w:rsidP="00FB22F9">
      <w:pPr>
        <w:pStyle w:val="Tekstpodstawowywcity"/>
        <w:ind w:left="0"/>
        <w:jc w:val="center"/>
        <w:rPr>
          <w:rFonts w:ascii="Times New Roman" w:hAnsi="Times New Roman"/>
          <w:b/>
          <w:color w:val="FF0000"/>
          <w:sz w:val="22"/>
          <w:szCs w:val="22"/>
          <w:u w:val="single"/>
        </w:rPr>
      </w:pPr>
    </w:p>
    <w:p w14:paraId="1FEA37AD" w14:textId="7766B758" w:rsidR="00335AF2" w:rsidRDefault="00335AF2" w:rsidP="00FB22F9">
      <w:pPr>
        <w:pStyle w:val="Tekstpodstawowywcity"/>
        <w:ind w:left="0"/>
        <w:jc w:val="center"/>
        <w:rPr>
          <w:rFonts w:ascii="Times New Roman" w:hAnsi="Times New Roman"/>
          <w:b/>
          <w:color w:val="FF0000"/>
          <w:sz w:val="22"/>
          <w:szCs w:val="22"/>
          <w:u w:val="single"/>
        </w:rPr>
      </w:pPr>
    </w:p>
    <w:p w14:paraId="3A94A075" w14:textId="72DC7B26" w:rsidR="00335AF2" w:rsidRDefault="00335AF2" w:rsidP="00FB22F9">
      <w:pPr>
        <w:pStyle w:val="Tekstpodstawowywcity"/>
        <w:ind w:left="0"/>
        <w:jc w:val="center"/>
        <w:rPr>
          <w:rFonts w:ascii="Times New Roman" w:hAnsi="Times New Roman"/>
          <w:b/>
          <w:color w:val="FF0000"/>
          <w:sz w:val="22"/>
          <w:szCs w:val="22"/>
          <w:u w:val="single"/>
        </w:rPr>
      </w:pPr>
    </w:p>
    <w:p w14:paraId="0F6D480F" w14:textId="6E72269C" w:rsidR="00335AF2" w:rsidRDefault="00335AF2" w:rsidP="00FB22F9">
      <w:pPr>
        <w:pStyle w:val="Tekstpodstawowywcity"/>
        <w:ind w:left="0"/>
        <w:jc w:val="center"/>
        <w:rPr>
          <w:rFonts w:ascii="Times New Roman" w:hAnsi="Times New Roman"/>
          <w:b/>
          <w:color w:val="FF0000"/>
          <w:sz w:val="22"/>
          <w:szCs w:val="22"/>
          <w:u w:val="single"/>
        </w:rPr>
      </w:pPr>
    </w:p>
    <w:p w14:paraId="2C403399" w14:textId="3608310D" w:rsidR="00335AF2" w:rsidRDefault="00335AF2" w:rsidP="00FB22F9">
      <w:pPr>
        <w:pStyle w:val="Tekstpodstawowywcity"/>
        <w:ind w:left="0"/>
        <w:jc w:val="center"/>
        <w:rPr>
          <w:rFonts w:ascii="Times New Roman" w:hAnsi="Times New Roman"/>
          <w:b/>
          <w:color w:val="FF0000"/>
          <w:sz w:val="22"/>
          <w:szCs w:val="22"/>
          <w:u w:val="single"/>
        </w:rPr>
      </w:pPr>
    </w:p>
    <w:p w14:paraId="734E8999" w14:textId="2701B688" w:rsidR="00335AF2" w:rsidRDefault="00335AF2" w:rsidP="00FB22F9">
      <w:pPr>
        <w:pStyle w:val="Tekstpodstawowywcity"/>
        <w:ind w:left="0"/>
        <w:jc w:val="center"/>
        <w:rPr>
          <w:rFonts w:ascii="Times New Roman" w:hAnsi="Times New Roman"/>
          <w:b/>
          <w:color w:val="FF0000"/>
          <w:sz w:val="22"/>
          <w:szCs w:val="22"/>
          <w:u w:val="single"/>
        </w:rPr>
      </w:pPr>
    </w:p>
    <w:p w14:paraId="07C4544E" w14:textId="11E2E019" w:rsidR="00335AF2" w:rsidRDefault="00335AF2" w:rsidP="00FB22F9">
      <w:pPr>
        <w:pStyle w:val="Tekstpodstawowywcity"/>
        <w:ind w:left="0"/>
        <w:jc w:val="center"/>
        <w:rPr>
          <w:rFonts w:ascii="Times New Roman" w:hAnsi="Times New Roman"/>
          <w:b/>
          <w:color w:val="FF0000"/>
          <w:sz w:val="22"/>
          <w:szCs w:val="22"/>
          <w:u w:val="single"/>
        </w:rPr>
      </w:pPr>
    </w:p>
    <w:p w14:paraId="47BBD58E" w14:textId="0BFC8474" w:rsidR="00335AF2" w:rsidRDefault="00335AF2" w:rsidP="00FB22F9">
      <w:pPr>
        <w:pStyle w:val="Tekstpodstawowywcity"/>
        <w:ind w:left="0"/>
        <w:jc w:val="center"/>
        <w:rPr>
          <w:rFonts w:ascii="Times New Roman" w:hAnsi="Times New Roman"/>
          <w:b/>
          <w:color w:val="FF0000"/>
          <w:sz w:val="22"/>
          <w:szCs w:val="22"/>
          <w:u w:val="single"/>
        </w:rPr>
      </w:pPr>
    </w:p>
    <w:p w14:paraId="7171FDC6" w14:textId="3D219881" w:rsidR="00335AF2" w:rsidRDefault="00335AF2" w:rsidP="00FB22F9">
      <w:pPr>
        <w:pStyle w:val="Tekstpodstawowywcity"/>
        <w:ind w:left="0"/>
        <w:jc w:val="center"/>
        <w:rPr>
          <w:rFonts w:ascii="Times New Roman" w:hAnsi="Times New Roman"/>
          <w:b/>
          <w:color w:val="FF0000"/>
          <w:sz w:val="22"/>
          <w:szCs w:val="22"/>
          <w:u w:val="single"/>
        </w:rPr>
      </w:pPr>
    </w:p>
    <w:p w14:paraId="4CE46534" w14:textId="710B5BA5" w:rsidR="00335AF2" w:rsidRDefault="00335AF2" w:rsidP="00FB22F9">
      <w:pPr>
        <w:pStyle w:val="Tekstpodstawowywcity"/>
        <w:ind w:left="0"/>
        <w:jc w:val="center"/>
        <w:rPr>
          <w:rFonts w:ascii="Times New Roman" w:hAnsi="Times New Roman"/>
          <w:b/>
          <w:color w:val="FF0000"/>
          <w:sz w:val="22"/>
          <w:szCs w:val="22"/>
          <w:u w:val="single"/>
        </w:rPr>
      </w:pPr>
    </w:p>
    <w:p w14:paraId="5BC7CE63" w14:textId="1B459923" w:rsidR="00335AF2" w:rsidRDefault="00335AF2" w:rsidP="00FB22F9">
      <w:pPr>
        <w:pStyle w:val="Tekstpodstawowywcity"/>
        <w:ind w:left="0"/>
        <w:jc w:val="center"/>
        <w:rPr>
          <w:rFonts w:ascii="Times New Roman" w:hAnsi="Times New Roman"/>
          <w:b/>
          <w:color w:val="FF0000"/>
          <w:sz w:val="22"/>
          <w:szCs w:val="22"/>
          <w:u w:val="single"/>
        </w:rPr>
      </w:pPr>
    </w:p>
    <w:p w14:paraId="5810A024" w14:textId="10DC6969" w:rsidR="00335AF2" w:rsidRDefault="00335AF2" w:rsidP="00FB22F9">
      <w:pPr>
        <w:pStyle w:val="Tekstpodstawowywcity"/>
        <w:ind w:left="0"/>
        <w:jc w:val="center"/>
        <w:rPr>
          <w:rFonts w:ascii="Times New Roman" w:hAnsi="Times New Roman"/>
          <w:b/>
          <w:color w:val="FF0000"/>
          <w:sz w:val="22"/>
          <w:szCs w:val="22"/>
          <w:u w:val="single"/>
        </w:rPr>
      </w:pPr>
    </w:p>
    <w:p w14:paraId="72C49CEF" w14:textId="7BC57B13" w:rsidR="00335AF2" w:rsidRDefault="00335AF2" w:rsidP="00FB22F9">
      <w:pPr>
        <w:pStyle w:val="Tekstpodstawowywcity"/>
        <w:ind w:left="0"/>
        <w:jc w:val="center"/>
        <w:rPr>
          <w:rFonts w:ascii="Times New Roman" w:hAnsi="Times New Roman"/>
          <w:b/>
          <w:color w:val="FF0000"/>
          <w:sz w:val="22"/>
          <w:szCs w:val="22"/>
          <w:u w:val="single"/>
        </w:rPr>
      </w:pPr>
    </w:p>
    <w:p w14:paraId="620F8AA7" w14:textId="09470129" w:rsidR="00335AF2" w:rsidRDefault="00335AF2" w:rsidP="00FB22F9">
      <w:pPr>
        <w:pStyle w:val="Tekstpodstawowywcity"/>
        <w:ind w:left="0"/>
        <w:jc w:val="center"/>
        <w:rPr>
          <w:rFonts w:ascii="Times New Roman" w:hAnsi="Times New Roman"/>
          <w:b/>
          <w:color w:val="FF0000"/>
          <w:sz w:val="22"/>
          <w:szCs w:val="22"/>
          <w:u w:val="single"/>
        </w:rPr>
      </w:pPr>
    </w:p>
    <w:p w14:paraId="0404493B" w14:textId="337A0CEA" w:rsidR="00335AF2" w:rsidRDefault="00335AF2" w:rsidP="00FB22F9">
      <w:pPr>
        <w:pStyle w:val="Tekstpodstawowywcity"/>
        <w:ind w:left="0"/>
        <w:jc w:val="center"/>
        <w:rPr>
          <w:rFonts w:ascii="Times New Roman" w:hAnsi="Times New Roman"/>
          <w:b/>
          <w:color w:val="FF0000"/>
          <w:sz w:val="22"/>
          <w:szCs w:val="22"/>
          <w:u w:val="single"/>
        </w:rPr>
      </w:pPr>
    </w:p>
    <w:p w14:paraId="6C4E347D" w14:textId="0F408431" w:rsidR="00335AF2" w:rsidRDefault="00335AF2" w:rsidP="00FB22F9">
      <w:pPr>
        <w:pStyle w:val="Tekstpodstawowywcity"/>
        <w:ind w:left="0"/>
        <w:jc w:val="center"/>
        <w:rPr>
          <w:rFonts w:ascii="Times New Roman" w:hAnsi="Times New Roman"/>
          <w:b/>
          <w:color w:val="FF0000"/>
          <w:sz w:val="22"/>
          <w:szCs w:val="22"/>
          <w:u w:val="single"/>
        </w:rPr>
      </w:pPr>
    </w:p>
    <w:p w14:paraId="391C0B1E" w14:textId="03E34409" w:rsidR="00335AF2" w:rsidRDefault="00335AF2" w:rsidP="00FB22F9">
      <w:pPr>
        <w:pStyle w:val="Tekstpodstawowywcity"/>
        <w:ind w:left="0"/>
        <w:jc w:val="center"/>
        <w:rPr>
          <w:rFonts w:ascii="Times New Roman" w:hAnsi="Times New Roman"/>
          <w:b/>
          <w:color w:val="FF0000"/>
          <w:sz w:val="22"/>
          <w:szCs w:val="22"/>
          <w:u w:val="single"/>
        </w:rPr>
      </w:pPr>
    </w:p>
    <w:p w14:paraId="40B5C158" w14:textId="77777777" w:rsidR="00335AF2" w:rsidRPr="00BC53E9" w:rsidRDefault="00335AF2" w:rsidP="00FB22F9">
      <w:pPr>
        <w:pStyle w:val="Tekstpodstawowywcity"/>
        <w:ind w:left="0"/>
        <w:jc w:val="center"/>
        <w:rPr>
          <w:rFonts w:ascii="Times New Roman" w:hAnsi="Times New Roman"/>
          <w:b/>
          <w:color w:val="FF0000"/>
          <w:sz w:val="22"/>
          <w:szCs w:val="22"/>
          <w:u w:val="single"/>
        </w:rPr>
      </w:pPr>
    </w:p>
    <w:p w14:paraId="0A6E5810" w14:textId="77777777" w:rsidR="0086115B" w:rsidRPr="00BC53E9" w:rsidRDefault="0086115B" w:rsidP="0086115B">
      <w:pPr>
        <w:pStyle w:val="Tekstpodstawowywcity"/>
        <w:ind w:left="0"/>
        <w:rPr>
          <w:rFonts w:ascii="Times New Roman" w:hAnsi="Times New Roman"/>
          <w:i/>
          <w:color w:val="FF0000"/>
          <w:sz w:val="22"/>
          <w:szCs w:val="22"/>
        </w:rPr>
      </w:pPr>
    </w:p>
    <w:p w14:paraId="46350646" w14:textId="17C73007" w:rsidR="00BC53E9" w:rsidRDefault="00BC53E9" w:rsidP="00BC53E9">
      <w:pPr>
        <w:pStyle w:val="Tekstpodstawowywcity"/>
        <w:ind w:left="0"/>
        <w:rPr>
          <w:rFonts w:ascii="Arial" w:hAnsi="Arial"/>
          <w:b/>
          <w:color w:val="FF0000"/>
          <w:sz w:val="22"/>
          <w:szCs w:val="22"/>
          <w:u w:val="single"/>
        </w:rPr>
      </w:pPr>
    </w:p>
    <w:p w14:paraId="48685F50" w14:textId="77777777" w:rsidR="008221ED" w:rsidRPr="00BC53E9" w:rsidRDefault="008221ED" w:rsidP="00BC53E9">
      <w:pPr>
        <w:pStyle w:val="Tekstpodstawowywcity"/>
        <w:ind w:left="0"/>
        <w:rPr>
          <w:rFonts w:ascii="Arial" w:hAnsi="Arial"/>
          <w:b/>
          <w:color w:val="FF0000"/>
          <w:sz w:val="22"/>
          <w:szCs w:val="22"/>
          <w:u w:val="single"/>
        </w:rPr>
      </w:pPr>
    </w:p>
    <w:p w14:paraId="7B3E8890" w14:textId="77777777" w:rsidR="00BC53E9" w:rsidRPr="008C7FF7" w:rsidRDefault="00BC53E9" w:rsidP="00BC53E9">
      <w:pPr>
        <w:pStyle w:val="Tekstpodstawowywcity"/>
        <w:ind w:left="0"/>
        <w:jc w:val="center"/>
        <w:rPr>
          <w:rFonts w:ascii="Times New Roman" w:hAnsi="Times New Roman"/>
          <w:b/>
          <w:sz w:val="24"/>
          <w:szCs w:val="24"/>
          <w:u w:val="single"/>
        </w:rPr>
      </w:pPr>
      <w:r w:rsidRPr="008C7FF7">
        <w:rPr>
          <w:rFonts w:ascii="Times New Roman" w:hAnsi="Times New Roman"/>
          <w:b/>
          <w:sz w:val="24"/>
          <w:szCs w:val="24"/>
          <w:u w:val="single"/>
        </w:rPr>
        <w:t>B. OŚWIADCZENIE WYKONAWCY</w:t>
      </w:r>
    </w:p>
    <w:p w14:paraId="2909F40D" w14:textId="77777777" w:rsidR="00BC53E9" w:rsidRPr="008C7FF7" w:rsidRDefault="00BC53E9" w:rsidP="00BC53E9">
      <w:pPr>
        <w:pStyle w:val="Tekstpodstawowywcity"/>
        <w:ind w:left="0"/>
        <w:jc w:val="center"/>
        <w:rPr>
          <w:rFonts w:ascii="Times New Roman" w:hAnsi="Times New Roman"/>
          <w:b/>
          <w:sz w:val="24"/>
          <w:szCs w:val="24"/>
          <w:u w:val="single"/>
        </w:rPr>
      </w:pPr>
    </w:p>
    <w:p w14:paraId="7DE45463" w14:textId="77777777" w:rsidR="00BC53E9" w:rsidRPr="008C7FF7" w:rsidRDefault="00BC53E9" w:rsidP="00BC53E9">
      <w:pPr>
        <w:pStyle w:val="Tekstpodstawowywcity"/>
        <w:ind w:left="0"/>
        <w:jc w:val="center"/>
        <w:rPr>
          <w:rFonts w:ascii="Times New Roman" w:hAnsi="Times New Roman"/>
          <w:b/>
          <w:sz w:val="24"/>
          <w:szCs w:val="24"/>
        </w:rPr>
      </w:pPr>
      <w:r w:rsidRPr="008C7FF7">
        <w:rPr>
          <w:rFonts w:ascii="Times New Roman" w:hAnsi="Times New Roman"/>
          <w:b/>
          <w:sz w:val="24"/>
          <w:szCs w:val="24"/>
        </w:rPr>
        <w:t xml:space="preserve">składane na podstawie art. 25 a ust. 1 ustawy z dnia 29 stycznia 2004 r </w:t>
      </w:r>
    </w:p>
    <w:p w14:paraId="3B86469D" w14:textId="77777777" w:rsidR="00BC53E9" w:rsidRPr="008C7FF7" w:rsidRDefault="00BC53E9" w:rsidP="00BC53E9">
      <w:pPr>
        <w:pStyle w:val="Tekstpodstawowywcity"/>
        <w:ind w:left="0"/>
        <w:jc w:val="center"/>
        <w:rPr>
          <w:rFonts w:ascii="Times New Roman" w:hAnsi="Times New Roman"/>
          <w:b/>
          <w:sz w:val="24"/>
          <w:szCs w:val="24"/>
        </w:rPr>
      </w:pPr>
      <w:r w:rsidRPr="008C7FF7">
        <w:rPr>
          <w:rFonts w:ascii="Times New Roman" w:hAnsi="Times New Roman"/>
          <w:b/>
          <w:sz w:val="24"/>
          <w:szCs w:val="24"/>
        </w:rPr>
        <w:t>Prawo zamówień publicznych</w:t>
      </w:r>
    </w:p>
    <w:p w14:paraId="294FB733" w14:textId="77777777" w:rsidR="00BC53E9" w:rsidRPr="008C7FF7" w:rsidRDefault="00BC53E9" w:rsidP="00BC53E9">
      <w:pPr>
        <w:pStyle w:val="Tekstpodstawowywcity"/>
        <w:ind w:left="0"/>
        <w:jc w:val="center"/>
        <w:rPr>
          <w:rFonts w:ascii="Times New Roman" w:hAnsi="Times New Roman"/>
          <w:b/>
          <w:sz w:val="22"/>
          <w:u w:val="single"/>
        </w:rPr>
      </w:pPr>
      <w:r w:rsidRPr="008C7FF7">
        <w:rPr>
          <w:rFonts w:ascii="Times New Roman" w:hAnsi="Times New Roman"/>
          <w:b/>
          <w:sz w:val="24"/>
          <w:szCs w:val="24"/>
          <w:u w:val="single"/>
        </w:rPr>
        <w:t xml:space="preserve"> dotyczące przesłanek wykluczenia z postępowania</w:t>
      </w:r>
    </w:p>
    <w:p w14:paraId="7233E1E9" w14:textId="77777777" w:rsidR="00BC53E9" w:rsidRPr="00335AF2" w:rsidRDefault="00BC53E9" w:rsidP="00BC53E9">
      <w:pPr>
        <w:pStyle w:val="Tekstpodstawowywcity"/>
        <w:ind w:left="0"/>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335AF2" w:rsidRPr="00335AF2" w14:paraId="4476CDD6" w14:textId="77777777" w:rsidTr="00335AF2">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EC845F9" w14:textId="154A30F9"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tcPr>
          <w:p w14:paraId="14315AD8" w14:textId="578B0B34" w:rsidR="00BC53E9" w:rsidRPr="00335AF2" w:rsidRDefault="00490F4F" w:rsidP="001F01CA">
            <w:pPr>
              <w:pStyle w:val="tyt"/>
              <w:keepNext w:val="0"/>
              <w:spacing w:before="0" w:after="0"/>
              <w:rPr>
                <w:rFonts w:ascii="Arial Narrow" w:hAnsi="Arial Narrow"/>
                <w:w w:val="105"/>
                <w:sz w:val="20"/>
              </w:rPr>
            </w:pPr>
            <w:r>
              <w:rPr>
                <w:sz w:val="20"/>
              </w:rPr>
              <w:t xml:space="preserve">Przebudowa dróg o nawierzchni asfaltowej oraz z kostki betonowej </w:t>
            </w:r>
            <w:r>
              <w:rPr>
                <w:sz w:val="20"/>
              </w:rPr>
              <w:br/>
              <w:t>na terenie Gminy Zebrzydowice</w:t>
            </w:r>
          </w:p>
        </w:tc>
      </w:tr>
      <w:tr w:rsidR="00335AF2" w:rsidRPr="00335AF2" w14:paraId="760DEABA" w14:textId="77777777" w:rsidTr="00335AF2">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0D9AA974" w14:textId="77777777" w:rsidR="00BC53E9" w:rsidRPr="00335AF2" w:rsidRDefault="00BC53E9" w:rsidP="00335AF2">
            <w:pPr>
              <w:pStyle w:val="Tekstpodstawowywcity"/>
              <w:ind w:left="0"/>
              <w:rPr>
                <w:rFonts w:ascii="Times New Roman" w:hAnsi="Times New Roman"/>
                <w:b/>
              </w:rPr>
            </w:pPr>
          </w:p>
          <w:p w14:paraId="01637A19" w14:textId="77777777"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Nazwa Wykonawcy</w:t>
            </w:r>
          </w:p>
          <w:p w14:paraId="604FB1F9" w14:textId="77777777" w:rsidR="00BC53E9" w:rsidRPr="00335AF2" w:rsidRDefault="00BC53E9" w:rsidP="00335AF2">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tcPr>
          <w:p w14:paraId="37C4EF3E" w14:textId="77777777" w:rsidR="00BC53E9" w:rsidRPr="00335AF2" w:rsidRDefault="00BC53E9" w:rsidP="001F01CA">
            <w:pPr>
              <w:pStyle w:val="Tekstpodstawowywcity"/>
              <w:ind w:left="0"/>
              <w:rPr>
                <w:rFonts w:ascii="Arial Narrow" w:hAnsi="Arial Narrow"/>
                <w:b/>
              </w:rPr>
            </w:pPr>
          </w:p>
          <w:p w14:paraId="3B9BD06E" w14:textId="77777777" w:rsidR="00335AF2" w:rsidRPr="00335AF2" w:rsidRDefault="00335AF2" w:rsidP="001F01CA">
            <w:pPr>
              <w:pStyle w:val="Tekstpodstawowywcity"/>
              <w:ind w:left="0"/>
              <w:rPr>
                <w:rFonts w:ascii="Arial Narrow" w:hAnsi="Arial Narrow"/>
                <w:b/>
              </w:rPr>
            </w:pPr>
          </w:p>
          <w:p w14:paraId="5554DB46" w14:textId="77777777" w:rsidR="00335AF2" w:rsidRPr="00335AF2" w:rsidRDefault="00335AF2" w:rsidP="001F01CA">
            <w:pPr>
              <w:pStyle w:val="Tekstpodstawowywcity"/>
              <w:ind w:left="0"/>
              <w:rPr>
                <w:rFonts w:ascii="Arial Narrow" w:hAnsi="Arial Narrow"/>
                <w:b/>
              </w:rPr>
            </w:pPr>
          </w:p>
          <w:p w14:paraId="6C6B93B1" w14:textId="6397E5B9" w:rsidR="00335AF2" w:rsidRPr="00335AF2" w:rsidRDefault="00335AF2" w:rsidP="001F01CA">
            <w:pPr>
              <w:pStyle w:val="Tekstpodstawowywcity"/>
              <w:ind w:left="0"/>
              <w:rPr>
                <w:rFonts w:ascii="Arial Narrow" w:hAnsi="Arial Narrow"/>
                <w:b/>
              </w:rPr>
            </w:pPr>
          </w:p>
        </w:tc>
      </w:tr>
      <w:tr w:rsidR="00335AF2" w:rsidRPr="00335AF2" w14:paraId="2B1FE4D6" w14:textId="77777777" w:rsidTr="00335AF2">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0EF2E479" w14:textId="77777777" w:rsidR="00BC53E9" w:rsidRPr="00335AF2" w:rsidRDefault="00BC53E9" w:rsidP="00335AF2">
            <w:pPr>
              <w:pStyle w:val="Tekstpodstawowywcity"/>
              <w:ind w:left="0"/>
              <w:jc w:val="center"/>
              <w:rPr>
                <w:rFonts w:ascii="Times New Roman" w:hAnsi="Times New Roman"/>
                <w:b/>
              </w:rPr>
            </w:pPr>
          </w:p>
          <w:p w14:paraId="1733B606" w14:textId="77777777"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Adres Wykonawcy</w:t>
            </w:r>
          </w:p>
          <w:p w14:paraId="35DAC345" w14:textId="77777777" w:rsidR="00BC53E9" w:rsidRPr="00335AF2" w:rsidRDefault="00BC53E9" w:rsidP="00335AF2">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tcPr>
          <w:p w14:paraId="248205A9" w14:textId="77777777" w:rsidR="00BC53E9" w:rsidRPr="00335AF2" w:rsidRDefault="00BC53E9" w:rsidP="001F01CA">
            <w:pPr>
              <w:pStyle w:val="Tekstpodstawowywcity"/>
              <w:ind w:left="0"/>
              <w:rPr>
                <w:rFonts w:ascii="Arial Narrow" w:hAnsi="Arial Narrow"/>
                <w:b/>
              </w:rPr>
            </w:pPr>
          </w:p>
        </w:tc>
      </w:tr>
    </w:tbl>
    <w:p w14:paraId="019AA150" w14:textId="77777777" w:rsidR="00BC53E9" w:rsidRPr="00335AF2" w:rsidRDefault="00BC53E9" w:rsidP="00BC53E9">
      <w:pPr>
        <w:pStyle w:val="Tekstpodstawowywcity"/>
        <w:ind w:left="0"/>
        <w:rPr>
          <w:rFonts w:ascii="Arial" w:hAnsi="Arial"/>
          <w:b/>
          <w:sz w:val="22"/>
        </w:rPr>
      </w:pPr>
      <w:r w:rsidRPr="00335AF2">
        <w:rPr>
          <w:rFonts w:ascii="Arial" w:hAnsi="Arial"/>
          <w:sz w:val="22"/>
        </w:rPr>
        <w:t xml:space="preserve"> </w:t>
      </w:r>
    </w:p>
    <w:tbl>
      <w:tblPr>
        <w:tblW w:w="0" w:type="auto"/>
        <w:tblLayout w:type="fixed"/>
        <w:tblCellMar>
          <w:left w:w="70" w:type="dxa"/>
          <w:right w:w="70" w:type="dxa"/>
        </w:tblCellMar>
        <w:tblLook w:val="0000" w:firstRow="0" w:lastRow="0" w:firstColumn="0" w:lastColumn="0" w:noHBand="0" w:noVBand="0"/>
      </w:tblPr>
      <w:tblGrid>
        <w:gridCol w:w="9993"/>
      </w:tblGrid>
      <w:tr w:rsidR="00BC53E9" w:rsidRPr="00335AF2" w14:paraId="76E011D8" w14:textId="77777777" w:rsidTr="001F01CA">
        <w:tc>
          <w:tcPr>
            <w:tcW w:w="9993" w:type="dxa"/>
          </w:tcPr>
          <w:p w14:paraId="242B3D0D" w14:textId="77777777" w:rsidR="00BC53E9" w:rsidRPr="00335AF2" w:rsidRDefault="00BC53E9" w:rsidP="001F01CA">
            <w:pPr>
              <w:pStyle w:val="Tekstpodstawowywcity"/>
              <w:ind w:left="0"/>
              <w:rPr>
                <w:rFonts w:ascii="Times New Roman" w:hAnsi="Times New Roman"/>
                <w:b/>
              </w:rPr>
            </w:pPr>
          </w:p>
          <w:tbl>
            <w:tblPr>
              <w:tblW w:w="0" w:type="auto"/>
              <w:tblBorders>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9212"/>
            </w:tblGrid>
            <w:tr w:rsidR="00BC53E9" w:rsidRPr="00335AF2" w14:paraId="733FDB17" w14:textId="77777777" w:rsidTr="001F01CA">
              <w:trPr>
                <w:trHeight w:val="470"/>
              </w:trPr>
              <w:tc>
                <w:tcPr>
                  <w:tcW w:w="9212" w:type="dxa"/>
                  <w:shd w:val="clear" w:color="auto" w:fill="E0E0E0"/>
                </w:tcPr>
                <w:p w14:paraId="29D1DE09" w14:textId="77777777" w:rsidR="00BC53E9" w:rsidRPr="00335AF2" w:rsidRDefault="00BC53E9" w:rsidP="001F01CA">
                  <w:pPr>
                    <w:pStyle w:val="Nagwek7"/>
                    <w:jc w:val="both"/>
                    <w:rPr>
                      <w:rFonts w:ascii="Times New Roman" w:hAnsi="Times New Roman"/>
                      <w:color w:val="auto"/>
                      <w:sz w:val="28"/>
                      <w:szCs w:val="28"/>
                      <w:u w:val="single"/>
                    </w:rPr>
                  </w:pPr>
                  <w:r w:rsidRPr="00335AF2">
                    <w:rPr>
                      <w:rFonts w:ascii="Times New Roman" w:hAnsi="Times New Roman"/>
                      <w:color w:val="auto"/>
                      <w:sz w:val="28"/>
                      <w:szCs w:val="28"/>
                      <w:u w:val="single"/>
                    </w:rPr>
                    <w:t>Oświadczenia dotyczące Wykonawcy:</w:t>
                  </w:r>
                </w:p>
              </w:tc>
            </w:tr>
          </w:tbl>
          <w:p w14:paraId="73C5056A" w14:textId="77777777" w:rsidR="00BC53E9" w:rsidRPr="00335AF2" w:rsidRDefault="00BC53E9" w:rsidP="001F01CA">
            <w:pPr>
              <w:pStyle w:val="Default"/>
              <w:jc w:val="both"/>
              <w:rPr>
                <w:rFonts w:ascii="Times New Roman" w:hAnsi="Times New Roman" w:cs="Times New Roman"/>
                <w:b/>
                <w:color w:val="auto"/>
              </w:rPr>
            </w:pPr>
            <w:r w:rsidRPr="00335AF2">
              <w:rPr>
                <w:rFonts w:ascii="Times New Roman" w:hAnsi="Times New Roman" w:cs="Times New Roman"/>
                <w:b/>
                <w:color w:val="auto"/>
              </w:rPr>
              <w:t xml:space="preserve"> </w:t>
            </w:r>
          </w:p>
          <w:p w14:paraId="686DA612" w14:textId="77777777" w:rsidR="00BC53E9" w:rsidRPr="00335AF2" w:rsidRDefault="00BC53E9" w:rsidP="001F01CA">
            <w:pPr>
              <w:pStyle w:val="Default"/>
              <w:jc w:val="both"/>
              <w:rPr>
                <w:rFonts w:ascii="Times New Roman" w:hAnsi="Times New Roman" w:cs="Times New Roman"/>
                <w:color w:val="auto"/>
                <w:sz w:val="20"/>
                <w:szCs w:val="20"/>
              </w:rPr>
            </w:pPr>
          </w:p>
          <w:p w14:paraId="5188F667" w14:textId="324D7115" w:rsidR="00BC53E9" w:rsidRPr="00335AF2" w:rsidRDefault="00BC53E9" w:rsidP="001F01CA">
            <w:pPr>
              <w:pStyle w:val="Akapitzlist2"/>
              <w:spacing w:line="276" w:lineRule="auto"/>
              <w:ind w:left="0" w:right="28"/>
              <w:contextualSpacing/>
              <w:rPr>
                <w:sz w:val="22"/>
                <w:szCs w:val="22"/>
              </w:rPr>
            </w:pPr>
            <w:r w:rsidRPr="00335AF2">
              <w:rPr>
                <w:sz w:val="22"/>
                <w:szCs w:val="22"/>
              </w:rPr>
              <w:t xml:space="preserve">Oświadczam, że nie podlegam wykluczeniu z postępowania na podstawie art. 24 ust 1 pkt 13-22 ustawy </w:t>
            </w:r>
            <w:proofErr w:type="spellStart"/>
            <w:r w:rsidRPr="00335AF2">
              <w:rPr>
                <w:sz w:val="22"/>
                <w:szCs w:val="22"/>
              </w:rPr>
              <w:t>Pzp</w:t>
            </w:r>
            <w:proofErr w:type="spellEnd"/>
            <w:r w:rsidRPr="00335AF2">
              <w:rPr>
                <w:sz w:val="22"/>
                <w:szCs w:val="22"/>
              </w:rPr>
              <w:t xml:space="preserve"> </w:t>
            </w:r>
            <w:r w:rsidR="00335AF2" w:rsidRPr="00335AF2">
              <w:rPr>
                <w:sz w:val="22"/>
                <w:szCs w:val="22"/>
              </w:rPr>
              <w:t>(</w:t>
            </w:r>
            <w:r w:rsidRPr="00335AF2">
              <w:rPr>
                <w:sz w:val="22"/>
                <w:szCs w:val="22"/>
              </w:rPr>
              <w:t>przesłanki wykluczenia obligatoryjne</w:t>
            </w:r>
            <w:r w:rsidR="00335AF2" w:rsidRPr="00335AF2">
              <w:rPr>
                <w:sz w:val="22"/>
                <w:szCs w:val="22"/>
              </w:rPr>
              <w:t>)</w:t>
            </w:r>
            <w:r w:rsidRPr="00335AF2">
              <w:rPr>
                <w:sz w:val="22"/>
                <w:szCs w:val="22"/>
              </w:rPr>
              <w:t>.</w:t>
            </w:r>
          </w:p>
          <w:p w14:paraId="0E619C8C" w14:textId="77777777" w:rsidR="00BC53E9" w:rsidRPr="00335AF2" w:rsidRDefault="00BC53E9" w:rsidP="001F01CA">
            <w:pPr>
              <w:pStyle w:val="Tekstpodstawowywcity"/>
              <w:ind w:left="0"/>
              <w:rPr>
                <w:rFonts w:ascii="Times New Roman" w:hAnsi="Times New Roman"/>
                <w:sz w:val="22"/>
              </w:rPr>
            </w:pPr>
          </w:p>
          <w:p w14:paraId="51BF5324" w14:textId="77777777" w:rsidR="00BC53E9" w:rsidRPr="00335AF2" w:rsidRDefault="00BC53E9" w:rsidP="001F01CA">
            <w:pPr>
              <w:pStyle w:val="Tekstpodstawowywcity"/>
              <w:ind w:left="0"/>
              <w:rPr>
                <w:rFonts w:ascii="Times New Roman" w:hAnsi="Times New Roman"/>
                <w:sz w:val="22"/>
              </w:rPr>
            </w:pPr>
          </w:p>
          <w:p w14:paraId="33E57355" w14:textId="77777777" w:rsidR="00BC53E9" w:rsidRPr="00335AF2" w:rsidRDefault="00BC53E9" w:rsidP="001F01CA">
            <w:pPr>
              <w:pStyle w:val="Tekstpodstawowywcity"/>
              <w:ind w:left="0"/>
              <w:rPr>
                <w:rFonts w:ascii="Times New Roman" w:hAnsi="Times New Roman"/>
                <w:sz w:val="22"/>
              </w:rPr>
            </w:pPr>
          </w:p>
          <w:p w14:paraId="048642E6" w14:textId="77777777" w:rsidR="00BC53E9" w:rsidRPr="00335AF2" w:rsidRDefault="00BC53E9" w:rsidP="001F01CA">
            <w:pPr>
              <w:pStyle w:val="Tekstpodstawowywcity"/>
              <w:ind w:left="0"/>
              <w:rPr>
                <w:rFonts w:ascii="Times New Roman" w:hAnsi="Times New Roman"/>
                <w:sz w:val="22"/>
              </w:rPr>
            </w:pPr>
          </w:p>
          <w:p w14:paraId="2DC11BD1" w14:textId="138CCEA9" w:rsidR="00BC53E9" w:rsidRPr="00335AF2" w:rsidRDefault="00BC53E9" w:rsidP="001F01CA">
            <w:pPr>
              <w:pStyle w:val="Tekstpodstawowywcity"/>
              <w:ind w:left="0"/>
              <w:rPr>
                <w:rFonts w:ascii="Times New Roman" w:hAnsi="Times New Roman"/>
                <w:sz w:val="18"/>
              </w:rPr>
            </w:pPr>
            <w:r w:rsidRPr="00335AF2">
              <w:rPr>
                <w:rFonts w:ascii="Times New Roman" w:hAnsi="Times New Roman"/>
              </w:rPr>
              <w:t>………………dnia, ……………</w:t>
            </w:r>
            <w:r w:rsidRPr="00335AF2">
              <w:rPr>
                <w:rFonts w:ascii="Times New Roman" w:hAnsi="Times New Roman"/>
              </w:rPr>
              <w:tab/>
            </w:r>
            <w:r w:rsidRPr="00335AF2">
              <w:rPr>
                <w:rFonts w:ascii="Times New Roman" w:hAnsi="Times New Roman"/>
              </w:rPr>
              <w:tab/>
            </w:r>
            <w:r w:rsidRPr="00335AF2">
              <w:rPr>
                <w:rFonts w:ascii="Times New Roman" w:hAnsi="Times New Roman"/>
              </w:rPr>
              <w:tab/>
              <w:t xml:space="preserve">                      </w:t>
            </w:r>
            <w:r w:rsidRPr="00335AF2">
              <w:rPr>
                <w:rFonts w:ascii="Times New Roman" w:hAnsi="Times New Roman"/>
              </w:rPr>
              <w:tab/>
              <w:t>……………………………………….....</w:t>
            </w:r>
            <w:r w:rsidRPr="00335AF2">
              <w:rPr>
                <w:rFonts w:ascii="Times New Roman" w:hAnsi="Times New Roman"/>
              </w:rPr>
              <w:br/>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t xml:space="preserve">    </w:t>
            </w:r>
            <w:r w:rsidRPr="00335AF2">
              <w:rPr>
                <w:rFonts w:ascii="Times New Roman" w:hAnsi="Times New Roman"/>
                <w:sz w:val="18"/>
              </w:rPr>
              <w:t>podpis osoby uprawnionej do</w:t>
            </w:r>
          </w:p>
          <w:p w14:paraId="6454E57C" w14:textId="7A97E1FB"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Pr>
                <w:rFonts w:ascii="Times New Roman" w:hAnsi="Times New Roman"/>
                <w:sz w:val="18"/>
              </w:rPr>
              <w:t xml:space="preserve">                          r</w:t>
            </w:r>
            <w:r w:rsidRPr="00335AF2">
              <w:rPr>
                <w:rFonts w:ascii="Times New Roman" w:hAnsi="Times New Roman"/>
                <w:sz w:val="18"/>
              </w:rPr>
              <w:t>eprezentowania Wykonawcy</w:t>
            </w:r>
          </w:p>
          <w:p w14:paraId="27F4A79B" w14:textId="77777777" w:rsidR="00BC53E9" w:rsidRPr="00335AF2" w:rsidRDefault="00BC53E9" w:rsidP="001F01CA">
            <w:pPr>
              <w:pStyle w:val="Default"/>
              <w:jc w:val="both"/>
              <w:rPr>
                <w:rFonts w:ascii="Times New Roman" w:hAnsi="Times New Roman" w:cs="Times New Roman"/>
                <w:color w:val="auto"/>
                <w:sz w:val="20"/>
              </w:rPr>
            </w:pPr>
          </w:p>
          <w:p w14:paraId="6FCEABD0" w14:textId="77777777" w:rsidR="00BC53E9" w:rsidRPr="00335AF2" w:rsidRDefault="00BC53E9" w:rsidP="001F01CA">
            <w:pPr>
              <w:pStyle w:val="Default"/>
              <w:jc w:val="both"/>
              <w:rPr>
                <w:rFonts w:ascii="Times New Roman" w:hAnsi="Times New Roman" w:cs="Times New Roman"/>
                <w:color w:val="auto"/>
                <w:sz w:val="20"/>
              </w:rPr>
            </w:pPr>
          </w:p>
          <w:p w14:paraId="66A247D7" w14:textId="77777777" w:rsidR="00BC53E9" w:rsidRPr="00335AF2" w:rsidRDefault="00BC53E9" w:rsidP="001F01CA">
            <w:pPr>
              <w:pStyle w:val="Default"/>
              <w:jc w:val="both"/>
              <w:rPr>
                <w:rFonts w:ascii="Times New Roman" w:hAnsi="Times New Roman" w:cs="Times New Roman"/>
                <w:color w:val="auto"/>
                <w:sz w:val="20"/>
              </w:rPr>
            </w:pPr>
          </w:p>
          <w:p w14:paraId="7AAAF7EA" w14:textId="77777777" w:rsidR="00BC53E9" w:rsidRPr="00335AF2" w:rsidRDefault="00BC53E9" w:rsidP="001F01CA">
            <w:pPr>
              <w:pStyle w:val="Default"/>
              <w:jc w:val="both"/>
              <w:rPr>
                <w:rFonts w:ascii="Times New Roman" w:hAnsi="Times New Roman" w:cs="Times New Roman"/>
                <w:color w:val="auto"/>
                <w:sz w:val="20"/>
              </w:rPr>
            </w:pPr>
          </w:p>
          <w:p w14:paraId="0BF5D308" w14:textId="77777777" w:rsidR="00BC53E9" w:rsidRPr="00335AF2" w:rsidRDefault="00BC53E9" w:rsidP="001F01CA">
            <w:pPr>
              <w:pStyle w:val="Default"/>
              <w:jc w:val="both"/>
              <w:rPr>
                <w:rFonts w:ascii="Times New Roman" w:hAnsi="Times New Roman" w:cs="Times New Roman"/>
                <w:color w:val="auto"/>
                <w:sz w:val="20"/>
              </w:rPr>
            </w:pPr>
          </w:p>
          <w:p w14:paraId="70AD99AB" w14:textId="77777777" w:rsidR="00BC53E9" w:rsidRPr="00335AF2" w:rsidRDefault="00BC53E9" w:rsidP="001F01CA">
            <w:pPr>
              <w:pStyle w:val="Default"/>
              <w:jc w:val="both"/>
              <w:rPr>
                <w:rFonts w:ascii="Times New Roman" w:hAnsi="Times New Roman" w:cs="Times New Roman"/>
                <w:color w:val="auto"/>
                <w:sz w:val="20"/>
              </w:rPr>
            </w:pPr>
          </w:p>
          <w:p w14:paraId="4EED2510" w14:textId="77777777" w:rsidR="00BC53E9" w:rsidRPr="00335AF2" w:rsidRDefault="00BC53E9" w:rsidP="001F01CA">
            <w:pPr>
              <w:pStyle w:val="Default"/>
              <w:jc w:val="both"/>
              <w:rPr>
                <w:rFonts w:ascii="Times New Roman" w:hAnsi="Times New Roman" w:cs="Times New Roman"/>
                <w:color w:val="auto"/>
                <w:sz w:val="20"/>
              </w:rPr>
            </w:pPr>
          </w:p>
          <w:p w14:paraId="7AB3BF09" w14:textId="77777777" w:rsidR="00BC53E9" w:rsidRPr="00335AF2" w:rsidRDefault="00BC53E9" w:rsidP="001F01CA">
            <w:pPr>
              <w:pStyle w:val="Default"/>
              <w:jc w:val="both"/>
              <w:rPr>
                <w:rFonts w:ascii="Times New Roman" w:hAnsi="Times New Roman" w:cs="Times New Roman"/>
                <w:color w:val="auto"/>
                <w:sz w:val="20"/>
              </w:rPr>
            </w:pPr>
          </w:p>
          <w:p w14:paraId="5CB4AF82" w14:textId="77777777" w:rsidR="00BC53E9" w:rsidRPr="00335AF2" w:rsidRDefault="00BC53E9" w:rsidP="001F01CA">
            <w:pPr>
              <w:pStyle w:val="Default"/>
              <w:jc w:val="both"/>
              <w:rPr>
                <w:rFonts w:ascii="Times New Roman" w:hAnsi="Times New Roman" w:cs="Times New Roman"/>
                <w:color w:val="auto"/>
                <w:sz w:val="20"/>
              </w:rPr>
            </w:pPr>
          </w:p>
          <w:p w14:paraId="1ABDF628" w14:textId="642014A1" w:rsidR="00BC53E9" w:rsidRPr="00335AF2" w:rsidRDefault="00BC53E9" w:rsidP="001F01CA">
            <w:pPr>
              <w:pStyle w:val="Default"/>
              <w:jc w:val="both"/>
              <w:rPr>
                <w:rFonts w:ascii="Times New Roman" w:hAnsi="Times New Roman" w:cs="Times New Roman"/>
                <w:color w:val="auto"/>
                <w:sz w:val="22"/>
                <w:szCs w:val="22"/>
              </w:rPr>
            </w:pPr>
            <w:r w:rsidRPr="00335AF2">
              <w:rPr>
                <w:rFonts w:ascii="Times New Roman" w:hAnsi="Times New Roman" w:cs="Times New Roman"/>
                <w:color w:val="auto"/>
                <w:sz w:val="22"/>
                <w:szCs w:val="22"/>
              </w:rPr>
              <w:t xml:space="preserve">Oświadczam, że zachodzą w stosunku do mnie podstawy wykluczenia z postępowania na podstawie art. .... ustawy </w:t>
            </w:r>
            <w:proofErr w:type="spellStart"/>
            <w:r w:rsidRPr="00335AF2">
              <w:rPr>
                <w:rFonts w:ascii="Times New Roman" w:hAnsi="Times New Roman" w:cs="Times New Roman"/>
                <w:color w:val="auto"/>
                <w:sz w:val="22"/>
                <w:szCs w:val="22"/>
              </w:rPr>
              <w:t>Pzp</w:t>
            </w:r>
            <w:proofErr w:type="spellEnd"/>
            <w:r w:rsidRPr="00335AF2">
              <w:rPr>
                <w:rFonts w:ascii="Times New Roman" w:hAnsi="Times New Roman" w:cs="Times New Roman"/>
                <w:color w:val="auto"/>
                <w:sz w:val="22"/>
                <w:szCs w:val="22"/>
              </w:rPr>
              <w:t xml:space="preserve"> </w:t>
            </w:r>
            <w:r w:rsidR="00335AF2" w:rsidRPr="00335AF2">
              <w:rPr>
                <w:rFonts w:ascii="Times New Roman" w:hAnsi="Times New Roman" w:cs="Times New Roman"/>
                <w:color w:val="auto"/>
                <w:sz w:val="22"/>
                <w:szCs w:val="22"/>
              </w:rPr>
              <w:t>(</w:t>
            </w:r>
            <w:r w:rsidRPr="00335AF2">
              <w:rPr>
                <w:rFonts w:ascii="Times New Roman" w:hAnsi="Times New Roman" w:cs="Times New Roman"/>
                <w:i/>
                <w:color w:val="auto"/>
                <w:sz w:val="22"/>
                <w:szCs w:val="22"/>
              </w:rPr>
              <w:t xml:space="preserve">podać mającą zastosowanie podstawę wykluczenia spośród wymienionych w art. 24 ust. 1 pkt 13-14, 16-20 ustawy </w:t>
            </w:r>
            <w:proofErr w:type="spellStart"/>
            <w:r w:rsidRPr="00335AF2">
              <w:rPr>
                <w:rFonts w:ascii="Times New Roman" w:hAnsi="Times New Roman" w:cs="Times New Roman"/>
                <w:i/>
                <w:color w:val="auto"/>
                <w:sz w:val="22"/>
                <w:szCs w:val="22"/>
              </w:rPr>
              <w:t>Pzp</w:t>
            </w:r>
            <w:proofErr w:type="spellEnd"/>
            <w:r w:rsidRPr="00335AF2">
              <w:rPr>
                <w:rFonts w:ascii="Times New Roman" w:hAnsi="Times New Roman" w:cs="Times New Roman"/>
                <w:i/>
                <w:color w:val="auto"/>
                <w:sz w:val="22"/>
                <w:szCs w:val="22"/>
              </w:rPr>
              <w:t xml:space="preserve"> </w:t>
            </w:r>
            <w:r w:rsidR="00335AF2" w:rsidRPr="00335AF2">
              <w:rPr>
                <w:rFonts w:ascii="Times New Roman" w:hAnsi="Times New Roman" w:cs="Times New Roman"/>
                <w:i/>
                <w:color w:val="auto"/>
                <w:sz w:val="22"/>
                <w:szCs w:val="22"/>
              </w:rPr>
              <w:t>)</w:t>
            </w:r>
            <w:r w:rsidRPr="00335AF2">
              <w:rPr>
                <w:rFonts w:ascii="Times New Roman" w:hAnsi="Times New Roman" w:cs="Times New Roman"/>
                <w:i/>
                <w:color w:val="auto"/>
                <w:sz w:val="22"/>
                <w:szCs w:val="22"/>
              </w:rPr>
              <w:t>.</w:t>
            </w:r>
            <w:r w:rsidRPr="00335AF2">
              <w:rPr>
                <w:rFonts w:ascii="Times New Roman" w:hAnsi="Times New Roman" w:cs="Times New Roman"/>
                <w:color w:val="auto"/>
                <w:sz w:val="22"/>
                <w:szCs w:val="22"/>
              </w:rPr>
              <w:t xml:space="preserve">Jednocześnie oświadczam, że w związku z w/w okolicznością, na podstawie art. 24 ust. 8 ustawy </w:t>
            </w:r>
            <w:proofErr w:type="spellStart"/>
            <w:r w:rsidRPr="00335AF2">
              <w:rPr>
                <w:rFonts w:ascii="Times New Roman" w:hAnsi="Times New Roman" w:cs="Times New Roman"/>
                <w:color w:val="auto"/>
                <w:sz w:val="22"/>
                <w:szCs w:val="22"/>
              </w:rPr>
              <w:t>Pzp</w:t>
            </w:r>
            <w:proofErr w:type="spellEnd"/>
            <w:r w:rsidRPr="00335AF2">
              <w:rPr>
                <w:rFonts w:ascii="Times New Roman" w:hAnsi="Times New Roman" w:cs="Times New Roman"/>
                <w:color w:val="auto"/>
                <w:sz w:val="22"/>
                <w:szCs w:val="22"/>
              </w:rPr>
              <w:t xml:space="preserve"> podjąłem następujące środki naprawcze </w:t>
            </w:r>
            <w:r w:rsidR="00335AF2" w:rsidRPr="00335AF2">
              <w:rPr>
                <w:rFonts w:ascii="Times New Roman" w:hAnsi="Times New Roman" w:cs="Times New Roman"/>
                <w:color w:val="auto"/>
                <w:sz w:val="22"/>
                <w:szCs w:val="22"/>
              </w:rPr>
              <w:t>(</w:t>
            </w:r>
            <w:r w:rsidRPr="00335AF2">
              <w:rPr>
                <w:rFonts w:ascii="Times New Roman" w:hAnsi="Times New Roman" w:cs="Times New Roman"/>
                <w:color w:val="auto"/>
                <w:sz w:val="22"/>
                <w:szCs w:val="22"/>
              </w:rPr>
              <w:t xml:space="preserve">procedura sanacyjna </w:t>
            </w:r>
            <w:r w:rsidR="00335AF2" w:rsidRPr="00335AF2">
              <w:rPr>
                <w:rFonts w:ascii="Times New Roman" w:hAnsi="Times New Roman" w:cs="Times New Roman"/>
                <w:color w:val="auto"/>
                <w:sz w:val="22"/>
                <w:szCs w:val="22"/>
              </w:rPr>
              <w:t>-</w:t>
            </w:r>
            <w:r w:rsidRPr="00335AF2">
              <w:rPr>
                <w:rFonts w:ascii="Times New Roman" w:hAnsi="Times New Roman" w:cs="Times New Roman"/>
                <w:color w:val="auto"/>
                <w:sz w:val="22"/>
                <w:szCs w:val="22"/>
              </w:rPr>
              <w:t xml:space="preserve"> samooczyszczenie</w:t>
            </w:r>
            <w:r w:rsidR="00335AF2" w:rsidRPr="00335AF2">
              <w:rPr>
                <w:rFonts w:ascii="Times New Roman" w:hAnsi="Times New Roman" w:cs="Times New Roman"/>
                <w:color w:val="auto"/>
                <w:sz w:val="22"/>
                <w:szCs w:val="22"/>
              </w:rPr>
              <w:t>)</w:t>
            </w:r>
            <w:r w:rsidRPr="00335AF2">
              <w:rPr>
                <w:rFonts w:ascii="Times New Roman" w:hAnsi="Times New Roman" w:cs="Times New Roman"/>
                <w:color w:val="auto"/>
                <w:sz w:val="22"/>
                <w:szCs w:val="22"/>
              </w:rPr>
              <w:t>: ......................................................................................................................................................................................................................................................................................................................................................................</w:t>
            </w:r>
          </w:p>
          <w:p w14:paraId="04990D8A" w14:textId="77777777" w:rsidR="00BC53E9" w:rsidRPr="00335AF2" w:rsidRDefault="00BC53E9" w:rsidP="001F01CA">
            <w:pPr>
              <w:pStyle w:val="Tekstpodstawowywcity"/>
              <w:spacing w:line="360" w:lineRule="auto"/>
              <w:ind w:right="612"/>
              <w:rPr>
                <w:rFonts w:ascii="Times New Roman" w:hAnsi="Times New Roman"/>
              </w:rPr>
            </w:pPr>
          </w:p>
          <w:p w14:paraId="7EA912AA" w14:textId="2FC55285" w:rsidR="00BC53E9" w:rsidRDefault="00BC53E9" w:rsidP="001F01CA">
            <w:pPr>
              <w:pStyle w:val="Tekstpodstawowywcity"/>
              <w:spacing w:line="360" w:lineRule="auto"/>
              <w:ind w:right="612"/>
              <w:rPr>
                <w:rFonts w:ascii="Times New Roman" w:hAnsi="Times New Roman"/>
              </w:rPr>
            </w:pPr>
          </w:p>
          <w:p w14:paraId="3FFB875E" w14:textId="77777777" w:rsidR="00335AF2" w:rsidRPr="00335AF2" w:rsidRDefault="00335AF2" w:rsidP="001F01CA">
            <w:pPr>
              <w:pStyle w:val="Tekstpodstawowywcity"/>
              <w:spacing w:line="360" w:lineRule="auto"/>
              <w:ind w:right="612"/>
              <w:rPr>
                <w:rFonts w:ascii="Times New Roman" w:hAnsi="Times New Roman"/>
              </w:rPr>
            </w:pPr>
          </w:p>
          <w:p w14:paraId="373DF20E" w14:textId="5BDC0EF6"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22"/>
              </w:rPr>
              <w:t xml:space="preserve"> </w:t>
            </w:r>
            <w:r w:rsidRPr="00335AF2">
              <w:rPr>
                <w:rFonts w:ascii="Times New Roman" w:hAnsi="Times New Roman"/>
              </w:rPr>
              <w:t>………………dnia, ……………</w:t>
            </w:r>
            <w:r w:rsidRPr="00335AF2">
              <w:rPr>
                <w:rFonts w:ascii="Times New Roman" w:hAnsi="Times New Roman"/>
              </w:rPr>
              <w:tab/>
            </w:r>
            <w:r w:rsidRPr="00335AF2">
              <w:rPr>
                <w:rFonts w:ascii="Times New Roman" w:hAnsi="Times New Roman"/>
              </w:rPr>
              <w:tab/>
            </w:r>
            <w:r w:rsidRPr="00335AF2">
              <w:rPr>
                <w:rFonts w:ascii="Times New Roman" w:hAnsi="Times New Roman"/>
              </w:rPr>
              <w:tab/>
              <w:t xml:space="preserve">                      </w:t>
            </w:r>
            <w:r w:rsidRPr="00335AF2">
              <w:rPr>
                <w:rFonts w:ascii="Times New Roman" w:hAnsi="Times New Roman"/>
              </w:rPr>
              <w:tab/>
              <w:t>……………………………………….....</w:t>
            </w:r>
            <w:r w:rsidRPr="00335AF2">
              <w:rPr>
                <w:rFonts w:ascii="Times New Roman" w:hAnsi="Times New Roman"/>
              </w:rPr>
              <w:br/>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r>
            <w:r w:rsidRPr="00335AF2">
              <w:rPr>
                <w:rFonts w:ascii="Times New Roman" w:hAnsi="Times New Roman"/>
              </w:rPr>
              <w:tab/>
              <w:t xml:space="preserve">    </w:t>
            </w:r>
            <w:r w:rsidRPr="00335AF2">
              <w:rPr>
                <w:rFonts w:ascii="Times New Roman" w:hAnsi="Times New Roman"/>
                <w:sz w:val="18"/>
              </w:rPr>
              <w:t>podpis osoby uprawnionej do</w:t>
            </w:r>
          </w:p>
          <w:p w14:paraId="5E7BC4F2" w14:textId="6877192E"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Pr>
                <w:rFonts w:ascii="Times New Roman" w:hAnsi="Times New Roman"/>
                <w:sz w:val="18"/>
              </w:rPr>
              <w:t xml:space="preserve">                                           </w:t>
            </w:r>
            <w:r w:rsidRPr="00335AF2">
              <w:rPr>
                <w:rFonts w:ascii="Times New Roman" w:hAnsi="Times New Roman"/>
                <w:sz w:val="18"/>
              </w:rPr>
              <w:t>reprezentowania Wykonawcy</w:t>
            </w:r>
          </w:p>
          <w:p w14:paraId="4D3F6B27" w14:textId="77777777" w:rsidR="00BC53E9" w:rsidRPr="00335AF2" w:rsidRDefault="00BC53E9" w:rsidP="001F01CA">
            <w:pPr>
              <w:pStyle w:val="Default"/>
              <w:jc w:val="both"/>
              <w:rPr>
                <w:color w:val="auto"/>
                <w:sz w:val="20"/>
              </w:rPr>
            </w:pPr>
          </w:p>
          <w:p w14:paraId="14FE9EF2" w14:textId="77777777" w:rsidR="00BC53E9" w:rsidRPr="00335AF2" w:rsidRDefault="00BC53E9" w:rsidP="001F01CA">
            <w:pPr>
              <w:pStyle w:val="Default"/>
              <w:jc w:val="both"/>
              <w:rPr>
                <w:color w:val="auto"/>
                <w:sz w:val="20"/>
              </w:rPr>
            </w:pPr>
          </w:p>
          <w:p w14:paraId="07247359" w14:textId="77777777" w:rsidR="00BC53E9" w:rsidRPr="00335AF2" w:rsidRDefault="00BC53E9" w:rsidP="001F01CA">
            <w:pPr>
              <w:pStyle w:val="Nagwek7"/>
              <w:jc w:val="both"/>
              <w:rPr>
                <w:rFonts w:ascii="Times New Roman" w:hAnsi="Times New Roman"/>
                <w:color w:val="auto"/>
                <w:szCs w:val="24"/>
              </w:rPr>
            </w:pPr>
          </w:p>
          <w:p w14:paraId="1C69D11C" w14:textId="77777777" w:rsidR="00BC53E9" w:rsidRPr="00335AF2" w:rsidRDefault="00BC53E9" w:rsidP="001F01CA"/>
          <w:p w14:paraId="2287E65B" w14:textId="77777777" w:rsidR="00BC53E9" w:rsidRPr="00335AF2" w:rsidRDefault="00BC53E9" w:rsidP="001F01CA"/>
          <w:p w14:paraId="529CF9F7" w14:textId="77777777" w:rsidR="00BC53E9" w:rsidRPr="00335AF2" w:rsidRDefault="00BC53E9" w:rsidP="001F01CA"/>
          <w:p w14:paraId="6B2E4874" w14:textId="77777777" w:rsidR="00BC53E9" w:rsidRPr="00335AF2" w:rsidRDefault="00BC53E9" w:rsidP="001F01CA"/>
          <w:p w14:paraId="699E6E2B" w14:textId="77777777" w:rsidR="00BC53E9" w:rsidRPr="00335AF2" w:rsidRDefault="00BC53E9" w:rsidP="001F01CA"/>
          <w:p w14:paraId="7DF55457" w14:textId="77777777" w:rsidR="00BC53E9" w:rsidRPr="00335AF2" w:rsidRDefault="00BC53E9" w:rsidP="001F01CA"/>
          <w:p w14:paraId="47B17CF3" w14:textId="77777777" w:rsidR="00BC53E9" w:rsidRPr="00335AF2" w:rsidRDefault="00BC53E9" w:rsidP="001F01CA"/>
          <w:p w14:paraId="7F134D1E" w14:textId="77777777" w:rsidR="00BC53E9" w:rsidRPr="00335AF2" w:rsidRDefault="00BC53E9" w:rsidP="001F01CA"/>
          <w:p w14:paraId="228265BF" w14:textId="77777777" w:rsidR="00BC53E9" w:rsidRPr="00335AF2" w:rsidRDefault="00BC53E9" w:rsidP="001F01CA">
            <w:pPr>
              <w:pStyle w:val="Nagwek7"/>
              <w:jc w:val="both"/>
              <w:rPr>
                <w:rFonts w:ascii="Times New Roman" w:hAnsi="Times New Roman"/>
                <w:color w:val="auto"/>
                <w:sz w:val="28"/>
                <w:szCs w:val="28"/>
                <w:u w:val="single"/>
              </w:rPr>
            </w:pPr>
            <w:r w:rsidRPr="00335AF2">
              <w:rPr>
                <w:rFonts w:ascii="Times New Roman" w:hAnsi="Times New Roman"/>
                <w:color w:val="auto"/>
                <w:sz w:val="28"/>
                <w:szCs w:val="28"/>
                <w:u w:val="single"/>
              </w:rPr>
              <w:t>Oświadczenia dotyczące podmiotu, na którego zasoby powołuje się Wykonawca:</w:t>
            </w:r>
          </w:p>
          <w:p w14:paraId="7F860EF3" w14:textId="77777777" w:rsidR="00BC53E9" w:rsidRPr="00335AF2" w:rsidRDefault="00BC53E9" w:rsidP="001F01CA">
            <w:pPr>
              <w:pStyle w:val="Tekstpodstawowywcity"/>
              <w:spacing w:line="360" w:lineRule="auto"/>
              <w:ind w:right="612" w:hanging="426"/>
              <w:rPr>
                <w:rFonts w:ascii="Arial" w:hAnsi="Arial"/>
                <w:sz w:val="28"/>
                <w:szCs w:val="28"/>
              </w:rPr>
            </w:pPr>
          </w:p>
          <w:p w14:paraId="54F873D1" w14:textId="5DE67578" w:rsidR="00BC53E9" w:rsidRPr="00335AF2" w:rsidRDefault="00BC53E9" w:rsidP="001F01CA">
            <w:pPr>
              <w:pStyle w:val="Tekstpodstawowywcity"/>
              <w:spacing w:line="360" w:lineRule="auto"/>
              <w:ind w:left="0" w:right="612"/>
              <w:jc w:val="left"/>
              <w:rPr>
                <w:rFonts w:ascii="Times New Roman" w:hAnsi="Times New Roman"/>
                <w:sz w:val="22"/>
                <w:szCs w:val="22"/>
              </w:rPr>
            </w:pPr>
            <w:r w:rsidRPr="00335AF2">
              <w:rPr>
                <w:rFonts w:ascii="Times New Roman" w:hAnsi="Times New Roman"/>
                <w:sz w:val="22"/>
                <w:szCs w:val="22"/>
              </w:rPr>
              <w:t>Oświadczam, że następujący/e podmiot/y, na którego/</w:t>
            </w:r>
            <w:proofErr w:type="spellStart"/>
            <w:r w:rsidRPr="00335AF2">
              <w:rPr>
                <w:rFonts w:ascii="Times New Roman" w:hAnsi="Times New Roman"/>
                <w:sz w:val="22"/>
                <w:szCs w:val="22"/>
              </w:rPr>
              <w:t>ych</w:t>
            </w:r>
            <w:proofErr w:type="spellEnd"/>
            <w:r w:rsidRPr="00335AF2">
              <w:rPr>
                <w:rFonts w:ascii="Times New Roman" w:hAnsi="Times New Roman"/>
                <w:sz w:val="22"/>
                <w:szCs w:val="22"/>
              </w:rPr>
              <w:t xml:space="preserve"> zasoby powołuję się w niniejszym postępowaniu, tj.: ...................................................................... </w:t>
            </w:r>
            <w:r w:rsidR="00335AF2" w:rsidRPr="00335AF2">
              <w:rPr>
                <w:rFonts w:ascii="Times New Roman" w:hAnsi="Times New Roman"/>
                <w:sz w:val="22"/>
                <w:szCs w:val="22"/>
              </w:rPr>
              <w:t>(</w:t>
            </w:r>
            <w:r w:rsidRPr="00335AF2">
              <w:rPr>
                <w:rFonts w:ascii="Times New Roman" w:hAnsi="Times New Roman"/>
                <w:i/>
                <w:sz w:val="22"/>
                <w:szCs w:val="22"/>
              </w:rPr>
              <w:t>podać pełną nazwę firmy, adres</w:t>
            </w:r>
            <w:r w:rsidR="00335AF2" w:rsidRPr="00335AF2">
              <w:rPr>
                <w:rFonts w:ascii="Times New Roman" w:hAnsi="Times New Roman"/>
                <w:i/>
                <w:sz w:val="22"/>
                <w:szCs w:val="22"/>
              </w:rPr>
              <w:t>),</w:t>
            </w:r>
            <w:r w:rsidRPr="00335AF2">
              <w:rPr>
                <w:rFonts w:ascii="Times New Roman" w:hAnsi="Times New Roman"/>
                <w:sz w:val="22"/>
                <w:szCs w:val="22"/>
              </w:rPr>
              <w:t xml:space="preserve"> nie podlega/ją wykluczeniu z postępowania o udzielenie zamówienia, w oparciu o przesłanki z art. 24 ust. 1 pkt 13-22 ustawy </w:t>
            </w:r>
            <w:proofErr w:type="spellStart"/>
            <w:r w:rsidRPr="00335AF2">
              <w:rPr>
                <w:rFonts w:ascii="Times New Roman" w:hAnsi="Times New Roman"/>
                <w:sz w:val="22"/>
                <w:szCs w:val="22"/>
              </w:rPr>
              <w:t>Pzp</w:t>
            </w:r>
            <w:proofErr w:type="spellEnd"/>
          </w:p>
          <w:p w14:paraId="5A7FF65C"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7A1B14AA" w14:textId="77777777" w:rsidR="00BC53E9" w:rsidRPr="00335AF2" w:rsidRDefault="00BC53E9" w:rsidP="001F01CA">
            <w:pPr>
              <w:pStyle w:val="Tekstpodstawowywcity"/>
              <w:ind w:left="0"/>
              <w:rPr>
                <w:rFonts w:ascii="Times New Roman" w:hAnsi="Times New Roman"/>
                <w:sz w:val="18"/>
              </w:rPr>
            </w:pPr>
            <w:r w:rsidRPr="00335AF2">
              <w:t>………………dnia, ……………</w:t>
            </w:r>
            <w:r w:rsidRPr="00335AF2">
              <w:tab/>
            </w:r>
            <w:r w:rsidRPr="00335AF2">
              <w:tab/>
            </w:r>
            <w:r w:rsidRPr="00335AF2">
              <w:tab/>
              <w:t xml:space="preserve">                      </w:t>
            </w:r>
            <w:r w:rsidRPr="00335AF2">
              <w:tab/>
              <w:t>……………………………………….....</w:t>
            </w:r>
            <w:r w:rsidRPr="00335AF2">
              <w:br/>
            </w:r>
            <w:r w:rsidRPr="00335AF2">
              <w:tab/>
            </w:r>
            <w:r w:rsidRPr="00335AF2">
              <w:tab/>
            </w:r>
            <w:r w:rsidRPr="00335AF2">
              <w:tab/>
            </w:r>
            <w:r w:rsidRPr="00335AF2">
              <w:tab/>
            </w:r>
            <w:r w:rsidRPr="00335AF2">
              <w:tab/>
            </w:r>
            <w:r w:rsidRPr="00335AF2">
              <w:tab/>
            </w:r>
            <w:r w:rsidRPr="00335AF2">
              <w:tab/>
            </w:r>
            <w:r w:rsidRPr="00335AF2">
              <w:tab/>
              <w:t xml:space="preserve">    </w:t>
            </w:r>
            <w:r w:rsidRPr="00335AF2">
              <w:rPr>
                <w:rFonts w:ascii="Times New Roman" w:hAnsi="Times New Roman"/>
                <w:sz w:val="18"/>
              </w:rPr>
              <w:t>podpis osoby uprawnionej do</w:t>
            </w:r>
          </w:p>
          <w:p w14:paraId="7BF4B783" w14:textId="70373513"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Pr>
                <w:rFonts w:ascii="Times New Roman" w:hAnsi="Times New Roman"/>
                <w:sz w:val="18"/>
              </w:rPr>
              <w:t xml:space="preserve">                           </w:t>
            </w:r>
            <w:r w:rsidRPr="00335AF2">
              <w:rPr>
                <w:rFonts w:ascii="Times New Roman" w:hAnsi="Times New Roman"/>
                <w:sz w:val="18"/>
              </w:rPr>
              <w:t xml:space="preserve"> reprezentowania Wykonawcy</w:t>
            </w:r>
          </w:p>
          <w:p w14:paraId="7631233C" w14:textId="77777777" w:rsidR="00BC53E9" w:rsidRPr="00335AF2" w:rsidRDefault="00BC53E9" w:rsidP="001F01CA">
            <w:pPr>
              <w:pStyle w:val="Default"/>
              <w:jc w:val="both"/>
              <w:rPr>
                <w:color w:val="auto"/>
                <w:sz w:val="20"/>
              </w:rPr>
            </w:pPr>
          </w:p>
          <w:p w14:paraId="56219E5F"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62C579CD"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4CDE9EC4"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137D9142"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533A5277"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7F7A6FA0"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17194982"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4025C7C9"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046E2F68" w14:textId="77777777" w:rsidR="00BC53E9" w:rsidRPr="00335AF2" w:rsidRDefault="00BC53E9" w:rsidP="001F01CA">
            <w:pPr>
              <w:pStyle w:val="Tekstpodstawowywcity"/>
              <w:spacing w:line="360" w:lineRule="auto"/>
              <w:ind w:left="0" w:right="612"/>
              <w:jc w:val="left"/>
              <w:rPr>
                <w:rFonts w:ascii="Times New Roman" w:hAnsi="Times New Roman"/>
                <w:sz w:val="22"/>
                <w:szCs w:val="22"/>
              </w:rPr>
            </w:pPr>
          </w:p>
          <w:p w14:paraId="121D63E7" w14:textId="77777777" w:rsidR="00BC53E9" w:rsidRPr="00335AF2" w:rsidRDefault="00BC53E9" w:rsidP="001F01CA">
            <w:pPr>
              <w:pStyle w:val="Tekstpodstawowywcity"/>
              <w:spacing w:line="360" w:lineRule="auto"/>
              <w:ind w:right="612" w:hanging="426"/>
              <w:rPr>
                <w:rFonts w:ascii="Times New Roman" w:hAnsi="Times New Roman"/>
                <w:b/>
                <w:sz w:val="28"/>
                <w:szCs w:val="28"/>
                <w:u w:val="single"/>
              </w:rPr>
            </w:pPr>
            <w:r w:rsidRPr="00335AF2">
              <w:rPr>
                <w:rFonts w:ascii="Times New Roman" w:hAnsi="Times New Roman"/>
                <w:b/>
                <w:sz w:val="28"/>
                <w:szCs w:val="28"/>
                <w:u w:val="single"/>
              </w:rPr>
              <w:t>Oświadczenie dotyczące podanych informacji:</w:t>
            </w:r>
          </w:p>
          <w:p w14:paraId="0C8E5476" w14:textId="77777777" w:rsidR="00BC53E9" w:rsidRPr="00335AF2" w:rsidRDefault="00BC53E9" w:rsidP="001F01CA">
            <w:pPr>
              <w:pStyle w:val="Tekstpodstawowywcity"/>
              <w:ind w:left="0"/>
              <w:rPr>
                <w:rFonts w:ascii="Arial" w:hAnsi="Arial"/>
                <w:b/>
                <w:sz w:val="22"/>
              </w:rPr>
            </w:pPr>
          </w:p>
          <w:p w14:paraId="4B4AE78B" w14:textId="77777777" w:rsidR="00BC53E9" w:rsidRPr="00335AF2" w:rsidRDefault="00BC53E9" w:rsidP="001F01CA">
            <w:pPr>
              <w:pStyle w:val="Tekstpodstawowywcity"/>
              <w:ind w:left="0"/>
              <w:rPr>
                <w:rFonts w:ascii="Times New Roman" w:hAnsi="Times New Roman"/>
                <w:sz w:val="22"/>
              </w:rPr>
            </w:pPr>
            <w:r w:rsidRPr="00335AF2">
              <w:rPr>
                <w:rFonts w:ascii="Times New Roman" w:hAnsi="Times New Roman"/>
                <w:sz w:val="22"/>
              </w:rPr>
              <w:t>Oświadczam, że wszystkie informacje podane w powyższych oświadczeniach są aktualne i zgodne z prawdą oraz zostały przedstawione z pełną świadomością konsekwencji wprowadzenia zamawiającego w błąd przy przedstawianiu informacji.</w:t>
            </w:r>
          </w:p>
          <w:p w14:paraId="13A18D93" w14:textId="77777777" w:rsidR="00BC53E9" w:rsidRPr="00335AF2" w:rsidRDefault="00BC53E9" w:rsidP="001F01CA">
            <w:pPr>
              <w:pStyle w:val="Tekstpodstawowywcity"/>
              <w:ind w:left="0"/>
              <w:rPr>
                <w:rFonts w:ascii="Times New Roman" w:hAnsi="Times New Roman"/>
                <w:sz w:val="22"/>
              </w:rPr>
            </w:pPr>
          </w:p>
          <w:p w14:paraId="37C0FE38" w14:textId="77777777" w:rsidR="00BC53E9" w:rsidRPr="00335AF2" w:rsidRDefault="00BC53E9" w:rsidP="001F01CA">
            <w:pPr>
              <w:pStyle w:val="Tekstpodstawowywcity"/>
              <w:ind w:left="0"/>
              <w:rPr>
                <w:rFonts w:ascii="Times New Roman" w:hAnsi="Times New Roman"/>
                <w:sz w:val="22"/>
              </w:rPr>
            </w:pPr>
          </w:p>
          <w:p w14:paraId="01E57E91" w14:textId="77777777" w:rsidR="00BC53E9" w:rsidRPr="00335AF2" w:rsidRDefault="00BC53E9" w:rsidP="001F01CA">
            <w:pPr>
              <w:pStyle w:val="Tekstpodstawowywcity"/>
              <w:ind w:left="0"/>
              <w:rPr>
                <w:rFonts w:ascii="Times New Roman" w:hAnsi="Times New Roman"/>
                <w:sz w:val="22"/>
              </w:rPr>
            </w:pPr>
          </w:p>
          <w:p w14:paraId="5C353A72" w14:textId="77777777" w:rsidR="00BC53E9" w:rsidRPr="00335AF2" w:rsidRDefault="00BC53E9" w:rsidP="001F01CA">
            <w:pPr>
              <w:pStyle w:val="Tekstpodstawowywcity"/>
              <w:ind w:left="0"/>
              <w:rPr>
                <w:rFonts w:ascii="Times New Roman" w:hAnsi="Times New Roman"/>
                <w:sz w:val="18"/>
              </w:rPr>
            </w:pPr>
            <w:r w:rsidRPr="00335AF2">
              <w:t>………………dnia, ……………</w:t>
            </w:r>
            <w:r w:rsidRPr="00335AF2">
              <w:tab/>
            </w:r>
            <w:r w:rsidRPr="00335AF2">
              <w:tab/>
            </w:r>
            <w:r w:rsidRPr="00335AF2">
              <w:tab/>
              <w:t xml:space="preserve">                      </w:t>
            </w:r>
            <w:r w:rsidRPr="00335AF2">
              <w:tab/>
              <w:t>……………………………………….....</w:t>
            </w:r>
            <w:r w:rsidRPr="00335AF2">
              <w:br/>
            </w:r>
            <w:r w:rsidRPr="00335AF2">
              <w:tab/>
            </w:r>
            <w:r w:rsidRPr="00335AF2">
              <w:tab/>
            </w:r>
            <w:r w:rsidRPr="00335AF2">
              <w:tab/>
            </w:r>
            <w:r w:rsidRPr="00335AF2">
              <w:tab/>
            </w:r>
            <w:r w:rsidRPr="00335AF2">
              <w:tab/>
            </w:r>
            <w:r w:rsidRPr="00335AF2">
              <w:tab/>
            </w:r>
            <w:r w:rsidRPr="00335AF2">
              <w:tab/>
            </w:r>
            <w:r w:rsidRPr="00335AF2">
              <w:tab/>
              <w:t xml:space="preserve">    </w:t>
            </w:r>
            <w:r w:rsidRPr="00335AF2">
              <w:rPr>
                <w:rFonts w:ascii="Times New Roman" w:hAnsi="Times New Roman"/>
                <w:sz w:val="18"/>
              </w:rPr>
              <w:t>podpis osoby uprawnionej do</w:t>
            </w:r>
          </w:p>
          <w:p w14:paraId="011002FC" w14:textId="1B7B1D6A"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Pr>
                <w:rFonts w:ascii="Times New Roman" w:hAnsi="Times New Roman"/>
                <w:sz w:val="18"/>
              </w:rPr>
              <w:t xml:space="preserve">                          </w:t>
            </w:r>
            <w:r w:rsidRPr="00335AF2">
              <w:rPr>
                <w:rFonts w:ascii="Times New Roman" w:hAnsi="Times New Roman"/>
                <w:sz w:val="18"/>
              </w:rPr>
              <w:t xml:space="preserve">  reprezentowania Wykonawcy</w:t>
            </w:r>
          </w:p>
          <w:p w14:paraId="5E4F2050" w14:textId="77777777" w:rsidR="00BC53E9" w:rsidRPr="00335AF2" w:rsidRDefault="00BC53E9" w:rsidP="001F01CA">
            <w:pPr>
              <w:pStyle w:val="Default"/>
              <w:jc w:val="both"/>
              <w:rPr>
                <w:color w:val="auto"/>
                <w:sz w:val="20"/>
              </w:rPr>
            </w:pPr>
          </w:p>
          <w:p w14:paraId="1C9781B2" w14:textId="77777777" w:rsidR="00BC53E9" w:rsidRPr="00335AF2" w:rsidRDefault="00BC53E9" w:rsidP="001F01CA">
            <w:pPr>
              <w:pStyle w:val="Tekstpodstawowywcity"/>
              <w:ind w:left="0"/>
              <w:rPr>
                <w:rFonts w:ascii="Times New Roman" w:hAnsi="Times New Roman"/>
                <w:sz w:val="22"/>
              </w:rPr>
            </w:pPr>
          </w:p>
          <w:p w14:paraId="7B57466D" w14:textId="77777777" w:rsidR="00BC53E9" w:rsidRPr="00335AF2" w:rsidRDefault="00BC53E9" w:rsidP="001F01CA">
            <w:pPr>
              <w:pStyle w:val="Tekstpodstawowywcity"/>
              <w:ind w:left="0"/>
              <w:rPr>
                <w:rFonts w:ascii="Times New Roman" w:hAnsi="Times New Roman"/>
                <w:sz w:val="22"/>
              </w:rPr>
            </w:pPr>
          </w:p>
          <w:p w14:paraId="5E35CFB6" w14:textId="77777777" w:rsidR="00BC53E9" w:rsidRPr="00335AF2" w:rsidRDefault="00BC53E9" w:rsidP="001F01CA">
            <w:pPr>
              <w:pStyle w:val="Tekstpodstawowywcity"/>
              <w:ind w:left="0"/>
              <w:rPr>
                <w:rFonts w:ascii="Times New Roman" w:hAnsi="Times New Roman"/>
                <w:sz w:val="22"/>
              </w:rPr>
            </w:pPr>
          </w:p>
          <w:p w14:paraId="516E6CBB" w14:textId="77777777" w:rsidR="00BC53E9" w:rsidRPr="00335AF2" w:rsidRDefault="00BC53E9" w:rsidP="001F01CA">
            <w:pPr>
              <w:pStyle w:val="Tekstpodstawowywcity"/>
              <w:ind w:left="0"/>
              <w:rPr>
                <w:rFonts w:ascii="Times New Roman" w:hAnsi="Times New Roman"/>
                <w:sz w:val="22"/>
              </w:rPr>
            </w:pPr>
          </w:p>
          <w:p w14:paraId="144E2631" w14:textId="77777777" w:rsidR="00BC53E9" w:rsidRPr="00335AF2" w:rsidRDefault="00BC53E9" w:rsidP="001F01CA">
            <w:pPr>
              <w:pStyle w:val="Tekstpodstawowywcity"/>
              <w:ind w:left="0"/>
              <w:rPr>
                <w:rFonts w:ascii="Times New Roman" w:hAnsi="Times New Roman"/>
                <w:sz w:val="22"/>
              </w:rPr>
            </w:pPr>
          </w:p>
          <w:p w14:paraId="151BDAA1" w14:textId="77777777" w:rsidR="00BC53E9" w:rsidRPr="00335AF2" w:rsidRDefault="00BC53E9" w:rsidP="001F01CA">
            <w:pPr>
              <w:pStyle w:val="Tekstpodstawowywcity"/>
              <w:ind w:left="0"/>
              <w:rPr>
                <w:rFonts w:ascii="Times New Roman" w:hAnsi="Times New Roman"/>
                <w:sz w:val="22"/>
              </w:rPr>
            </w:pPr>
          </w:p>
          <w:p w14:paraId="689F0823" w14:textId="77777777" w:rsidR="00BC53E9" w:rsidRPr="00335AF2" w:rsidRDefault="00BC53E9" w:rsidP="001F01CA">
            <w:pPr>
              <w:pStyle w:val="Tekstpodstawowywcity"/>
              <w:ind w:left="0"/>
              <w:rPr>
                <w:rFonts w:ascii="Times New Roman" w:hAnsi="Times New Roman"/>
                <w:sz w:val="22"/>
              </w:rPr>
            </w:pPr>
          </w:p>
          <w:p w14:paraId="380802A7" w14:textId="77777777" w:rsidR="00BC53E9" w:rsidRPr="00335AF2" w:rsidRDefault="00BC53E9" w:rsidP="001F01CA">
            <w:pPr>
              <w:pStyle w:val="Tekstpodstawowywcity"/>
              <w:ind w:left="0"/>
              <w:rPr>
                <w:rFonts w:ascii="Times New Roman" w:hAnsi="Times New Roman"/>
                <w:sz w:val="22"/>
              </w:rPr>
            </w:pPr>
          </w:p>
          <w:p w14:paraId="265A95A3" w14:textId="77777777" w:rsidR="00BC53E9" w:rsidRPr="00335AF2" w:rsidRDefault="00BC53E9" w:rsidP="001F01CA">
            <w:pPr>
              <w:pStyle w:val="Tekstpodstawowywcity"/>
              <w:ind w:left="0"/>
              <w:rPr>
                <w:rFonts w:ascii="Times New Roman" w:hAnsi="Times New Roman"/>
                <w:sz w:val="22"/>
              </w:rPr>
            </w:pPr>
          </w:p>
          <w:p w14:paraId="7C2B674D" w14:textId="77777777" w:rsidR="00BC53E9" w:rsidRPr="00335AF2" w:rsidRDefault="00BC53E9" w:rsidP="001F01CA">
            <w:pPr>
              <w:pStyle w:val="Tekstpodstawowywcity"/>
              <w:ind w:left="0"/>
              <w:rPr>
                <w:rFonts w:ascii="Times New Roman" w:hAnsi="Times New Roman"/>
                <w:sz w:val="22"/>
              </w:rPr>
            </w:pPr>
          </w:p>
          <w:p w14:paraId="2826F40E" w14:textId="77777777" w:rsidR="00BC53E9" w:rsidRPr="00335AF2" w:rsidRDefault="00BC53E9" w:rsidP="001F01CA">
            <w:pPr>
              <w:pStyle w:val="Tekstpodstawowywcity"/>
              <w:ind w:left="0"/>
              <w:rPr>
                <w:rFonts w:ascii="Times New Roman" w:hAnsi="Times New Roman"/>
                <w:sz w:val="22"/>
              </w:rPr>
            </w:pPr>
          </w:p>
          <w:p w14:paraId="796D72F5" w14:textId="77777777" w:rsidR="00BC53E9" w:rsidRPr="00335AF2" w:rsidRDefault="00BC53E9" w:rsidP="001F01CA">
            <w:pPr>
              <w:pStyle w:val="Tekstpodstawowywcity"/>
              <w:ind w:left="0"/>
              <w:rPr>
                <w:rFonts w:ascii="Times New Roman" w:hAnsi="Times New Roman"/>
                <w:sz w:val="22"/>
              </w:rPr>
            </w:pPr>
          </w:p>
        </w:tc>
      </w:tr>
      <w:tr w:rsidR="00335AF2" w:rsidRPr="00335AF2" w14:paraId="63289988" w14:textId="77777777" w:rsidTr="001F01CA">
        <w:tc>
          <w:tcPr>
            <w:tcW w:w="9993" w:type="dxa"/>
          </w:tcPr>
          <w:p w14:paraId="026E791A" w14:textId="77777777" w:rsidR="00335AF2" w:rsidRPr="00335AF2" w:rsidRDefault="00335AF2" w:rsidP="001F01CA">
            <w:pPr>
              <w:pStyle w:val="Tekstpodstawowywcity"/>
              <w:ind w:left="0"/>
              <w:rPr>
                <w:rFonts w:ascii="Times New Roman" w:hAnsi="Times New Roman"/>
                <w:b/>
              </w:rPr>
            </w:pPr>
          </w:p>
        </w:tc>
      </w:tr>
    </w:tbl>
    <w:p w14:paraId="2580B4B8" w14:textId="77777777" w:rsidR="00BC53E9" w:rsidRPr="00335AF2" w:rsidRDefault="00BC53E9" w:rsidP="00BC53E9">
      <w:pPr>
        <w:pStyle w:val="Tekstpodstawowywcity"/>
        <w:ind w:left="0"/>
        <w:rPr>
          <w:rFonts w:ascii="Arial" w:hAnsi="Arial"/>
          <w:i/>
          <w:sz w:val="22"/>
          <w:szCs w:val="22"/>
        </w:rPr>
      </w:pPr>
    </w:p>
    <w:p w14:paraId="00D46A85" w14:textId="77777777" w:rsidR="00335AF2" w:rsidRPr="00335AF2" w:rsidRDefault="00335AF2" w:rsidP="00BC53E9">
      <w:pPr>
        <w:pStyle w:val="Tekstpodstawowywcity"/>
        <w:ind w:left="0"/>
        <w:jc w:val="center"/>
        <w:rPr>
          <w:rFonts w:ascii="Arial" w:hAnsi="Arial"/>
          <w:b/>
          <w:sz w:val="24"/>
          <w:szCs w:val="24"/>
          <w:u w:val="single"/>
        </w:rPr>
      </w:pPr>
    </w:p>
    <w:p w14:paraId="55A1C3B8" w14:textId="3AF5C006" w:rsidR="00BC53E9" w:rsidRPr="008C7FF7" w:rsidRDefault="00BC53E9" w:rsidP="00BC53E9">
      <w:pPr>
        <w:pStyle w:val="Tekstpodstawowywcity"/>
        <w:ind w:left="0"/>
        <w:jc w:val="center"/>
        <w:rPr>
          <w:rFonts w:ascii="Times New Roman" w:hAnsi="Times New Roman"/>
          <w:b/>
          <w:sz w:val="24"/>
          <w:szCs w:val="24"/>
          <w:u w:val="single"/>
        </w:rPr>
      </w:pPr>
      <w:r w:rsidRPr="008C7FF7">
        <w:rPr>
          <w:rFonts w:ascii="Times New Roman" w:hAnsi="Times New Roman"/>
          <w:b/>
          <w:sz w:val="24"/>
          <w:szCs w:val="24"/>
          <w:u w:val="single"/>
        </w:rPr>
        <w:t>C. OŚWIADCZENIE  WYKONAWCY</w:t>
      </w:r>
    </w:p>
    <w:p w14:paraId="39DE519F" w14:textId="77777777" w:rsidR="00BC53E9" w:rsidRPr="008C7FF7" w:rsidRDefault="00BC53E9" w:rsidP="00BC53E9">
      <w:pPr>
        <w:pStyle w:val="Tekstpodstawowywcity"/>
        <w:ind w:left="0"/>
        <w:jc w:val="center"/>
        <w:rPr>
          <w:rFonts w:ascii="Times New Roman" w:hAnsi="Times New Roman"/>
          <w:b/>
          <w:sz w:val="24"/>
          <w:szCs w:val="24"/>
          <w:u w:val="single"/>
        </w:rPr>
      </w:pPr>
    </w:p>
    <w:p w14:paraId="20EE0A32" w14:textId="77777777" w:rsidR="00BC53E9" w:rsidRPr="008C7FF7" w:rsidRDefault="00BC53E9" w:rsidP="00BC53E9">
      <w:pPr>
        <w:pStyle w:val="Tekstpodstawowywcity"/>
        <w:ind w:left="0"/>
        <w:jc w:val="center"/>
        <w:rPr>
          <w:rFonts w:ascii="Times New Roman" w:hAnsi="Times New Roman"/>
          <w:b/>
          <w:sz w:val="24"/>
          <w:szCs w:val="24"/>
        </w:rPr>
      </w:pPr>
      <w:r w:rsidRPr="008C7FF7">
        <w:rPr>
          <w:rFonts w:ascii="Times New Roman" w:hAnsi="Times New Roman"/>
          <w:b/>
          <w:sz w:val="24"/>
          <w:szCs w:val="24"/>
        </w:rPr>
        <w:t xml:space="preserve">składane na podstawie art. 25a ust. 1 ustawy z dnia 29 stycznia 2004 r </w:t>
      </w:r>
    </w:p>
    <w:p w14:paraId="6709D3F0" w14:textId="77777777" w:rsidR="00BC53E9" w:rsidRPr="008C7FF7" w:rsidRDefault="00BC53E9" w:rsidP="00BC53E9">
      <w:pPr>
        <w:pStyle w:val="Tekstpodstawowywcity"/>
        <w:ind w:left="0"/>
        <w:jc w:val="center"/>
        <w:rPr>
          <w:rFonts w:ascii="Times New Roman" w:hAnsi="Times New Roman"/>
          <w:b/>
          <w:sz w:val="24"/>
          <w:szCs w:val="24"/>
        </w:rPr>
      </w:pPr>
      <w:r w:rsidRPr="008C7FF7">
        <w:rPr>
          <w:rFonts w:ascii="Times New Roman" w:hAnsi="Times New Roman"/>
          <w:b/>
          <w:sz w:val="24"/>
          <w:szCs w:val="24"/>
        </w:rPr>
        <w:t>Prawo zamówień publicznych</w:t>
      </w:r>
    </w:p>
    <w:p w14:paraId="7F148BBB" w14:textId="77777777" w:rsidR="00BC53E9" w:rsidRPr="008C7FF7" w:rsidRDefault="00BC53E9" w:rsidP="00BC53E9">
      <w:pPr>
        <w:pStyle w:val="Tekstpodstawowywcity"/>
        <w:ind w:left="0"/>
        <w:jc w:val="center"/>
        <w:rPr>
          <w:rFonts w:ascii="Times New Roman" w:hAnsi="Times New Roman"/>
          <w:b/>
          <w:sz w:val="22"/>
          <w:u w:val="single"/>
        </w:rPr>
      </w:pPr>
      <w:r w:rsidRPr="008C7FF7">
        <w:rPr>
          <w:rFonts w:ascii="Times New Roman" w:hAnsi="Times New Roman"/>
          <w:b/>
          <w:sz w:val="24"/>
          <w:szCs w:val="24"/>
          <w:u w:val="single"/>
        </w:rPr>
        <w:t xml:space="preserve"> o spełnianiu warunków udziału w postępowaniu</w:t>
      </w:r>
      <w:r w:rsidRPr="008C7FF7">
        <w:rPr>
          <w:rFonts w:ascii="Times New Roman" w:hAnsi="Times New Roman"/>
          <w:b/>
          <w:sz w:val="22"/>
          <w:u w:val="single"/>
        </w:rPr>
        <w:t xml:space="preserve"> </w:t>
      </w:r>
    </w:p>
    <w:p w14:paraId="52417434" w14:textId="77777777" w:rsidR="00BC53E9" w:rsidRPr="00335AF2" w:rsidRDefault="00BC53E9" w:rsidP="00BC53E9">
      <w:pPr>
        <w:pStyle w:val="Tekstpodstawowywcity"/>
        <w:ind w:left="0"/>
        <w:rPr>
          <w:rFonts w:ascii="Arial" w:hAnsi="Arial"/>
          <w:b/>
          <w:sz w:val="22"/>
        </w:rPr>
      </w:pPr>
    </w:p>
    <w:p w14:paraId="3413BEB1" w14:textId="77777777" w:rsidR="00BC53E9" w:rsidRPr="00335AF2" w:rsidRDefault="00BC53E9" w:rsidP="00BC53E9">
      <w:pPr>
        <w:pStyle w:val="Tekstpodstawowywcity"/>
        <w:ind w:left="0"/>
        <w:rPr>
          <w:rFonts w:ascii="Arial" w:hAnsi="Arial"/>
          <w:sz w:val="22"/>
        </w:rPr>
      </w:pPr>
      <w:r w:rsidRPr="00335AF2">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335AF2" w:rsidRPr="00335AF2" w14:paraId="1EF090CB" w14:textId="77777777" w:rsidTr="00335AF2">
        <w:tc>
          <w:tcPr>
            <w:tcW w:w="2770" w:type="dxa"/>
            <w:shd w:val="clear" w:color="auto" w:fill="FFFFFF"/>
            <w:vAlign w:val="center"/>
          </w:tcPr>
          <w:p w14:paraId="0638C95A" w14:textId="30A0829D"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Nazwa zamówienia</w:t>
            </w:r>
          </w:p>
        </w:tc>
        <w:tc>
          <w:tcPr>
            <w:tcW w:w="6442" w:type="dxa"/>
          </w:tcPr>
          <w:p w14:paraId="4B914428" w14:textId="0C39B81D" w:rsidR="00BC53E9" w:rsidRPr="00335AF2" w:rsidRDefault="00490F4F" w:rsidP="001F01CA">
            <w:pPr>
              <w:pStyle w:val="tyt"/>
              <w:keepNext w:val="0"/>
              <w:spacing w:before="0" w:after="0"/>
              <w:rPr>
                <w:w w:val="105"/>
                <w:sz w:val="20"/>
              </w:rPr>
            </w:pPr>
            <w:r>
              <w:rPr>
                <w:sz w:val="20"/>
              </w:rPr>
              <w:t xml:space="preserve">Przebudowa dróg o nawierzchni asfaltowej oraz z kostki betonowej </w:t>
            </w:r>
            <w:r>
              <w:rPr>
                <w:sz w:val="20"/>
              </w:rPr>
              <w:br/>
              <w:t>na terenie Gminy Zebrzydowice</w:t>
            </w:r>
          </w:p>
        </w:tc>
      </w:tr>
      <w:tr w:rsidR="00335AF2" w:rsidRPr="00335AF2" w14:paraId="228136A3" w14:textId="77777777" w:rsidTr="00335AF2">
        <w:tc>
          <w:tcPr>
            <w:tcW w:w="2770" w:type="dxa"/>
            <w:shd w:val="clear" w:color="auto" w:fill="FFFFFF"/>
            <w:vAlign w:val="center"/>
          </w:tcPr>
          <w:p w14:paraId="38704E03" w14:textId="77777777" w:rsidR="00BC53E9" w:rsidRPr="00335AF2" w:rsidRDefault="00BC53E9" w:rsidP="00335AF2">
            <w:pPr>
              <w:pStyle w:val="Tekstpodstawowywcity"/>
              <w:ind w:left="0"/>
              <w:jc w:val="center"/>
              <w:rPr>
                <w:rFonts w:ascii="Times New Roman" w:hAnsi="Times New Roman"/>
                <w:b/>
              </w:rPr>
            </w:pPr>
          </w:p>
          <w:p w14:paraId="476DAD6B" w14:textId="77777777"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Nazwa Wykonawcy</w:t>
            </w:r>
          </w:p>
          <w:p w14:paraId="55A2C407" w14:textId="77777777" w:rsidR="00BC53E9" w:rsidRPr="00335AF2" w:rsidRDefault="00BC53E9" w:rsidP="00335AF2">
            <w:pPr>
              <w:pStyle w:val="Tekstpodstawowywcity"/>
              <w:ind w:left="0"/>
              <w:jc w:val="center"/>
              <w:rPr>
                <w:rFonts w:ascii="Times New Roman" w:hAnsi="Times New Roman"/>
                <w:b/>
              </w:rPr>
            </w:pPr>
          </w:p>
        </w:tc>
        <w:tc>
          <w:tcPr>
            <w:tcW w:w="6442" w:type="dxa"/>
          </w:tcPr>
          <w:p w14:paraId="05A60317" w14:textId="77777777" w:rsidR="00BC53E9" w:rsidRPr="00335AF2" w:rsidRDefault="00BC53E9" w:rsidP="001F01CA">
            <w:pPr>
              <w:pStyle w:val="Tekstpodstawowywcity"/>
              <w:ind w:left="0"/>
              <w:rPr>
                <w:rFonts w:ascii="Times New Roman" w:hAnsi="Times New Roman"/>
                <w:b/>
              </w:rPr>
            </w:pPr>
          </w:p>
          <w:p w14:paraId="136AB9CB" w14:textId="77777777" w:rsidR="00335AF2" w:rsidRPr="00335AF2" w:rsidRDefault="00335AF2" w:rsidP="001F01CA">
            <w:pPr>
              <w:pStyle w:val="Tekstpodstawowywcity"/>
              <w:ind w:left="0"/>
              <w:rPr>
                <w:rFonts w:ascii="Times New Roman" w:hAnsi="Times New Roman"/>
                <w:b/>
              </w:rPr>
            </w:pPr>
          </w:p>
          <w:p w14:paraId="7285CBAF" w14:textId="77777777" w:rsidR="00335AF2" w:rsidRPr="00335AF2" w:rsidRDefault="00335AF2" w:rsidP="001F01CA">
            <w:pPr>
              <w:pStyle w:val="Tekstpodstawowywcity"/>
              <w:ind w:left="0"/>
              <w:rPr>
                <w:rFonts w:ascii="Times New Roman" w:hAnsi="Times New Roman"/>
                <w:b/>
              </w:rPr>
            </w:pPr>
          </w:p>
          <w:p w14:paraId="6047186F" w14:textId="00666037" w:rsidR="00335AF2" w:rsidRPr="00335AF2" w:rsidRDefault="00335AF2" w:rsidP="001F01CA">
            <w:pPr>
              <w:pStyle w:val="Tekstpodstawowywcity"/>
              <w:ind w:left="0"/>
              <w:rPr>
                <w:rFonts w:ascii="Times New Roman" w:hAnsi="Times New Roman"/>
                <w:b/>
              </w:rPr>
            </w:pPr>
          </w:p>
        </w:tc>
      </w:tr>
      <w:tr w:rsidR="00335AF2" w:rsidRPr="00335AF2" w14:paraId="2502B7CD" w14:textId="77777777" w:rsidTr="00335AF2">
        <w:tc>
          <w:tcPr>
            <w:tcW w:w="2770" w:type="dxa"/>
            <w:shd w:val="clear" w:color="auto" w:fill="FFFFFF"/>
            <w:vAlign w:val="center"/>
          </w:tcPr>
          <w:p w14:paraId="5219DCA9" w14:textId="77777777" w:rsidR="00BC53E9" w:rsidRPr="00335AF2" w:rsidRDefault="00BC53E9" w:rsidP="00335AF2">
            <w:pPr>
              <w:pStyle w:val="Tekstpodstawowywcity"/>
              <w:ind w:left="0"/>
              <w:jc w:val="center"/>
              <w:rPr>
                <w:rFonts w:ascii="Times New Roman" w:hAnsi="Times New Roman"/>
                <w:b/>
              </w:rPr>
            </w:pPr>
          </w:p>
          <w:p w14:paraId="45332A3E" w14:textId="77777777" w:rsidR="00BC53E9" w:rsidRPr="00335AF2" w:rsidRDefault="00BC53E9" w:rsidP="00335AF2">
            <w:pPr>
              <w:pStyle w:val="Tekstpodstawowywcity"/>
              <w:ind w:left="0"/>
              <w:jc w:val="center"/>
              <w:rPr>
                <w:rFonts w:ascii="Times New Roman" w:hAnsi="Times New Roman"/>
                <w:b/>
              </w:rPr>
            </w:pPr>
            <w:r w:rsidRPr="00335AF2">
              <w:rPr>
                <w:rFonts w:ascii="Times New Roman" w:hAnsi="Times New Roman"/>
                <w:b/>
              </w:rPr>
              <w:t>Adres Wykonawcy</w:t>
            </w:r>
          </w:p>
          <w:p w14:paraId="56E8671C" w14:textId="77777777" w:rsidR="00BC53E9" w:rsidRPr="00335AF2" w:rsidRDefault="00BC53E9" w:rsidP="00335AF2">
            <w:pPr>
              <w:pStyle w:val="Tekstpodstawowywcity"/>
              <w:ind w:left="0"/>
              <w:jc w:val="center"/>
              <w:rPr>
                <w:rFonts w:ascii="Times New Roman" w:hAnsi="Times New Roman"/>
                <w:b/>
              </w:rPr>
            </w:pPr>
          </w:p>
        </w:tc>
        <w:tc>
          <w:tcPr>
            <w:tcW w:w="6442" w:type="dxa"/>
          </w:tcPr>
          <w:p w14:paraId="2CC88E2A" w14:textId="77777777" w:rsidR="00BC53E9" w:rsidRPr="00335AF2" w:rsidRDefault="00BC53E9" w:rsidP="001F01CA">
            <w:pPr>
              <w:pStyle w:val="Tekstpodstawowywcity"/>
              <w:ind w:left="0"/>
              <w:rPr>
                <w:rFonts w:ascii="Times New Roman" w:hAnsi="Times New Roman"/>
                <w:b/>
              </w:rPr>
            </w:pPr>
          </w:p>
        </w:tc>
      </w:tr>
    </w:tbl>
    <w:p w14:paraId="74520571" w14:textId="77777777" w:rsidR="00BC53E9" w:rsidRPr="00335AF2" w:rsidRDefault="00BC53E9" w:rsidP="00BC53E9">
      <w:pPr>
        <w:pStyle w:val="Tekstpodstawowywcity"/>
        <w:ind w:left="0"/>
        <w:rPr>
          <w:rFonts w:ascii="Arial" w:hAnsi="Arial"/>
          <w:b/>
          <w:sz w:val="22"/>
        </w:rPr>
      </w:pPr>
      <w:r w:rsidRPr="00335AF2">
        <w:rPr>
          <w:rFonts w:ascii="Arial" w:hAnsi="Arial"/>
          <w:sz w:val="22"/>
        </w:rPr>
        <w:t xml:space="preserve"> </w:t>
      </w:r>
    </w:p>
    <w:p w14:paraId="09A7B551" w14:textId="77777777" w:rsidR="00BC53E9" w:rsidRPr="00335AF2" w:rsidRDefault="00BC53E9" w:rsidP="00BC53E9">
      <w:pPr>
        <w:pStyle w:val="Tekstpodstawowywcity"/>
        <w:ind w:left="0"/>
        <w:rPr>
          <w:rFonts w:ascii="Arial" w:hAnsi="Arial"/>
          <w:b/>
          <w:sz w:val="22"/>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335AF2" w:rsidRPr="00335AF2" w14:paraId="232DF66C" w14:textId="77777777" w:rsidTr="00335AF2">
        <w:tc>
          <w:tcPr>
            <w:tcW w:w="9214" w:type="dxa"/>
            <w:tcBorders>
              <w:top w:val="nil"/>
              <w:left w:val="nil"/>
              <w:bottom w:val="nil"/>
              <w:right w:val="nil"/>
            </w:tcBorders>
          </w:tcPr>
          <w:p w14:paraId="01E3A23F" w14:textId="77777777" w:rsidR="00BC53E9" w:rsidRPr="00335AF2" w:rsidRDefault="00BC53E9" w:rsidP="001F01CA">
            <w:pPr>
              <w:pStyle w:val="Tekstpodstawowywcity"/>
              <w:ind w:left="0"/>
              <w:rPr>
                <w:rFonts w:ascii="Arial Narrow" w:hAnsi="Arial Narrow"/>
                <w:b/>
                <w:sz w:val="22"/>
              </w:rPr>
            </w:pPr>
          </w:p>
          <w:p w14:paraId="14D3F8BF" w14:textId="77777777" w:rsidR="00BC53E9" w:rsidRPr="00335AF2" w:rsidRDefault="00BC53E9" w:rsidP="00335AF2">
            <w:pPr>
              <w:pStyle w:val="Tekstpodstawowywcity"/>
              <w:ind w:left="-75"/>
              <w:rPr>
                <w:rFonts w:ascii="Times New Roman" w:hAnsi="Times New Roman"/>
                <w:b/>
                <w:sz w:val="28"/>
                <w:szCs w:val="28"/>
                <w:u w:val="single"/>
              </w:rPr>
            </w:pPr>
            <w:r w:rsidRPr="00335AF2">
              <w:rPr>
                <w:rFonts w:ascii="Times New Roman" w:hAnsi="Times New Roman"/>
                <w:b/>
                <w:sz w:val="28"/>
                <w:szCs w:val="28"/>
                <w:u w:val="single"/>
              </w:rPr>
              <w:t>Informacja dotycząca Wykonawcy:</w:t>
            </w:r>
          </w:p>
          <w:p w14:paraId="22FA7129" w14:textId="77777777" w:rsidR="00BC53E9" w:rsidRPr="00335AF2" w:rsidRDefault="00BC53E9" w:rsidP="00335AF2">
            <w:pPr>
              <w:pStyle w:val="Tekstpodstawowywcity"/>
              <w:ind w:left="-75"/>
              <w:rPr>
                <w:rFonts w:ascii="Times New Roman" w:hAnsi="Times New Roman"/>
                <w:sz w:val="22"/>
                <w:szCs w:val="22"/>
              </w:rPr>
            </w:pPr>
          </w:p>
          <w:p w14:paraId="7CD3FE18" w14:textId="783D0BC9" w:rsidR="00BC53E9" w:rsidRPr="00335AF2" w:rsidRDefault="00BC53E9" w:rsidP="00335AF2">
            <w:pPr>
              <w:pStyle w:val="Tekstpodstawowywcity"/>
              <w:ind w:left="-75"/>
              <w:rPr>
                <w:rFonts w:ascii="Times New Roman" w:hAnsi="Times New Roman"/>
                <w:sz w:val="22"/>
                <w:szCs w:val="22"/>
              </w:rPr>
            </w:pPr>
            <w:r w:rsidRPr="00335AF2">
              <w:rPr>
                <w:rFonts w:ascii="Times New Roman" w:hAnsi="Times New Roman"/>
                <w:sz w:val="22"/>
                <w:szCs w:val="22"/>
              </w:rPr>
              <w:t xml:space="preserve">Oświadczam, że spełniam warunki udziału w postępowaniu określone przez Zamawiającego </w:t>
            </w:r>
            <w:r w:rsidR="00335AF2" w:rsidRPr="00335AF2">
              <w:rPr>
                <w:rFonts w:ascii="Times New Roman" w:hAnsi="Times New Roman"/>
                <w:sz w:val="22"/>
                <w:szCs w:val="22"/>
              </w:rPr>
              <w:br/>
            </w:r>
            <w:r w:rsidRPr="00335AF2">
              <w:rPr>
                <w:rFonts w:ascii="Times New Roman" w:hAnsi="Times New Roman"/>
                <w:sz w:val="22"/>
                <w:szCs w:val="22"/>
              </w:rPr>
              <w:t>w ogłoszeniu o zamówieniu oraz w pkt 3.1 rozdziału XI Specyfikacji Istotnych Warunków Zamówienia</w:t>
            </w:r>
          </w:p>
          <w:p w14:paraId="6BC7D481" w14:textId="77777777" w:rsidR="00BC53E9" w:rsidRPr="00335AF2" w:rsidRDefault="00BC53E9" w:rsidP="00335AF2">
            <w:pPr>
              <w:pStyle w:val="Tekstpodstawowywcity"/>
              <w:ind w:left="-75"/>
              <w:rPr>
                <w:rFonts w:ascii="Times New Roman" w:hAnsi="Times New Roman"/>
                <w:sz w:val="22"/>
                <w:szCs w:val="22"/>
              </w:rPr>
            </w:pPr>
          </w:p>
          <w:p w14:paraId="6C304761" w14:textId="77777777" w:rsidR="00BC53E9" w:rsidRPr="00335AF2" w:rsidRDefault="00BC53E9" w:rsidP="00335AF2">
            <w:pPr>
              <w:pStyle w:val="Tekstpodstawowywcity"/>
              <w:ind w:left="-75"/>
              <w:rPr>
                <w:rFonts w:ascii="Times New Roman" w:hAnsi="Times New Roman"/>
                <w:sz w:val="22"/>
                <w:szCs w:val="22"/>
              </w:rPr>
            </w:pPr>
          </w:p>
          <w:p w14:paraId="132F5172" w14:textId="77777777" w:rsidR="00BC53E9" w:rsidRPr="00335AF2" w:rsidRDefault="00BC53E9" w:rsidP="00335AF2">
            <w:pPr>
              <w:pStyle w:val="Tekstpodstawowywcity"/>
              <w:ind w:left="-75"/>
              <w:rPr>
                <w:rFonts w:ascii="Times New Roman" w:hAnsi="Times New Roman"/>
                <w:sz w:val="22"/>
                <w:szCs w:val="22"/>
              </w:rPr>
            </w:pPr>
          </w:p>
          <w:p w14:paraId="195449F9" w14:textId="77777777" w:rsidR="00BC53E9" w:rsidRPr="00335AF2" w:rsidRDefault="00BC53E9" w:rsidP="00335AF2">
            <w:pPr>
              <w:pStyle w:val="Tekstpodstawowywcity"/>
              <w:ind w:left="-75"/>
              <w:rPr>
                <w:rFonts w:ascii="Times New Roman" w:hAnsi="Times New Roman"/>
                <w:sz w:val="22"/>
                <w:szCs w:val="22"/>
              </w:rPr>
            </w:pPr>
          </w:p>
          <w:p w14:paraId="51A69AD7" w14:textId="77777777" w:rsidR="00BC53E9" w:rsidRPr="00335AF2" w:rsidRDefault="00BC53E9" w:rsidP="00335AF2">
            <w:pPr>
              <w:pStyle w:val="Tekstpodstawowywcity"/>
              <w:ind w:left="-75"/>
              <w:rPr>
                <w:rFonts w:ascii="Times New Roman" w:hAnsi="Times New Roman"/>
                <w:sz w:val="22"/>
                <w:szCs w:val="22"/>
              </w:rPr>
            </w:pPr>
          </w:p>
          <w:p w14:paraId="7F8F0B95" w14:textId="77777777" w:rsidR="00BC53E9" w:rsidRPr="00335AF2" w:rsidRDefault="00BC53E9" w:rsidP="00335AF2">
            <w:pPr>
              <w:pStyle w:val="Tekstpodstawowywcity"/>
              <w:ind w:left="-75"/>
              <w:rPr>
                <w:rFonts w:ascii="Times New Roman" w:hAnsi="Times New Roman"/>
                <w:sz w:val="22"/>
                <w:szCs w:val="22"/>
              </w:rPr>
            </w:pPr>
          </w:p>
          <w:p w14:paraId="2DBC5F65" w14:textId="65925263" w:rsidR="00BC53E9" w:rsidRPr="00335AF2" w:rsidRDefault="00BC53E9" w:rsidP="00335AF2">
            <w:pPr>
              <w:pStyle w:val="Tekstpodstawowywcity"/>
              <w:ind w:left="-75"/>
              <w:rPr>
                <w:rFonts w:ascii="Times New Roman" w:hAnsi="Times New Roman"/>
                <w:sz w:val="18"/>
              </w:rPr>
            </w:pPr>
            <w:r w:rsidRPr="00335AF2">
              <w:t>…………</w:t>
            </w:r>
            <w:r w:rsidR="00335AF2" w:rsidRPr="00335AF2">
              <w:t>….</w:t>
            </w:r>
            <w:r w:rsidRPr="00335AF2">
              <w:t>……dnia, ……………</w:t>
            </w:r>
            <w:r w:rsidRPr="00335AF2">
              <w:tab/>
            </w:r>
            <w:r w:rsidRPr="00335AF2">
              <w:tab/>
            </w:r>
            <w:r w:rsidRPr="00335AF2">
              <w:tab/>
              <w:t xml:space="preserve">                      </w:t>
            </w:r>
            <w:r w:rsidRPr="00335AF2">
              <w:tab/>
              <w:t>……………………………………….....</w:t>
            </w:r>
            <w:r w:rsidRPr="00335AF2">
              <w:br/>
            </w:r>
            <w:r w:rsidRPr="00335AF2">
              <w:tab/>
            </w:r>
            <w:r w:rsidRPr="00335AF2">
              <w:tab/>
            </w:r>
            <w:r w:rsidRPr="00335AF2">
              <w:tab/>
            </w:r>
            <w:r w:rsidRPr="00335AF2">
              <w:tab/>
            </w:r>
            <w:r w:rsidRPr="00335AF2">
              <w:tab/>
            </w:r>
            <w:r w:rsidRPr="00335AF2">
              <w:tab/>
            </w:r>
            <w:r w:rsidRPr="00335AF2">
              <w:tab/>
            </w:r>
            <w:r w:rsidRPr="00335AF2">
              <w:tab/>
              <w:t xml:space="preserve">    </w:t>
            </w:r>
            <w:r w:rsidR="00335AF2" w:rsidRPr="00335AF2">
              <w:t xml:space="preserve">          </w:t>
            </w:r>
            <w:r w:rsidRPr="00335AF2">
              <w:rPr>
                <w:rFonts w:ascii="Times New Roman" w:hAnsi="Times New Roman"/>
                <w:sz w:val="18"/>
              </w:rPr>
              <w:t>podpis osoby uprawnionej do</w:t>
            </w:r>
          </w:p>
          <w:p w14:paraId="2EA480BB" w14:textId="22418894" w:rsidR="00BC53E9" w:rsidRPr="00335AF2" w:rsidRDefault="00BC53E9" w:rsidP="00335AF2">
            <w:pPr>
              <w:pStyle w:val="Tekstpodstawowywcity"/>
              <w:ind w:left="-75"/>
              <w:rPr>
                <w:rFonts w:ascii="Times New Roman" w:hAnsi="Times New Roman"/>
                <w:sz w:val="18"/>
              </w:rPr>
            </w:pPr>
            <w:r w:rsidRPr="00335AF2">
              <w:rPr>
                <w:rFonts w:ascii="Times New Roman" w:hAnsi="Times New Roman"/>
                <w:sz w:val="18"/>
              </w:rPr>
              <w:t xml:space="preserve">                                                                                                         </w:t>
            </w:r>
            <w:r w:rsidR="00335AF2" w:rsidRPr="00335AF2">
              <w:rPr>
                <w:rFonts w:ascii="Times New Roman" w:hAnsi="Times New Roman"/>
                <w:sz w:val="18"/>
              </w:rPr>
              <w:t xml:space="preserve">                          </w:t>
            </w:r>
            <w:r w:rsidRPr="00335AF2">
              <w:rPr>
                <w:rFonts w:ascii="Times New Roman" w:hAnsi="Times New Roman"/>
                <w:sz w:val="18"/>
              </w:rPr>
              <w:t>reprezentowania Wykonawcy</w:t>
            </w:r>
          </w:p>
          <w:p w14:paraId="77EB5401" w14:textId="77777777" w:rsidR="00BC53E9" w:rsidRPr="00335AF2" w:rsidRDefault="00BC53E9" w:rsidP="00335AF2">
            <w:pPr>
              <w:pStyle w:val="Default"/>
              <w:ind w:left="-75"/>
              <w:jc w:val="both"/>
              <w:rPr>
                <w:color w:val="auto"/>
                <w:sz w:val="20"/>
              </w:rPr>
            </w:pPr>
          </w:p>
          <w:p w14:paraId="1A02B4E9" w14:textId="77777777" w:rsidR="00BC53E9" w:rsidRPr="00335AF2" w:rsidRDefault="00BC53E9" w:rsidP="00335AF2">
            <w:pPr>
              <w:pStyle w:val="Tekstpodstawowywcity"/>
              <w:ind w:left="-75"/>
              <w:rPr>
                <w:rFonts w:ascii="Times New Roman" w:hAnsi="Times New Roman"/>
                <w:sz w:val="22"/>
                <w:szCs w:val="22"/>
              </w:rPr>
            </w:pPr>
          </w:p>
          <w:p w14:paraId="74E2FC93" w14:textId="77777777" w:rsidR="00BC53E9" w:rsidRPr="00335AF2" w:rsidRDefault="00BC53E9" w:rsidP="00335AF2">
            <w:pPr>
              <w:pStyle w:val="Tekstpodstawowywcity"/>
              <w:ind w:left="-75"/>
              <w:rPr>
                <w:rFonts w:ascii="Times New Roman" w:hAnsi="Times New Roman"/>
                <w:sz w:val="22"/>
                <w:szCs w:val="22"/>
              </w:rPr>
            </w:pPr>
          </w:p>
          <w:p w14:paraId="43007A81" w14:textId="77777777" w:rsidR="00BC53E9" w:rsidRPr="00335AF2" w:rsidRDefault="00BC53E9" w:rsidP="00335AF2">
            <w:pPr>
              <w:pStyle w:val="Tekstpodstawowywcity"/>
              <w:ind w:left="-75"/>
              <w:rPr>
                <w:rFonts w:ascii="Times New Roman" w:hAnsi="Times New Roman"/>
                <w:sz w:val="22"/>
                <w:szCs w:val="22"/>
              </w:rPr>
            </w:pPr>
          </w:p>
          <w:p w14:paraId="04687E4F" w14:textId="77777777" w:rsidR="00BC53E9" w:rsidRPr="00335AF2" w:rsidRDefault="00BC53E9" w:rsidP="00335AF2">
            <w:pPr>
              <w:pStyle w:val="Tekstpodstawowywcity"/>
              <w:ind w:left="-75"/>
              <w:rPr>
                <w:rFonts w:ascii="Times New Roman" w:hAnsi="Times New Roman"/>
                <w:sz w:val="22"/>
                <w:szCs w:val="22"/>
              </w:rPr>
            </w:pPr>
          </w:p>
          <w:p w14:paraId="37C24F34" w14:textId="77777777" w:rsidR="00BC53E9" w:rsidRPr="00335AF2" w:rsidRDefault="00BC53E9" w:rsidP="00335AF2">
            <w:pPr>
              <w:pStyle w:val="Tekstpodstawowywcity"/>
              <w:ind w:left="-75"/>
              <w:rPr>
                <w:rFonts w:ascii="Times New Roman" w:hAnsi="Times New Roman"/>
                <w:sz w:val="22"/>
                <w:szCs w:val="22"/>
              </w:rPr>
            </w:pPr>
          </w:p>
          <w:p w14:paraId="346541B4" w14:textId="77777777" w:rsidR="00BC53E9" w:rsidRPr="00335AF2" w:rsidRDefault="00BC53E9" w:rsidP="00335AF2">
            <w:pPr>
              <w:pStyle w:val="Tekstpodstawowywcity"/>
              <w:ind w:left="-75"/>
              <w:rPr>
                <w:rFonts w:ascii="Times New Roman" w:hAnsi="Times New Roman"/>
                <w:b/>
                <w:sz w:val="28"/>
                <w:szCs w:val="28"/>
                <w:u w:val="single"/>
              </w:rPr>
            </w:pPr>
            <w:r w:rsidRPr="00335AF2">
              <w:rPr>
                <w:rFonts w:ascii="Times New Roman" w:hAnsi="Times New Roman"/>
                <w:b/>
                <w:sz w:val="28"/>
                <w:szCs w:val="28"/>
                <w:u w:val="single"/>
              </w:rPr>
              <w:t>Informacja w związku z poleganiem na zasobach innych podmiotów:</w:t>
            </w:r>
          </w:p>
          <w:p w14:paraId="2B9658A1" w14:textId="77777777" w:rsidR="00BC53E9" w:rsidRPr="00335AF2" w:rsidRDefault="00BC53E9" w:rsidP="00335AF2">
            <w:pPr>
              <w:pStyle w:val="Tekstpodstawowywcity"/>
              <w:ind w:left="-75"/>
              <w:rPr>
                <w:rFonts w:ascii="Times New Roman" w:hAnsi="Times New Roman"/>
                <w:sz w:val="22"/>
                <w:szCs w:val="22"/>
              </w:rPr>
            </w:pPr>
          </w:p>
          <w:p w14:paraId="41D2E1D8" w14:textId="77777777" w:rsidR="00BC53E9" w:rsidRPr="00335AF2" w:rsidRDefault="00BC53E9" w:rsidP="00335AF2">
            <w:pPr>
              <w:pStyle w:val="Tekstpodstawowywcity"/>
              <w:ind w:left="-75"/>
              <w:rPr>
                <w:rFonts w:ascii="Times New Roman" w:hAnsi="Times New Roman"/>
                <w:sz w:val="22"/>
                <w:szCs w:val="22"/>
              </w:rPr>
            </w:pPr>
            <w:r w:rsidRPr="00335AF2">
              <w:rPr>
                <w:rFonts w:ascii="Times New Roman" w:hAnsi="Times New Roman"/>
                <w:sz w:val="22"/>
                <w:szCs w:val="22"/>
              </w:rPr>
              <w:t>Oświadczam, że w celu wykazania spełniania warunków udziału w postępowaniu, określonych przez Zamawiającego w ogłoszeniu o zamówieniu oraz w pkt 3.1. rozdziału XI  Specyfikacji Istotnych Warunków Zamówienia,</w:t>
            </w:r>
          </w:p>
          <w:p w14:paraId="522EEEA3" w14:textId="77777777" w:rsidR="00BC53E9" w:rsidRPr="00335AF2" w:rsidRDefault="00BC53E9" w:rsidP="00335AF2">
            <w:pPr>
              <w:pStyle w:val="Tekstpodstawowywcity"/>
              <w:ind w:left="-75"/>
              <w:rPr>
                <w:rFonts w:ascii="Times New Roman" w:hAnsi="Times New Roman"/>
                <w:sz w:val="22"/>
                <w:szCs w:val="22"/>
              </w:rPr>
            </w:pPr>
          </w:p>
          <w:p w14:paraId="6D85D4E1" w14:textId="77777777" w:rsidR="00BC53E9" w:rsidRPr="00335AF2" w:rsidRDefault="00BC53E9" w:rsidP="00335AF2">
            <w:pPr>
              <w:pStyle w:val="Tekstpodstawowywcity"/>
              <w:ind w:left="-75"/>
              <w:rPr>
                <w:rFonts w:ascii="Times New Roman" w:hAnsi="Times New Roman"/>
                <w:sz w:val="22"/>
                <w:szCs w:val="22"/>
              </w:rPr>
            </w:pPr>
          </w:p>
          <w:p w14:paraId="4244AAA2" w14:textId="77777777" w:rsidR="00BC53E9" w:rsidRPr="00335AF2" w:rsidRDefault="00BC53E9" w:rsidP="00335AF2">
            <w:pPr>
              <w:pStyle w:val="Tekstpodstawowywcity"/>
              <w:ind w:left="-75"/>
              <w:rPr>
                <w:rFonts w:ascii="Times New Roman" w:hAnsi="Times New Roman"/>
                <w:sz w:val="22"/>
                <w:szCs w:val="22"/>
              </w:rPr>
            </w:pPr>
            <w:r w:rsidRPr="00335AF2">
              <w:rPr>
                <w:rFonts w:ascii="Times New Roman" w:hAnsi="Times New Roman"/>
                <w:sz w:val="22"/>
                <w:szCs w:val="22"/>
              </w:rPr>
              <w:t>□    polegam na zasobach innego/</w:t>
            </w:r>
            <w:proofErr w:type="spellStart"/>
            <w:r w:rsidRPr="00335AF2">
              <w:rPr>
                <w:rFonts w:ascii="Times New Roman" w:hAnsi="Times New Roman"/>
                <w:sz w:val="22"/>
                <w:szCs w:val="22"/>
              </w:rPr>
              <w:t>ych</w:t>
            </w:r>
            <w:proofErr w:type="spellEnd"/>
            <w:r w:rsidRPr="00335AF2">
              <w:rPr>
                <w:rFonts w:ascii="Times New Roman" w:hAnsi="Times New Roman"/>
                <w:sz w:val="22"/>
                <w:szCs w:val="22"/>
              </w:rPr>
              <w:t xml:space="preserve"> podmiotu/ów</w:t>
            </w:r>
          </w:p>
          <w:p w14:paraId="5F52DC18" w14:textId="77777777" w:rsidR="00BC53E9" w:rsidRPr="00335AF2" w:rsidRDefault="00BC53E9" w:rsidP="00335AF2">
            <w:pPr>
              <w:pStyle w:val="Tekstpodstawowywcity"/>
              <w:ind w:left="-75"/>
              <w:rPr>
                <w:rFonts w:ascii="Times New Roman" w:hAnsi="Times New Roman"/>
                <w:sz w:val="22"/>
                <w:szCs w:val="22"/>
              </w:rPr>
            </w:pPr>
          </w:p>
          <w:p w14:paraId="08D27D5B" w14:textId="77777777" w:rsidR="00BC53E9" w:rsidRPr="00335AF2" w:rsidRDefault="00BC53E9" w:rsidP="00335AF2">
            <w:pPr>
              <w:pStyle w:val="Tekstpodstawowywcity"/>
              <w:ind w:left="-75"/>
              <w:rPr>
                <w:rFonts w:ascii="Times New Roman" w:hAnsi="Times New Roman"/>
                <w:sz w:val="22"/>
                <w:szCs w:val="22"/>
              </w:rPr>
            </w:pPr>
            <w:r w:rsidRPr="00335AF2">
              <w:rPr>
                <w:rFonts w:ascii="Times New Roman" w:hAnsi="Times New Roman"/>
                <w:sz w:val="22"/>
                <w:szCs w:val="22"/>
              </w:rPr>
              <w:t>□    nie polegam na zasobach innego/</w:t>
            </w:r>
            <w:proofErr w:type="spellStart"/>
            <w:r w:rsidRPr="00335AF2">
              <w:rPr>
                <w:rFonts w:ascii="Times New Roman" w:hAnsi="Times New Roman"/>
                <w:sz w:val="22"/>
                <w:szCs w:val="22"/>
              </w:rPr>
              <w:t>ych</w:t>
            </w:r>
            <w:proofErr w:type="spellEnd"/>
            <w:r w:rsidRPr="00335AF2">
              <w:rPr>
                <w:rFonts w:ascii="Times New Roman" w:hAnsi="Times New Roman"/>
                <w:sz w:val="22"/>
                <w:szCs w:val="22"/>
              </w:rPr>
              <w:t xml:space="preserve"> podmiotu/ów</w:t>
            </w:r>
          </w:p>
          <w:p w14:paraId="0E1FD079" w14:textId="77777777" w:rsidR="00BC53E9" w:rsidRPr="00335AF2" w:rsidRDefault="00BC53E9" w:rsidP="00335AF2">
            <w:pPr>
              <w:pStyle w:val="Tekstpodstawowywcity"/>
              <w:ind w:left="-75"/>
              <w:rPr>
                <w:rFonts w:ascii="Times New Roman" w:hAnsi="Times New Roman"/>
                <w:i/>
                <w:sz w:val="22"/>
                <w:szCs w:val="22"/>
              </w:rPr>
            </w:pPr>
            <w:r w:rsidRPr="00335AF2">
              <w:rPr>
                <w:rFonts w:ascii="Times New Roman" w:hAnsi="Times New Roman"/>
                <w:i/>
                <w:sz w:val="22"/>
                <w:szCs w:val="22"/>
              </w:rPr>
              <w:t>/ zaznaczyć właściwe /</w:t>
            </w:r>
          </w:p>
          <w:p w14:paraId="758D5F36" w14:textId="77777777" w:rsidR="00BC53E9" w:rsidRPr="00335AF2" w:rsidRDefault="00BC53E9" w:rsidP="00335AF2">
            <w:pPr>
              <w:pStyle w:val="Tekstpodstawowywcity"/>
              <w:ind w:left="-75"/>
              <w:rPr>
                <w:rFonts w:ascii="Times New Roman" w:hAnsi="Times New Roman"/>
                <w:sz w:val="22"/>
                <w:szCs w:val="22"/>
              </w:rPr>
            </w:pPr>
          </w:p>
          <w:p w14:paraId="4B8A8FBB" w14:textId="77777777" w:rsidR="00BC53E9" w:rsidRPr="00335AF2" w:rsidRDefault="00BC53E9" w:rsidP="00335AF2">
            <w:pPr>
              <w:pStyle w:val="Tekstpodstawowywcity"/>
              <w:ind w:left="-75"/>
              <w:rPr>
                <w:rFonts w:ascii="Times New Roman" w:hAnsi="Times New Roman"/>
                <w:sz w:val="22"/>
                <w:szCs w:val="22"/>
              </w:rPr>
            </w:pPr>
          </w:p>
          <w:p w14:paraId="1DB8CF2E" w14:textId="77777777" w:rsidR="00BC53E9" w:rsidRPr="00335AF2" w:rsidRDefault="00BC53E9" w:rsidP="00335AF2">
            <w:pPr>
              <w:pStyle w:val="Tekstpodstawowywcity"/>
              <w:ind w:left="-75"/>
              <w:rPr>
                <w:rFonts w:ascii="Times New Roman" w:hAnsi="Times New Roman"/>
                <w:sz w:val="22"/>
                <w:szCs w:val="22"/>
              </w:rPr>
            </w:pPr>
          </w:p>
          <w:p w14:paraId="55F0CDCF" w14:textId="77777777" w:rsidR="00BC53E9" w:rsidRPr="00335AF2" w:rsidRDefault="00BC53E9" w:rsidP="00335AF2">
            <w:pPr>
              <w:pStyle w:val="Tekstpodstawowywcity"/>
              <w:ind w:left="-75"/>
              <w:rPr>
                <w:rFonts w:ascii="Times New Roman" w:hAnsi="Times New Roman"/>
                <w:sz w:val="22"/>
                <w:szCs w:val="22"/>
              </w:rPr>
            </w:pPr>
          </w:p>
          <w:p w14:paraId="12145D96" w14:textId="396F9E5F" w:rsidR="00BC53E9" w:rsidRPr="00335AF2" w:rsidRDefault="00BC53E9" w:rsidP="00335AF2">
            <w:pPr>
              <w:pStyle w:val="Tekstpodstawowywcity"/>
              <w:ind w:left="-75"/>
              <w:rPr>
                <w:rFonts w:ascii="Times New Roman" w:hAnsi="Times New Roman"/>
                <w:sz w:val="22"/>
                <w:szCs w:val="22"/>
              </w:rPr>
            </w:pPr>
          </w:p>
          <w:p w14:paraId="0A1B6666" w14:textId="77777777" w:rsidR="00335AF2" w:rsidRPr="00335AF2" w:rsidRDefault="00335AF2" w:rsidP="00335AF2">
            <w:pPr>
              <w:pStyle w:val="Tekstpodstawowywcity"/>
              <w:ind w:left="-75"/>
              <w:rPr>
                <w:rFonts w:ascii="Times New Roman" w:hAnsi="Times New Roman"/>
                <w:sz w:val="22"/>
                <w:szCs w:val="22"/>
              </w:rPr>
            </w:pPr>
          </w:p>
          <w:p w14:paraId="3256FFBC" w14:textId="77777777" w:rsidR="00BC53E9" w:rsidRPr="00335AF2" w:rsidRDefault="00BC53E9" w:rsidP="00335AF2">
            <w:pPr>
              <w:pStyle w:val="Tekstpodstawowywcity"/>
              <w:ind w:left="-75"/>
              <w:rPr>
                <w:rFonts w:ascii="Times New Roman" w:hAnsi="Times New Roman"/>
                <w:sz w:val="22"/>
                <w:szCs w:val="22"/>
              </w:rPr>
            </w:pPr>
          </w:p>
          <w:p w14:paraId="4E9DAAA2" w14:textId="77777777" w:rsidR="00BC53E9" w:rsidRPr="00335AF2" w:rsidRDefault="00BC53E9" w:rsidP="00335AF2">
            <w:pPr>
              <w:pStyle w:val="Tekstpodstawowywcity"/>
              <w:ind w:left="-75"/>
              <w:rPr>
                <w:rFonts w:ascii="Times New Roman" w:hAnsi="Times New Roman"/>
                <w:sz w:val="22"/>
                <w:szCs w:val="22"/>
              </w:rPr>
            </w:pPr>
          </w:p>
          <w:p w14:paraId="11A7F2CE" w14:textId="77777777" w:rsidR="00BC53E9" w:rsidRPr="00335AF2" w:rsidRDefault="00BC53E9" w:rsidP="00335AF2">
            <w:pPr>
              <w:pStyle w:val="Tekstpodstawowywcity"/>
              <w:ind w:left="-75"/>
              <w:rPr>
                <w:rFonts w:ascii="Times New Roman" w:hAnsi="Times New Roman"/>
                <w:sz w:val="22"/>
                <w:szCs w:val="22"/>
              </w:rPr>
            </w:pPr>
            <w:r w:rsidRPr="00335AF2">
              <w:rPr>
                <w:rFonts w:ascii="Times New Roman" w:hAnsi="Times New Roman"/>
                <w:sz w:val="22"/>
                <w:szCs w:val="22"/>
              </w:rPr>
              <w:t>Nazwa i adres podmiotu:</w:t>
            </w:r>
          </w:p>
          <w:p w14:paraId="731A762A" w14:textId="77777777" w:rsidR="00BC53E9" w:rsidRPr="00335AF2" w:rsidRDefault="00BC53E9" w:rsidP="001F01CA">
            <w:pPr>
              <w:pStyle w:val="Tekstpodstawowywcity"/>
              <w:ind w:left="0"/>
              <w:rPr>
                <w:rFonts w:ascii="Times New Roman" w:hAnsi="Times New Roman"/>
                <w:sz w:val="22"/>
                <w:szCs w:val="22"/>
              </w:rPr>
            </w:pPr>
          </w:p>
          <w:p w14:paraId="40894CA7" w14:textId="62C66F92" w:rsidR="00BC53E9" w:rsidRPr="00335AF2" w:rsidRDefault="00BC53E9" w:rsidP="001F01CA">
            <w:pPr>
              <w:pStyle w:val="Tekstpodstawowywcity"/>
              <w:ind w:left="0"/>
              <w:rPr>
                <w:rFonts w:ascii="Times New Roman" w:hAnsi="Times New Roman"/>
                <w:sz w:val="22"/>
                <w:szCs w:val="22"/>
              </w:rPr>
            </w:pPr>
            <w:r w:rsidRPr="00335AF2">
              <w:rPr>
                <w:rFonts w:ascii="Times New Roman" w:hAnsi="Times New Roman"/>
                <w:sz w:val="22"/>
                <w:szCs w:val="22"/>
              </w:rPr>
              <w:t>....................................................................................................................................................................</w:t>
            </w:r>
          </w:p>
          <w:p w14:paraId="6E4E7889" w14:textId="71B32DF2" w:rsidR="00BC53E9" w:rsidRPr="00335AF2" w:rsidRDefault="00BC53E9" w:rsidP="001F01CA">
            <w:pPr>
              <w:pStyle w:val="Tekstpodstawowywcity"/>
              <w:ind w:left="0"/>
              <w:rPr>
                <w:rFonts w:ascii="Times New Roman" w:hAnsi="Times New Roman"/>
                <w:sz w:val="22"/>
                <w:szCs w:val="22"/>
              </w:rPr>
            </w:pPr>
            <w:r w:rsidRPr="00335AF2">
              <w:rPr>
                <w:rFonts w:ascii="Times New Roman" w:hAnsi="Times New Roman"/>
                <w:sz w:val="22"/>
                <w:szCs w:val="22"/>
              </w:rPr>
              <w:t>........................................................................................................................................................................................................................................................................................................................................</w:t>
            </w:r>
          </w:p>
          <w:p w14:paraId="5372FFC0" w14:textId="77777777" w:rsidR="00BC53E9" w:rsidRPr="00335AF2" w:rsidRDefault="00BC53E9" w:rsidP="001F01CA">
            <w:pPr>
              <w:pStyle w:val="Tekstpodstawowywcity"/>
              <w:ind w:left="0"/>
              <w:rPr>
                <w:rFonts w:ascii="Times New Roman" w:hAnsi="Times New Roman"/>
                <w:sz w:val="22"/>
                <w:szCs w:val="22"/>
              </w:rPr>
            </w:pPr>
          </w:p>
          <w:p w14:paraId="7DCA5CCF" w14:textId="77777777" w:rsidR="00BC53E9" w:rsidRPr="00335AF2" w:rsidRDefault="00BC53E9" w:rsidP="001F01CA">
            <w:pPr>
              <w:pStyle w:val="Tekstpodstawowywcity"/>
              <w:ind w:left="0"/>
              <w:rPr>
                <w:rFonts w:ascii="Times New Roman" w:hAnsi="Times New Roman"/>
                <w:sz w:val="22"/>
                <w:szCs w:val="22"/>
              </w:rPr>
            </w:pPr>
            <w:r w:rsidRPr="00335AF2">
              <w:rPr>
                <w:rFonts w:ascii="Times New Roman" w:hAnsi="Times New Roman"/>
                <w:sz w:val="22"/>
                <w:szCs w:val="22"/>
              </w:rPr>
              <w:t>Udostępnione zasoby:</w:t>
            </w:r>
          </w:p>
          <w:p w14:paraId="57577F43" w14:textId="77777777" w:rsidR="00BC53E9" w:rsidRPr="00335AF2" w:rsidRDefault="00BC53E9" w:rsidP="001F01CA">
            <w:pPr>
              <w:pStyle w:val="Tekstpodstawowywcity"/>
              <w:ind w:left="0"/>
              <w:rPr>
                <w:rFonts w:ascii="Times New Roman" w:hAnsi="Times New Roman"/>
                <w:sz w:val="22"/>
                <w:szCs w:val="22"/>
              </w:rPr>
            </w:pPr>
          </w:p>
          <w:p w14:paraId="52BA162A" w14:textId="01F68B10" w:rsidR="00BC53E9" w:rsidRPr="00335AF2" w:rsidRDefault="00BC53E9" w:rsidP="001F01CA">
            <w:pPr>
              <w:pStyle w:val="Tekstpodstawowywcity"/>
              <w:ind w:left="0"/>
              <w:rPr>
                <w:rFonts w:ascii="Times New Roman" w:hAnsi="Times New Roman"/>
                <w:sz w:val="22"/>
                <w:szCs w:val="22"/>
              </w:rPr>
            </w:pPr>
            <w:r w:rsidRPr="00335AF2">
              <w:rPr>
                <w:rFonts w:ascii="Times New Roman" w:hAnsi="Times New Roman"/>
                <w:sz w:val="22"/>
                <w:szCs w:val="22"/>
              </w:rPr>
              <w:t>............................................................................................................................................................................................................................................................................................................................................................................................................................................................................................................</w:t>
            </w:r>
          </w:p>
          <w:p w14:paraId="47F12784" w14:textId="77777777" w:rsidR="00BC53E9" w:rsidRPr="00335AF2" w:rsidRDefault="00BC53E9" w:rsidP="001F01CA">
            <w:pPr>
              <w:pStyle w:val="Tekstpodstawowywcity"/>
              <w:ind w:left="0"/>
              <w:rPr>
                <w:rFonts w:ascii="Times New Roman" w:hAnsi="Times New Roman"/>
                <w:sz w:val="22"/>
                <w:szCs w:val="22"/>
              </w:rPr>
            </w:pPr>
          </w:p>
          <w:p w14:paraId="0985E021" w14:textId="77777777" w:rsidR="00BC53E9" w:rsidRPr="00335AF2" w:rsidRDefault="00BC53E9" w:rsidP="001F01CA">
            <w:pPr>
              <w:pStyle w:val="Tekstpodstawowywcity"/>
              <w:ind w:left="0"/>
              <w:rPr>
                <w:rFonts w:ascii="Times New Roman" w:hAnsi="Times New Roman"/>
                <w:sz w:val="22"/>
                <w:szCs w:val="22"/>
              </w:rPr>
            </w:pPr>
          </w:p>
          <w:p w14:paraId="6FF3F80D" w14:textId="77777777" w:rsidR="00BC53E9" w:rsidRPr="00335AF2" w:rsidRDefault="00BC53E9" w:rsidP="001F01CA">
            <w:pPr>
              <w:pStyle w:val="Tekstpodstawowywcity"/>
              <w:ind w:left="0"/>
              <w:rPr>
                <w:rFonts w:ascii="Times New Roman" w:hAnsi="Times New Roman"/>
                <w:sz w:val="22"/>
                <w:szCs w:val="22"/>
              </w:rPr>
            </w:pPr>
          </w:p>
          <w:p w14:paraId="7D7FEF0C" w14:textId="77777777" w:rsidR="00BC53E9" w:rsidRPr="00335AF2" w:rsidRDefault="00BC53E9" w:rsidP="001F01CA">
            <w:pPr>
              <w:pStyle w:val="Tekstpodstawowywcity"/>
              <w:ind w:left="0"/>
              <w:rPr>
                <w:rFonts w:ascii="Times New Roman" w:hAnsi="Times New Roman"/>
                <w:sz w:val="22"/>
                <w:szCs w:val="22"/>
              </w:rPr>
            </w:pPr>
          </w:p>
          <w:p w14:paraId="3002A7F4" w14:textId="77777777" w:rsidR="00BC53E9" w:rsidRPr="00335AF2" w:rsidRDefault="00BC53E9" w:rsidP="001F01CA">
            <w:pPr>
              <w:pStyle w:val="Tekstpodstawowywcity"/>
              <w:ind w:left="0"/>
              <w:rPr>
                <w:rFonts w:ascii="Times New Roman" w:hAnsi="Times New Roman"/>
                <w:sz w:val="22"/>
                <w:szCs w:val="22"/>
              </w:rPr>
            </w:pPr>
          </w:p>
          <w:p w14:paraId="70F21A92" w14:textId="65672D3F" w:rsidR="00BC53E9" w:rsidRPr="00335AF2" w:rsidRDefault="00BC53E9" w:rsidP="001F01CA">
            <w:pPr>
              <w:pStyle w:val="Tekstpodstawowywcity"/>
              <w:ind w:left="0"/>
              <w:rPr>
                <w:rFonts w:ascii="Times New Roman" w:hAnsi="Times New Roman"/>
                <w:sz w:val="18"/>
              </w:rPr>
            </w:pPr>
            <w:r w:rsidRPr="00335AF2">
              <w:t>………</w:t>
            </w:r>
            <w:r w:rsidR="00335AF2" w:rsidRPr="00335AF2">
              <w:t>….</w:t>
            </w:r>
            <w:r w:rsidRPr="00335AF2">
              <w:t>………dnia, ……………</w:t>
            </w:r>
            <w:r w:rsidRPr="00335AF2">
              <w:tab/>
            </w:r>
            <w:r w:rsidRPr="00335AF2">
              <w:tab/>
            </w:r>
            <w:r w:rsidRPr="00335AF2">
              <w:tab/>
              <w:t xml:space="preserve">                      </w:t>
            </w:r>
            <w:r w:rsidRPr="00335AF2">
              <w:tab/>
              <w:t>……………………………………….....</w:t>
            </w:r>
            <w:r w:rsidRPr="00335AF2">
              <w:br/>
            </w:r>
            <w:r w:rsidRPr="00335AF2">
              <w:tab/>
            </w:r>
            <w:r w:rsidRPr="00335AF2">
              <w:tab/>
            </w:r>
            <w:r w:rsidRPr="00335AF2">
              <w:tab/>
            </w:r>
            <w:r w:rsidRPr="00335AF2">
              <w:tab/>
            </w:r>
            <w:r w:rsidRPr="00335AF2">
              <w:tab/>
            </w:r>
            <w:r w:rsidRPr="00335AF2">
              <w:tab/>
            </w:r>
            <w:r w:rsidRPr="00335AF2">
              <w:tab/>
            </w:r>
            <w:r w:rsidRPr="00335AF2">
              <w:tab/>
              <w:t xml:space="preserve">    </w:t>
            </w:r>
            <w:r w:rsidRPr="00335AF2">
              <w:rPr>
                <w:rFonts w:ascii="Times New Roman" w:hAnsi="Times New Roman"/>
                <w:sz w:val="18"/>
              </w:rPr>
              <w:t>podpis osoby uprawnionej do</w:t>
            </w:r>
          </w:p>
          <w:p w14:paraId="12F25890" w14:textId="30580D92"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sidRPr="00335AF2">
              <w:rPr>
                <w:rFonts w:ascii="Times New Roman" w:hAnsi="Times New Roman"/>
                <w:sz w:val="18"/>
              </w:rPr>
              <w:t xml:space="preserve">                          </w:t>
            </w:r>
            <w:r w:rsidRPr="00335AF2">
              <w:rPr>
                <w:rFonts w:ascii="Times New Roman" w:hAnsi="Times New Roman"/>
                <w:sz w:val="18"/>
              </w:rPr>
              <w:t xml:space="preserve">                                   reprezentowania Wykonawcy</w:t>
            </w:r>
          </w:p>
          <w:p w14:paraId="763C5A29" w14:textId="77777777" w:rsidR="00BC53E9" w:rsidRPr="00335AF2" w:rsidRDefault="00BC53E9" w:rsidP="001F01CA">
            <w:pPr>
              <w:pStyle w:val="Default"/>
              <w:jc w:val="both"/>
              <w:rPr>
                <w:color w:val="auto"/>
                <w:sz w:val="20"/>
              </w:rPr>
            </w:pPr>
          </w:p>
          <w:p w14:paraId="045BCC89" w14:textId="77777777" w:rsidR="00BC53E9" w:rsidRPr="00335AF2" w:rsidRDefault="00BC53E9" w:rsidP="001F01CA">
            <w:pPr>
              <w:pStyle w:val="Tekstpodstawowywcity"/>
              <w:ind w:left="0"/>
              <w:rPr>
                <w:rFonts w:ascii="Times New Roman" w:hAnsi="Times New Roman"/>
                <w:sz w:val="22"/>
                <w:szCs w:val="22"/>
              </w:rPr>
            </w:pPr>
          </w:p>
          <w:p w14:paraId="50C25E23" w14:textId="77777777" w:rsidR="00BC53E9" w:rsidRPr="00335AF2" w:rsidRDefault="00BC53E9" w:rsidP="001F01CA">
            <w:pPr>
              <w:pStyle w:val="Tekstpodstawowywcity"/>
              <w:ind w:left="0"/>
              <w:rPr>
                <w:rFonts w:ascii="Times New Roman" w:hAnsi="Times New Roman"/>
                <w:sz w:val="22"/>
                <w:szCs w:val="22"/>
              </w:rPr>
            </w:pPr>
          </w:p>
          <w:p w14:paraId="4BA251A9" w14:textId="77777777" w:rsidR="00BC53E9" w:rsidRPr="00335AF2" w:rsidRDefault="00BC53E9" w:rsidP="001F01CA">
            <w:pPr>
              <w:pStyle w:val="Tekstpodstawowywcity"/>
              <w:ind w:left="0"/>
              <w:rPr>
                <w:rFonts w:ascii="Times New Roman" w:hAnsi="Times New Roman"/>
                <w:sz w:val="22"/>
                <w:szCs w:val="22"/>
              </w:rPr>
            </w:pPr>
          </w:p>
          <w:p w14:paraId="2D239E48" w14:textId="77777777" w:rsidR="00BC53E9" w:rsidRPr="00335AF2" w:rsidRDefault="00BC53E9" w:rsidP="001F01CA">
            <w:pPr>
              <w:pStyle w:val="Tekstpodstawowywcity"/>
              <w:ind w:left="0"/>
              <w:rPr>
                <w:rFonts w:ascii="Times New Roman" w:hAnsi="Times New Roman"/>
                <w:sz w:val="22"/>
                <w:szCs w:val="22"/>
              </w:rPr>
            </w:pPr>
          </w:p>
          <w:p w14:paraId="4A7BFA7C" w14:textId="77777777" w:rsidR="00BC53E9" w:rsidRPr="00335AF2" w:rsidRDefault="00BC53E9" w:rsidP="001F01CA">
            <w:pPr>
              <w:pStyle w:val="Tekstpodstawowywcity"/>
              <w:ind w:left="0"/>
              <w:rPr>
                <w:rFonts w:ascii="Times New Roman" w:hAnsi="Times New Roman"/>
                <w:sz w:val="22"/>
                <w:szCs w:val="22"/>
              </w:rPr>
            </w:pPr>
          </w:p>
          <w:p w14:paraId="11454815" w14:textId="77777777" w:rsidR="00BC53E9" w:rsidRPr="00335AF2" w:rsidRDefault="00BC53E9" w:rsidP="001F01CA">
            <w:pPr>
              <w:pStyle w:val="Tekstpodstawowywcity"/>
              <w:ind w:left="0"/>
              <w:rPr>
                <w:rFonts w:ascii="Times New Roman" w:hAnsi="Times New Roman"/>
                <w:b/>
                <w:sz w:val="28"/>
                <w:szCs w:val="28"/>
                <w:u w:val="single"/>
              </w:rPr>
            </w:pPr>
            <w:r w:rsidRPr="00335AF2">
              <w:rPr>
                <w:rFonts w:ascii="Times New Roman" w:hAnsi="Times New Roman"/>
                <w:b/>
                <w:sz w:val="28"/>
                <w:szCs w:val="28"/>
                <w:u w:val="single"/>
              </w:rPr>
              <w:t>Oświadczenie dotyczące podanych informacji:</w:t>
            </w:r>
          </w:p>
          <w:p w14:paraId="29EB09B9" w14:textId="77777777" w:rsidR="00BC53E9" w:rsidRPr="00335AF2" w:rsidRDefault="00BC53E9" w:rsidP="001F01CA">
            <w:pPr>
              <w:pStyle w:val="Tekstpodstawowywcity"/>
              <w:ind w:left="0"/>
              <w:rPr>
                <w:rFonts w:ascii="Times New Roman" w:hAnsi="Times New Roman"/>
                <w:sz w:val="22"/>
                <w:szCs w:val="22"/>
              </w:rPr>
            </w:pPr>
          </w:p>
          <w:p w14:paraId="38E0CB9C" w14:textId="77777777" w:rsidR="00BC53E9" w:rsidRPr="00335AF2" w:rsidRDefault="00BC53E9" w:rsidP="001F01CA">
            <w:pPr>
              <w:pStyle w:val="Tekstpodstawowywcity"/>
              <w:ind w:left="0"/>
              <w:rPr>
                <w:rFonts w:ascii="Times New Roman" w:hAnsi="Times New Roman"/>
                <w:sz w:val="22"/>
                <w:szCs w:val="22"/>
              </w:rPr>
            </w:pPr>
          </w:p>
          <w:p w14:paraId="22EFEB80" w14:textId="423FA932" w:rsidR="00BC53E9" w:rsidRPr="00335AF2" w:rsidRDefault="00BC53E9" w:rsidP="001F01CA">
            <w:pPr>
              <w:pStyle w:val="Tekstpodstawowywcity"/>
              <w:ind w:left="0"/>
              <w:rPr>
                <w:rFonts w:ascii="Times New Roman" w:hAnsi="Times New Roman"/>
                <w:sz w:val="22"/>
                <w:szCs w:val="22"/>
              </w:rPr>
            </w:pPr>
            <w:r w:rsidRPr="00335AF2">
              <w:rPr>
                <w:rFonts w:ascii="Times New Roman" w:hAnsi="Times New Roman"/>
                <w:sz w:val="22"/>
                <w:szCs w:val="22"/>
              </w:rPr>
              <w:t xml:space="preserve">Oświadczam, że wszystkie informacje podane w powyższych oświadczeniach są aktualne i zgodne </w:t>
            </w:r>
            <w:r w:rsidR="00335AF2" w:rsidRPr="00335AF2">
              <w:rPr>
                <w:rFonts w:ascii="Times New Roman" w:hAnsi="Times New Roman"/>
                <w:sz w:val="22"/>
                <w:szCs w:val="22"/>
              </w:rPr>
              <w:br/>
            </w:r>
            <w:r w:rsidRPr="00335AF2">
              <w:rPr>
                <w:rFonts w:ascii="Times New Roman" w:hAnsi="Times New Roman"/>
                <w:sz w:val="22"/>
                <w:szCs w:val="22"/>
              </w:rPr>
              <w:t>z prawdą oraz zostały przedstawione z pełną świadomością konsekwencji wprowadzenia Zamawiającego w błąd przy przedstawianiu informacji.</w:t>
            </w:r>
          </w:p>
          <w:p w14:paraId="692A6072" w14:textId="77777777" w:rsidR="00BC53E9" w:rsidRPr="00335AF2" w:rsidRDefault="00BC53E9" w:rsidP="001F01CA">
            <w:pPr>
              <w:pStyle w:val="Tekstpodstawowywcity"/>
              <w:ind w:left="0"/>
              <w:rPr>
                <w:rFonts w:ascii="Times New Roman" w:hAnsi="Times New Roman"/>
                <w:sz w:val="22"/>
                <w:szCs w:val="22"/>
              </w:rPr>
            </w:pPr>
          </w:p>
          <w:p w14:paraId="19C2D22E" w14:textId="77777777" w:rsidR="00BC53E9" w:rsidRPr="00335AF2" w:rsidRDefault="00BC53E9" w:rsidP="001F01CA">
            <w:pPr>
              <w:pStyle w:val="Tekstpodstawowywcity"/>
              <w:ind w:left="0"/>
              <w:rPr>
                <w:rFonts w:ascii="Times New Roman" w:hAnsi="Times New Roman"/>
                <w:sz w:val="22"/>
                <w:szCs w:val="22"/>
              </w:rPr>
            </w:pPr>
          </w:p>
          <w:p w14:paraId="6205DD3D" w14:textId="77777777" w:rsidR="00BC53E9" w:rsidRPr="00335AF2" w:rsidRDefault="00BC53E9" w:rsidP="001F01CA">
            <w:pPr>
              <w:pStyle w:val="Tekstpodstawowywcity"/>
              <w:ind w:left="0"/>
              <w:rPr>
                <w:rFonts w:ascii="Times New Roman" w:hAnsi="Times New Roman"/>
                <w:sz w:val="22"/>
                <w:szCs w:val="22"/>
              </w:rPr>
            </w:pPr>
          </w:p>
          <w:p w14:paraId="160565A6" w14:textId="77777777" w:rsidR="00BC53E9" w:rsidRPr="00335AF2" w:rsidRDefault="00BC53E9" w:rsidP="001F01CA">
            <w:pPr>
              <w:pStyle w:val="Tekstpodstawowywcity"/>
              <w:ind w:left="0"/>
              <w:rPr>
                <w:rFonts w:ascii="Times New Roman" w:hAnsi="Times New Roman"/>
                <w:sz w:val="22"/>
                <w:szCs w:val="22"/>
              </w:rPr>
            </w:pPr>
          </w:p>
          <w:p w14:paraId="681947C7" w14:textId="77777777" w:rsidR="00BC53E9" w:rsidRPr="00335AF2" w:rsidRDefault="00BC53E9" w:rsidP="001F01CA">
            <w:pPr>
              <w:pStyle w:val="Tekstpodstawowywcity"/>
              <w:ind w:left="0"/>
              <w:rPr>
                <w:rFonts w:ascii="Times New Roman" w:hAnsi="Times New Roman"/>
                <w:sz w:val="22"/>
                <w:szCs w:val="22"/>
              </w:rPr>
            </w:pPr>
          </w:p>
          <w:p w14:paraId="2CE37928" w14:textId="1C13DEB1" w:rsidR="00BC53E9" w:rsidRPr="00335AF2" w:rsidRDefault="00BC53E9" w:rsidP="001F01CA">
            <w:pPr>
              <w:pStyle w:val="Tekstpodstawowywcity"/>
              <w:ind w:left="0"/>
              <w:rPr>
                <w:rFonts w:ascii="Times New Roman" w:hAnsi="Times New Roman"/>
                <w:sz w:val="18"/>
              </w:rPr>
            </w:pPr>
            <w:r w:rsidRPr="00335AF2">
              <w:t>…………</w:t>
            </w:r>
            <w:r w:rsidR="00335AF2" w:rsidRPr="00335AF2">
              <w:t>…..</w:t>
            </w:r>
            <w:r w:rsidRPr="00335AF2">
              <w:t>……dnia, ……………</w:t>
            </w:r>
            <w:r w:rsidRPr="00335AF2">
              <w:tab/>
            </w:r>
            <w:r w:rsidRPr="00335AF2">
              <w:tab/>
            </w:r>
            <w:r w:rsidRPr="00335AF2">
              <w:tab/>
              <w:t xml:space="preserve">                      </w:t>
            </w:r>
            <w:r w:rsidRPr="00335AF2">
              <w:tab/>
              <w:t>……………………………………….....</w:t>
            </w:r>
            <w:r w:rsidRPr="00335AF2">
              <w:br/>
            </w:r>
            <w:r w:rsidRPr="00335AF2">
              <w:tab/>
            </w:r>
            <w:r w:rsidRPr="00335AF2">
              <w:tab/>
            </w:r>
            <w:r w:rsidRPr="00335AF2">
              <w:tab/>
            </w:r>
            <w:r w:rsidRPr="00335AF2">
              <w:tab/>
            </w:r>
            <w:r w:rsidRPr="00335AF2">
              <w:tab/>
            </w:r>
            <w:r w:rsidRPr="00335AF2">
              <w:tab/>
            </w:r>
            <w:r w:rsidRPr="00335AF2">
              <w:tab/>
            </w:r>
            <w:r w:rsidRPr="00335AF2">
              <w:tab/>
            </w:r>
            <w:r w:rsidRPr="00335AF2">
              <w:rPr>
                <w:rFonts w:ascii="Times New Roman" w:hAnsi="Times New Roman"/>
              </w:rPr>
              <w:t xml:space="preserve">    </w:t>
            </w:r>
            <w:r w:rsidRPr="00335AF2">
              <w:rPr>
                <w:rFonts w:ascii="Times New Roman" w:hAnsi="Times New Roman"/>
                <w:sz w:val="18"/>
              </w:rPr>
              <w:t>podpis osoby uprawnionej do</w:t>
            </w:r>
          </w:p>
          <w:p w14:paraId="2DABC188" w14:textId="4133CEBB" w:rsidR="00BC53E9" w:rsidRPr="00335AF2" w:rsidRDefault="00BC53E9" w:rsidP="001F01CA">
            <w:pPr>
              <w:pStyle w:val="Tekstpodstawowywcity"/>
              <w:ind w:left="0"/>
              <w:rPr>
                <w:rFonts w:ascii="Times New Roman" w:hAnsi="Times New Roman"/>
                <w:sz w:val="18"/>
              </w:rPr>
            </w:pPr>
            <w:r w:rsidRPr="00335AF2">
              <w:rPr>
                <w:rFonts w:ascii="Times New Roman" w:hAnsi="Times New Roman"/>
                <w:sz w:val="18"/>
              </w:rPr>
              <w:t xml:space="preserve">                                                                                     </w:t>
            </w:r>
            <w:r w:rsidR="00335AF2" w:rsidRPr="00335AF2">
              <w:rPr>
                <w:rFonts w:ascii="Times New Roman" w:hAnsi="Times New Roman"/>
                <w:sz w:val="18"/>
              </w:rPr>
              <w:t xml:space="preserve">                         </w:t>
            </w:r>
            <w:r w:rsidRPr="00335AF2">
              <w:rPr>
                <w:rFonts w:ascii="Times New Roman" w:hAnsi="Times New Roman"/>
                <w:sz w:val="18"/>
              </w:rPr>
              <w:t xml:space="preserve">                    reprezentowania Wykonawcy</w:t>
            </w:r>
          </w:p>
          <w:p w14:paraId="312C5B9E" w14:textId="77777777" w:rsidR="00BC53E9" w:rsidRPr="00335AF2" w:rsidRDefault="00BC53E9" w:rsidP="001F01CA">
            <w:pPr>
              <w:pStyle w:val="Default"/>
              <w:jc w:val="both"/>
              <w:rPr>
                <w:color w:val="auto"/>
                <w:sz w:val="20"/>
              </w:rPr>
            </w:pPr>
          </w:p>
          <w:p w14:paraId="0DC394BE" w14:textId="77777777" w:rsidR="00BC53E9" w:rsidRPr="00335AF2" w:rsidRDefault="00BC53E9" w:rsidP="001F01CA">
            <w:pPr>
              <w:pStyle w:val="Tekstpodstawowywcity"/>
              <w:ind w:left="0"/>
              <w:rPr>
                <w:rFonts w:ascii="Times New Roman" w:hAnsi="Times New Roman"/>
                <w:sz w:val="22"/>
                <w:szCs w:val="22"/>
              </w:rPr>
            </w:pPr>
          </w:p>
        </w:tc>
      </w:tr>
    </w:tbl>
    <w:p w14:paraId="355345F5" w14:textId="77777777" w:rsidR="00BC53E9" w:rsidRPr="00335AF2" w:rsidRDefault="00BC53E9" w:rsidP="0086115B">
      <w:pPr>
        <w:pStyle w:val="Tekstpodstawowywcity"/>
        <w:ind w:left="0"/>
        <w:rPr>
          <w:rFonts w:ascii="Times New Roman" w:hAnsi="Times New Roman"/>
          <w:i/>
        </w:rPr>
      </w:pPr>
    </w:p>
    <w:p w14:paraId="56AF8EBC" w14:textId="77777777" w:rsidR="00BC53E9" w:rsidRPr="00335AF2" w:rsidRDefault="00BC53E9" w:rsidP="0086115B">
      <w:pPr>
        <w:pStyle w:val="Tekstpodstawowywcity"/>
        <w:ind w:left="0"/>
        <w:rPr>
          <w:rFonts w:ascii="Times New Roman" w:hAnsi="Times New Roman"/>
          <w:i/>
        </w:rPr>
      </w:pPr>
    </w:p>
    <w:p w14:paraId="2803AE1F" w14:textId="77777777" w:rsidR="00BC53E9" w:rsidRPr="00335AF2" w:rsidRDefault="00BC53E9" w:rsidP="0086115B">
      <w:pPr>
        <w:pStyle w:val="Tekstpodstawowywcity"/>
        <w:ind w:left="0"/>
        <w:rPr>
          <w:rFonts w:ascii="Times New Roman" w:hAnsi="Times New Roman"/>
          <w:i/>
        </w:rPr>
      </w:pPr>
    </w:p>
    <w:p w14:paraId="303B9D5A" w14:textId="77777777" w:rsidR="00BC53E9" w:rsidRPr="00335AF2" w:rsidRDefault="00BC53E9" w:rsidP="0086115B">
      <w:pPr>
        <w:pStyle w:val="Tekstpodstawowywcity"/>
        <w:ind w:left="0"/>
        <w:rPr>
          <w:rFonts w:ascii="Times New Roman" w:hAnsi="Times New Roman"/>
          <w:i/>
        </w:rPr>
      </w:pPr>
    </w:p>
    <w:p w14:paraId="7A10411C" w14:textId="77777777" w:rsidR="00BC53E9" w:rsidRPr="00335AF2" w:rsidRDefault="00BC53E9" w:rsidP="0086115B">
      <w:pPr>
        <w:pStyle w:val="Tekstpodstawowywcity"/>
        <w:ind w:left="0"/>
        <w:rPr>
          <w:rFonts w:ascii="Times New Roman" w:hAnsi="Times New Roman"/>
          <w:i/>
        </w:rPr>
      </w:pPr>
    </w:p>
    <w:p w14:paraId="5C9ED0F2" w14:textId="77777777" w:rsidR="00BC53E9" w:rsidRPr="00335AF2" w:rsidRDefault="00BC53E9" w:rsidP="0086115B">
      <w:pPr>
        <w:pStyle w:val="Tekstpodstawowywcity"/>
        <w:ind w:left="0"/>
        <w:rPr>
          <w:rFonts w:ascii="Times New Roman" w:hAnsi="Times New Roman"/>
          <w:i/>
        </w:rPr>
      </w:pPr>
    </w:p>
    <w:p w14:paraId="53C2C4D5" w14:textId="77777777" w:rsidR="00BC53E9" w:rsidRPr="00335AF2" w:rsidRDefault="00BC53E9" w:rsidP="0086115B">
      <w:pPr>
        <w:pStyle w:val="Tekstpodstawowywcity"/>
        <w:ind w:left="0"/>
        <w:rPr>
          <w:rFonts w:ascii="Times New Roman" w:hAnsi="Times New Roman"/>
          <w:i/>
        </w:rPr>
      </w:pPr>
    </w:p>
    <w:p w14:paraId="7205EEF3" w14:textId="77777777" w:rsidR="00BC53E9" w:rsidRPr="00335AF2" w:rsidRDefault="00BC53E9" w:rsidP="0086115B">
      <w:pPr>
        <w:pStyle w:val="Tekstpodstawowywcity"/>
        <w:ind w:left="0"/>
        <w:rPr>
          <w:rFonts w:ascii="Times New Roman" w:hAnsi="Times New Roman"/>
          <w:i/>
        </w:rPr>
      </w:pPr>
    </w:p>
    <w:p w14:paraId="68ACDCBB" w14:textId="77777777" w:rsidR="00BC53E9" w:rsidRPr="00335AF2" w:rsidRDefault="00BC53E9" w:rsidP="0086115B">
      <w:pPr>
        <w:pStyle w:val="Tekstpodstawowywcity"/>
        <w:ind w:left="0"/>
        <w:rPr>
          <w:rFonts w:ascii="Times New Roman" w:hAnsi="Times New Roman"/>
          <w:i/>
        </w:rPr>
      </w:pPr>
    </w:p>
    <w:p w14:paraId="4A9CE6E5" w14:textId="77777777" w:rsidR="00BC53E9" w:rsidRPr="00335AF2" w:rsidRDefault="00BC53E9" w:rsidP="0086115B">
      <w:pPr>
        <w:pStyle w:val="Tekstpodstawowywcity"/>
        <w:ind w:left="0"/>
        <w:rPr>
          <w:rFonts w:ascii="Times New Roman" w:hAnsi="Times New Roman"/>
          <w:i/>
        </w:rPr>
      </w:pPr>
    </w:p>
    <w:p w14:paraId="0052CDCA" w14:textId="77777777" w:rsidR="00BC53E9" w:rsidRPr="00335AF2" w:rsidRDefault="00BC53E9" w:rsidP="0086115B">
      <w:pPr>
        <w:pStyle w:val="Tekstpodstawowywcity"/>
        <w:ind w:left="0"/>
        <w:rPr>
          <w:rFonts w:ascii="Times New Roman" w:hAnsi="Times New Roman"/>
          <w:i/>
        </w:rPr>
      </w:pPr>
    </w:p>
    <w:p w14:paraId="03AD75C2" w14:textId="77777777" w:rsidR="00BC53E9" w:rsidRPr="00335AF2" w:rsidRDefault="00BC53E9" w:rsidP="0086115B">
      <w:pPr>
        <w:pStyle w:val="Tekstpodstawowywcity"/>
        <w:ind w:left="0"/>
        <w:rPr>
          <w:rFonts w:ascii="Times New Roman" w:hAnsi="Times New Roman"/>
          <w:i/>
        </w:rPr>
      </w:pPr>
    </w:p>
    <w:p w14:paraId="308B4FDF" w14:textId="77777777" w:rsidR="00BC53E9" w:rsidRPr="00335AF2" w:rsidRDefault="00BC53E9" w:rsidP="0086115B">
      <w:pPr>
        <w:pStyle w:val="Tekstpodstawowywcity"/>
        <w:ind w:left="0"/>
        <w:rPr>
          <w:rFonts w:ascii="Times New Roman" w:hAnsi="Times New Roman"/>
          <w:i/>
        </w:rPr>
      </w:pPr>
    </w:p>
    <w:p w14:paraId="6B83EF4B" w14:textId="77777777" w:rsidR="00BC53E9" w:rsidRPr="00335AF2" w:rsidRDefault="00BC53E9" w:rsidP="0086115B">
      <w:pPr>
        <w:pStyle w:val="Tekstpodstawowywcity"/>
        <w:ind w:left="0"/>
        <w:rPr>
          <w:rFonts w:ascii="Times New Roman" w:hAnsi="Times New Roman"/>
          <w:i/>
        </w:rPr>
      </w:pPr>
    </w:p>
    <w:p w14:paraId="3F7FFCA1" w14:textId="77777777" w:rsidR="00BC53E9" w:rsidRPr="00335AF2" w:rsidRDefault="00BC53E9" w:rsidP="0086115B">
      <w:pPr>
        <w:pStyle w:val="Tekstpodstawowywcity"/>
        <w:ind w:left="0"/>
        <w:rPr>
          <w:rFonts w:ascii="Times New Roman" w:hAnsi="Times New Roman"/>
          <w:i/>
        </w:rPr>
      </w:pPr>
    </w:p>
    <w:p w14:paraId="2C0B8FC5" w14:textId="77777777" w:rsidR="00BC53E9" w:rsidRDefault="00BC53E9" w:rsidP="0086115B">
      <w:pPr>
        <w:pStyle w:val="Tekstpodstawowywcity"/>
        <w:ind w:left="0"/>
        <w:rPr>
          <w:rFonts w:ascii="Times New Roman" w:hAnsi="Times New Roman"/>
          <w:i/>
        </w:rPr>
      </w:pPr>
    </w:p>
    <w:p w14:paraId="529745E4" w14:textId="77777777" w:rsidR="00BC53E9" w:rsidRDefault="00BC53E9" w:rsidP="0086115B">
      <w:pPr>
        <w:pStyle w:val="Tekstpodstawowywcity"/>
        <w:ind w:left="0"/>
        <w:rPr>
          <w:rFonts w:ascii="Times New Roman" w:hAnsi="Times New Roman"/>
          <w:i/>
        </w:rPr>
      </w:pPr>
    </w:p>
    <w:p w14:paraId="1061270E" w14:textId="77777777" w:rsidR="00BC53E9" w:rsidRDefault="00BC53E9" w:rsidP="0086115B">
      <w:pPr>
        <w:pStyle w:val="Tekstpodstawowywcity"/>
        <w:ind w:left="0"/>
        <w:rPr>
          <w:rFonts w:ascii="Times New Roman" w:hAnsi="Times New Roman"/>
          <w:i/>
        </w:rPr>
      </w:pPr>
    </w:p>
    <w:p w14:paraId="5C2046AD" w14:textId="1D58EB6E" w:rsidR="00335AF2" w:rsidRDefault="00335AF2" w:rsidP="0086115B">
      <w:pPr>
        <w:pStyle w:val="Tekstpodstawowywcity"/>
        <w:ind w:left="0"/>
        <w:rPr>
          <w:rFonts w:ascii="Times New Roman" w:hAnsi="Times New Roman"/>
          <w:i/>
          <w:sz w:val="22"/>
          <w:szCs w:val="22"/>
        </w:rPr>
      </w:pPr>
    </w:p>
    <w:p w14:paraId="774CABF5" w14:textId="77777777" w:rsidR="00490F4F" w:rsidRPr="00BC53E9" w:rsidRDefault="00490F4F" w:rsidP="0086115B">
      <w:pPr>
        <w:pStyle w:val="Tekstpodstawowywcity"/>
        <w:ind w:left="0"/>
        <w:rPr>
          <w:rFonts w:ascii="Times New Roman" w:hAnsi="Times New Roman"/>
          <w:i/>
          <w:sz w:val="22"/>
          <w:szCs w:val="22"/>
        </w:rPr>
      </w:pPr>
    </w:p>
    <w:p w14:paraId="5E19EF0E" w14:textId="77777777" w:rsidR="00A26727" w:rsidRPr="001756B6" w:rsidRDefault="00D64A2F" w:rsidP="00FB22F9">
      <w:pPr>
        <w:pStyle w:val="Tekstpodstawowywcity"/>
        <w:ind w:left="0"/>
        <w:jc w:val="center"/>
        <w:rPr>
          <w:rFonts w:ascii="Times New Roman" w:hAnsi="Times New Roman"/>
          <w:b/>
          <w:sz w:val="24"/>
          <w:szCs w:val="24"/>
          <w:u w:val="single"/>
        </w:rPr>
      </w:pPr>
      <w:r>
        <w:rPr>
          <w:rFonts w:ascii="Times New Roman" w:hAnsi="Times New Roman"/>
          <w:b/>
          <w:sz w:val="24"/>
          <w:szCs w:val="24"/>
          <w:u w:val="single"/>
        </w:rPr>
        <w:t>D</w:t>
      </w:r>
      <w:r w:rsidR="00175759" w:rsidRPr="001756B6">
        <w:rPr>
          <w:rFonts w:ascii="Times New Roman" w:hAnsi="Times New Roman"/>
          <w:b/>
          <w:sz w:val="24"/>
          <w:szCs w:val="24"/>
          <w:u w:val="single"/>
        </w:rPr>
        <w:t xml:space="preserve">. </w:t>
      </w:r>
      <w:r w:rsidR="00A26727" w:rsidRPr="001756B6">
        <w:rPr>
          <w:rFonts w:ascii="Times New Roman" w:hAnsi="Times New Roman"/>
          <w:b/>
          <w:sz w:val="24"/>
          <w:szCs w:val="24"/>
          <w:u w:val="single"/>
        </w:rPr>
        <w:t xml:space="preserve">Wykaz części zamówienia </w:t>
      </w:r>
    </w:p>
    <w:p w14:paraId="23F4D9C8" w14:textId="77777777" w:rsidR="00A26727" w:rsidRPr="001756B6" w:rsidRDefault="00A26727" w:rsidP="00FB22F9">
      <w:pPr>
        <w:pStyle w:val="Tekstpodstawowywcity"/>
        <w:ind w:left="0"/>
        <w:jc w:val="center"/>
        <w:rPr>
          <w:rFonts w:ascii="Times New Roman" w:hAnsi="Times New Roman"/>
          <w:b/>
          <w:sz w:val="24"/>
          <w:szCs w:val="24"/>
          <w:u w:val="single"/>
        </w:rPr>
      </w:pPr>
      <w:r w:rsidRPr="001756B6">
        <w:rPr>
          <w:rFonts w:ascii="Times New Roman" w:hAnsi="Times New Roman"/>
          <w:b/>
          <w:sz w:val="24"/>
          <w:szCs w:val="24"/>
          <w:u w:val="single"/>
        </w:rPr>
        <w:t>jakie Wykonawca powierza podwykonawcom i nazwy podwykonawców</w:t>
      </w:r>
    </w:p>
    <w:p w14:paraId="0353A481" w14:textId="77777777" w:rsidR="0086115B" w:rsidRPr="001756B6" w:rsidRDefault="0086115B" w:rsidP="0086115B">
      <w:pPr>
        <w:pStyle w:val="Tekstpodstawowywcity"/>
        <w:ind w:left="6744" w:firstLine="336"/>
        <w:rPr>
          <w:rFonts w:ascii="Times New Roman" w:hAnsi="Times New Roman"/>
          <w:b/>
          <w:sz w:val="18"/>
        </w:rPr>
      </w:pPr>
    </w:p>
    <w:p w14:paraId="3ADA89FB" w14:textId="77777777" w:rsidR="0086115B" w:rsidRPr="001756B6" w:rsidRDefault="0086115B" w:rsidP="0086115B">
      <w:pPr>
        <w:pStyle w:val="Tekstpodstawowywcity"/>
        <w:ind w:left="0"/>
        <w:rPr>
          <w:rFonts w:ascii="Times New Roman" w:hAnsi="Times New Roman"/>
          <w:b/>
          <w:sz w:val="22"/>
        </w:rPr>
      </w:pPr>
      <w:r w:rsidRPr="001756B6">
        <w:rPr>
          <w:rFonts w:ascii="Times New Roman" w:hAnsi="Times New Roman"/>
          <w:b/>
        </w:rPr>
        <w:t xml:space="preserve"> </w:t>
      </w:r>
    </w:p>
    <w:tbl>
      <w:tblPr>
        <w:tblW w:w="91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6442"/>
      </w:tblGrid>
      <w:tr w:rsidR="0086115B" w:rsidRPr="001756B6" w14:paraId="669AB1A0"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6CEC46F6"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11B4F7FF" w14:textId="1CA43773" w:rsidR="0086115B" w:rsidRPr="00335AF2" w:rsidRDefault="00490F4F" w:rsidP="00746C7E">
            <w:pPr>
              <w:pStyle w:val="tyt"/>
              <w:keepNext w:val="0"/>
              <w:spacing w:before="0" w:after="0"/>
              <w:rPr>
                <w:w w:val="105"/>
                <w:sz w:val="22"/>
                <w:szCs w:val="22"/>
              </w:rPr>
            </w:pPr>
            <w:r>
              <w:rPr>
                <w:w w:val="105"/>
                <w:sz w:val="20"/>
              </w:rPr>
              <w:t xml:space="preserve">Przebudowa dróg o nawierzchni asfaltowej oraz z kostki betonowej </w:t>
            </w:r>
            <w:r>
              <w:rPr>
                <w:w w:val="105"/>
                <w:sz w:val="20"/>
              </w:rPr>
              <w:br/>
              <w:t>na terenie gminy Zebrzydowice</w:t>
            </w:r>
          </w:p>
        </w:tc>
      </w:tr>
      <w:tr w:rsidR="0086115B" w:rsidRPr="001756B6" w14:paraId="3D33C2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579D259C" w14:textId="77777777" w:rsidR="0086115B" w:rsidRPr="001756B6" w:rsidRDefault="0086115B" w:rsidP="00BC53E9">
            <w:pPr>
              <w:pStyle w:val="Tekstpodstawowywcity"/>
              <w:ind w:left="-54"/>
              <w:jc w:val="center"/>
              <w:rPr>
                <w:rFonts w:ascii="Times New Roman" w:hAnsi="Times New Roman"/>
                <w:b/>
                <w:sz w:val="22"/>
              </w:rPr>
            </w:pPr>
            <w:r w:rsidRPr="001756B6">
              <w:rPr>
                <w:rFonts w:ascii="Times New Roman" w:hAnsi="Times New Roman"/>
                <w:b/>
                <w:sz w:val="22"/>
              </w:rPr>
              <w:t>Nazwa Wykonawcy</w:t>
            </w:r>
          </w:p>
        </w:tc>
        <w:tc>
          <w:tcPr>
            <w:tcW w:w="6442" w:type="dxa"/>
            <w:tcBorders>
              <w:top w:val="single" w:sz="4" w:space="0" w:color="auto"/>
              <w:left w:val="single" w:sz="4" w:space="0" w:color="auto"/>
              <w:bottom w:val="single" w:sz="4" w:space="0" w:color="auto"/>
              <w:right w:val="single" w:sz="4" w:space="0" w:color="auto"/>
            </w:tcBorders>
            <w:vAlign w:val="center"/>
          </w:tcPr>
          <w:p w14:paraId="42B8AD62" w14:textId="77777777" w:rsidR="0086115B" w:rsidRPr="001756B6" w:rsidRDefault="0086115B" w:rsidP="00746C7E">
            <w:pPr>
              <w:pStyle w:val="Tekstpodstawowywcity"/>
              <w:ind w:left="0"/>
              <w:jc w:val="center"/>
              <w:rPr>
                <w:rFonts w:ascii="Times New Roman" w:hAnsi="Times New Roman"/>
                <w:b/>
                <w:sz w:val="22"/>
              </w:rPr>
            </w:pPr>
          </w:p>
          <w:p w14:paraId="41E06F07" w14:textId="77777777" w:rsidR="001756B6" w:rsidRDefault="001756B6" w:rsidP="00746C7E">
            <w:pPr>
              <w:pStyle w:val="Tekstpodstawowywcity"/>
              <w:ind w:left="0"/>
              <w:jc w:val="center"/>
              <w:rPr>
                <w:rFonts w:ascii="Times New Roman" w:hAnsi="Times New Roman"/>
                <w:b/>
                <w:sz w:val="22"/>
              </w:rPr>
            </w:pPr>
          </w:p>
          <w:p w14:paraId="5A1044FF" w14:textId="77777777" w:rsidR="00746C7E" w:rsidRPr="001756B6" w:rsidRDefault="00746C7E" w:rsidP="00746C7E">
            <w:pPr>
              <w:pStyle w:val="Tekstpodstawowywcity"/>
              <w:ind w:left="0"/>
              <w:jc w:val="center"/>
              <w:rPr>
                <w:rFonts w:ascii="Times New Roman" w:hAnsi="Times New Roman"/>
                <w:b/>
                <w:sz w:val="22"/>
              </w:rPr>
            </w:pPr>
          </w:p>
        </w:tc>
      </w:tr>
      <w:tr w:rsidR="0086115B" w:rsidRPr="001756B6" w14:paraId="610B8F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05AF11E0"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Adres Wykonawcy</w:t>
            </w:r>
          </w:p>
        </w:tc>
        <w:tc>
          <w:tcPr>
            <w:tcW w:w="6442" w:type="dxa"/>
            <w:tcBorders>
              <w:top w:val="single" w:sz="4" w:space="0" w:color="auto"/>
              <w:left w:val="single" w:sz="4" w:space="0" w:color="auto"/>
              <w:bottom w:val="single" w:sz="4" w:space="0" w:color="auto"/>
              <w:right w:val="single" w:sz="4" w:space="0" w:color="auto"/>
            </w:tcBorders>
            <w:vAlign w:val="center"/>
          </w:tcPr>
          <w:p w14:paraId="284D79F2" w14:textId="77777777" w:rsidR="001756B6" w:rsidRDefault="001756B6" w:rsidP="00746C7E">
            <w:pPr>
              <w:pStyle w:val="Tekstpodstawowywcity"/>
              <w:ind w:left="0"/>
              <w:jc w:val="center"/>
              <w:rPr>
                <w:rFonts w:ascii="Times New Roman" w:hAnsi="Times New Roman"/>
                <w:b/>
                <w:sz w:val="22"/>
              </w:rPr>
            </w:pPr>
          </w:p>
          <w:p w14:paraId="3F4BFBE6" w14:textId="77777777" w:rsidR="00746C7E" w:rsidRPr="001756B6" w:rsidRDefault="00746C7E" w:rsidP="00746C7E">
            <w:pPr>
              <w:pStyle w:val="Tekstpodstawowywcity"/>
              <w:ind w:left="0"/>
              <w:jc w:val="center"/>
              <w:rPr>
                <w:rFonts w:ascii="Times New Roman" w:hAnsi="Times New Roman"/>
                <w:b/>
                <w:sz w:val="22"/>
              </w:rPr>
            </w:pPr>
          </w:p>
        </w:tc>
      </w:tr>
    </w:tbl>
    <w:p w14:paraId="13829AC2" w14:textId="77777777" w:rsidR="0086115B" w:rsidRDefault="0086115B" w:rsidP="0086115B">
      <w:pPr>
        <w:pStyle w:val="Tekstpodstawowywcity"/>
        <w:ind w:left="0"/>
        <w:rPr>
          <w:rFonts w:ascii="Times New Roman" w:hAnsi="Times New Roman"/>
          <w:b/>
        </w:rPr>
      </w:pPr>
      <w:r w:rsidRPr="001756B6">
        <w:rPr>
          <w:rFonts w:ascii="Times New Roman" w:hAnsi="Times New Roman"/>
          <w:b/>
        </w:rPr>
        <w:t xml:space="preserve"> </w:t>
      </w:r>
    </w:p>
    <w:p w14:paraId="1477D387" w14:textId="77777777" w:rsidR="00746C7E" w:rsidRDefault="00746C7E" w:rsidP="0086115B">
      <w:pPr>
        <w:pStyle w:val="Tekstpodstawowywcity"/>
        <w:ind w:left="0"/>
        <w:rPr>
          <w:rFonts w:ascii="Times New Roman" w:hAnsi="Times New Roman"/>
          <w:b/>
        </w:rPr>
      </w:pPr>
    </w:p>
    <w:p w14:paraId="53FAADB8" w14:textId="77777777" w:rsidR="00746C7E" w:rsidRPr="001756B6" w:rsidRDefault="00746C7E" w:rsidP="0086115B">
      <w:pPr>
        <w:pStyle w:val="Tekstpodstawowywcity"/>
        <w:ind w:left="0"/>
        <w:rPr>
          <w:rFonts w:ascii="Times New Roman" w:hAnsi="Times New Roma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86115B" w:rsidRPr="001756B6" w14:paraId="4A209F77" w14:textId="77777777" w:rsidTr="00BC53E9">
        <w:trPr>
          <w:cantSplit/>
          <w:trHeight w:val="67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2E75737"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Lp.</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center"/>
          </w:tcPr>
          <w:p w14:paraId="1009BDFD"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Część</w:t>
            </w:r>
            <w:r w:rsidR="00853B93" w:rsidRPr="001756B6">
              <w:rPr>
                <w:rFonts w:ascii="Times New Roman" w:hAnsi="Times New Roman"/>
                <w:b/>
              </w:rPr>
              <w:t xml:space="preserve"> / zakres </w:t>
            </w:r>
            <w:r w:rsidRPr="001756B6">
              <w:rPr>
                <w:rFonts w:ascii="Times New Roman" w:hAnsi="Times New Roman"/>
                <w:b/>
              </w:rPr>
              <w:t>zamówienia, której wykonanie</w:t>
            </w:r>
          </w:p>
          <w:p w14:paraId="60CA40B1"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Wykonawca powierza Podwykonawcom i nazwa Podwykonawcy tej części</w:t>
            </w:r>
          </w:p>
        </w:tc>
      </w:tr>
      <w:tr w:rsidR="0086115B" w:rsidRPr="001756B6" w14:paraId="685F9443" w14:textId="77777777" w:rsidTr="00BC53E9">
        <w:tc>
          <w:tcPr>
            <w:tcW w:w="709" w:type="dxa"/>
            <w:tcBorders>
              <w:top w:val="single" w:sz="4" w:space="0" w:color="auto"/>
              <w:left w:val="single" w:sz="4" w:space="0" w:color="auto"/>
              <w:bottom w:val="single" w:sz="4" w:space="0" w:color="auto"/>
              <w:right w:val="single" w:sz="4" w:space="0" w:color="auto"/>
            </w:tcBorders>
          </w:tcPr>
          <w:p w14:paraId="609277EA" w14:textId="77777777" w:rsidR="0086115B" w:rsidRPr="001756B6" w:rsidRDefault="0086115B" w:rsidP="00681967">
            <w:pPr>
              <w:pStyle w:val="Tekstpodstawowywcity"/>
              <w:ind w:left="0"/>
              <w:jc w:val="center"/>
              <w:rPr>
                <w:rFonts w:ascii="Times New Roman" w:hAnsi="Times New Roman"/>
              </w:rPr>
            </w:pPr>
          </w:p>
          <w:p w14:paraId="6E0F241F" w14:textId="77777777" w:rsidR="0086115B" w:rsidRPr="001756B6" w:rsidRDefault="0086115B" w:rsidP="00681967">
            <w:pPr>
              <w:pStyle w:val="Tekstpodstawowywcity"/>
              <w:ind w:left="0"/>
              <w:jc w:val="center"/>
              <w:rPr>
                <w:rFonts w:ascii="Times New Roman" w:hAnsi="Times New Roman"/>
              </w:rPr>
            </w:pPr>
          </w:p>
          <w:p w14:paraId="55E9AA7A"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1</w:t>
            </w:r>
          </w:p>
          <w:p w14:paraId="003DF5D9" w14:textId="77777777" w:rsidR="0086115B" w:rsidRPr="001756B6" w:rsidRDefault="0086115B" w:rsidP="00681967">
            <w:pPr>
              <w:pStyle w:val="Tekstpodstawowywcity"/>
              <w:ind w:left="0"/>
              <w:jc w:val="center"/>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tcPr>
          <w:p w14:paraId="640D2C0B" w14:textId="77777777" w:rsidR="0086115B" w:rsidRPr="001756B6" w:rsidRDefault="0086115B" w:rsidP="00681967">
            <w:pPr>
              <w:pStyle w:val="Tekstpodstawowywcity"/>
              <w:ind w:left="0"/>
              <w:rPr>
                <w:rFonts w:ascii="Times New Roman" w:hAnsi="Times New Roman"/>
              </w:rPr>
            </w:pPr>
          </w:p>
        </w:tc>
      </w:tr>
      <w:tr w:rsidR="0086115B" w:rsidRPr="001756B6" w14:paraId="49017C8B" w14:textId="77777777" w:rsidTr="00BC53E9">
        <w:tc>
          <w:tcPr>
            <w:tcW w:w="709" w:type="dxa"/>
            <w:tcBorders>
              <w:top w:val="single" w:sz="4" w:space="0" w:color="auto"/>
              <w:left w:val="single" w:sz="4" w:space="0" w:color="auto"/>
              <w:bottom w:val="single" w:sz="4" w:space="0" w:color="auto"/>
              <w:right w:val="single" w:sz="4" w:space="0" w:color="auto"/>
            </w:tcBorders>
          </w:tcPr>
          <w:p w14:paraId="35C7B6A4" w14:textId="77777777" w:rsidR="0086115B" w:rsidRPr="001756B6" w:rsidRDefault="0086115B" w:rsidP="00681967">
            <w:pPr>
              <w:pStyle w:val="Tekstpodstawowywcity"/>
              <w:ind w:left="0"/>
              <w:jc w:val="center"/>
              <w:rPr>
                <w:rFonts w:ascii="Times New Roman" w:hAnsi="Times New Roman"/>
              </w:rPr>
            </w:pPr>
          </w:p>
          <w:p w14:paraId="49B6856C" w14:textId="77777777" w:rsidR="0086115B" w:rsidRPr="001756B6" w:rsidRDefault="0086115B" w:rsidP="00681967">
            <w:pPr>
              <w:pStyle w:val="Tekstpodstawowywcity"/>
              <w:ind w:left="0"/>
              <w:jc w:val="center"/>
              <w:rPr>
                <w:rFonts w:ascii="Times New Roman" w:hAnsi="Times New Roman"/>
              </w:rPr>
            </w:pPr>
          </w:p>
          <w:p w14:paraId="7A2963E3"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w:t>
            </w:r>
          </w:p>
        </w:tc>
        <w:tc>
          <w:tcPr>
            <w:tcW w:w="8505" w:type="dxa"/>
            <w:tcBorders>
              <w:top w:val="single" w:sz="4" w:space="0" w:color="auto"/>
              <w:left w:val="single" w:sz="4" w:space="0" w:color="auto"/>
              <w:bottom w:val="single" w:sz="4" w:space="0" w:color="auto"/>
              <w:right w:val="single" w:sz="4" w:space="0" w:color="auto"/>
            </w:tcBorders>
          </w:tcPr>
          <w:p w14:paraId="20E9EBA2" w14:textId="77777777" w:rsidR="0086115B" w:rsidRPr="001756B6" w:rsidRDefault="0086115B" w:rsidP="00681967">
            <w:pPr>
              <w:pStyle w:val="Tekstpodstawowywcity"/>
              <w:ind w:left="0"/>
              <w:rPr>
                <w:rFonts w:ascii="Times New Roman" w:hAnsi="Times New Roman"/>
              </w:rPr>
            </w:pPr>
          </w:p>
        </w:tc>
      </w:tr>
    </w:tbl>
    <w:p w14:paraId="5913C067" w14:textId="77777777" w:rsidR="0086115B" w:rsidRPr="001756B6" w:rsidRDefault="0086115B" w:rsidP="0086115B">
      <w:pPr>
        <w:pStyle w:val="Tekstpodstawowywcity"/>
        <w:ind w:left="0"/>
        <w:rPr>
          <w:rFonts w:ascii="Times New Roman" w:hAnsi="Times New Roman"/>
        </w:rPr>
      </w:pPr>
    </w:p>
    <w:p w14:paraId="65C91C70" w14:textId="77777777" w:rsidR="0086115B" w:rsidRPr="001756B6" w:rsidRDefault="0086115B" w:rsidP="0086115B">
      <w:pPr>
        <w:pStyle w:val="Tekstpodstawowywcity"/>
        <w:ind w:left="0"/>
        <w:rPr>
          <w:rFonts w:ascii="Times New Roman" w:hAnsi="Times New Roman"/>
          <w:sz w:val="22"/>
        </w:rPr>
      </w:pPr>
      <w:r w:rsidRPr="001756B6">
        <w:rPr>
          <w:rFonts w:ascii="Times New Roman" w:hAnsi="Times New Roman"/>
          <w:b/>
          <w:sz w:val="18"/>
        </w:rPr>
        <w:t xml:space="preserve"> </w:t>
      </w:r>
      <w:r w:rsidRPr="001756B6">
        <w:rPr>
          <w:rFonts w:ascii="Times New Roman" w:hAnsi="Times New Roman"/>
          <w:b/>
          <w:sz w:val="18"/>
        </w:rPr>
        <w:tab/>
      </w:r>
      <w:r w:rsidRPr="001756B6">
        <w:rPr>
          <w:rFonts w:ascii="Times New Roman" w:hAnsi="Times New Roman"/>
          <w:b/>
          <w:sz w:val="18"/>
        </w:rPr>
        <w:tab/>
      </w:r>
    </w:p>
    <w:p w14:paraId="6F54D98A" w14:textId="77777777" w:rsidR="0086115B" w:rsidRPr="001756B6" w:rsidRDefault="0086115B" w:rsidP="0086115B">
      <w:pPr>
        <w:pStyle w:val="Tekstpodstawowywcity"/>
        <w:ind w:left="0"/>
        <w:rPr>
          <w:rFonts w:ascii="Times New Roman" w:hAnsi="Times New Roman"/>
          <w:sz w:val="22"/>
        </w:rPr>
      </w:pPr>
    </w:p>
    <w:p w14:paraId="252A6FB5" w14:textId="77777777" w:rsidR="0086115B" w:rsidRPr="001756B6" w:rsidRDefault="0086115B" w:rsidP="0086115B">
      <w:pPr>
        <w:pStyle w:val="Tekstpodstawowywcity"/>
        <w:ind w:left="0"/>
        <w:rPr>
          <w:rFonts w:ascii="Times New Roman" w:hAnsi="Times New Roman"/>
          <w:sz w:val="22"/>
        </w:rPr>
      </w:pPr>
    </w:p>
    <w:p w14:paraId="680C2DDF" w14:textId="77777777" w:rsidR="0086115B" w:rsidRPr="001756B6" w:rsidRDefault="0086115B" w:rsidP="0086115B">
      <w:pPr>
        <w:pStyle w:val="Tekstpodstawowywcity"/>
        <w:ind w:left="0"/>
        <w:rPr>
          <w:rFonts w:ascii="Times New Roman" w:hAnsi="Times New Roman"/>
          <w:sz w:val="22"/>
        </w:rPr>
      </w:pPr>
    </w:p>
    <w:p w14:paraId="3648A9EA" w14:textId="77777777" w:rsidR="0086115B" w:rsidRPr="001756B6" w:rsidRDefault="0086115B" w:rsidP="0086115B">
      <w:pPr>
        <w:pStyle w:val="Tekstpodstawowywcity"/>
        <w:ind w:left="0"/>
        <w:rPr>
          <w:rFonts w:ascii="Times New Roman" w:hAnsi="Times New Roman"/>
          <w:sz w:val="22"/>
        </w:rPr>
      </w:pPr>
    </w:p>
    <w:p w14:paraId="1CAB510C" w14:textId="77777777" w:rsidR="0086115B" w:rsidRPr="001756B6" w:rsidRDefault="0086115B" w:rsidP="0086115B">
      <w:pPr>
        <w:pStyle w:val="Tekstpodstawowywcity"/>
        <w:ind w:left="0"/>
        <w:rPr>
          <w:rFonts w:ascii="Times New Roman" w:hAnsi="Times New Roman"/>
          <w:sz w:val="22"/>
        </w:rPr>
      </w:pPr>
    </w:p>
    <w:p w14:paraId="7351076F" w14:textId="77777777" w:rsidR="0086115B" w:rsidRPr="001756B6" w:rsidRDefault="0086115B" w:rsidP="0086115B">
      <w:pPr>
        <w:pStyle w:val="Tekstpodstawowywcity"/>
        <w:ind w:left="0"/>
        <w:rPr>
          <w:rFonts w:ascii="Times New Roman" w:hAnsi="Times New Roman"/>
          <w:sz w:val="22"/>
        </w:rPr>
      </w:pPr>
    </w:p>
    <w:p w14:paraId="06971182" w14:textId="77777777" w:rsidR="0086115B" w:rsidRPr="001756B6" w:rsidRDefault="0086115B" w:rsidP="0086115B">
      <w:pPr>
        <w:pStyle w:val="Tekstpodstawowywcity"/>
        <w:ind w:left="0"/>
        <w:rPr>
          <w:rFonts w:ascii="Times New Roman" w:hAnsi="Times New Roman"/>
          <w:sz w:val="22"/>
        </w:rPr>
      </w:pPr>
    </w:p>
    <w:p w14:paraId="6C875628" w14:textId="77777777" w:rsidR="00853B93" w:rsidRPr="001756B6" w:rsidRDefault="0086115B" w:rsidP="00853B93">
      <w:pPr>
        <w:pStyle w:val="Tekstpodstawowywcity"/>
        <w:ind w:left="0"/>
        <w:rPr>
          <w:rFonts w:ascii="Times New Roman" w:hAnsi="Times New Roman"/>
          <w:sz w:val="18"/>
        </w:rPr>
      </w:pPr>
      <w:r w:rsidRPr="001756B6">
        <w:rPr>
          <w:rFonts w:ascii="Times New Roman" w:hAnsi="Times New Roman"/>
        </w:rPr>
        <w:t xml:space="preserve"> </w:t>
      </w:r>
      <w:r w:rsidR="00853B93" w:rsidRPr="001756B6">
        <w:rPr>
          <w:rFonts w:ascii="Times New Roman" w:hAnsi="Times New Roman"/>
        </w:rPr>
        <w:t>………………dnia, ……………</w:t>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rPr>
        <w:tab/>
        <w:t>……………………………………….....</w:t>
      </w:r>
      <w:r w:rsidR="00853B93" w:rsidRPr="001756B6">
        <w:rPr>
          <w:rFonts w:ascii="Times New Roman" w:hAnsi="Times New Roman"/>
        </w:rPr>
        <w:br/>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sz w:val="18"/>
        </w:rPr>
        <w:t>podpis osoby uprawnionej do</w:t>
      </w:r>
    </w:p>
    <w:p w14:paraId="1F0123A3" w14:textId="77777777" w:rsidR="00853B93" w:rsidRPr="001756B6" w:rsidRDefault="00853B93" w:rsidP="00853B93">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09C0D54C" w14:textId="77777777" w:rsidR="00853B93" w:rsidRPr="001756B6" w:rsidRDefault="00853B93" w:rsidP="00853B93">
      <w:pPr>
        <w:pStyle w:val="Default"/>
        <w:jc w:val="both"/>
        <w:rPr>
          <w:rFonts w:ascii="Times New Roman" w:hAnsi="Times New Roman" w:cs="Times New Roman"/>
          <w:color w:val="auto"/>
          <w:sz w:val="20"/>
        </w:rPr>
      </w:pPr>
    </w:p>
    <w:p w14:paraId="45C3771C" w14:textId="77777777" w:rsidR="0086115B" w:rsidRPr="001756B6" w:rsidRDefault="0086115B" w:rsidP="0086115B">
      <w:pPr>
        <w:pStyle w:val="Tekstpodstawowywcity"/>
        <w:ind w:left="0"/>
        <w:rPr>
          <w:rFonts w:ascii="Times New Roman" w:hAnsi="Times New Roman"/>
          <w:sz w:val="18"/>
        </w:rPr>
      </w:pPr>
    </w:p>
    <w:p w14:paraId="76BD5758" w14:textId="77777777" w:rsidR="0086115B" w:rsidRPr="001756B6" w:rsidRDefault="0086115B" w:rsidP="0086115B">
      <w:pPr>
        <w:pStyle w:val="Tekstpodstawowywcity"/>
        <w:spacing w:line="360" w:lineRule="auto"/>
        <w:ind w:left="0"/>
        <w:rPr>
          <w:rFonts w:ascii="Times New Roman" w:hAnsi="Times New Roman"/>
          <w:b/>
          <w:sz w:val="18"/>
        </w:rPr>
      </w:pPr>
      <w:r w:rsidRPr="001756B6">
        <w:rPr>
          <w:rFonts w:ascii="Times New Roman" w:hAnsi="Times New Roman"/>
          <w:b/>
          <w:sz w:val="18"/>
        </w:rPr>
        <w:tab/>
      </w:r>
      <w:r w:rsidRPr="001756B6">
        <w:rPr>
          <w:rFonts w:ascii="Times New Roman" w:hAnsi="Times New Roman"/>
          <w:b/>
          <w:sz w:val="18"/>
        </w:rPr>
        <w:tab/>
      </w:r>
      <w:r w:rsidRPr="001756B6">
        <w:rPr>
          <w:rFonts w:ascii="Times New Roman" w:hAnsi="Times New Roman"/>
          <w:b/>
          <w:sz w:val="18"/>
        </w:rPr>
        <w:tab/>
      </w:r>
    </w:p>
    <w:p w14:paraId="58CCB391" w14:textId="77777777" w:rsidR="0086115B" w:rsidRPr="001756B6" w:rsidRDefault="0086115B" w:rsidP="0086115B">
      <w:pPr>
        <w:ind w:left="6372" w:firstLine="708"/>
        <w:rPr>
          <w:sz w:val="24"/>
        </w:rPr>
      </w:pPr>
    </w:p>
    <w:p w14:paraId="4011B165" w14:textId="77777777" w:rsidR="0086115B" w:rsidRPr="001756B6" w:rsidRDefault="0086115B" w:rsidP="0086115B">
      <w:pPr>
        <w:pStyle w:val="Tekstpodstawowywcity"/>
        <w:ind w:left="0"/>
        <w:rPr>
          <w:rFonts w:ascii="Times New Roman" w:hAnsi="Times New Roman"/>
          <w:i/>
        </w:rPr>
      </w:pPr>
    </w:p>
    <w:p w14:paraId="01CF42DE" w14:textId="77777777" w:rsidR="0086115B" w:rsidRPr="001756B6" w:rsidRDefault="0086115B" w:rsidP="0086115B">
      <w:pPr>
        <w:pStyle w:val="Tekstpodstawowywcity"/>
        <w:ind w:left="0"/>
        <w:rPr>
          <w:rFonts w:ascii="Times New Roman" w:hAnsi="Times New Roman"/>
          <w:i/>
        </w:rPr>
      </w:pPr>
    </w:p>
    <w:p w14:paraId="0744E398" w14:textId="77777777" w:rsidR="0086115B" w:rsidRPr="001756B6" w:rsidRDefault="0086115B" w:rsidP="0086115B">
      <w:pPr>
        <w:pStyle w:val="Tekstpodstawowywcity"/>
        <w:ind w:left="0"/>
        <w:rPr>
          <w:rFonts w:ascii="Times New Roman" w:hAnsi="Times New Roman"/>
          <w:i/>
        </w:rPr>
      </w:pPr>
    </w:p>
    <w:p w14:paraId="78DBE063" w14:textId="77777777" w:rsidR="0086115B" w:rsidRPr="001756B6" w:rsidRDefault="0086115B" w:rsidP="0086115B">
      <w:pPr>
        <w:pStyle w:val="Tekstpodstawowywcity"/>
        <w:ind w:left="0"/>
        <w:rPr>
          <w:rFonts w:ascii="Times New Roman" w:hAnsi="Times New Roman"/>
          <w:i/>
        </w:rPr>
      </w:pPr>
    </w:p>
    <w:p w14:paraId="263C2035" w14:textId="77777777" w:rsidR="0086115B" w:rsidRPr="001756B6" w:rsidRDefault="0086115B" w:rsidP="0086115B">
      <w:pPr>
        <w:pStyle w:val="Tekstpodstawowywcity"/>
        <w:ind w:left="0"/>
        <w:rPr>
          <w:rFonts w:ascii="Times New Roman" w:hAnsi="Times New Roman"/>
          <w:i/>
        </w:rPr>
      </w:pPr>
    </w:p>
    <w:p w14:paraId="6BAC4B52" w14:textId="77777777" w:rsidR="0086115B" w:rsidRPr="001756B6" w:rsidRDefault="0086115B" w:rsidP="0086115B">
      <w:pPr>
        <w:pStyle w:val="Tekstpodstawowywcity"/>
        <w:ind w:left="0"/>
        <w:rPr>
          <w:rFonts w:ascii="Times New Roman" w:hAnsi="Times New Roman"/>
          <w:i/>
        </w:rPr>
      </w:pPr>
    </w:p>
    <w:p w14:paraId="4BD28039" w14:textId="77777777" w:rsidR="0086115B" w:rsidRPr="001756B6" w:rsidRDefault="0086115B" w:rsidP="0086115B">
      <w:pPr>
        <w:pStyle w:val="Tekstpodstawowywcity"/>
        <w:ind w:left="0"/>
        <w:rPr>
          <w:rFonts w:ascii="Times New Roman" w:hAnsi="Times New Roman"/>
          <w:i/>
        </w:rPr>
      </w:pPr>
    </w:p>
    <w:p w14:paraId="658DF939" w14:textId="77777777" w:rsidR="0086115B" w:rsidRPr="001756B6" w:rsidRDefault="0086115B" w:rsidP="0086115B">
      <w:pPr>
        <w:pStyle w:val="Tekstpodstawowywcity"/>
        <w:ind w:left="0"/>
        <w:rPr>
          <w:rFonts w:ascii="Times New Roman" w:hAnsi="Times New Roman"/>
          <w:i/>
        </w:rPr>
      </w:pPr>
    </w:p>
    <w:p w14:paraId="129EFCD7" w14:textId="77777777" w:rsidR="0086115B" w:rsidRPr="001756B6" w:rsidRDefault="0086115B" w:rsidP="0086115B">
      <w:pPr>
        <w:pStyle w:val="Tekstpodstawowywcity"/>
        <w:ind w:left="0"/>
        <w:rPr>
          <w:rFonts w:ascii="Times New Roman" w:hAnsi="Times New Roman"/>
          <w:i/>
        </w:rPr>
      </w:pPr>
    </w:p>
    <w:p w14:paraId="7856849E" w14:textId="77777777" w:rsidR="0086115B" w:rsidRPr="001756B6" w:rsidRDefault="0086115B" w:rsidP="0086115B">
      <w:pPr>
        <w:pStyle w:val="Tekstpodstawowywcity"/>
        <w:ind w:left="0"/>
        <w:rPr>
          <w:rFonts w:ascii="Times New Roman" w:hAnsi="Times New Roman"/>
          <w:i/>
        </w:rPr>
      </w:pPr>
    </w:p>
    <w:p w14:paraId="2A2A8A4D" w14:textId="77777777" w:rsidR="0086115B" w:rsidRPr="001756B6" w:rsidRDefault="0086115B" w:rsidP="0086115B">
      <w:pPr>
        <w:pStyle w:val="Tekstpodstawowywcity"/>
        <w:ind w:left="0"/>
        <w:rPr>
          <w:rFonts w:ascii="Times New Roman" w:hAnsi="Times New Roman"/>
          <w:i/>
        </w:rPr>
      </w:pPr>
    </w:p>
    <w:p w14:paraId="3D086AD7" w14:textId="77777777" w:rsidR="0086115B" w:rsidRPr="001756B6" w:rsidRDefault="0086115B" w:rsidP="0086115B">
      <w:pPr>
        <w:pStyle w:val="Tekstpodstawowywcity"/>
        <w:ind w:left="0"/>
        <w:rPr>
          <w:rFonts w:ascii="Times New Roman" w:hAnsi="Times New Roman"/>
          <w:i/>
        </w:rPr>
      </w:pPr>
    </w:p>
    <w:p w14:paraId="06F77CCC" w14:textId="77777777" w:rsidR="0086115B" w:rsidRPr="001756B6" w:rsidRDefault="0086115B" w:rsidP="0086115B">
      <w:pPr>
        <w:pStyle w:val="Tekstpodstawowywcity"/>
        <w:ind w:left="0"/>
        <w:rPr>
          <w:rFonts w:ascii="Times New Roman" w:hAnsi="Times New Roman"/>
          <w:i/>
        </w:rPr>
      </w:pPr>
    </w:p>
    <w:p w14:paraId="5F7B448C" w14:textId="77777777" w:rsidR="0086115B" w:rsidRDefault="0086115B" w:rsidP="0086115B">
      <w:pPr>
        <w:pStyle w:val="Tekstpodstawowywcity"/>
        <w:ind w:left="0"/>
        <w:rPr>
          <w:rFonts w:ascii="Times New Roman" w:hAnsi="Times New Roman"/>
          <w:i/>
        </w:rPr>
      </w:pPr>
    </w:p>
    <w:p w14:paraId="17018FAB" w14:textId="77777777" w:rsidR="00746C7E" w:rsidRDefault="00746C7E" w:rsidP="0086115B">
      <w:pPr>
        <w:pStyle w:val="Tekstpodstawowywcity"/>
        <w:ind w:left="0"/>
        <w:rPr>
          <w:rFonts w:ascii="Times New Roman" w:hAnsi="Times New Roman"/>
          <w:i/>
        </w:rPr>
      </w:pPr>
    </w:p>
    <w:p w14:paraId="31F160AC" w14:textId="77777777" w:rsidR="00746C7E" w:rsidRPr="001756B6" w:rsidRDefault="00746C7E" w:rsidP="0086115B">
      <w:pPr>
        <w:pStyle w:val="Tekstpodstawowywcity"/>
        <w:ind w:left="0"/>
        <w:rPr>
          <w:rFonts w:ascii="Times New Roman" w:hAnsi="Times New Roman"/>
          <w:i/>
        </w:rPr>
      </w:pPr>
    </w:p>
    <w:p w14:paraId="14168040" w14:textId="77777777" w:rsidR="00A26727" w:rsidRPr="001756B6" w:rsidRDefault="00A26727" w:rsidP="00A26727">
      <w:pPr>
        <w:pStyle w:val="Tekstpodstawowywcity"/>
        <w:ind w:left="0"/>
        <w:jc w:val="center"/>
        <w:rPr>
          <w:rFonts w:ascii="Times New Roman" w:hAnsi="Times New Roman"/>
          <w:b/>
        </w:rPr>
      </w:pPr>
    </w:p>
    <w:p w14:paraId="3E42E1F4" w14:textId="77777777" w:rsidR="00A26727" w:rsidRDefault="00A26727" w:rsidP="00A26727">
      <w:pPr>
        <w:pStyle w:val="Tekstpodstawowywcity"/>
        <w:ind w:left="0"/>
        <w:jc w:val="center"/>
        <w:rPr>
          <w:rFonts w:ascii="Times New Roman" w:hAnsi="Times New Roman"/>
          <w:b/>
          <w:sz w:val="24"/>
          <w:szCs w:val="24"/>
          <w:u w:val="single"/>
        </w:rPr>
      </w:pPr>
    </w:p>
    <w:p w14:paraId="26E32B27" w14:textId="77777777" w:rsidR="00D64A2F" w:rsidRPr="001756B6" w:rsidRDefault="00D64A2F" w:rsidP="00A26727">
      <w:pPr>
        <w:pStyle w:val="Tekstpodstawowywcity"/>
        <w:ind w:left="0"/>
        <w:jc w:val="center"/>
        <w:rPr>
          <w:rFonts w:ascii="Times New Roman" w:hAnsi="Times New Roman"/>
          <w:b/>
          <w:sz w:val="24"/>
          <w:szCs w:val="24"/>
          <w:u w:val="single"/>
        </w:rPr>
      </w:pPr>
    </w:p>
    <w:p w14:paraId="73FB4504" w14:textId="77777777" w:rsidR="00746C7E" w:rsidRDefault="00746C7E" w:rsidP="00A26727">
      <w:pPr>
        <w:pStyle w:val="Tekstpodstawowywcity"/>
        <w:ind w:left="0"/>
        <w:jc w:val="center"/>
        <w:rPr>
          <w:rFonts w:ascii="Times New Roman" w:hAnsi="Times New Roman"/>
          <w:b/>
          <w:sz w:val="22"/>
          <w:szCs w:val="22"/>
          <w:u w:val="single"/>
        </w:rPr>
      </w:pPr>
    </w:p>
    <w:p w14:paraId="0993A018" w14:textId="77777777" w:rsidR="00D64A2F" w:rsidRPr="00D64A2F" w:rsidRDefault="00D64A2F" w:rsidP="00A26727">
      <w:pPr>
        <w:pStyle w:val="Tekstpodstawowywcity"/>
        <w:ind w:left="0"/>
        <w:jc w:val="center"/>
        <w:rPr>
          <w:rFonts w:ascii="Times New Roman" w:hAnsi="Times New Roman"/>
          <w:b/>
          <w:sz w:val="22"/>
          <w:szCs w:val="22"/>
          <w:u w:val="single"/>
        </w:rPr>
      </w:pPr>
    </w:p>
    <w:p w14:paraId="7F717316" w14:textId="77777777" w:rsidR="00D64A2F" w:rsidRPr="00D64A2F" w:rsidRDefault="00D64A2F" w:rsidP="00A26727">
      <w:pPr>
        <w:pStyle w:val="Tekstpodstawowywcity"/>
        <w:ind w:left="0"/>
        <w:jc w:val="center"/>
        <w:rPr>
          <w:rFonts w:ascii="Times New Roman" w:hAnsi="Times New Roman"/>
          <w:b/>
          <w:sz w:val="2"/>
          <w:szCs w:val="2"/>
          <w:u w:val="single"/>
        </w:rPr>
      </w:pPr>
    </w:p>
    <w:p w14:paraId="3E58FFF0" w14:textId="77777777" w:rsidR="001B5579" w:rsidRPr="00746C7E" w:rsidRDefault="001B5579" w:rsidP="00A26727">
      <w:pPr>
        <w:pStyle w:val="Tekstpodstawowywcity"/>
        <w:ind w:left="0"/>
        <w:jc w:val="center"/>
        <w:rPr>
          <w:rFonts w:ascii="Times New Roman" w:hAnsi="Times New Roman"/>
          <w:b/>
          <w:sz w:val="24"/>
          <w:szCs w:val="24"/>
          <w:u w:val="single"/>
        </w:rPr>
      </w:pPr>
      <w:r w:rsidRPr="00746C7E">
        <w:rPr>
          <w:rFonts w:ascii="Times New Roman" w:hAnsi="Times New Roman"/>
          <w:b/>
          <w:sz w:val="24"/>
          <w:szCs w:val="24"/>
          <w:u w:val="single"/>
        </w:rPr>
        <w:t>E</w:t>
      </w:r>
      <w:r w:rsidR="00A26727" w:rsidRPr="00746C7E">
        <w:rPr>
          <w:rFonts w:ascii="Times New Roman" w:hAnsi="Times New Roman"/>
          <w:b/>
          <w:sz w:val="24"/>
          <w:szCs w:val="24"/>
          <w:u w:val="single"/>
        </w:rPr>
        <w:t>.</w:t>
      </w:r>
      <w:r w:rsidR="0086115B" w:rsidRPr="00746C7E">
        <w:rPr>
          <w:rFonts w:ascii="Times New Roman" w:hAnsi="Times New Roman"/>
          <w:b/>
          <w:sz w:val="24"/>
          <w:szCs w:val="24"/>
          <w:u w:val="single"/>
        </w:rPr>
        <w:t xml:space="preserve">  </w:t>
      </w:r>
      <w:r w:rsidR="00A26727" w:rsidRPr="00746C7E">
        <w:rPr>
          <w:rFonts w:ascii="Times New Roman" w:hAnsi="Times New Roman"/>
          <w:b/>
          <w:sz w:val="24"/>
          <w:szCs w:val="24"/>
          <w:u w:val="single"/>
        </w:rPr>
        <w:t>O</w:t>
      </w:r>
      <w:r w:rsidR="00C821F5" w:rsidRPr="00746C7E">
        <w:rPr>
          <w:rFonts w:ascii="Times New Roman" w:hAnsi="Times New Roman"/>
          <w:b/>
          <w:sz w:val="24"/>
          <w:szCs w:val="24"/>
          <w:u w:val="single"/>
        </w:rPr>
        <w:t>świadczenie W</w:t>
      </w:r>
      <w:r w:rsidRPr="00746C7E">
        <w:rPr>
          <w:rFonts w:ascii="Times New Roman" w:hAnsi="Times New Roman"/>
          <w:b/>
          <w:sz w:val="24"/>
          <w:szCs w:val="24"/>
          <w:u w:val="single"/>
        </w:rPr>
        <w:t>ykonawcy</w:t>
      </w:r>
    </w:p>
    <w:p w14:paraId="775F7838" w14:textId="77777777" w:rsidR="00C821F5" w:rsidRPr="00746C7E" w:rsidRDefault="001B5579" w:rsidP="00A26727">
      <w:pPr>
        <w:pStyle w:val="Tekstpodstawowywcity"/>
        <w:ind w:left="0"/>
        <w:jc w:val="center"/>
        <w:rPr>
          <w:rFonts w:ascii="Times New Roman" w:hAnsi="Times New Roman"/>
          <w:b/>
          <w:sz w:val="24"/>
          <w:szCs w:val="24"/>
          <w:u w:val="single"/>
        </w:rPr>
      </w:pPr>
      <w:r w:rsidRPr="00746C7E">
        <w:rPr>
          <w:rFonts w:ascii="Times New Roman" w:hAnsi="Times New Roman"/>
          <w:b/>
          <w:sz w:val="24"/>
          <w:szCs w:val="24"/>
          <w:u w:val="single"/>
        </w:rPr>
        <w:t>o przynależności, albo braku przynależności</w:t>
      </w:r>
      <w:r w:rsidR="00A26727" w:rsidRPr="00746C7E">
        <w:rPr>
          <w:rFonts w:ascii="Times New Roman" w:hAnsi="Times New Roman"/>
          <w:b/>
          <w:sz w:val="24"/>
          <w:szCs w:val="24"/>
          <w:u w:val="single"/>
        </w:rPr>
        <w:t xml:space="preserve"> </w:t>
      </w:r>
      <w:r w:rsidRPr="00746C7E">
        <w:rPr>
          <w:rFonts w:ascii="Times New Roman" w:hAnsi="Times New Roman"/>
          <w:b/>
          <w:sz w:val="24"/>
          <w:szCs w:val="24"/>
          <w:u w:val="single"/>
        </w:rPr>
        <w:t>do tej samej grupy kapitałowej</w:t>
      </w:r>
      <w:r w:rsidR="00C821F5" w:rsidRPr="00746C7E">
        <w:rPr>
          <w:rFonts w:ascii="Times New Roman" w:hAnsi="Times New Roman"/>
          <w:b/>
          <w:sz w:val="24"/>
          <w:szCs w:val="24"/>
          <w:u w:val="single"/>
        </w:rPr>
        <w:t xml:space="preserve">, </w:t>
      </w:r>
    </w:p>
    <w:p w14:paraId="2493FAF9" w14:textId="77777777" w:rsidR="0086115B" w:rsidRPr="00746C7E" w:rsidRDefault="00C821F5" w:rsidP="00A26727">
      <w:pPr>
        <w:pStyle w:val="Tekstpodstawowywcity"/>
        <w:ind w:left="0"/>
        <w:jc w:val="center"/>
        <w:rPr>
          <w:rFonts w:ascii="Times New Roman" w:hAnsi="Times New Roman"/>
          <w:b/>
          <w:sz w:val="24"/>
          <w:szCs w:val="24"/>
          <w:u w:val="single"/>
        </w:rPr>
      </w:pPr>
      <w:r w:rsidRPr="00746C7E">
        <w:rPr>
          <w:rFonts w:ascii="Times New Roman" w:hAnsi="Times New Roman"/>
          <w:b/>
          <w:sz w:val="24"/>
          <w:szCs w:val="24"/>
          <w:u w:val="single"/>
        </w:rPr>
        <w:t>o której mowa w art. 2</w:t>
      </w:r>
      <w:r w:rsidR="00A81C51" w:rsidRPr="00746C7E">
        <w:rPr>
          <w:rFonts w:ascii="Times New Roman" w:hAnsi="Times New Roman"/>
          <w:b/>
          <w:sz w:val="24"/>
          <w:szCs w:val="24"/>
          <w:u w:val="single"/>
        </w:rPr>
        <w:t>4</w:t>
      </w:r>
      <w:r w:rsidRPr="00746C7E">
        <w:rPr>
          <w:rFonts w:ascii="Times New Roman" w:hAnsi="Times New Roman"/>
          <w:b/>
          <w:sz w:val="24"/>
          <w:szCs w:val="24"/>
          <w:u w:val="single"/>
        </w:rPr>
        <w:t xml:space="preserve"> ust. 1 pkt 23 „</w:t>
      </w:r>
      <w:proofErr w:type="spellStart"/>
      <w:r w:rsidRPr="00746C7E">
        <w:rPr>
          <w:rFonts w:ascii="Times New Roman" w:hAnsi="Times New Roman"/>
          <w:b/>
          <w:sz w:val="24"/>
          <w:szCs w:val="24"/>
          <w:u w:val="single"/>
        </w:rPr>
        <w:t>uPzp</w:t>
      </w:r>
      <w:proofErr w:type="spellEnd"/>
      <w:r w:rsidRPr="00746C7E">
        <w:rPr>
          <w:rFonts w:ascii="Times New Roman" w:hAnsi="Times New Roman"/>
          <w:b/>
          <w:sz w:val="24"/>
          <w:szCs w:val="24"/>
          <w:u w:val="single"/>
        </w:rPr>
        <w:t>”</w:t>
      </w:r>
    </w:p>
    <w:p w14:paraId="5C0FFB65" w14:textId="77777777" w:rsidR="0086115B" w:rsidRPr="00724710" w:rsidRDefault="0086115B" w:rsidP="0086115B">
      <w:pPr>
        <w:pStyle w:val="Tekstpodstawowywcity"/>
        <w:ind w:left="0"/>
        <w:rPr>
          <w:rFonts w:ascii="Times New Roman" w:hAnsi="Times New Roman"/>
          <w:b/>
          <w:sz w:val="22"/>
          <w:szCs w:val="22"/>
        </w:rPr>
      </w:pPr>
    </w:p>
    <w:p w14:paraId="6C2C42D5" w14:textId="77777777" w:rsidR="0086115B" w:rsidRPr="00724710" w:rsidRDefault="0086115B" w:rsidP="0086115B">
      <w:pPr>
        <w:rPr>
          <w:sz w:val="22"/>
          <w:szCs w:val="22"/>
          <w:u w:val="single"/>
        </w:rPr>
      </w:pPr>
    </w:p>
    <w:p w14:paraId="790CC9DB" w14:textId="77777777" w:rsidR="00D64A2F" w:rsidRPr="00724710" w:rsidRDefault="00D64A2F" w:rsidP="0086115B">
      <w:pPr>
        <w:rPr>
          <w:sz w:val="22"/>
          <w:szCs w:val="22"/>
          <w:u w:val="single"/>
        </w:rPr>
      </w:pPr>
    </w:p>
    <w:p w14:paraId="7AA8C6B9" w14:textId="77777777" w:rsidR="0086115B" w:rsidRPr="00724710" w:rsidRDefault="0086115B" w:rsidP="0086115B">
      <w:pPr>
        <w:rPr>
          <w:sz w:val="22"/>
          <w:szCs w:val="22"/>
        </w:rPr>
      </w:pPr>
    </w:p>
    <w:p w14:paraId="37DCA443" w14:textId="77777777" w:rsidR="0086115B" w:rsidRPr="00D64A2F" w:rsidRDefault="0086115B" w:rsidP="0086115B">
      <w:pPr>
        <w:rPr>
          <w:sz w:val="22"/>
          <w:szCs w:val="22"/>
        </w:rPr>
      </w:pPr>
      <w:r w:rsidRPr="00D64A2F">
        <w:rPr>
          <w:sz w:val="22"/>
          <w:szCs w:val="22"/>
        </w:rPr>
        <w:t xml:space="preserve">Dotyczy : przetargu  nieograniczonego na realizację zadania </w:t>
      </w:r>
      <w:proofErr w:type="spellStart"/>
      <w:r w:rsidRPr="00D64A2F">
        <w:rPr>
          <w:sz w:val="22"/>
          <w:szCs w:val="22"/>
        </w:rPr>
        <w:t>pn</w:t>
      </w:r>
      <w:proofErr w:type="spellEnd"/>
      <w:r w:rsidRPr="00D64A2F">
        <w:rPr>
          <w:sz w:val="22"/>
          <w:szCs w:val="22"/>
        </w:rPr>
        <w:t xml:space="preserve"> :</w:t>
      </w:r>
    </w:p>
    <w:p w14:paraId="26967E53" w14:textId="77777777" w:rsidR="0086115B" w:rsidRPr="00746C7E" w:rsidRDefault="0086115B" w:rsidP="0086115B"/>
    <w:p w14:paraId="767903C6" w14:textId="77777777" w:rsidR="0086115B" w:rsidRPr="00BC53E9" w:rsidRDefault="0086115B" w:rsidP="0086115B">
      <w:pPr>
        <w:rPr>
          <w:color w:val="FF0000"/>
        </w:rPr>
      </w:pPr>
    </w:p>
    <w:p w14:paraId="695D3533" w14:textId="3BC77808" w:rsidR="00DB5881" w:rsidRPr="00335AF2" w:rsidRDefault="00776143" w:rsidP="00746C7E">
      <w:pPr>
        <w:jc w:val="center"/>
        <w:rPr>
          <w:b/>
          <w:sz w:val="28"/>
          <w:szCs w:val="28"/>
        </w:rPr>
      </w:pPr>
      <w:r>
        <w:rPr>
          <w:b/>
          <w:w w:val="105"/>
          <w:sz w:val="28"/>
          <w:szCs w:val="28"/>
        </w:rPr>
        <w:t xml:space="preserve">Przebudowa dróg o nawierzchni asfaltowej oraz z kostki betonowej </w:t>
      </w:r>
      <w:r>
        <w:rPr>
          <w:b/>
          <w:w w:val="105"/>
          <w:sz w:val="28"/>
          <w:szCs w:val="28"/>
        </w:rPr>
        <w:br/>
        <w:t>na terenie Gminy Zebrzydowice</w:t>
      </w:r>
      <w:r w:rsidR="00335AF2" w:rsidRPr="00335AF2">
        <w:rPr>
          <w:b/>
          <w:w w:val="105"/>
          <w:sz w:val="28"/>
          <w:szCs w:val="28"/>
        </w:rPr>
        <w:t>.</w:t>
      </w:r>
    </w:p>
    <w:p w14:paraId="37CECA62" w14:textId="77777777" w:rsidR="00DB5881" w:rsidRPr="00D64A2F" w:rsidRDefault="00DB5881" w:rsidP="00D64A2F">
      <w:pPr>
        <w:rPr>
          <w:sz w:val="22"/>
          <w:szCs w:val="22"/>
        </w:rPr>
      </w:pPr>
    </w:p>
    <w:p w14:paraId="1336D7D0" w14:textId="77777777" w:rsidR="00DB5881" w:rsidRPr="00D64A2F" w:rsidRDefault="00DB5881" w:rsidP="00D64A2F">
      <w:pPr>
        <w:rPr>
          <w:sz w:val="22"/>
          <w:szCs w:val="22"/>
        </w:rPr>
      </w:pPr>
    </w:p>
    <w:p w14:paraId="3A02019B" w14:textId="77777777" w:rsidR="00DB5881" w:rsidRPr="00D64A2F" w:rsidRDefault="00DB5881" w:rsidP="00D64A2F">
      <w:pPr>
        <w:rPr>
          <w:sz w:val="22"/>
          <w:szCs w:val="22"/>
        </w:rPr>
      </w:pPr>
    </w:p>
    <w:p w14:paraId="7A04763D" w14:textId="77777777" w:rsidR="00DB5881" w:rsidRPr="00D64A2F" w:rsidRDefault="00DB5881" w:rsidP="00D64A2F">
      <w:pPr>
        <w:rPr>
          <w:sz w:val="22"/>
          <w:szCs w:val="22"/>
        </w:rPr>
      </w:pPr>
    </w:p>
    <w:p w14:paraId="183907AF" w14:textId="77777777" w:rsidR="00DB5881" w:rsidRPr="00D64A2F" w:rsidRDefault="00DB5881" w:rsidP="00D64A2F">
      <w:pPr>
        <w:rPr>
          <w:sz w:val="22"/>
          <w:szCs w:val="22"/>
        </w:rPr>
      </w:pPr>
    </w:p>
    <w:p w14:paraId="5EE8926C" w14:textId="77777777" w:rsidR="0086115B" w:rsidRPr="00D64A2F" w:rsidRDefault="0086115B" w:rsidP="00D64A2F">
      <w:pPr>
        <w:jc w:val="both"/>
        <w:rPr>
          <w:sz w:val="22"/>
          <w:szCs w:val="22"/>
        </w:rPr>
      </w:pPr>
      <w:r w:rsidRPr="00D64A2F">
        <w:rPr>
          <w:sz w:val="22"/>
          <w:szCs w:val="22"/>
        </w:rPr>
        <w:t xml:space="preserve">Składając ofertę w niniejszym postępowaniu o udzielenie zamówienia publicznego oświadczam/y, że należę/ należymy do grupy kapitałowej w rozumieniu ustawy z dnia 16 lutego 2007 r o ochronie konkurencji i konsumentów </w:t>
      </w:r>
      <w:r w:rsidR="00D64A2F" w:rsidRPr="00D64A2F">
        <w:rPr>
          <w:sz w:val="22"/>
          <w:szCs w:val="22"/>
        </w:rPr>
        <w:t>(</w:t>
      </w:r>
      <w:r w:rsidRPr="00D64A2F">
        <w:rPr>
          <w:sz w:val="22"/>
          <w:szCs w:val="22"/>
        </w:rPr>
        <w:t>Dz. U.</w:t>
      </w:r>
      <w:r w:rsidR="000200CE" w:rsidRPr="00D64A2F">
        <w:rPr>
          <w:sz w:val="22"/>
          <w:szCs w:val="22"/>
        </w:rPr>
        <w:t xml:space="preserve"> z 2019 r</w:t>
      </w:r>
      <w:r w:rsidRPr="00D64A2F">
        <w:rPr>
          <w:sz w:val="22"/>
          <w:szCs w:val="22"/>
        </w:rPr>
        <w:t xml:space="preserve"> poz. 3</w:t>
      </w:r>
      <w:r w:rsidR="000200CE" w:rsidRPr="00D64A2F">
        <w:rPr>
          <w:sz w:val="22"/>
          <w:szCs w:val="22"/>
        </w:rPr>
        <w:t>69</w:t>
      </w:r>
      <w:r w:rsidRPr="00D64A2F">
        <w:rPr>
          <w:sz w:val="22"/>
          <w:szCs w:val="22"/>
        </w:rPr>
        <w:t xml:space="preserve"> z</w:t>
      </w:r>
      <w:r w:rsidR="000200CE" w:rsidRPr="00D64A2F">
        <w:rPr>
          <w:sz w:val="22"/>
          <w:szCs w:val="22"/>
        </w:rPr>
        <w:t xml:space="preserve"> późniejszymi</w:t>
      </w:r>
      <w:r w:rsidRPr="00D64A2F">
        <w:rPr>
          <w:sz w:val="22"/>
          <w:szCs w:val="22"/>
        </w:rPr>
        <w:t xml:space="preserve"> zm.</w:t>
      </w:r>
      <w:r w:rsidR="00D64A2F" w:rsidRPr="00D64A2F">
        <w:rPr>
          <w:sz w:val="22"/>
          <w:szCs w:val="22"/>
        </w:rPr>
        <w:t>)</w:t>
      </w:r>
      <w:r w:rsidRPr="00D64A2F">
        <w:rPr>
          <w:sz w:val="22"/>
          <w:szCs w:val="22"/>
        </w:rPr>
        <w:t xml:space="preserve"> i przedkładam/y poniższą listę podmiotów należących do tej samej grupy kapitałowej:*</w:t>
      </w:r>
    </w:p>
    <w:p w14:paraId="1B462EE0" w14:textId="77777777" w:rsidR="00746C7E" w:rsidRPr="00D64A2F" w:rsidRDefault="00746C7E" w:rsidP="0086115B">
      <w:pPr>
        <w:rPr>
          <w:sz w:val="22"/>
          <w:szCs w:val="22"/>
        </w:rPr>
      </w:pPr>
    </w:p>
    <w:p w14:paraId="6E810197" w14:textId="77777777" w:rsidR="0086115B" w:rsidRPr="00D64A2F" w:rsidRDefault="0086115B" w:rsidP="00A22F84">
      <w:pPr>
        <w:widowControl w:val="0"/>
        <w:numPr>
          <w:ilvl w:val="0"/>
          <w:numId w:val="4"/>
        </w:numPr>
        <w:suppressAutoHyphens/>
        <w:rPr>
          <w:sz w:val="22"/>
          <w:szCs w:val="22"/>
        </w:rPr>
      </w:pPr>
      <w:r w:rsidRPr="00D64A2F">
        <w:rPr>
          <w:sz w:val="22"/>
          <w:szCs w:val="22"/>
        </w:rPr>
        <w:t>........................................................................................................................</w:t>
      </w:r>
    </w:p>
    <w:p w14:paraId="6627033A" w14:textId="77777777" w:rsidR="0086115B" w:rsidRPr="00D64A2F" w:rsidRDefault="0086115B" w:rsidP="00A22F84">
      <w:pPr>
        <w:widowControl w:val="0"/>
        <w:numPr>
          <w:ilvl w:val="0"/>
          <w:numId w:val="4"/>
        </w:numPr>
        <w:suppressAutoHyphens/>
        <w:rPr>
          <w:sz w:val="22"/>
          <w:szCs w:val="22"/>
        </w:rPr>
      </w:pPr>
      <w:r w:rsidRPr="00D64A2F">
        <w:rPr>
          <w:sz w:val="22"/>
          <w:szCs w:val="22"/>
        </w:rPr>
        <w:t>........................................................................................................................</w:t>
      </w:r>
    </w:p>
    <w:p w14:paraId="01B3AE34" w14:textId="77777777" w:rsidR="0086115B" w:rsidRPr="00D64A2F" w:rsidRDefault="0086115B" w:rsidP="00A22F84">
      <w:pPr>
        <w:widowControl w:val="0"/>
        <w:numPr>
          <w:ilvl w:val="0"/>
          <w:numId w:val="4"/>
        </w:numPr>
        <w:suppressAutoHyphens/>
        <w:rPr>
          <w:sz w:val="22"/>
          <w:szCs w:val="22"/>
        </w:rPr>
      </w:pPr>
      <w:r w:rsidRPr="00D64A2F">
        <w:rPr>
          <w:sz w:val="22"/>
          <w:szCs w:val="22"/>
        </w:rPr>
        <w:t>........................................................................................................................</w:t>
      </w:r>
    </w:p>
    <w:p w14:paraId="652EA41B" w14:textId="77777777" w:rsidR="0086115B" w:rsidRPr="00D64A2F" w:rsidRDefault="0086115B" w:rsidP="00A22F84">
      <w:pPr>
        <w:widowControl w:val="0"/>
        <w:numPr>
          <w:ilvl w:val="0"/>
          <w:numId w:val="4"/>
        </w:numPr>
        <w:suppressAutoHyphens/>
        <w:rPr>
          <w:sz w:val="22"/>
          <w:szCs w:val="22"/>
        </w:rPr>
      </w:pPr>
      <w:r w:rsidRPr="00D64A2F">
        <w:rPr>
          <w:sz w:val="22"/>
          <w:szCs w:val="22"/>
        </w:rPr>
        <w:t>........................................................................................................................</w:t>
      </w:r>
    </w:p>
    <w:p w14:paraId="495A87E3" w14:textId="77777777" w:rsidR="0086115B" w:rsidRPr="00D64A2F" w:rsidRDefault="0086115B" w:rsidP="0086115B">
      <w:pPr>
        <w:rPr>
          <w:sz w:val="22"/>
          <w:szCs w:val="22"/>
        </w:rPr>
      </w:pPr>
    </w:p>
    <w:p w14:paraId="311BE569" w14:textId="77777777" w:rsidR="0086115B" w:rsidRPr="00D64A2F" w:rsidRDefault="0086115B" w:rsidP="00D64A2F">
      <w:pPr>
        <w:jc w:val="both"/>
        <w:rPr>
          <w:sz w:val="22"/>
          <w:szCs w:val="22"/>
        </w:rPr>
      </w:pPr>
      <w:r w:rsidRPr="00D64A2F">
        <w:rPr>
          <w:sz w:val="22"/>
          <w:szCs w:val="22"/>
        </w:rPr>
        <w:t>lub</w:t>
      </w:r>
    </w:p>
    <w:p w14:paraId="163CADBC" w14:textId="77777777" w:rsidR="0086115B" w:rsidRPr="00D64A2F" w:rsidRDefault="0086115B" w:rsidP="00D64A2F">
      <w:pPr>
        <w:jc w:val="both"/>
        <w:rPr>
          <w:sz w:val="22"/>
          <w:szCs w:val="22"/>
        </w:rPr>
      </w:pPr>
      <w:r w:rsidRPr="00D64A2F">
        <w:rPr>
          <w:sz w:val="22"/>
          <w:szCs w:val="22"/>
        </w:rPr>
        <w:t>oświadczam/y, że nie należę/nie należymy do grupy kapitałowej w rozumieniu ustawy z dnia 16.02.2007 r</w:t>
      </w:r>
      <w:r w:rsidR="00D64A2F" w:rsidRPr="00D64A2F">
        <w:rPr>
          <w:sz w:val="22"/>
          <w:szCs w:val="22"/>
        </w:rPr>
        <w:t>.</w:t>
      </w:r>
      <w:r w:rsidRPr="00D64A2F">
        <w:rPr>
          <w:sz w:val="22"/>
          <w:szCs w:val="22"/>
        </w:rPr>
        <w:t xml:space="preserve"> o ochronie konkurencji i konsumentów </w:t>
      </w:r>
      <w:r w:rsidR="00D64A2F" w:rsidRPr="00D64A2F">
        <w:rPr>
          <w:sz w:val="22"/>
          <w:szCs w:val="22"/>
        </w:rPr>
        <w:t>(</w:t>
      </w:r>
      <w:r w:rsidRPr="00D64A2F">
        <w:rPr>
          <w:sz w:val="22"/>
          <w:szCs w:val="22"/>
        </w:rPr>
        <w:t>Dz. U.</w:t>
      </w:r>
      <w:r w:rsidR="000200CE" w:rsidRPr="00D64A2F">
        <w:rPr>
          <w:sz w:val="22"/>
          <w:szCs w:val="22"/>
        </w:rPr>
        <w:t xml:space="preserve"> z 2019 r </w:t>
      </w:r>
      <w:r w:rsidRPr="00D64A2F">
        <w:rPr>
          <w:sz w:val="22"/>
          <w:szCs w:val="22"/>
        </w:rPr>
        <w:t xml:space="preserve"> poz. 3</w:t>
      </w:r>
      <w:r w:rsidR="000200CE" w:rsidRPr="00D64A2F">
        <w:rPr>
          <w:sz w:val="22"/>
          <w:szCs w:val="22"/>
        </w:rPr>
        <w:t>69</w:t>
      </w:r>
      <w:r w:rsidRPr="00D64A2F">
        <w:rPr>
          <w:sz w:val="22"/>
          <w:szCs w:val="22"/>
        </w:rPr>
        <w:t xml:space="preserve"> z</w:t>
      </w:r>
      <w:r w:rsidR="000200CE" w:rsidRPr="00D64A2F">
        <w:rPr>
          <w:sz w:val="22"/>
          <w:szCs w:val="22"/>
        </w:rPr>
        <w:t xml:space="preserve"> późniejszymi</w:t>
      </w:r>
      <w:r w:rsidRPr="00D64A2F">
        <w:rPr>
          <w:sz w:val="22"/>
          <w:szCs w:val="22"/>
        </w:rPr>
        <w:t xml:space="preserve"> zm.</w:t>
      </w:r>
      <w:r w:rsidR="00D64A2F" w:rsidRPr="00D64A2F">
        <w:rPr>
          <w:sz w:val="22"/>
          <w:szCs w:val="22"/>
        </w:rPr>
        <w:t>)</w:t>
      </w:r>
      <w:r w:rsidRPr="00D64A2F">
        <w:rPr>
          <w:sz w:val="22"/>
          <w:szCs w:val="22"/>
        </w:rPr>
        <w:t>*</w:t>
      </w:r>
    </w:p>
    <w:p w14:paraId="30E1CECE" w14:textId="77777777" w:rsidR="0086115B" w:rsidRPr="00D64A2F" w:rsidRDefault="0086115B" w:rsidP="0086115B">
      <w:pPr>
        <w:rPr>
          <w:sz w:val="22"/>
          <w:szCs w:val="22"/>
        </w:rPr>
      </w:pPr>
    </w:p>
    <w:p w14:paraId="61C76F94" w14:textId="77777777" w:rsidR="0086115B" w:rsidRPr="00D64A2F" w:rsidRDefault="0086115B" w:rsidP="0086115B">
      <w:pPr>
        <w:rPr>
          <w:sz w:val="22"/>
          <w:szCs w:val="22"/>
        </w:rPr>
      </w:pPr>
      <w:r w:rsidRPr="00D64A2F">
        <w:rPr>
          <w:sz w:val="22"/>
          <w:szCs w:val="22"/>
        </w:rPr>
        <w:t>* niepotrzebne skreślić</w:t>
      </w:r>
    </w:p>
    <w:p w14:paraId="3B106A31" w14:textId="77777777" w:rsidR="0086115B" w:rsidRPr="00746C7E" w:rsidRDefault="0086115B" w:rsidP="0086115B"/>
    <w:p w14:paraId="7FC6A314" w14:textId="77777777" w:rsidR="0086115B" w:rsidRPr="00746C7E" w:rsidRDefault="0086115B" w:rsidP="0086115B"/>
    <w:p w14:paraId="026B28D6" w14:textId="77777777" w:rsidR="0086115B" w:rsidRDefault="0086115B" w:rsidP="0086115B"/>
    <w:p w14:paraId="640A42E0" w14:textId="77777777" w:rsidR="00746C7E" w:rsidRPr="00746C7E" w:rsidRDefault="00746C7E" w:rsidP="0086115B"/>
    <w:p w14:paraId="78B480DD" w14:textId="77777777" w:rsidR="0086115B" w:rsidRPr="00746C7E" w:rsidRDefault="0086115B" w:rsidP="0086115B"/>
    <w:p w14:paraId="3FC087EF" w14:textId="77777777" w:rsidR="00F16CEA" w:rsidRPr="00746C7E" w:rsidRDefault="00F16CEA" w:rsidP="00F16CEA">
      <w:pPr>
        <w:pStyle w:val="Tekstpodstawowywcity"/>
        <w:ind w:left="0"/>
        <w:rPr>
          <w:rFonts w:ascii="Times New Roman" w:hAnsi="Times New Roman"/>
          <w:sz w:val="18"/>
        </w:rPr>
      </w:pPr>
      <w:r w:rsidRPr="00746C7E">
        <w:rPr>
          <w:rFonts w:ascii="Times New Roman" w:hAnsi="Times New Roman"/>
        </w:rPr>
        <w:t>………………dnia, ……………</w:t>
      </w:r>
      <w:r w:rsidRPr="00746C7E">
        <w:rPr>
          <w:rFonts w:ascii="Times New Roman" w:hAnsi="Times New Roman"/>
        </w:rPr>
        <w:tab/>
      </w:r>
      <w:r w:rsidRPr="00746C7E">
        <w:rPr>
          <w:rFonts w:ascii="Times New Roman" w:hAnsi="Times New Roman"/>
        </w:rPr>
        <w:tab/>
      </w:r>
      <w:r w:rsidRPr="00746C7E">
        <w:rPr>
          <w:rFonts w:ascii="Times New Roman" w:hAnsi="Times New Roman"/>
        </w:rPr>
        <w:tab/>
        <w:t xml:space="preserve">                     ……………………………………….....</w:t>
      </w:r>
      <w:r w:rsidRPr="00746C7E">
        <w:rPr>
          <w:rFonts w:ascii="Times New Roman" w:hAnsi="Times New Roman"/>
        </w:rPr>
        <w:br/>
      </w:r>
      <w:r w:rsidRPr="00746C7E">
        <w:rPr>
          <w:rFonts w:ascii="Times New Roman" w:hAnsi="Times New Roman"/>
        </w:rPr>
        <w:tab/>
      </w:r>
      <w:r w:rsidRPr="00746C7E">
        <w:rPr>
          <w:rFonts w:ascii="Times New Roman" w:hAnsi="Times New Roman"/>
        </w:rPr>
        <w:tab/>
      </w:r>
      <w:r w:rsidRPr="00746C7E">
        <w:rPr>
          <w:rFonts w:ascii="Times New Roman" w:hAnsi="Times New Roman"/>
        </w:rPr>
        <w:tab/>
      </w:r>
      <w:r w:rsidRPr="00746C7E">
        <w:rPr>
          <w:rFonts w:ascii="Times New Roman" w:hAnsi="Times New Roman"/>
        </w:rPr>
        <w:tab/>
      </w:r>
      <w:r w:rsidRPr="00746C7E">
        <w:rPr>
          <w:rFonts w:ascii="Times New Roman" w:hAnsi="Times New Roman"/>
        </w:rPr>
        <w:tab/>
      </w:r>
      <w:r w:rsidRPr="00746C7E">
        <w:rPr>
          <w:rFonts w:ascii="Times New Roman" w:hAnsi="Times New Roman"/>
        </w:rPr>
        <w:tab/>
      </w:r>
      <w:r w:rsidRPr="00746C7E">
        <w:rPr>
          <w:rFonts w:ascii="Times New Roman" w:hAnsi="Times New Roman"/>
        </w:rPr>
        <w:tab/>
      </w:r>
      <w:r w:rsidR="00746C7E">
        <w:rPr>
          <w:rFonts w:ascii="Times New Roman" w:hAnsi="Times New Roman"/>
        </w:rPr>
        <w:t xml:space="preserve">        </w:t>
      </w:r>
      <w:r w:rsidRPr="00746C7E">
        <w:rPr>
          <w:rFonts w:ascii="Times New Roman" w:hAnsi="Times New Roman"/>
          <w:sz w:val="18"/>
        </w:rPr>
        <w:t>podpis osoby uprawnionej do</w:t>
      </w:r>
    </w:p>
    <w:p w14:paraId="582BBA28" w14:textId="77777777" w:rsidR="00F16CEA" w:rsidRPr="00746C7E" w:rsidRDefault="00F16CEA" w:rsidP="00F16CEA">
      <w:pPr>
        <w:pStyle w:val="Tekstpodstawowywcity"/>
        <w:ind w:left="0"/>
        <w:rPr>
          <w:rFonts w:ascii="Times New Roman" w:hAnsi="Times New Roman"/>
          <w:sz w:val="18"/>
        </w:rPr>
      </w:pPr>
      <w:r w:rsidRPr="00746C7E">
        <w:rPr>
          <w:rFonts w:ascii="Times New Roman" w:hAnsi="Times New Roman"/>
          <w:sz w:val="18"/>
        </w:rPr>
        <w:t xml:space="preserve">                                                                                                     </w:t>
      </w:r>
      <w:r w:rsidR="00746C7E">
        <w:rPr>
          <w:rFonts w:ascii="Times New Roman" w:hAnsi="Times New Roman"/>
          <w:sz w:val="18"/>
        </w:rPr>
        <w:t xml:space="preserve">              </w:t>
      </w:r>
      <w:r w:rsidRPr="00746C7E">
        <w:rPr>
          <w:rFonts w:ascii="Times New Roman" w:hAnsi="Times New Roman"/>
          <w:sz w:val="18"/>
        </w:rPr>
        <w:t xml:space="preserve">    reprezentowania Wykonawcy</w:t>
      </w:r>
    </w:p>
    <w:p w14:paraId="209184AC" w14:textId="77777777" w:rsidR="00F16CEA" w:rsidRPr="00746C7E" w:rsidRDefault="00F16CEA" w:rsidP="00F16CEA">
      <w:pPr>
        <w:pStyle w:val="Default"/>
        <w:jc w:val="both"/>
        <w:rPr>
          <w:rFonts w:ascii="Times New Roman" w:hAnsi="Times New Roman" w:cs="Times New Roman"/>
          <w:color w:val="auto"/>
          <w:sz w:val="20"/>
        </w:rPr>
      </w:pPr>
    </w:p>
    <w:p w14:paraId="099B82CB" w14:textId="77777777" w:rsidR="0086115B" w:rsidRPr="001756B6" w:rsidRDefault="0086115B" w:rsidP="0086115B"/>
    <w:p w14:paraId="2DF56416" w14:textId="77777777" w:rsidR="0086115B" w:rsidRPr="001756B6" w:rsidRDefault="0086115B" w:rsidP="0086115B">
      <w:pPr>
        <w:pStyle w:val="Tekstpodstawowywcity"/>
        <w:ind w:left="0"/>
        <w:rPr>
          <w:rFonts w:ascii="Times New Roman" w:hAnsi="Times New Roman"/>
          <w:b/>
        </w:rPr>
      </w:pPr>
    </w:p>
    <w:p w14:paraId="3A0D7EA1" w14:textId="77777777" w:rsidR="00D23F2A" w:rsidRPr="001756B6" w:rsidRDefault="00D23F2A" w:rsidP="00BF413B">
      <w:pPr>
        <w:ind w:left="3402" w:firstLine="1134"/>
        <w:rPr>
          <w:b/>
        </w:rPr>
      </w:pPr>
      <w:r w:rsidRPr="001756B6">
        <w:rPr>
          <w:b/>
        </w:rPr>
        <w:t xml:space="preserve">        </w:t>
      </w:r>
    </w:p>
    <w:p w14:paraId="32BFA9C6" w14:textId="77777777" w:rsidR="00D23F2A" w:rsidRPr="001756B6" w:rsidRDefault="00D23F2A" w:rsidP="007C0107">
      <w:pPr>
        <w:tabs>
          <w:tab w:val="left" w:pos="5775"/>
        </w:tabs>
      </w:pPr>
      <w:r w:rsidRPr="001756B6">
        <w:t xml:space="preserve">                                    </w:t>
      </w:r>
      <w:r w:rsidR="007C0107" w:rsidRPr="001756B6">
        <w:t xml:space="preserve">                            </w:t>
      </w:r>
    </w:p>
    <w:p w14:paraId="7DE0EF1C" w14:textId="77777777" w:rsidR="00B30AD6" w:rsidRPr="001756B6" w:rsidRDefault="00B30AD6" w:rsidP="00BF413B">
      <w:pPr>
        <w:pStyle w:val="Tekstpodstawowy34"/>
        <w:spacing w:after="0"/>
        <w:ind w:left="-567"/>
        <w:jc w:val="both"/>
        <w:rPr>
          <w:lang w:val="pl-PL"/>
        </w:rPr>
      </w:pPr>
    </w:p>
    <w:p w14:paraId="394211BD" w14:textId="77777777" w:rsidR="00732F45" w:rsidRPr="001756B6" w:rsidRDefault="00732F45" w:rsidP="00BF413B">
      <w:pPr>
        <w:pStyle w:val="Tekstpodstawowy34"/>
        <w:spacing w:after="0"/>
        <w:ind w:left="-567"/>
        <w:jc w:val="both"/>
        <w:rPr>
          <w:lang w:val="pl-PL"/>
        </w:rPr>
      </w:pPr>
    </w:p>
    <w:p w14:paraId="36AF5035" w14:textId="77777777" w:rsidR="00732F45" w:rsidRPr="001756B6" w:rsidRDefault="00732F45" w:rsidP="00BF413B">
      <w:pPr>
        <w:pStyle w:val="Tekstpodstawowy34"/>
        <w:spacing w:after="0"/>
        <w:ind w:left="-567"/>
        <w:jc w:val="both"/>
        <w:rPr>
          <w:lang w:val="pl-PL"/>
        </w:rPr>
      </w:pPr>
    </w:p>
    <w:p w14:paraId="7EA4E534" w14:textId="77777777" w:rsidR="00732F45" w:rsidRPr="001756B6" w:rsidRDefault="00732F45" w:rsidP="00724710">
      <w:pPr>
        <w:pStyle w:val="Tekstpodstawowy34"/>
        <w:spacing w:after="0"/>
        <w:jc w:val="both"/>
        <w:rPr>
          <w:lang w:val="pl-PL"/>
        </w:rPr>
      </w:pPr>
    </w:p>
    <w:p w14:paraId="16FA07EF" w14:textId="77777777" w:rsidR="00732F45" w:rsidRPr="001756B6" w:rsidRDefault="00732F45" w:rsidP="00BF413B">
      <w:pPr>
        <w:pStyle w:val="Tekstpodstawowy34"/>
        <w:spacing w:after="0"/>
        <w:ind w:left="-567"/>
        <w:jc w:val="both"/>
        <w:rPr>
          <w:lang w:val="pl-PL"/>
        </w:rPr>
      </w:pPr>
    </w:p>
    <w:p w14:paraId="110F2209" w14:textId="77777777" w:rsidR="00732F45" w:rsidRDefault="00732F45" w:rsidP="00BF413B">
      <w:pPr>
        <w:pStyle w:val="Tekstpodstawowy34"/>
        <w:spacing w:after="0"/>
        <w:ind w:left="-567"/>
        <w:jc w:val="both"/>
        <w:rPr>
          <w:lang w:val="pl-PL"/>
        </w:rPr>
      </w:pPr>
    </w:p>
    <w:p w14:paraId="0C996E51" w14:textId="77777777" w:rsidR="004568AF" w:rsidRDefault="004568AF" w:rsidP="00BF413B">
      <w:pPr>
        <w:pStyle w:val="Tekstpodstawowy34"/>
        <w:spacing w:after="0"/>
        <w:ind w:left="-567"/>
        <w:jc w:val="both"/>
        <w:rPr>
          <w:lang w:val="pl-PL"/>
        </w:rPr>
      </w:pPr>
    </w:p>
    <w:p w14:paraId="7529D1FE" w14:textId="77777777" w:rsidR="004568AF" w:rsidRDefault="004568AF" w:rsidP="00BF413B">
      <w:pPr>
        <w:pStyle w:val="Tekstpodstawowy34"/>
        <w:spacing w:after="0"/>
        <w:ind w:left="-567"/>
        <w:jc w:val="both"/>
        <w:rPr>
          <w:lang w:val="pl-PL"/>
        </w:rPr>
      </w:pPr>
    </w:p>
    <w:p w14:paraId="606A02CB" w14:textId="77777777" w:rsidR="004568AF" w:rsidRDefault="004568AF" w:rsidP="00BF413B">
      <w:pPr>
        <w:pStyle w:val="Tekstpodstawowy34"/>
        <w:spacing w:after="0"/>
        <w:ind w:left="-567"/>
        <w:jc w:val="both"/>
        <w:rPr>
          <w:lang w:val="pl-PL"/>
        </w:rPr>
      </w:pPr>
    </w:p>
    <w:p w14:paraId="5DFA19F5" w14:textId="77777777" w:rsidR="004568AF" w:rsidRPr="001756B6" w:rsidRDefault="004568AF" w:rsidP="00BF413B">
      <w:pPr>
        <w:pStyle w:val="Tekstpodstawowy34"/>
        <w:spacing w:after="0"/>
        <w:ind w:left="-567"/>
        <w:jc w:val="both"/>
        <w:rPr>
          <w:lang w:val="pl-PL"/>
        </w:rPr>
      </w:pPr>
    </w:p>
    <w:p w14:paraId="5EC2C1A4" w14:textId="77777777" w:rsidR="00732F45" w:rsidRPr="001756B6" w:rsidRDefault="00732F45" w:rsidP="00BF413B">
      <w:pPr>
        <w:pStyle w:val="Tekstpodstawowy34"/>
        <w:spacing w:after="0"/>
        <w:ind w:left="-567"/>
        <w:jc w:val="both"/>
        <w:rPr>
          <w:lang w:val="pl-PL"/>
        </w:rPr>
      </w:pPr>
    </w:p>
    <w:p w14:paraId="708B9128" w14:textId="77777777" w:rsidR="00732F45" w:rsidRPr="001756B6" w:rsidRDefault="00732F45" w:rsidP="00D64A2F">
      <w:pPr>
        <w:pStyle w:val="Tekstpodstawowy34"/>
        <w:spacing w:after="0"/>
        <w:jc w:val="both"/>
        <w:rPr>
          <w:lang w:val="pl-PL"/>
        </w:rPr>
      </w:pPr>
    </w:p>
    <w:p w14:paraId="354CB0E8" w14:textId="77777777" w:rsidR="00D64A2F" w:rsidRDefault="00D64A2F" w:rsidP="00732F45">
      <w:pPr>
        <w:pStyle w:val="Tekstpodstawowywcity"/>
        <w:ind w:left="0"/>
        <w:jc w:val="center"/>
        <w:rPr>
          <w:rFonts w:ascii="Times New Roman" w:hAnsi="Times New Roman"/>
          <w:b/>
          <w:sz w:val="22"/>
          <w:szCs w:val="22"/>
          <w:u w:val="single"/>
        </w:rPr>
      </w:pPr>
    </w:p>
    <w:p w14:paraId="5A36568E" w14:textId="77777777" w:rsidR="00335AF2" w:rsidRDefault="00335AF2" w:rsidP="00776143">
      <w:pPr>
        <w:pStyle w:val="Tekstpodstawowywcity"/>
        <w:ind w:left="0"/>
        <w:rPr>
          <w:rFonts w:ascii="Times New Roman" w:hAnsi="Times New Roman"/>
          <w:b/>
          <w:sz w:val="24"/>
          <w:szCs w:val="24"/>
          <w:u w:val="single"/>
        </w:rPr>
      </w:pPr>
    </w:p>
    <w:p w14:paraId="500FB9F0" w14:textId="65ED4329" w:rsidR="00732F45" w:rsidRPr="001756B6" w:rsidRDefault="00732F45" w:rsidP="00732F45">
      <w:pPr>
        <w:pStyle w:val="Tekstpodstawowywcity"/>
        <w:ind w:left="0"/>
        <w:jc w:val="center"/>
        <w:rPr>
          <w:rFonts w:ascii="Times New Roman" w:hAnsi="Times New Roman"/>
          <w:b/>
          <w:sz w:val="24"/>
          <w:szCs w:val="24"/>
          <w:u w:val="single"/>
        </w:rPr>
      </w:pPr>
      <w:r w:rsidRPr="001756B6">
        <w:rPr>
          <w:rFonts w:ascii="Times New Roman" w:hAnsi="Times New Roman"/>
          <w:b/>
          <w:sz w:val="24"/>
          <w:szCs w:val="24"/>
          <w:u w:val="single"/>
        </w:rPr>
        <w:t>F.  Oświadczenie  Wykonawcy</w:t>
      </w:r>
    </w:p>
    <w:p w14:paraId="065D1444" w14:textId="77777777" w:rsidR="00732F45" w:rsidRPr="001756B6" w:rsidRDefault="00732F45" w:rsidP="00732F45">
      <w:pPr>
        <w:pStyle w:val="Tekstpodstawowywcity"/>
        <w:ind w:left="0"/>
        <w:jc w:val="center"/>
        <w:rPr>
          <w:rFonts w:ascii="Times New Roman" w:hAnsi="Times New Roman"/>
          <w:b/>
          <w:sz w:val="24"/>
          <w:szCs w:val="24"/>
          <w:u w:val="single"/>
        </w:rPr>
      </w:pPr>
      <w:r w:rsidRPr="001756B6">
        <w:rPr>
          <w:rFonts w:ascii="Times New Roman" w:hAnsi="Times New Roman"/>
          <w:b/>
          <w:sz w:val="24"/>
          <w:szCs w:val="24"/>
          <w:u w:val="single"/>
        </w:rPr>
        <w:t xml:space="preserve">w zakresie wypełnienia obowiązków informacyjnych przewidzianych </w:t>
      </w:r>
    </w:p>
    <w:p w14:paraId="3BDF33A5" w14:textId="77777777" w:rsidR="00732F45" w:rsidRPr="001756B6" w:rsidRDefault="00732F45" w:rsidP="00732F45">
      <w:pPr>
        <w:pStyle w:val="Tekstpodstawowywcity"/>
        <w:ind w:left="0"/>
        <w:jc w:val="center"/>
        <w:rPr>
          <w:rFonts w:ascii="Times New Roman" w:hAnsi="Times New Roman"/>
          <w:b/>
          <w:sz w:val="24"/>
          <w:szCs w:val="24"/>
          <w:u w:val="single"/>
        </w:rPr>
      </w:pPr>
      <w:r w:rsidRPr="001756B6">
        <w:rPr>
          <w:rFonts w:ascii="Times New Roman" w:hAnsi="Times New Roman"/>
          <w:b/>
          <w:sz w:val="24"/>
          <w:szCs w:val="24"/>
          <w:u w:val="single"/>
        </w:rPr>
        <w:t xml:space="preserve">w art. 13 lub art. 14 RODO </w:t>
      </w:r>
    </w:p>
    <w:p w14:paraId="7CCD0A98" w14:textId="77777777" w:rsidR="00732F45" w:rsidRPr="00724710" w:rsidRDefault="00732F45" w:rsidP="00732F45">
      <w:pPr>
        <w:pStyle w:val="Tekstpodstawowywcity"/>
        <w:ind w:left="0"/>
        <w:jc w:val="center"/>
        <w:rPr>
          <w:rFonts w:ascii="Times New Roman" w:hAnsi="Times New Roman"/>
          <w:b/>
          <w:sz w:val="22"/>
          <w:szCs w:val="22"/>
          <w:u w:val="single"/>
        </w:rPr>
      </w:pPr>
    </w:p>
    <w:p w14:paraId="611C5843" w14:textId="77777777" w:rsidR="00732F45" w:rsidRPr="00724710" w:rsidRDefault="00732F45" w:rsidP="00732F45">
      <w:pPr>
        <w:pStyle w:val="Tekstpodstawowywcity"/>
        <w:ind w:left="0"/>
        <w:rPr>
          <w:rFonts w:ascii="Times New Roman" w:hAnsi="Times New Roman"/>
          <w:b/>
          <w:sz w:val="22"/>
          <w:szCs w:val="22"/>
        </w:rPr>
      </w:pPr>
    </w:p>
    <w:p w14:paraId="1772E3AD" w14:textId="77777777" w:rsidR="00732F45" w:rsidRPr="00724710" w:rsidRDefault="00732F45" w:rsidP="00732F45">
      <w:pPr>
        <w:rPr>
          <w:sz w:val="22"/>
          <w:szCs w:val="22"/>
          <w:u w:val="single"/>
        </w:rPr>
      </w:pPr>
    </w:p>
    <w:p w14:paraId="2D951574" w14:textId="77777777" w:rsidR="00732F45" w:rsidRPr="00724710" w:rsidRDefault="00732F45" w:rsidP="00732F45">
      <w:pPr>
        <w:rPr>
          <w:sz w:val="22"/>
          <w:szCs w:val="22"/>
        </w:rPr>
      </w:pPr>
    </w:p>
    <w:p w14:paraId="4B64C00F" w14:textId="77777777" w:rsidR="00732F45" w:rsidRPr="00D64A2F" w:rsidRDefault="00732F45" w:rsidP="00732F45">
      <w:pPr>
        <w:rPr>
          <w:sz w:val="22"/>
          <w:szCs w:val="22"/>
        </w:rPr>
      </w:pPr>
      <w:r w:rsidRPr="00D64A2F">
        <w:rPr>
          <w:sz w:val="22"/>
          <w:szCs w:val="22"/>
        </w:rPr>
        <w:t xml:space="preserve">Dotyczy : przetargu  nieograniczonego na realizację zadania </w:t>
      </w:r>
      <w:proofErr w:type="spellStart"/>
      <w:r w:rsidRPr="00D64A2F">
        <w:rPr>
          <w:sz w:val="22"/>
          <w:szCs w:val="22"/>
        </w:rPr>
        <w:t>pn</w:t>
      </w:r>
      <w:proofErr w:type="spellEnd"/>
      <w:r w:rsidRPr="00D64A2F">
        <w:rPr>
          <w:sz w:val="22"/>
          <w:szCs w:val="22"/>
        </w:rPr>
        <w:t xml:space="preserve"> :</w:t>
      </w:r>
    </w:p>
    <w:p w14:paraId="7328CCC6" w14:textId="77777777" w:rsidR="00732F45" w:rsidRPr="001756B6" w:rsidRDefault="00732F45" w:rsidP="00732F45"/>
    <w:p w14:paraId="7F44B326" w14:textId="77777777" w:rsidR="00732F45" w:rsidRPr="00BC53E9" w:rsidRDefault="00732F45" w:rsidP="00732F45">
      <w:pPr>
        <w:rPr>
          <w:color w:val="FF0000"/>
        </w:rPr>
      </w:pPr>
    </w:p>
    <w:p w14:paraId="55FA1980" w14:textId="6E549682" w:rsidR="00335AF2" w:rsidRPr="00335AF2" w:rsidRDefault="00776143" w:rsidP="00335AF2">
      <w:pPr>
        <w:jc w:val="center"/>
        <w:rPr>
          <w:b/>
          <w:sz w:val="28"/>
          <w:szCs w:val="28"/>
        </w:rPr>
      </w:pPr>
      <w:r>
        <w:rPr>
          <w:b/>
          <w:w w:val="105"/>
          <w:sz w:val="28"/>
          <w:szCs w:val="28"/>
        </w:rPr>
        <w:t xml:space="preserve">Przebudowa dróg o nawierzchni asfaltowej oraz z kostki betonowej </w:t>
      </w:r>
      <w:r>
        <w:rPr>
          <w:b/>
          <w:w w:val="105"/>
          <w:sz w:val="28"/>
          <w:szCs w:val="28"/>
        </w:rPr>
        <w:br/>
        <w:t>na terenie Gminy Zebrzydowice</w:t>
      </w:r>
      <w:r w:rsidR="00335AF2" w:rsidRPr="00335AF2">
        <w:rPr>
          <w:b/>
          <w:w w:val="105"/>
          <w:sz w:val="28"/>
          <w:szCs w:val="28"/>
        </w:rPr>
        <w:t>.</w:t>
      </w:r>
    </w:p>
    <w:p w14:paraId="6DB74540" w14:textId="77777777" w:rsidR="00DB5881" w:rsidRPr="00D64A2F" w:rsidRDefault="00DB5881" w:rsidP="00D64A2F">
      <w:pPr>
        <w:rPr>
          <w:w w:val="105"/>
          <w:sz w:val="22"/>
          <w:szCs w:val="22"/>
        </w:rPr>
      </w:pPr>
    </w:p>
    <w:p w14:paraId="2AE88B3B" w14:textId="77777777" w:rsidR="00DB5881" w:rsidRPr="00D64A2F" w:rsidRDefault="00DB5881" w:rsidP="00D64A2F">
      <w:pPr>
        <w:rPr>
          <w:w w:val="105"/>
          <w:sz w:val="22"/>
          <w:szCs w:val="22"/>
        </w:rPr>
      </w:pPr>
    </w:p>
    <w:p w14:paraId="36322E53" w14:textId="77777777" w:rsidR="00DB5881" w:rsidRPr="00D64A2F" w:rsidRDefault="00DB5881" w:rsidP="00D64A2F">
      <w:pPr>
        <w:rPr>
          <w:w w:val="105"/>
          <w:sz w:val="22"/>
          <w:szCs w:val="22"/>
        </w:rPr>
      </w:pPr>
    </w:p>
    <w:p w14:paraId="3E280277" w14:textId="77777777" w:rsidR="00DB5881" w:rsidRPr="00D64A2F" w:rsidRDefault="00DB5881" w:rsidP="00D64A2F">
      <w:pPr>
        <w:rPr>
          <w:sz w:val="22"/>
          <w:szCs w:val="22"/>
        </w:rPr>
      </w:pPr>
    </w:p>
    <w:p w14:paraId="1FF360AE" w14:textId="77777777" w:rsidR="00D64A2F" w:rsidRPr="00D64A2F" w:rsidRDefault="00D64A2F" w:rsidP="00D64A2F">
      <w:pPr>
        <w:pStyle w:val="NormalnyWeb"/>
        <w:spacing w:before="0" w:after="0"/>
        <w:ind w:firstLine="567"/>
        <w:rPr>
          <w:rFonts w:cs="Times New Roman"/>
          <w:color w:val="000000"/>
          <w:sz w:val="22"/>
          <w:szCs w:val="22"/>
        </w:rPr>
      </w:pPr>
    </w:p>
    <w:p w14:paraId="56D0B7B2" w14:textId="77777777" w:rsidR="00732F45" w:rsidRPr="001756B6" w:rsidRDefault="00732F45" w:rsidP="00D64A2F">
      <w:pPr>
        <w:pStyle w:val="NormalnyWeb"/>
        <w:spacing w:before="0" w:after="0"/>
        <w:ind w:firstLine="567"/>
        <w:rPr>
          <w:rFonts w:cs="Times New Roman"/>
          <w:sz w:val="22"/>
          <w:szCs w:val="22"/>
        </w:rPr>
      </w:pPr>
      <w:r w:rsidRPr="001756B6">
        <w:rPr>
          <w:rFonts w:cs="Times New Roman"/>
          <w:color w:val="000000"/>
          <w:sz w:val="22"/>
          <w:szCs w:val="22"/>
        </w:rPr>
        <w:t>Oświadczam, że wypełniłem obowiązki informacyjne przewidziane w art. 13 lub art. 14 RODO</w:t>
      </w:r>
      <w:r w:rsidRPr="001756B6">
        <w:rPr>
          <w:rFonts w:cs="Times New Roman"/>
          <w:color w:val="000000"/>
          <w:sz w:val="22"/>
          <w:szCs w:val="22"/>
          <w:vertAlign w:val="superscript"/>
        </w:rPr>
        <w:t>1)</w:t>
      </w:r>
      <w:r w:rsidRPr="001756B6">
        <w:rPr>
          <w:rFonts w:cs="Times New Roman"/>
          <w:color w:val="000000"/>
          <w:sz w:val="22"/>
          <w:szCs w:val="22"/>
        </w:rPr>
        <w:t xml:space="preserve"> wobec osób fizycznych, </w:t>
      </w:r>
      <w:r w:rsidRPr="001756B6">
        <w:rPr>
          <w:rFonts w:cs="Times New Roman"/>
          <w:sz w:val="22"/>
          <w:szCs w:val="22"/>
        </w:rPr>
        <w:t>od których dane osobowe bezpośrednio lub pośrednio pozyskałem</w:t>
      </w:r>
      <w:r w:rsidRPr="001756B6">
        <w:rPr>
          <w:rFonts w:cs="Times New Roman"/>
          <w:color w:val="000000"/>
          <w:sz w:val="22"/>
          <w:szCs w:val="22"/>
        </w:rPr>
        <w:t xml:space="preserve"> </w:t>
      </w:r>
      <w:r w:rsidR="00D64A2F">
        <w:rPr>
          <w:rFonts w:cs="Times New Roman"/>
          <w:color w:val="000000"/>
          <w:sz w:val="22"/>
          <w:szCs w:val="22"/>
        </w:rPr>
        <w:br/>
      </w:r>
      <w:r w:rsidRPr="001756B6">
        <w:rPr>
          <w:rFonts w:cs="Times New Roman"/>
          <w:color w:val="000000"/>
          <w:sz w:val="22"/>
          <w:szCs w:val="22"/>
        </w:rPr>
        <w:t>w celu ubiegania się o udzielenie zamówienia publicznego w niniejszym postępowaniu</w:t>
      </w:r>
      <w:r w:rsidRPr="001756B6">
        <w:rPr>
          <w:rFonts w:cs="Times New Roman"/>
          <w:sz w:val="22"/>
          <w:szCs w:val="22"/>
        </w:rPr>
        <w:t>.</w:t>
      </w:r>
    </w:p>
    <w:p w14:paraId="20240241" w14:textId="77777777" w:rsidR="00732F45" w:rsidRPr="001756B6" w:rsidRDefault="00732F45" w:rsidP="00732F45">
      <w:pPr>
        <w:pStyle w:val="NormalnyWeb"/>
        <w:spacing w:line="360" w:lineRule="auto"/>
        <w:rPr>
          <w:rFonts w:cs="Times New Roman"/>
          <w:b/>
          <w:sz w:val="22"/>
          <w:szCs w:val="22"/>
        </w:rPr>
      </w:pPr>
    </w:p>
    <w:p w14:paraId="2077423E" w14:textId="77777777" w:rsidR="00732F45" w:rsidRPr="001756B6" w:rsidRDefault="00732F45" w:rsidP="00732F45">
      <w:pPr>
        <w:pStyle w:val="NormalnyWeb"/>
        <w:spacing w:line="360" w:lineRule="auto"/>
        <w:rPr>
          <w:rFonts w:cs="Times New Roman"/>
          <w:b/>
          <w:sz w:val="22"/>
          <w:szCs w:val="22"/>
        </w:rPr>
      </w:pPr>
    </w:p>
    <w:p w14:paraId="1A351B11" w14:textId="77777777" w:rsidR="00732F45" w:rsidRPr="001756B6" w:rsidRDefault="00732F45" w:rsidP="00732F45">
      <w:pPr>
        <w:pStyle w:val="NormalnyWeb"/>
        <w:spacing w:line="360" w:lineRule="auto"/>
        <w:rPr>
          <w:rFonts w:cs="Times New Roman"/>
          <w:b/>
          <w:sz w:val="22"/>
          <w:szCs w:val="22"/>
        </w:rPr>
      </w:pPr>
    </w:p>
    <w:p w14:paraId="025C2D27"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00746C7E">
        <w:rPr>
          <w:rFonts w:ascii="Times New Roman" w:hAnsi="Times New Roman"/>
        </w:rPr>
        <w:tab/>
        <w:t xml:space="preserve">        </w:t>
      </w:r>
      <w:r w:rsidRPr="001756B6">
        <w:rPr>
          <w:rFonts w:ascii="Times New Roman" w:hAnsi="Times New Roman"/>
          <w:sz w:val="18"/>
        </w:rPr>
        <w:t>podpis osoby uprawnionej do</w:t>
      </w:r>
    </w:p>
    <w:p w14:paraId="253CD9B5"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2A78B280" w14:textId="77777777" w:rsidR="00B2049E" w:rsidRPr="001756B6" w:rsidRDefault="00B2049E" w:rsidP="00B2049E">
      <w:pPr>
        <w:pStyle w:val="Default"/>
        <w:jc w:val="both"/>
        <w:rPr>
          <w:rFonts w:ascii="Times New Roman" w:hAnsi="Times New Roman" w:cs="Times New Roman"/>
          <w:color w:val="auto"/>
          <w:sz w:val="20"/>
        </w:rPr>
      </w:pPr>
    </w:p>
    <w:p w14:paraId="73649663" w14:textId="77777777" w:rsidR="00732F45" w:rsidRPr="001756B6" w:rsidRDefault="00732F45" w:rsidP="00732F45">
      <w:pPr>
        <w:pStyle w:val="Tekstpodstawowywcity"/>
        <w:ind w:left="0"/>
        <w:rPr>
          <w:rFonts w:ascii="Times New Roman" w:hAnsi="Times New Roman"/>
          <w:sz w:val="18"/>
        </w:rPr>
      </w:pPr>
    </w:p>
    <w:p w14:paraId="74EA5583" w14:textId="77777777" w:rsidR="00732F45" w:rsidRPr="001756B6" w:rsidRDefault="00732F45" w:rsidP="00732F45">
      <w:pPr>
        <w:pStyle w:val="NormalnyWeb"/>
        <w:spacing w:line="360" w:lineRule="auto"/>
        <w:rPr>
          <w:rFonts w:cs="Times New Roman"/>
          <w:b/>
          <w:sz w:val="22"/>
          <w:szCs w:val="22"/>
        </w:rPr>
      </w:pPr>
    </w:p>
    <w:p w14:paraId="5CDF850A" w14:textId="77777777" w:rsidR="00732F45" w:rsidRPr="001756B6" w:rsidRDefault="00732F45" w:rsidP="00732F45">
      <w:pPr>
        <w:pStyle w:val="NormalnyWeb"/>
        <w:spacing w:line="360" w:lineRule="auto"/>
        <w:rPr>
          <w:rFonts w:cs="Times New Roman"/>
          <w:b/>
          <w:sz w:val="22"/>
          <w:szCs w:val="22"/>
        </w:rPr>
      </w:pPr>
    </w:p>
    <w:p w14:paraId="05FFB39E" w14:textId="77777777" w:rsidR="00732F45" w:rsidRPr="001756B6" w:rsidRDefault="00732F45" w:rsidP="00732F45">
      <w:pPr>
        <w:rPr>
          <w:sz w:val="24"/>
          <w:szCs w:val="24"/>
        </w:rPr>
      </w:pPr>
    </w:p>
    <w:p w14:paraId="3D9A65DA" w14:textId="77777777" w:rsidR="00732F45" w:rsidRPr="001756B6" w:rsidRDefault="00732F45" w:rsidP="00732F45">
      <w:pPr>
        <w:pStyle w:val="NormalnyWeb"/>
        <w:spacing w:line="276" w:lineRule="auto"/>
        <w:ind w:left="142" w:hanging="142"/>
        <w:rPr>
          <w:rFonts w:cs="Times New Roman"/>
          <w:sz w:val="16"/>
          <w:szCs w:val="16"/>
        </w:rPr>
      </w:pPr>
    </w:p>
    <w:p w14:paraId="67423189" w14:textId="77777777" w:rsidR="00746C7E" w:rsidRPr="00724710" w:rsidRDefault="00732F45" w:rsidP="00724710">
      <w:pPr>
        <w:pStyle w:val="Tekstprzypisudolnego"/>
        <w:jc w:val="both"/>
        <w:rPr>
          <w:sz w:val="16"/>
          <w:szCs w:val="16"/>
        </w:rPr>
      </w:pPr>
      <w:r w:rsidRPr="001756B6">
        <w:rPr>
          <w:color w:val="000000"/>
          <w:sz w:val="22"/>
          <w:szCs w:val="22"/>
          <w:vertAlign w:val="superscript"/>
        </w:rPr>
        <w:t xml:space="preserve">1) </w:t>
      </w:r>
      <w:r w:rsidRPr="001756B6">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17350B3" w14:textId="77777777" w:rsidR="00746C7E" w:rsidRDefault="00746C7E" w:rsidP="00746C7E">
      <w:pPr>
        <w:pStyle w:val="Tekstpodstawowy34"/>
        <w:spacing w:after="0"/>
        <w:ind w:left="-567"/>
        <w:jc w:val="both"/>
      </w:pPr>
    </w:p>
    <w:p w14:paraId="6FEBCD7F" w14:textId="77777777" w:rsidR="00724710" w:rsidRDefault="00724710" w:rsidP="00724710">
      <w:pPr>
        <w:pStyle w:val="Akapitzlist"/>
        <w:ind w:left="0"/>
        <w:jc w:val="both"/>
        <w:rPr>
          <w:sz w:val="22"/>
          <w:szCs w:val="22"/>
        </w:rPr>
      </w:pPr>
    </w:p>
    <w:p w14:paraId="443785AF" w14:textId="77777777" w:rsidR="00724710" w:rsidRDefault="00724710" w:rsidP="00724710">
      <w:pPr>
        <w:pStyle w:val="Akapitzlist"/>
        <w:ind w:left="0"/>
        <w:jc w:val="both"/>
        <w:rPr>
          <w:sz w:val="22"/>
          <w:szCs w:val="22"/>
          <w:u w:val="single"/>
        </w:rPr>
      </w:pPr>
    </w:p>
    <w:p w14:paraId="211070DB" w14:textId="77777777" w:rsidR="00746C7E" w:rsidRPr="00724710" w:rsidRDefault="00746C7E" w:rsidP="00746C7E">
      <w:pPr>
        <w:pStyle w:val="Tekstpodstawowy34"/>
        <w:spacing w:after="0"/>
        <w:ind w:left="-567"/>
        <w:jc w:val="both"/>
        <w:rPr>
          <w:lang w:val="pl-PL"/>
        </w:rPr>
      </w:pPr>
    </w:p>
    <w:p w14:paraId="0EC632B7" w14:textId="77777777" w:rsidR="00746C7E" w:rsidRDefault="00746C7E" w:rsidP="00746C7E">
      <w:pPr>
        <w:pStyle w:val="Tekstpodstawowy34"/>
        <w:spacing w:after="0"/>
        <w:ind w:left="-567"/>
        <w:jc w:val="both"/>
        <w:rPr>
          <w:sz w:val="22"/>
          <w:szCs w:val="22"/>
        </w:rPr>
      </w:pPr>
    </w:p>
    <w:p w14:paraId="64944FF3" w14:textId="77777777" w:rsidR="00724710" w:rsidRDefault="00724710" w:rsidP="00746C7E">
      <w:pPr>
        <w:pStyle w:val="Tekstpodstawowy34"/>
        <w:spacing w:after="0"/>
        <w:ind w:left="-567"/>
        <w:jc w:val="both"/>
        <w:rPr>
          <w:sz w:val="22"/>
          <w:szCs w:val="22"/>
        </w:rPr>
      </w:pPr>
    </w:p>
    <w:p w14:paraId="28CC0355" w14:textId="77777777" w:rsidR="004568AF" w:rsidRDefault="004568AF" w:rsidP="00746C7E">
      <w:pPr>
        <w:pStyle w:val="Tekstpodstawowy34"/>
        <w:spacing w:after="0"/>
        <w:ind w:left="-567"/>
        <w:jc w:val="both"/>
        <w:rPr>
          <w:sz w:val="22"/>
          <w:szCs w:val="22"/>
        </w:rPr>
      </w:pPr>
    </w:p>
    <w:p w14:paraId="35A8967E" w14:textId="77777777" w:rsidR="004568AF" w:rsidRDefault="004568AF" w:rsidP="00746C7E">
      <w:pPr>
        <w:pStyle w:val="Tekstpodstawowy34"/>
        <w:spacing w:after="0"/>
        <w:ind w:left="-567"/>
        <w:jc w:val="both"/>
        <w:rPr>
          <w:sz w:val="22"/>
          <w:szCs w:val="22"/>
        </w:rPr>
      </w:pPr>
    </w:p>
    <w:p w14:paraId="1FA2259C" w14:textId="77777777" w:rsidR="004568AF" w:rsidRDefault="004568AF" w:rsidP="00746C7E">
      <w:pPr>
        <w:pStyle w:val="Tekstpodstawowy34"/>
        <w:spacing w:after="0"/>
        <w:ind w:left="-567"/>
        <w:jc w:val="both"/>
        <w:rPr>
          <w:sz w:val="22"/>
          <w:szCs w:val="22"/>
        </w:rPr>
      </w:pPr>
    </w:p>
    <w:p w14:paraId="2A89903D" w14:textId="77777777" w:rsidR="004568AF" w:rsidRDefault="004568AF" w:rsidP="00746C7E">
      <w:pPr>
        <w:pStyle w:val="Tekstpodstawowy34"/>
        <w:spacing w:after="0"/>
        <w:ind w:left="-567"/>
        <w:jc w:val="both"/>
        <w:rPr>
          <w:sz w:val="22"/>
          <w:szCs w:val="22"/>
        </w:rPr>
      </w:pPr>
    </w:p>
    <w:p w14:paraId="7A6F4155" w14:textId="77777777" w:rsidR="004568AF" w:rsidRDefault="004568AF" w:rsidP="00746C7E">
      <w:pPr>
        <w:pStyle w:val="Tekstpodstawowy34"/>
        <w:spacing w:after="0"/>
        <w:ind w:left="-567"/>
        <w:jc w:val="both"/>
        <w:rPr>
          <w:sz w:val="22"/>
          <w:szCs w:val="22"/>
        </w:rPr>
      </w:pPr>
    </w:p>
    <w:p w14:paraId="192A5D88" w14:textId="77777777" w:rsidR="004568AF" w:rsidRDefault="004568AF" w:rsidP="00746C7E">
      <w:pPr>
        <w:pStyle w:val="Tekstpodstawowy34"/>
        <w:spacing w:after="0"/>
        <w:ind w:left="-567"/>
        <w:jc w:val="both"/>
        <w:rPr>
          <w:sz w:val="22"/>
          <w:szCs w:val="22"/>
        </w:rPr>
      </w:pPr>
    </w:p>
    <w:p w14:paraId="0952E36E" w14:textId="77777777" w:rsidR="004568AF" w:rsidRDefault="004568AF" w:rsidP="00746C7E">
      <w:pPr>
        <w:pStyle w:val="Tekstpodstawowy34"/>
        <w:spacing w:after="0"/>
        <w:ind w:left="-567"/>
        <w:jc w:val="both"/>
        <w:rPr>
          <w:sz w:val="22"/>
          <w:szCs w:val="22"/>
        </w:rPr>
      </w:pPr>
    </w:p>
    <w:p w14:paraId="4BEBAF34" w14:textId="3F23B5C0" w:rsidR="004568AF" w:rsidRDefault="004568AF" w:rsidP="00746C7E">
      <w:pPr>
        <w:pStyle w:val="Tekstpodstawowy34"/>
        <w:spacing w:after="0"/>
        <w:ind w:left="-567"/>
        <w:jc w:val="both"/>
        <w:rPr>
          <w:sz w:val="22"/>
          <w:szCs w:val="22"/>
        </w:rPr>
      </w:pPr>
    </w:p>
    <w:p w14:paraId="3C3A74C0" w14:textId="77777777" w:rsidR="00335AF2" w:rsidRDefault="00335AF2" w:rsidP="00776143">
      <w:pPr>
        <w:pStyle w:val="Tekstpodstawowywcity"/>
        <w:ind w:left="0"/>
        <w:rPr>
          <w:rFonts w:ascii="Arial" w:hAnsi="Arial"/>
          <w:b/>
          <w:sz w:val="24"/>
          <w:szCs w:val="24"/>
          <w:u w:val="single"/>
        </w:rPr>
      </w:pPr>
    </w:p>
    <w:p w14:paraId="25064249" w14:textId="77777777" w:rsidR="00335AF2" w:rsidRDefault="00335AF2" w:rsidP="00335AF2">
      <w:pPr>
        <w:pStyle w:val="Tekstpodstawowywcity"/>
        <w:ind w:left="0"/>
        <w:jc w:val="center"/>
        <w:rPr>
          <w:rFonts w:ascii="Arial" w:hAnsi="Arial"/>
          <w:b/>
          <w:sz w:val="24"/>
          <w:szCs w:val="24"/>
          <w:u w:val="single"/>
        </w:rPr>
      </w:pPr>
    </w:p>
    <w:p w14:paraId="3986E934" w14:textId="08705924" w:rsidR="00335AF2" w:rsidRPr="00776143" w:rsidRDefault="00335AF2" w:rsidP="00335AF2">
      <w:pPr>
        <w:pStyle w:val="Tekstpodstawowywcity"/>
        <w:ind w:left="0"/>
        <w:jc w:val="center"/>
        <w:rPr>
          <w:rFonts w:ascii="Times New Roman" w:hAnsi="Times New Roman"/>
          <w:b/>
          <w:sz w:val="24"/>
          <w:szCs w:val="24"/>
          <w:u w:val="single"/>
        </w:rPr>
      </w:pPr>
      <w:r w:rsidRPr="00776143">
        <w:rPr>
          <w:rFonts w:ascii="Times New Roman" w:hAnsi="Times New Roman"/>
          <w:b/>
          <w:sz w:val="24"/>
          <w:szCs w:val="24"/>
          <w:u w:val="single"/>
        </w:rPr>
        <w:t>G. WYKAZ WYKONANYCH ROBÓT BUDOWLANYCH</w:t>
      </w:r>
    </w:p>
    <w:p w14:paraId="07AD50ED" w14:textId="77777777" w:rsidR="00335AF2" w:rsidRPr="00343217" w:rsidRDefault="00335AF2" w:rsidP="00335AF2">
      <w:pPr>
        <w:pStyle w:val="Tekstpodstawowywcity"/>
        <w:ind w:left="0"/>
        <w:jc w:val="center"/>
        <w:rPr>
          <w:rFonts w:ascii="Arial" w:hAnsi="Arial"/>
          <w:b/>
          <w:sz w:val="22"/>
        </w:rPr>
      </w:pPr>
    </w:p>
    <w:p w14:paraId="1F065031" w14:textId="77777777" w:rsidR="00335AF2" w:rsidRPr="00343217" w:rsidRDefault="00335AF2" w:rsidP="00335AF2">
      <w:pPr>
        <w:pStyle w:val="Tekstpodstawowywcity"/>
        <w:ind w:left="0"/>
        <w:rPr>
          <w:rFonts w:ascii="Arial" w:hAnsi="Arial"/>
          <w:b/>
          <w:sz w:val="22"/>
        </w:rPr>
      </w:pPr>
    </w:p>
    <w:p w14:paraId="503F3533" w14:textId="77777777" w:rsidR="00335AF2" w:rsidRPr="00343217" w:rsidRDefault="00335AF2" w:rsidP="00335AF2">
      <w:pPr>
        <w:pStyle w:val="Tekstpodstawowywcity"/>
        <w:ind w:left="0"/>
        <w:rPr>
          <w:rFonts w:ascii="Arial" w:hAnsi="Arial"/>
          <w:sz w:val="22"/>
        </w:rPr>
      </w:pPr>
      <w:r w:rsidRPr="00343217">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335AF2" w:rsidRPr="00343217" w14:paraId="31963A56" w14:textId="77777777" w:rsidTr="00DB6F6E">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23E8D7B8" w14:textId="77777777" w:rsidR="00335AF2" w:rsidRPr="00343217" w:rsidRDefault="00335AF2" w:rsidP="00DB6F6E">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7961A224" w14:textId="016C8B18" w:rsidR="00335AF2" w:rsidRPr="00343217" w:rsidRDefault="00776143" w:rsidP="00DB6F6E">
            <w:pPr>
              <w:pStyle w:val="tyt"/>
              <w:keepNext w:val="0"/>
              <w:spacing w:before="0" w:after="0"/>
              <w:rPr>
                <w:w w:val="105"/>
                <w:sz w:val="20"/>
              </w:rPr>
            </w:pPr>
            <w:r>
              <w:rPr>
                <w:w w:val="105"/>
                <w:sz w:val="20"/>
              </w:rPr>
              <w:t xml:space="preserve">Przebudowa dróg o nawierzchni asfaltowej oraz z kostki betonowej </w:t>
            </w:r>
            <w:r>
              <w:rPr>
                <w:w w:val="105"/>
                <w:sz w:val="20"/>
              </w:rPr>
              <w:br/>
              <w:t>na terenie Gminy Zebrzydowice</w:t>
            </w:r>
          </w:p>
        </w:tc>
      </w:tr>
      <w:tr w:rsidR="00335AF2" w:rsidRPr="00343217" w14:paraId="1E11BEF9" w14:textId="77777777" w:rsidTr="00DB6F6E">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B48C770" w14:textId="77777777" w:rsidR="00335AF2" w:rsidRPr="00343217" w:rsidRDefault="00335AF2" w:rsidP="00DB6F6E">
            <w:pPr>
              <w:pStyle w:val="Tekstpodstawowywcity"/>
              <w:ind w:left="0"/>
              <w:jc w:val="center"/>
              <w:rPr>
                <w:rFonts w:ascii="Times New Roman" w:hAnsi="Times New Roman"/>
                <w:b/>
              </w:rPr>
            </w:pPr>
          </w:p>
          <w:p w14:paraId="6217F77D" w14:textId="77777777" w:rsidR="00335AF2" w:rsidRPr="00343217" w:rsidRDefault="00335AF2" w:rsidP="00DB6F6E">
            <w:pPr>
              <w:pStyle w:val="Tekstpodstawowywcity"/>
              <w:ind w:left="0"/>
              <w:jc w:val="center"/>
              <w:rPr>
                <w:rFonts w:ascii="Times New Roman" w:hAnsi="Times New Roman"/>
                <w:b/>
              </w:rPr>
            </w:pPr>
            <w:r w:rsidRPr="00343217">
              <w:rPr>
                <w:rFonts w:ascii="Times New Roman" w:hAnsi="Times New Roman"/>
                <w:b/>
              </w:rPr>
              <w:t>Nazwa Wykonawcy</w:t>
            </w:r>
          </w:p>
          <w:p w14:paraId="4C7E7484" w14:textId="77777777" w:rsidR="00335AF2" w:rsidRPr="00343217" w:rsidRDefault="00335AF2" w:rsidP="00DB6F6E">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2A48BA54" w14:textId="77777777" w:rsidR="00335AF2" w:rsidRPr="00343217" w:rsidRDefault="00335AF2" w:rsidP="00DB6F6E">
            <w:pPr>
              <w:pStyle w:val="Tekstpodstawowywcity"/>
              <w:ind w:left="0"/>
              <w:jc w:val="center"/>
              <w:rPr>
                <w:rFonts w:ascii="Times New Roman" w:hAnsi="Times New Roman"/>
                <w:b/>
              </w:rPr>
            </w:pPr>
          </w:p>
          <w:p w14:paraId="43210234" w14:textId="77777777" w:rsidR="00335AF2" w:rsidRPr="00343217" w:rsidRDefault="00335AF2" w:rsidP="00DB6F6E">
            <w:pPr>
              <w:pStyle w:val="Tekstpodstawowywcity"/>
              <w:ind w:left="0"/>
              <w:jc w:val="center"/>
              <w:rPr>
                <w:rFonts w:ascii="Times New Roman" w:hAnsi="Times New Roman"/>
                <w:b/>
              </w:rPr>
            </w:pPr>
          </w:p>
          <w:p w14:paraId="645E6EFD" w14:textId="77777777" w:rsidR="00335AF2" w:rsidRPr="00343217" w:rsidRDefault="00335AF2" w:rsidP="00DB6F6E">
            <w:pPr>
              <w:pStyle w:val="Tekstpodstawowywcity"/>
              <w:ind w:left="0"/>
              <w:jc w:val="center"/>
              <w:rPr>
                <w:rFonts w:ascii="Times New Roman" w:hAnsi="Times New Roman"/>
                <w:b/>
              </w:rPr>
            </w:pPr>
          </w:p>
          <w:p w14:paraId="15D4C18B" w14:textId="77777777" w:rsidR="00335AF2" w:rsidRPr="00343217" w:rsidRDefault="00335AF2" w:rsidP="00DB6F6E">
            <w:pPr>
              <w:pStyle w:val="Tekstpodstawowywcity"/>
              <w:ind w:left="0"/>
              <w:jc w:val="center"/>
              <w:rPr>
                <w:rFonts w:ascii="Times New Roman" w:hAnsi="Times New Roman"/>
                <w:b/>
              </w:rPr>
            </w:pPr>
          </w:p>
        </w:tc>
      </w:tr>
      <w:tr w:rsidR="00335AF2" w:rsidRPr="00343217" w14:paraId="25B33C10" w14:textId="77777777" w:rsidTr="00DB6F6E">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29D82941" w14:textId="77777777" w:rsidR="00335AF2" w:rsidRPr="00343217" w:rsidRDefault="00335AF2" w:rsidP="00DB6F6E">
            <w:pPr>
              <w:pStyle w:val="Tekstpodstawowywcity"/>
              <w:ind w:left="0"/>
              <w:jc w:val="center"/>
              <w:rPr>
                <w:rFonts w:ascii="Times New Roman" w:hAnsi="Times New Roman"/>
                <w:b/>
              </w:rPr>
            </w:pPr>
          </w:p>
          <w:p w14:paraId="64B37170" w14:textId="77777777" w:rsidR="00335AF2" w:rsidRPr="00343217" w:rsidRDefault="00335AF2" w:rsidP="00DB6F6E">
            <w:pPr>
              <w:pStyle w:val="Tekstpodstawowywcity"/>
              <w:ind w:left="0"/>
              <w:jc w:val="center"/>
              <w:rPr>
                <w:rFonts w:ascii="Times New Roman" w:hAnsi="Times New Roman"/>
                <w:b/>
              </w:rPr>
            </w:pPr>
            <w:r w:rsidRPr="00343217">
              <w:rPr>
                <w:rFonts w:ascii="Times New Roman" w:hAnsi="Times New Roman"/>
                <w:b/>
              </w:rPr>
              <w:t>Adres Wykonawcy</w:t>
            </w:r>
          </w:p>
          <w:p w14:paraId="5313B2D3" w14:textId="77777777" w:rsidR="00335AF2" w:rsidRPr="00343217" w:rsidRDefault="00335AF2" w:rsidP="00DB6F6E">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35C01A07" w14:textId="77777777" w:rsidR="00335AF2" w:rsidRPr="00343217" w:rsidRDefault="00335AF2" w:rsidP="00DB6F6E">
            <w:pPr>
              <w:pStyle w:val="Tekstpodstawowywcity"/>
              <w:ind w:left="0"/>
              <w:jc w:val="center"/>
              <w:rPr>
                <w:rFonts w:ascii="Times New Roman" w:hAnsi="Times New Roman"/>
                <w:b/>
              </w:rPr>
            </w:pPr>
          </w:p>
        </w:tc>
      </w:tr>
    </w:tbl>
    <w:p w14:paraId="6813EA28" w14:textId="77777777" w:rsidR="00335AF2" w:rsidRPr="00BC53E9" w:rsidRDefault="00335AF2" w:rsidP="00335AF2">
      <w:pPr>
        <w:pStyle w:val="Tekstpodstawowywcity"/>
        <w:ind w:left="0"/>
        <w:rPr>
          <w:rFonts w:ascii="Arial" w:hAnsi="Arial"/>
          <w:b/>
          <w:color w:val="FF0000"/>
          <w:sz w:val="22"/>
        </w:rPr>
      </w:pPr>
      <w:r w:rsidRPr="00BC53E9">
        <w:rPr>
          <w:rFonts w:ascii="Arial" w:hAnsi="Arial"/>
          <w:color w:val="FF0000"/>
          <w:sz w:val="22"/>
        </w:rPr>
        <w:t xml:space="preserve"> </w:t>
      </w:r>
    </w:p>
    <w:p w14:paraId="5F0AF126" w14:textId="77777777" w:rsidR="00335AF2" w:rsidRPr="00BC53E9" w:rsidRDefault="00335AF2" w:rsidP="00335AF2">
      <w:pPr>
        <w:pStyle w:val="Tekstpodstawowywcity"/>
        <w:ind w:left="0"/>
        <w:rPr>
          <w:rFonts w:ascii="Arial" w:hAnsi="Arial"/>
          <w:b/>
          <w:color w:val="FF0000"/>
          <w:sz w:val="22"/>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335AF2" w:rsidRPr="00BC53E9" w14:paraId="04D0BB55" w14:textId="77777777" w:rsidTr="00DB6F6E">
        <w:tc>
          <w:tcPr>
            <w:tcW w:w="10568" w:type="dxa"/>
            <w:tcBorders>
              <w:top w:val="single" w:sz="4" w:space="0" w:color="auto"/>
              <w:left w:val="single" w:sz="4" w:space="0" w:color="auto"/>
              <w:bottom w:val="single" w:sz="4" w:space="0" w:color="auto"/>
              <w:right w:val="single" w:sz="4" w:space="0" w:color="auto"/>
            </w:tcBorders>
          </w:tcPr>
          <w:p w14:paraId="41D218DE" w14:textId="77777777" w:rsidR="00335AF2" w:rsidRPr="00BC53E9" w:rsidRDefault="00335AF2" w:rsidP="00DB6F6E">
            <w:pPr>
              <w:pStyle w:val="Tekstpodstawowywcity"/>
              <w:ind w:left="0"/>
              <w:rPr>
                <w:rFonts w:ascii="Arial Narrow" w:hAnsi="Arial Narrow"/>
                <w:b/>
                <w:color w:val="FF0000"/>
                <w:sz w:val="22"/>
              </w:rPr>
            </w:pPr>
          </w:p>
          <w:p w14:paraId="3410E33A" w14:textId="77777777" w:rsidR="00335AF2" w:rsidRPr="008221ED" w:rsidRDefault="00335AF2" w:rsidP="00DB6F6E">
            <w:pPr>
              <w:pStyle w:val="Tekstpodstawowywcity"/>
              <w:ind w:left="0"/>
              <w:rPr>
                <w:rFonts w:ascii="Times New Roman" w:hAnsi="Times New Roman"/>
                <w:b/>
                <w:sz w:val="22"/>
              </w:rPr>
            </w:pPr>
            <w:r w:rsidRPr="008221ED">
              <w:rPr>
                <w:rFonts w:ascii="Times New Roman" w:hAnsi="Times New Roman"/>
                <w:b/>
                <w:sz w:val="22"/>
              </w:rPr>
              <w:t>Świadom odpowiedzialności karnej za fałszywe oświadczenia, oświadczam, że:</w:t>
            </w:r>
          </w:p>
          <w:p w14:paraId="06E9F51A" w14:textId="77777777" w:rsidR="00335AF2" w:rsidRPr="008221ED" w:rsidRDefault="00335AF2" w:rsidP="00DB6F6E">
            <w:pPr>
              <w:pStyle w:val="Tekstpodstawowywcity"/>
              <w:ind w:left="0"/>
              <w:rPr>
                <w:rFonts w:ascii="Times New Roman" w:hAnsi="Times New Roman"/>
              </w:rPr>
            </w:pPr>
            <w:r w:rsidRPr="008221ED">
              <w:rPr>
                <w:rFonts w:ascii="Times New Roman" w:hAnsi="Times New Roman"/>
              </w:rPr>
              <w:t>-spełniam warunki udziału w postępowaniu określone przez Zamawiającego poniżej.</w:t>
            </w:r>
          </w:p>
          <w:p w14:paraId="586C8F6E" w14:textId="77777777" w:rsidR="00335AF2" w:rsidRPr="008221ED" w:rsidRDefault="00335AF2" w:rsidP="00DB6F6E">
            <w:pPr>
              <w:pStyle w:val="Tekstpodstawowywcity"/>
              <w:ind w:left="0"/>
              <w:rPr>
                <w:rFonts w:ascii="Times New Roman" w:hAnsi="Times New Roman"/>
                <w:b/>
                <w:bCs/>
                <w:u w:val="single"/>
              </w:rPr>
            </w:pPr>
          </w:p>
          <w:p w14:paraId="57C75683" w14:textId="77777777" w:rsidR="00335AF2" w:rsidRPr="008221ED" w:rsidRDefault="00335AF2" w:rsidP="00335AF2">
            <w:pPr>
              <w:pStyle w:val="Tekstpodstawowywcity"/>
              <w:numPr>
                <w:ilvl w:val="0"/>
                <w:numId w:val="53"/>
              </w:numPr>
              <w:rPr>
                <w:rFonts w:ascii="Times New Roman" w:hAnsi="Times New Roman"/>
                <w:b/>
                <w:bCs/>
                <w:u w:val="single"/>
              </w:rPr>
            </w:pPr>
            <w:r w:rsidRPr="008221ED">
              <w:rPr>
                <w:rFonts w:ascii="Times New Roman" w:hAnsi="Times New Roman"/>
                <w:b/>
                <w:u w:val="single"/>
              </w:rPr>
              <w:t>Zdolność techniczna i zawodowa:</w:t>
            </w:r>
          </w:p>
          <w:p w14:paraId="154EBA7B" w14:textId="56CB8708" w:rsidR="00335AF2" w:rsidRPr="008221ED" w:rsidRDefault="00335AF2" w:rsidP="00DB6F6E">
            <w:pPr>
              <w:pStyle w:val="Tekstpodstawowywcity"/>
              <w:ind w:left="709"/>
              <w:rPr>
                <w:rFonts w:ascii="Times New Roman" w:hAnsi="Times New Roman"/>
                <w:u w:val="single"/>
              </w:rPr>
            </w:pPr>
            <w:r w:rsidRPr="008221ED">
              <w:rPr>
                <w:rFonts w:ascii="Times New Roman" w:hAnsi="Times New Roman"/>
                <w:u w:val="single"/>
              </w:rPr>
              <w:t xml:space="preserve">Zestawienie wykonanych </w:t>
            </w:r>
            <w:r w:rsidR="008221ED" w:rsidRPr="008221ED">
              <w:rPr>
                <w:rFonts w:ascii="Times New Roman" w:hAnsi="Times New Roman"/>
                <w:u w:val="single"/>
              </w:rPr>
              <w:t>robót budowlanych</w:t>
            </w:r>
            <w:r w:rsidRPr="008221ED">
              <w:rPr>
                <w:rFonts w:ascii="Times New Roman" w:hAnsi="Times New Roman"/>
                <w:u w:val="single"/>
              </w:rPr>
              <w:t xml:space="preserve"> w okresie ostatnich </w:t>
            </w:r>
            <w:r w:rsidR="008221ED" w:rsidRPr="008221ED">
              <w:rPr>
                <w:rFonts w:ascii="Times New Roman" w:hAnsi="Times New Roman"/>
                <w:u w:val="single"/>
              </w:rPr>
              <w:t>5</w:t>
            </w:r>
            <w:r w:rsidRPr="008221ED">
              <w:rPr>
                <w:rFonts w:ascii="Times New Roman" w:hAnsi="Times New Roman"/>
                <w:u w:val="single"/>
              </w:rPr>
              <w:t xml:space="preserve"> lat </w:t>
            </w:r>
            <w:r w:rsidRPr="008221ED">
              <w:rPr>
                <w:rFonts w:ascii="Times New Roman" w:hAnsi="Times New Roman"/>
                <w:i/>
                <w:iCs/>
                <w:u w:val="single"/>
              </w:rPr>
              <w:t>(a jeżeli okres prowadzenia działalności jest krótszy – w tym okresie)</w:t>
            </w:r>
            <w:r w:rsidRPr="008221ED">
              <w:rPr>
                <w:rFonts w:ascii="Times New Roman" w:hAnsi="Times New Roman"/>
                <w:u w:val="single"/>
              </w:rPr>
              <w:t xml:space="preserve"> w zakresie: określonym w części XII pkt. 3.2.SIWZ </w:t>
            </w:r>
          </w:p>
          <w:p w14:paraId="0854C0D3" w14:textId="77777777" w:rsidR="00335AF2" w:rsidRPr="00343217" w:rsidRDefault="00335AF2" w:rsidP="00DB6F6E">
            <w:pPr>
              <w:pStyle w:val="Tekstpodstawowywcity"/>
              <w:ind w:left="0"/>
              <w:rPr>
                <w:rFonts w:ascii="Arial Narrow" w:hAnsi="Arial Narrow"/>
                <w:b/>
                <w:u w:val="single"/>
              </w:rPr>
            </w:pP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728"/>
              <w:gridCol w:w="1985"/>
              <w:gridCol w:w="1984"/>
              <w:gridCol w:w="1701"/>
              <w:gridCol w:w="2067"/>
            </w:tblGrid>
            <w:tr w:rsidR="00335AF2" w:rsidRPr="00343217" w14:paraId="194E8193" w14:textId="77777777" w:rsidTr="00DB6F6E">
              <w:trPr>
                <w:trHeight w:val="1308"/>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tcPr>
                <w:p w14:paraId="367624B6" w14:textId="77777777" w:rsidR="00335AF2" w:rsidRPr="008C7FF7" w:rsidRDefault="00335AF2" w:rsidP="00DB6F6E">
                  <w:pPr>
                    <w:pStyle w:val="Tekstpodstawowywcity"/>
                    <w:ind w:left="0"/>
                    <w:jc w:val="center"/>
                    <w:rPr>
                      <w:rFonts w:ascii="Times New Roman" w:hAnsi="Times New Roman"/>
                      <w:b/>
                      <w:sz w:val="18"/>
                      <w:szCs w:val="18"/>
                    </w:rPr>
                  </w:pPr>
                </w:p>
                <w:p w14:paraId="6D6B2D96" w14:textId="77777777"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L.p.</w:t>
                  </w:r>
                </w:p>
              </w:tc>
              <w:tc>
                <w:tcPr>
                  <w:tcW w:w="1728" w:type="dxa"/>
                  <w:tcBorders>
                    <w:top w:val="single" w:sz="4" w:space="0" w:color="auto"/>
                    <w:left w:val="single" w:sz="4" w:space="0" w:color="auto"/>
                    <w:bottom w:val="single" w:sz="4" w:space="0" w:color="auto"/>
                    <w:right w:val="single" w:sz="4" w:space="0" w:color="auto"/>
                  </w:tcBorders>
                  <w:shd w:val="clear" w:color="auto" w:fill="E0E0E0"/>
                  <w:vAlign w:val="center"/>
                </w:tcPr>
                <w:p w14:paraId="43C0BAAB" w14:textId="77777777" w:rsidR="00335AF2" w:rsidRPr="008C7FF7" w:rsidRDefault="00335AF2" w:rsidP="00DB6F6E">
                  <w:pPr>
                    <w:pStyle w:val="Tekstpodstawowywcity"/>
                    <w:ind w:left="0"/>
                    <w:jc w:val="center"/>
                    <w:rPr>
                      <w:rFonts w:ascii="Times New Roman" w:hAnsi="Times New Roman"/>
                      <w:b/>
                      <w:sz w:val="18"/>
                      <w:szCs w:val="18"/>
                    </w:rPr>
                  </w:pPr>
                </w:p>
                <w:p w14:paraId="53C6109B" w14:textId="77777777"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Rodzaj / Nazwa</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7077E605" w14:textId="77777777" w:rsidR="00335AF2" w:rsidRPr="008C7FF7" w:rsidRDefault="00335AF2" w:rsidP="00DB6F6E">
                  <w:pPr>
                    <w:pStyle w:val="Tekstpodstawowywcity"/>
                    <w:ind w:left="0"/>
                    <w:jc w:val="center"/>
                    <w:rPr>
                      <w:rFonts w:ascii="Times New Roman" w:hAnsi="Times New Roman"/>
                      <w:b/>
                      <w:sz w:val="18"/>
                      <w:szCs w:val="18"/>
                    </w:rPr>
                  </w:pPr>
                </w:p>
                <w:p w14:paraId="42C0343E" w14:textId="77777777"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Data wykonania:</w:t>
                  </w:r>
                </w:p>
                <w:p w14:paraId="62A1140D" w14:textId="77777777" w:rsidR="00335AF2" w:rsidRPr="008C7FF7" w:rsidRDefault="00335AF2" w:rsidP="00DB6F6E">
                  <w:pPr>
                    <w:pStyle w:val="Tekstpodstawowywcity"/>
                    <w:ind w:left="0"/>
                    <w:jc w:val="center"/>
                    <w:rPr>
                      <w:rFonts w:ascii="Times New Roman" w:hAnsi="Times New Roman"/>
                      <w:b/>
                      <w:sz w:val="18"/>
                      <w:szCs w:val="18"/>
                    </w:rPr>
                  </w:pPr>
                  <w:proofErr w:type="spellStart"/>
                  <w:r w:rsidRPr="008C7FF7">
                    <w:rPr>
                      <w:rFonts w:ascii="Times New Roman" w:hAnsi="Times New Roman"/>
                      <w:b/>
                      <w:sz w:val="18"/>
                      <w:szCs w:val="18"/>
                    </w:rPr>
                    <w:t>dd</w:t>
                  </w:r>
                  <w:proofErr w:type="spellEnd"/>
                  <w:r w:rsidRPr="008C7FF7">
                    <w:rPr>
                      <w:rFonts w:ascii="Times New Roman" w:hAnsi="Times New Roman"/>
                      <w:b/>
                      <w:sz w:val="18"/>
                      <w:szCs w:val="18"/>
                    </w:rPr>
                    <w:t>/mm/</w:t>
                  </w:r>
                  <w:proofErr w:type="spellStart"/>
                  <w:r w:rsidRPr="008C7FF7">
                    <w:rPr>
                      <w:rFonts w:ascii="Times New Roman" w:hAnsi="Times New Roman"/>
                      <w:b/>
                      <w:sz w:val="18"/>
                      <w:szCs w:val="18"/>
                    </w:rPr>
                    <w:t>rrrr</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tcPr>
                <w:p w14:paraId="588B1548" w14:textId="77777777" w:rsidR="00335AF2" w:rsidRPr="008C7FF7" w:rsidRDefault="00335AF2" w:rsidP="00DB6F6E">
                  <w:pPr>
                    <w:pStyle w:val="Tekstpodstawowywcity"/>
                    <w:ind w:left="0"/>
                    <w:jc w:val="center"/>
                    <w:rPr>
                      <w:rFonts w:ascii="Times New Roman" w:hAnsi="Times New Roman"/>
                      <w:b/>
                      <w:sz w:val="18"/>
                      <w:szCs w:val="18"/>
                    </w:rPr>
                  </w:pPr>
                </w:p>
                <w:p w14:paraId="6ABC4DD6" w14:textId="77777777"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Miejsce wykonania</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502ED0C" w14:textId="77777777" w:rsidR="00335AF2" w:rsidRPr="008C7FF7" w:rsidRDefault="00335AF2" w:rsidP="00DB6F6E">
                  <w:pPr>
                    <w:pStyle w:val="Tekstpodstawowywcity"/>
                    <w:ind w:left="0"/>
                    <w:jc w:val="center"/>
                    <w:rPr>
                      <w:rFonts w:ascii="Times New Roman" w:hAnsi="Times New Roman"/>
                      <w:b/>
                      <w:sz w:val="18"/>
                      <w:szCs w:val="18"/>
                    </w:rPr>
                  </w:pPr>
                </w:p>
                <w:p w14:paraId="6C4CCB2F" w14:textId="77777777"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Zakres projektu:</w:t>
                  </w: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tcPr>
                <w:p w14:paraId="591BC481" w14:textId="6E6C0722" w:rsidR="00335AF2" w:rsidRPr="008C7FF7" w:rsidRDefault="00335AF2" w:rsidP="00DB6F6E">
                  <w:pPr>
                    <w:pStyle w:val="Tekstpodstawowywcity"/>
                    <w:ind w:left="0"/>
                    <w:jc w:val="center"/>
                    <w:rPr>
                      <w:rFonts w:ascii="Times New Roman" w:hAnsi="Times New Roman"/>
                      <w:b/>
                      <w:sz w:val="18"/>
                      <w:szCs w:val="18"/>
                    </w:rPr>
                  </w:pPr>
                  <w:r w:rsidRPr="008C7FF7">
                    <w:rPr>
                      <w:rFonts w:ascii="Times New Roman" w:hAnsi="Times New Roman"/>
                      <w:b/>
                      <w:sz w:val="18"/>
                      <w:szCs w:val="18"/>
                    </w:rPr>
                    <w:t xml:space="preserve">Określić czy </w:t>
                  </w:r>
                  <w:r w:rsidR="008C7FF7" w:rsidRPr="008C7FF7">
                    <w:rPr>
                      <w:rFonts w:ascii="Times New Roman" w:hAnsi="Times New Roman"/>
                      <w:b/>
                      <w:sz w:val="18"/>
                      <w:szCs w:val="18"/>
                    </w:rPr>
                    <w:t>robota bu</w:t>
                  </w:r>
                  <w:r w:rsidR="008C7FF7">
                    <w:rPr>
                      <w:rFonts w:ascii="Times New Roman" w:hAnsi="Times New Roman"/>
                      <w:b/>
                      <w:sz w:val="18"/>
                      <w:szCs w:val="18"/>
                    </w:rPr>
                    <w:t>d</w:t>
                  </w:r>
                  <w:r w:rsidR="008C7FF7" w:rsidRPr="008C7FF7">
                    <w:rPr>
                      <w:rFonts w:ascii="Times New Roman" w:hAnsi="Times New Roman"/>
                      <w:b/>
                      <w:sz w:val="18"/>
                      <w:szCs w:val="18"/>
                    </w:rPr>
                    <w:t>owlana</w:t>
                  </w:r>
                  <w:r w:rsidRPr="008C7FF7">
                    <w:rPr>
                      <w:rFonts w:ascii="Times New Roman" w:hAnsi="Times New Roman"/>
                      <w:b/>
                      <w:sz w:val="18"/>
                      <w:szCs w:val="18"/>
                    </w:rPr>
                    <w:t xml:space="preserve"> została wykonana/jest wykonywana należycie czy też została niewykonana lub wykonana nienależycie</w:t>
                  </w:r>
                </w:p>
              </w:tc>
            </w:tr>
            <w:tr w:rsidR="00335AF2" w:rsidRPr="00343217" w14:paraId="1D8D3A98" w14:textId="77777777" w:rsidTr="00DB6F6E">
              <w:trPr>
                <w:trHeight w:val="963"/>
              </w:trPr>
              <w:tc>
                <w:tcPr>
                  <w:tcW w:w="540" w:type="dxa"/>
                  <w:tcBorders>
                    <w:top w:val="single" w:sz="4" w:space="0" w:color="auto"/>
                    <w:left w:val="single" w:sz="4" w:space="0" w:color="auto"/>
                    <w:bottom w:val="single" w:sz="4" w:space="0" w:color="auto"/>
                    <w:right w:val="single" w:sz="4" w:space="0" w:color="auto"/>
                  </w:tcBorders>
                </w:tcPr>
                <w:p w14:paraId="73CDAFC7" w14:textId="77777777" w:rsidR="00335AF2" w:rsidRPr="00343217" w:rsidRDefault="00335AF2" w:rsidP="00DB6F6E">
                  <w:pPr>
                    <w:pStyle w:val="Tekstpodstawowywcity"/>
                    <w:ind w:left="0"/>
                    <w:jc w:val="center"/>
                    <w:rPr>
                      <w:rFonts w:ascii="Arial Narrow" w:hAnsi="Arial Narrow"/>
                      <w:sz w:val="18"/>
                      <w:szCs w:val="18"/>
                    </w:rPr>
                  </w:pPr>
                </w:p>
                <w:p w14:paraId="34DD5B28" w14:textId="77777777" w:rsidR="00335AF2" w:rsidRPr="00343217" w:rsidRDefault="00335AF2" w:rsidP="00DB6F6E">
                  <w:pPr>
                    <w:pStyle w:val="Tekstpodstawowywcity"/>
                    <w:ind w:left="0"/>
                    <w:jc w:val="center"/>
                    <w:rPr>
                      <w:rFonts w:ascii="Arial Narrow" w:hAnsi="Arial Narrow"/>
                      <w:sz w:val="18"/>
                      <w:szCs w:val="18"/>
                    </w:rPr>
                  </w:pPr>
                  <w:r w:rsidRPr="00343217">
                    <w:rPr>
                      <w:rFonts w:ascii="Arial Narrow" w:hAnsi="Arial Narrow"/>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2AFEDCBB" w14:textId="77777777" w:rsidR="00335AF2" w:rsidRPr="00343217" w:rsidRDefault="00335AF2" w:rsidP="00DB6F6E">
                  <w:pPr>
                    <w:pStyle w:val="Tekstpodstawowywcity"/>
                    <w:ind w:left="0"/>
                    <w:rPr>
                      <w:rFonts w:ascii="Arial Narrow" w:hAnsi="Arial Narrow"/>
                      <w:sz w:val="18"/>
                      <w:szCs w:val="18"/>
                    </w:rPr>
                  </w:pPr>
                </w:p>
                <w:p w14:paraId="0E66CB8D" w14:textId="77777777" w:rsidR="00335AF2" w:rsidRPr="00343217" w:rsidRDefault="00335AF2" w:rsidP="00DB6F6E">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89B9CFE" w14:textId="77777777" w:rsidR="00335AF2" w:rsidRPr="00343217" w:rsidRDefault="00335AF2" w:rsidP="00DB6F6E">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4E27BAA" w14:textId="77777777" w:rsidR="00335AF2" w:rsidRPr="00343217" w:rsidRDefault="00335AF2" w:rsidP="00DB6F6E">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AEF5DC" w14:textId="77777777" w:rsidR="00335AF2" w:rsidRPr="00343217" w:rsidRDefault="00335AF2" w:rsidP="00DB6F6E">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61ACF3E" w14:textId="77777777" w:rsidR="00335AF2" w:rsidRPr="00343217" w:rsidRDefault="00335AF2" w:rsidP="00DB6F6E">
                  <w:pPr>
                    <w:pStyle w:val="Tekstpodstawowywcity"/>
                    <w:ind w:left="0"/>
                    <w:rPr>
                      <w:rFonts w:ascii="Arial Narrow" w:hAnsi="Arial Narrow"/>
                      <w:sz w:val="18"/>
                      <w:szCs w:val="18"/>
                    </w:rPr>
                  </w:pPr>
                </w:p>
              </w:tc>
            </w:tr>
            <w:tr w:rsidR="00335AF2" w:rsidRPr="00343217" w14:paraId="392E4F54" w14:textId="77777777" w:rsidTr="00DB6F6E">
              <w:trPr>
                <w:trHeight w:val="963"/>
              </w:trPr>
              <w:tc>
                <w:tcPr>
                  <w:tcW w:w="540" w:type="dxa"/>
                  <w:tcBorders>
                    <w:top w:val="single" w:sz="4" w:space="0" w:color="auto"/>
                    <w:left w:val="single" w:sz="4" w:space="0" w:color="auto"/>
                    <w:bottom w:val="single" w:sz="4" w:space="0" w:color="auto"/>
                    <w:right w:val="single" w:sz="4" w:space="0" w:color="auto"/>
                  </w:tcBorders>
                </w:tcPr>
                <w:p w14:paraId="4E0D8E1E" w14:textId="77777777" w:rsidR="00335AF2" w:rsidRPr="00343217" w:rsidRDefault="00335AF2" w:rsidP="00DB6F6E">
                  <w:pPr>
                    <w:pStyle w:val="Tekstpodstawowywcity"/>
                    <w:ind w:left="0"/>
                    <w:jc w:val="center"/>
                    <w:rPr>
                      <w:rFonts w:ascii="Arial Narrow" w:hAnsi="Arial Narrow"/>
                      <w:sz w:val="18"/>
                      <w:szCs w:val="18"/>
                    </w:rPr>
                  </w:pPr>
                </w:p>
                <w:p w14:paraId="7911F7E0" w14:textId="77777777" w:rsidR="00335AF2" w:rsidRPr="00343217" w:rsidRDefault="00335AF2" w:rsidP="00DB6F6E">
                  <w:pPr>
                    <w:pStyle w:val="Tekstpodstawowywcity"/>
                    <w:ind w:left="0"/>
                    <w:jc w:val="center"/>
                    <w:rPr>
                      <w:rFonts w:ascii="Arial Narrow" w:hAnsi="Arial Narrow"/>
                      <w:sz w:val="18"/>
                      <w:szCs w:val="18"/>
                    </w:rPr>
                  </w:pPr>
                  <w:r w:rsidRPr="00343217">
                    <w:rPr>
                      <w:rFonts w:ascii="Arial Narrow" w:hAnsi="Arial Narrow"/>
                      <w:sz w:val="18"/>
                      <w:szCs w:val="18"/>
                    </w:rPr>
                    <w:t>2</w:t>
                  </w:r>
                </w:p>
              </w:tc>
              <w:tc>
                <w:tcPr>
                  <w:tcW w:w="1728" w:type="dxa"/>
                  <w:tcBorders>
                    <w:top w:val="single" w:sz="4" w:space="0" w:color="auto"/>
                    <w:left w:val="single" w:sz="4" w:space="0" w:color="auto"/>
                    <w:bottom w:val="single" w:sz="4" w:space="0" w:color="auto"/>
                    <w:right w:val="single" w:sz="4" w:space="0" w:color="auto"/>
                  </w:tcBorders>
                </w:tcPr>
                <w:p w14:paraId="415F4A8E" w14:textId="77777777" w:rsidR="00335AF2" w:rsidRPr="00343217" w:rsidRDefault="00335AF2" w:rsidP="00DB6F6E">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FBBFEED" w14:textId="77777777" w:rsidR="00335AF2" w:rsidRPr="00343217" w:rsidRDefault="00335AF2" w:rsidP="00DB6F6E">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6A2FC607" w14:textId="77777777" w:rsidR="00335AF2" w:rsidRPr="00343217" w:rsidRDefault="00335AF2" w:rsidP="00DB6F6E">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5CCE52A" w14:textId="77777777" w:rsidR="00335AF2" w:rsidRPr="00343217" w:rsidRDefault="00335AF2" w:rsidP="00DB6F6E">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6080684E" w14:textId="77777777" w:rsidR="00335AF2" w:rsidRPr="00343217" w:rsidRDefault="00335AF2" w:rsidP="00DB6F6E">
                  <w:pPr>
                    <w:pStyle w:val="Tekstpodstawowywcity"/>
                    <w:ind w:left="0"/>
                    <w:rPr>
                      <w:rFonts w:ascii="Arial Narrow" w:hAnsi="Arial Narrow"/>
                      <w:sz w:val="18"/>
                      <w:szCs w:val="18"/>
                    </w:rPr>
                  </w:pPr>
                </w:p>
              </w:tc>
            </w:tr>
          </w:tbl>
          <w:p w14:paraId="40A61EEF" w14:textId="77777777" w:rsidR="00335AF2" w:rsidRPr="008221ED" w:rsidRDefault="00335AF2" w:rsidP="00DB6F6E">
            <w:r w:rsidRPr="008221ED">
              <w:t xml:space="preserve">Oświadczam , że </w:t>
            </w:r>
            <w:r w:rsidRPr="008221ED">
              <w:rPr>
                <w:b/>
                <w:bCs/>
                <w:vertAlign w:val="superscript"/>
              </w:rPr>
              <w:t>*</w:t>
            </w:r>
            <w:r w:rsidRPr="008221ED">
              <w:t xml:space="preserve"> :</w:t>
            </w:r>
          </w:p>
          <w:p w14:paraId="3FFD935C" w14:textId="41905800" w:rsidR="00335AF2" w:rsidRPr="008221ED" w:rsidRDefault="00335AF2" w:rsidP="00DB6F6E">
            <w:pPr>
              <w:jc w:val="both"/>
            </w:pPr>
            <w:r w:rsidRPr="008221ED">
              <w:t xml:space="preserve">1). </w:t>
            </w:r>
            <w:r w:rsidRPr="008221ED">
              <w:rPr>
                <w:b/>
                <w:bCs/>
                <w:u w:val="single"/>
              </w:rPr>
              <w:t>nie posiadam</w:t>
            </w:r>
            <w:r w:rsidRPr="008221ED">
              <w:t xml:space="preserve"> żadnych </w:t>
            </w:r>
            <w:r w:rsidR="008221ED" w:rsidRPr="008221ED">
              <w:t>robót budowlanych</w:t>
            </w:r>
            <w:r w:rsidRPr="008221ED">
              <w:t xml:space="preserve"> niewykonanych lub wykonanych nienależycie, w ramach</w:t>
            </w:r>
            <w:r w:rsidR="008221ED" w:rsidRPr="008221ED">
              <w:t xml:space="preserve"> robót budowlanych</w:t>
            </w:r>
            <w:r w:rsidRPr="008221ED">
              <w:t xml:space="preserve"> wykonanych w okresie ostatnich </w:t>
            </w:r>
            <w:r w:rsidR="008221ED" w:rsidRPr="008221ED">
              <w:t>5</w:t>
            </w:r>
            <w:r w:rsidRPr="008221ED">
              <w:t xml:space="preserve"> lat  (a nie wyłącznie, odpowiadających sformułowanemu przez Zamawiającego warunkowi) przedstawionych w powyższym wykazie, gdzie przez nienależyte wykonanie rozumie się nieosiągnięcie parametrów gwarantowanych i poniesienie z tego tytułu kar umownych lub przekroczenie terminu realizacji o 30 dni w stosunku do uzgodnionego terminu w okresie pięciu lat przed upływem terminu składania ofert.</w:t>
            </w:r>
          </w:p>
          <w:p w14:paraId="7E0B16C5" w14:textId="68D110C4" w:rsidR="00335AF2" w:rsidRPr="008221ED" w:rsidRDefault="00335AF2" w:rsidP="00DB6F6E">
            <w:pPr>
              <w:jc w:val="both"/>
            </w:pPr>
            <w:r w:rsidRPr="008221ED">
              <w:t>2).  </w:t>
            </w:r>
            <w:r w:rsidRPr="008221ED">
              <w:rPr>
                <w:b/>
                <w:bCs/>
                <w:u w:val="single"/>
              </w:rPr>
              <w:t>posiadam</w:t>
            </w:r>
            <w:r w:rsidRPr="008221ED">
              <w:t xml:space="preserve"> </w:t>
            </w:r>
            <w:r w:rsidR="008221ED" w:rsidRPr="008221ED">
              <w:t>roboty budowlane</w:t>
            </w:r>
            <w:r w:rsidRPr="008221ED">
              <w:t xml:space="preserve"> niewykonane lub wykonane nienależycie, gdzie przez nienależyte  wykonanie rozumie się nieosiągnięcie parametrów gwarantowanych i poniesienie z tego tytułu kar umownych lub przekroczenie terminu realizacji o 30 dni w stosunku do uzgodnionego terminu w okresie </w:t>
            </w:r>
            <w:r w:rsidR="008221ED" w:rsidRPr="008221ED">
              <w:t>5</w:t>
            </w:r>
            <w:r w:rsidRPr="008221ED">
              <w:t xml:space="preserve"> lat przed upływem terminu składania ofert.</w:t>
            </w:r>
          </w:p>
          <w:p w14:paraId="0A75886B" w14:textId="77777777" w:rsidR="00335AF2" w:rsidRPr="008221ED" w:rsidRDefault="00335AF2" w:rsidP="00DB6F6E">
            <w:pPr>
              <w:jc w:val="both"/>
            </w:pPr>
          </w:p>
          <w:p w14:paraId="59FF264B" w14:textId="77777777" w:rsidR="00335AF2" w:rsidRPr="008221ED" w:rsidRDefault="00335AF2" w:rsidP="00DB6F6E">
            <w:pPr>
              <w:contextualSpacing/>
            </w:pPr>
            <w:r w:rsidRPr="008221ED">
              <w:rPr>
                <w:b/>
                <w:bCs/>
                <w:vertAlign w:val="superscript"/>
              </w:rPr>
              <w:t xml:space="preserve">* </w:t>
            </w:r>
            <w:r w:rsidRPr="008221ED">
              <w:t xml:space="preserve"> niepotrzebne skreślić </w:t>
            </w:r>
          </w:p>
          <w:p w14:paraId="2C6CF8A5" w14:textId="77777777" w:rsidR="00335AF2" w:rsidRPr="00343217" w:rsidRDefault="00335AF2" w:rsidP="00DB6F6E">
            <w:pPr>
              <w:contextualSpacing/>
              <w:rPr>
                <w:rFonts w:ascii="Arial Narrow" w:hAnsi="Arial Narrow"/>
              </w:rPr>
            </w:pPr>
          </w:p>
          <w:p w14:paraId="6B8B8CE8" w14:textId="77777777" w:rsidR="00335AF2" w:rsidRPr="00343217" w:rsidRDefault="00335AF2" w:rsidP="00DB6F6E">
            <w:pPr>
              <w:pStyle w:val="Tekstpodstawowywcity"/>
              <w:ind w:left="0"/>
              <w:rPr>
                <w:rFonts w:ascii="Arial Narrow" w:hAnsi="Arial Narrow"/>
              </w:rPr>
            </w:pPr>
          </w:p>
          <w:p w14:paraId="63A99E9C" w14:textId="77777777" w:rsidR="00335AF2" w:rsidRPr="008221ED" w:rsidRDefault="00335AF2" w:rsidP="00DB6F6E">
            <w:pPr>
              <w:pStyle w:val="Tekstpodstawowywcity"/>
              <w:ind w:left="0"/>
              <w:rPr>
                <w:rFonts w:ascii="Times New Roman" w:hAnsi="Times New Roman"/>
              </w:rPr>
            </w:pPr>
          </w:p>
          <w:p w14:paraId="7D36AA19" w14:textId="77777777" w:rsidR="00335AF2" w:rsidRPr="008221ED" w:rsidRDefault="00335AF2" w:rsidP="00DB6F6E">
            <w:pPr>
              <w:pStyle w:val="Tekstpodstawowywcity"/>
              <w:ind w:left="0"/>
              <w:rPr>
                <w:rFonts w:ascii="Times New Roman" w:hAnsi="Times New Roman"/>
              </w:rPr>
            </w:pPr>
          </w:p>
          <w:p w14:paraId="352882B5" w14:textId="6A23C411" w:rsidR="00335AF2" w:rsidRPr="008221ED" w:rsidRDefault="00335AF2" w:rsidP="00DB6F6E">
            <w:pPr>
              <w:pStyle w:val="Tekstpodstawowywcity"/>
              <w:ind w:left="533"/>
              <w:rPr>
                <w:rFonts w:ascii="Times New Roman" w:hAnsi="Times New Roman"/>
              </w:rPr>
            </w:pPr>
            <w:r w:rsidRPr="008221ED">
              <w:rPr>
                <w:rFonts w:ascii="Times New Roman" w:hAnsi="Times New Roman"/>
              </w:rPr>
              <w:t>………………dnia, ……………</w:t>
            </w:r>
            <w:r w:rsidRPr="008221ED">
              <w:rPr>
                <w:rFonts w:ascii="Times New Roman" w:hAnsi="Times New Roman"/>
              </w:rPr>
              <w:tab/>
            </w:r>
            <w:r w:rsidRPr="008221ED">
              <w:rPr>
                <w:rFonts w:ascii="Times New Roman" w:hAnsi="Times New Roman"/>
              </w:rPr>
              <w:tab/>
            </w:r>
            <w:r w:rsidRPr="008221ED">
              <w:rPr>
                <w:rFonts w:ascii="Times New Roman" w:hAnsi="Times New Roman"/>
              </w:rPr>
              <w:tab/>
              <w:t xml:space="preserve">                             ………………………………………</w:t>
            </w:r>
            <w:r w:rsidRPr="008221ED">
              <w:rPr>
                <w:rFonts w:ascii="Times New Roman" w:hAnsi="Times New Roman"/>
              </w:rPr>
              <w:br/>
            </w:r>
            <w:r w:rsidRPr="008221ED">
              <w:rPr>
                <w:rFonts w:ascii="Times New Roman" w:hAnsi="Times New Roman"/>
              </w:rPr>
              <w:tab/>
            </w:r>
            <w:r w:rsidRPr="008221ED">
              <w:rPr>
                <w:rFonts w:ascii="Times New Roman" w:hAnsi="Times New Roman"/>
              </w:rPr>
              <w:tab/>
            </w:r>
            <w:r w:rsidRPr="008221ED">
              <w:rPr>
                <w:rFonts w:ascii="Times New Roman" w:hAnsi="Times New Roman"/>
              </w:rPr>
              <w:tab/>
            </w:r>
            <w:r w:rsidRPr="008221ED">
              <w:rPr>
                <w:rFonts w:ascii="Times New Roman" w:hAnsi="Times New Roman"/>
              </w:rPr>
              <w:tab/>
            </w:r>
            <w:r w:rsidRPr="008221ED">
              <w:rPr>
                <w:rFonts w:ascii="Times New Roman" w:hAnsi="Times New Roman"/>
              </w:rPr>
              <w:tab/>
            </w:r>
            <w:r w:rsidRPr="008221ED">
              <w:rPr>
                <w:rFonts w:ascii="Times New Roman" w:hAnsi="Times New Roman"/>
              </w:rPr>
              <w:tab/>
            </w:r>
            <w:r w:rsidRPr="008221ED">
              <w:rPr>
                <w:rFonts w:ascii="Times New Roman" w:hAnsi="Times New Roman"/>
              </w:rPr>
              <w:tab/>
            </w:r>
            <w:r w:rsidRPr="008221ED">
              <w:rPr>
                <w:rFonts w:ascii="Times New Roman" w:hAnsi="Times New Roman"/>
              </w:rPr>
              <w:tab/>
              <w:t xml:space="preserve">                   podpis i pieczątka Wykonawcy</w:t>
            </w:r>
          </w:p>
          <w:p w14:paraId="6E2B3CE2" w14:textId="77777777" w:rsidR="00335AF2" w:rsidRPr="00343217" w:rsidRDefault="00335AF2" w:rsidP="00DB6F6E">
            <w:pPr>
              <w:pStyle w:val="Tekstpodstawowywcity"/>
              <w:ind w:left="0"/>
              <w:rPr>
                <w:rFonts w:ascii="Arial Narrow" w:hAnsi="Arial Narrow"/>
              </w:rPr>
            </w:pPr>
          </w:p>
          <w:p w14:paraId="0BCB8FDC" w14:textId="77777777" w:rsidR="00335AF2" w:rsidRPr="00BC53E9" w:rsidRDefault="00335AF2" w:rsidP="00DB6F6E">
            <w:pPr>
              <w:pStyle w:val="Tekstpodstawowywcity"/>
              <w:ind w:left="0"/>
              <w:rPr>
                <w:rFonts w:ascii="Arial Narrow" w:hAnsi="Arial Narrow"/>
                <w:color w:val="FF0000"/>
              </w:rPr>
            </w:pPr>
          </w:p>
          <w:p w14:paraId="1B5A91D0" w14:textId="77777777" w:rsidR="00335AF2" w:rsidRDefault="00335AF2" w:rsidP="00DB6F6E">
            <w:pPr>
              <w:pStyle w:val="Tekstpodstawowywcity"/>
              <w:ind w:left="0"/>
              <w:rPr>
                <w:rFonts w:ascii="Arial Narrow" w:hAnsi="Arial Narrow"/>
                <w:b/>
                <w:color w:val="FF0000"/>
                <w:sz w:val="22"/>
              </w:rPr>
            </w:pPr>
          </w:p>
          <w:p w14:paraId="7C989673" w14:textId="77777777" w:rsidR="00335AF2" w:rsidRPr="00BC53E9" w:rsidRDefault="00335AF2" w:rsidP="00DB6F6E">
            <w:pPr>
              <w:pStyle w:val="Tekstpodstawowywcity"/>
              <w:ind w:left="0"/>
              <w:rPr>
                <w:rFonts w:ascii="Arial Narrow" w:hAnsi="Arial Narrow"/>
                <w:b/>
                <w:color w:val="FF0000"/>
                <w:sz w:val="22"/>
              </w:rPr>
            </w:pPr>
          </w:p>
        </w:tc>
      </w:tr>
    </w:tbl>
    <w:p w14:paraId="214033DA" w14:textId="77777777" w:rsidR="00335AF2" w:rsidRDefault="00335AF2" w:rsidP="00776143">
      <w:pPr>
        <w:pStyle w:val="Tekstpodstawowywcity"/>
        <w:ind w:left="0"/>
        <w:rPr>
          <w:rFonts w:ascii="Arial" w:hAnsi="Arial"/>
          <w:b/>
          <w:sz w:val="24"/>
          <w:szCs w:val="24"/>
          <w:u w:val="single"/>
        </w:rPr>
      </w:pPr>
    </w:p>
    <w:p w14:paraId="490B9676" w14:textId="77777777" w:rsidR="00335AF2" w:rsidRDefault="00335AF2" w:rsidP="00A11004">
      <w:pPr>
        <w:pStyle w:val="Tekstpodstawowywcity"/>
        <w:ind w:left="0"/>
        <w:rPr>
          <w:rFonts w:ascii="Arial" w:hAnsi="Arial"/>
          <w:b/>
          <w:sz w:val="24"/>
          <w:szCs w:val="24"/>
          <w:u w:val="single"/>
        </w:rPr>
      </w:pPr>
    </w:p>
    <w:p w14:paraId="5C98020F" w14:textId="77777777" w:rsidR="00335AF2" w:rsidRPr="00776143" w:rsidRDefault="00335AF2" w:rsidP="00335AF2">
      <w:pPr>
        <w:pStyle w:val="Tekstpodstawowywcity"/>
        <w:ind w:left="0"/>
        <w:jc w:val="center"/>
        <w:rPr>
          <w:rFonts w:ascii="Times New Roman" w:hAnsi="Times New Roman"/>
          <w:b/>
          <w:sz w:val="24"/>
          <w:szCs w:val="24"/>
          <w:u w:val="single"/>
        </w:rPr>
      </w:pPr>
      <w:r w:rsidRPr="00776143">
        <w:rPr>
          <w:rFonts w:ascii="Times New Roman" w:hAnsi="Times New Roman"/>
          <w:b/>
          <w:sz w:val="24"/>
          <w:szCs w:val="24"/>
          <w:u w:val="single"/>
        </w:rPr>
        <w:t>H. WYKAZ OSÓB SKIEROWANYCH DO REALIZACJI ZAMÓWIENIA</w:t>
      </w:r>
    </w:p>
    <w:p w14:paraId="4E93E772" w14:textId="77777777" w:rsidR="00335AF2" w:rsidRDefault="00335AF2" w:rsidP="00335AF2">
      <w:pPr>
        <w:pStyle w:val="Tekstpodstawowywcity"/>
        <w:ind w:left="0"/>
        <w:jc w:val="center"/>
        <w:rPr>
          <w:rFonts w:ascii="Times New Roman" w:hAnsi="Times New Roman"/>
          <w:b/>
          <w:color w:val="FF0000"/>
          <w:sz w:val="22"/>
          <w:szCs w:val="22"/>
          <w:u w:val="single"/>
        </w:rPr>
      </w:pPr>
    </w:p>
    <w:p w14:paraId="1B22CCC5" w14:textId="77777777" w:rsidR="00335AF2" w:rsidRDefault="00335AF2" w:rsidP="00335AF2">
      <w:pPr>
        <w:pStyle w:val="Tekstpodstawowywcity"/>
        <w:ind w:left="0"/>
        <w:jc w:val="center"/>
        <w:rPr>
          <w:rFonts w:ascii="Times New Roman" w:hAnsi="Times New Roman"/>
          <w:b/>
          <w:color w:val="FF0000"/>
          <w:sz w:val="22"/>
          <w:szCs w:val="22"/>
          <w:u w:val="single"/>
        </w:rPr>
      </w:pPr>
    </w:p>
    <w:p w14:paraId="21165891" w14:textId="77777777" w:rsidR="00335AF2" w:rsidRDefault="00335AF2" w:rsidP="00335AF2">
      <w:pPr>
        <w:pStyle w:val="Tekstpodstawowywcity"/>
        <w:ind w:left="0"/>
        <w:jc w:val="center"/>
        <w:rPr>
          <w:rFonts w:ascii="Times New Roman" w:hAnsi="Times New Roman"/>
          <w:b/>
          <w:color w:val="FF0000"/>
          <w:sz w:val="22"/>
          <w:szCs w:val="22"/>
          <w:u w:val="single"/>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221ED" w:rsidRPr="00343217" w14:paraId="062EB406" w14:textId="77777777" w:rsidTr="008221ED">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1507296" w14:textId="77777777" w:rsidR="008221ED" w:rsidRPr="00343217" w:rsidRDefault="008221ED" w:rsidP="008221ED">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25213659" w14:textId="28CA4918" w:rsidR="008221ED" w:rsidRPr="00343217" w:rsidRDefault="00776143" w:rsidP="008221ED">
            <w:pPr>
              <w:pStyle w:val="tyt"/>
              <w:keepNext w:val="0"/>
              <w:spacing w:before="0" w:after="0"/>
              <w:rPr>
                <w:w w:val="105"/>
                <w:sz w:val="20"/>
              </w:rPr>
            </w:pPr>
            <w:r>
              <w:rPr>
                <w:w w:val="105"/>
                <w:sz w:val="20"/>
              </w:rPr>
              <w:t>Przebudowa dróg o nawierzchni asfaltowej oraz z kostki betonowej</w:t>
            </w:r>
            <w:r>
              <w:rPr>
                <w:w w:val="105"/>
                <w:sz w:val="20"/>
              </w:rPr>
              <w:br/>
              <w:t xml:space="preserve"> na terenie Gminy Zebrzydowice</w:t>
            </w:r>
          </w:p>
        </w:tc>
      </w:tr>
      <w:tr w:rsidR="008221ED" w:rsidRPr="00343217" w14:paraId="085CB08C" w14:textId="77777777" w:rsidTr="008221ED">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48BD0CCA" w14:textId="77777777" w:rsidR="008221ED" w:rsidRPr="00343217" w:rsidRDefault="008221ED" w:rsidP="008221ED">
            <w:pPr>
              <w:pStyle w:val="Tekstpodstawowywcity"/>
              <w:ind w:left="0"/>
              <w:jc w:val="center"/>
              <w:rPr>
                <w:rFonts w:ascii="Times New Roman" w:hAnsi="Times New Roman"/>
                <w:b/>
              </w:rPr>
            </w:pPr>
          </w:p>
          <w:p w14:paraId="17A08D95" w14:textId="77777777" w:rsidR="008221ED" w:rsidRPr="00343217" w:rsidRDefault="008221ED" w:rsidP="008221ED">
            <w:pPr>
              <w:pStyle w:val="Tekstpodstawowywcity"/>
              <w:ind w:left="0"/>
              <w:jc w:val="center"/>
              <w:rPr>
                <w:rFonts w:ascii="Times New Roman" w:hAnsi="Times New Roman"/>
                <w:b/>
              </w:rPr>
            </w:pPr>
            <w:r w:rsidRPr="00343217">
              <w:rPr>
                <w:rFonts w:ascii="Times New Roman" w:hAnsi="Times New Roman"/>
                <w:b/>
              </w:rPr>
              <w:t>Nazwa Wykonawcy</w:t>
            </w:r>
          </w:p>
          <w:p w14:paraId="05644BB3" w14:textId="77777777" w:rsidR="008221ED" w:rsidRPr="00343217" w:rsidRDefault="008221ED" w:rsidP="008221ED">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73B8B8D6" w14:textId="77777777" w:rsidR="008221ED" w:rsidRPr="00343217" w:rsidRDefault="008221ED" w:rsidP="008221ED">
            <w:pPr>
              <w:pStyle w:val="Tekstpodstawowywcity"/>
              <w:ind w:left="0"/>
              <w:jc w:val="center"/>
              <w:rPr>
                <w:rFonts w:ascii="Times New Roman" w:hAnsi="Times New Roman"/>
                <w:b/>
              </w:rPr>
            </w:pPr>
          </w:p>
          <w:p w14:paraId="1097ED65" w14:textId="77777777" w:rsidR="008221ED" w:rsidRPr="00343217" w:rsidRDefault="008221ED" w:rsidP="008221ED">
            <w:pPr>
              <w:pStyle w:val="Tekstpodstawowywcity"/>
              <w:ind w:left="0"/>
              <w:jc w:val="center"/>
              <w:rPr>
                <w:rFonts w:ascii="Times New Roman" w:hAnsi="Times New Roman"/>
                <w:b/>
              </w:rPr>
            </w:pPr>
          </w:p>
          <w:p w14:paraId="2F7AF4B7" w14:textId="77777777" w:rsidR="008221ED" w:rsidRPr="00343217" w:rsidRDefault="008221ED" w:rsidP="008221ED">
            <w:pPr>
              <w:pStyle w:val="Tekstpodstawowywcity"/>
              <w:ind w:left="0"/>
              <w:jc w:val="center"/>
              <w:rPr>
                <w:rFonts w:ascii="Times New Roman" w:hAnsi="Times New Roman"/>
                <w:b/>
              </w:rPr>
            </w:pPr>
          </w:p>
          <w:p w14:paraId="1B0ACCBA" w14:textId="77777777" w:rsidR="008221ED" w:rsidRPr="00343217" w:rsidRDefault="008221ED" w:rsidP="008221ED">
            <w:pPr>
              <w:pStyle w:val="Tekstpodstawowywcity"/>
              <w:ind w:left="0"/>
              <w:jc w:val="center"/>
              <w:rPr>
                <w:rFonts w:ascii="Times New Roman" w:hAnsi="Times New Roman"/>
                <w:b/>
              </w:rPr>
            </w:pPr>
          </w:p>
        </w:tc>
      </w:tr>
      <w:tr w:rsidR="008221ED" w:rsidRPr="00343217" w14:paraId="59DC0D3E" w14:textId="77777777" w:rsidTr="008221ED">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6EDAE71" w14:textId="77777777" w:rsidR="008221ED" w:rsidRPr="00343217" w:rsidRDefault="008221ED" w:rsidP="008221ED">
            <w:pPr>
              <w:pStyle w:val="Tekstpodstawowywcity"/>
              <w:ind w:left="0"/>
              <w:jc w:val="center"/>
              <w:rPr>
                <w:rFonts w:ascii="Times New Roman" w:hAnsi="Times New Roman"/>
                <w:b/>
              </w:rPr>
            </w:pPr>
          </w:p>
          <w:p w14:paraId="474A1F1C" w14:textId="77777777" w:rsidR="008221ED" w:rsidRPr="00343217" w:rsidRDefault="008221ED" w:rsidP="008221ED">
            <w:pPr>
              <w:pStyle w:val="Tekstpodstawowywcity"/>
              <w:ind w:left="0"/>
              <w:jc w:val="center"/>
              <w:rPr>
                <w:rFonts w:ascii="Times New Roman" w:hAnsi="Times New Roman"/>
                <w:b/>
              </w:rPr>
            </w:pPr>
            <w:r w:rsidRPr="00343217">
              <w:rPr>
                <w:rFonts w:ascii="Times New Roman" w:hAnsi="Times New Roman"/>
                <w:b/>
              </w:rPr>
              <w:t>Adres Wykonawcy</w:t>
            </w:r>
          </w:p>
          <w:p w14:paraId="01984AE5" w14:textId="77777777" w:rsidR="008221ED" w:rsidRPr="00343217" w:rsidRDefault="008221ED" w:rsidP="008221ED">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4A7DDEE0" w14:textId="77777777" w:rsidR="008221ED" w:rsidRPr="00343217" w:rsidRDefault="008221ED" w:rsidP="008221ED">
            <w:pPr>
              <w:pStyle w:val="Tekstpodstawowywcity"/>
              <w:ind w:left="0"/>
              <w:jc w:val="center"/>
              <w:rPr>
                <w:rFonts w:ascii="Times New Roman" w:hAnsi="Times New Roman"/>
                <w:b/>
              </w:rPr>
            </w:pPr>
          </w:p>
        </w:tc>
      </w:tr>
    </w:tbl>
    <w:p w14:paraId="69F4EEF8" w14:textId="77777777" w:rsidR="00335AF2" w:rsidRPr="00901D21" w:rsidRDefault="00335AF2" w:rsidP="00335AF2">
      <w:pPr>
        <w:pStyle w:val="Tekstpodstawowy34"/>
        <w:spacing w:after="0"/>
        <w:jc w:val="both"/>
        <w:rPr>
          <w:rFonts w:ascii="Arial" w:hAnsi="Arial" w:cs="Arial"/>
          <w:sz w:val="22"/>
          <w:szCs w:val="22"/>
          <w:lang w:val="pl-PL"/>
        </w:rPr>
      </w:pPr>
    </w:p>
    <w:p w14:paraId="74808C10" w14:textId="77777777" w:rsidR="00335AF2" w:rsidRPr="00901D21" w:rsidRDefault="00335AF2" w:rsidP="00335AF2">
      <w:pPr>
        <w:pStyle w:val="Tekstpodstawowy34"/>
        <w:spacing w:after="0"/>
        <w:jc w:val="both"/>
        <w:rPr>
          <w:rFonts w:ascii="Arial" w:hAnsi="Arial" w:cs="Arial"/>
          <w:sz w:val="22"/>
          <w:szCs w:val="22"/>
          <w:lang w:val="pl-PL"/>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335AF2" w:rsidRPr="00BC53E9" w14:paraId="4D387534" w14:textId="77777777" w:rsidTr="00DB6F6E">
        <w:tc>
          <w:tcPr>
            <w:tcW w:w="10568" w:type="dxa"/>
            <w:tcBorders>
              <w:top w:val="single" w:sz="4" w:space="0" w:color="auto"/>
              <w:left w:val="single" w:sz="4" w:space="0" w:color="auto"/>
              <w:bottom w:val="single" w:sz="4" w:space="0" w:color="auto"/>
              <w:right w:val="single" w:sz="4" w:space="0" w:color="auto"/>
            </w:tcBorders>
          </w:tcPr>
          <w:p w14:paraId="028A3834" w14:textId="77777777" w:rsidR="00335AF2" w:rsidRPr="00BC53E9" w:rsidRDefault="00335AF2" w:rsidP="00DB6F6E">
            <w:pPr>
              <w:pStyle w:val="Tekstpodstawowywcity"/>
              <w:ind w:left="0"/>
              <w:rPr>
                <w:rFonts w:ascii="Arial Narrow" w:hAnsi="Arial Narrow"/>
                <w:b/>
                <w:color w:val="FF0000"/>
                <w:sz w:val="22"/>
              </w:rPr>
            </w:pPr>
          </w:p>
          <w:p w14:paraId="0B9AD612" w14:textId="77777777" w:rsidR="00335AF2" w:rsidRPr="008221ED" w:rsidRDefault="00335AF2" w:rsidP="00DB6F6E">
            <w:pPr>
              <w:pStyle w:val="Tekstpodstawowywcity"/>
              <w:ind w:left="0"/>
              <w:rPr>
                <w:rFonts w:ascii="Times New Roman" w:hAnsi="Times New Roman"/>
                <w:b/>
                <w:bCs/>
                <w:sz w:val="22"/>
                <w:szCs w:val="22"/>
              </w:rPr>
            </w:pPr>
            <w:r w:rsidRPr="008221ED">
              <w:rPr>
                <w:rFonts w:ascii="Times New Roman" w:hAnsi="Times New Roman"/>
                <w:b/>
                <w:bCs/>
                <w:sz w:val="22"/>
                <w:szCs w:val="22"/>
              </w:rPr>
              <w:t>Świadom odpowiedzialności karnej za fałszywe oświadczenia, oświadczam, że:</w:t>
            </w:r>
          </w:p>
          <w:p w14:paraId="4E132657" w14:textId="77777777" w:rsidR="00335AF2" w:rsidRPr="008221ED" w:rsidRDefault="00335AF2" w:rsidP="00DB6F6E">
            <w:pPr>
              <w:pStyle w:val="Tekstpodstawowywcity"/>
              <w:ind w:left="0"/>
              <w:rPr>
                <w:rFonts w:ascii="Times New Roman" w:hAnsi="Times New Roman"/>
              </w:rPr>
            </w:pPr>
            <w:r w:rsidRPr="008221ED">
              <w:rPr>
                <w:rFonts w:ascii="Times New Roman" w:hAnsi="Times New Roman"/>
              </w:rPr>
              <w:t>- spełniam warunki udziału w postępowaniu określone przez Zamawiającego poniżej.</w:t>
            </w:r>
          </w:p>
          <w:p w14:paraId="4FB2B21C" w14:textId="77777777" w:rsidR="00335AF2" w:rsidRPr="008221ED" w:rsidRDefault="00335AF2" w:rsidP="00DB6F6E">
            <w:pPr>
              <w:pStyle w:val="Tekstpodstawowywcity"/>
              <w:ind w:left="0"/>
              <w:rPr>
                <w:rFonts w:ascii="Times New Roman" w:hAnsi="Times New Roman"/>
              </w:rPr>
            </w:pPr>
          </w:p>
          <w:p w14:paraId="1567B6EA" w14:textId="77777777" w:rsidR="00335AF2" w:rsidRPr="008221ED" w:rsidRDefault="00335AF2" w:rsidP="00DB6F6E">
            <w:pPr>
              <w:pStyle w:val="Tekstpodstawowywcity"/>
              <w:numPr>
                <w:ilvl w:val="6"/>
                <w:numId w:val="1"/>
              </w:numPr>
              <w:ind w:left="959" w:hanging="426"/>
              <w:rPr>
                <w:rFonts w:ascii="Times New Roman" w:hAnsi="Times New Roman"/>
                <w:b/>
                <w:bCs/>
                <w:u w:val="single"/>
              </w:rPr>
            </w:pPr>
            <w:r w:rsidRPr="008221ED">
              <w:rPr>
                <w:rFonts w:ascii="Times New Roman" w:hAnsi="Times New Roman"/>
                <w:b/>
                <w:bCs/>
                <w:u w:val="single"/>
              </w:rPr>
              <w:t>Personel Wykonawcy:</w:t>
            </w:r>
          </w:p>
          <w:p w14:paraId="46E0E136" w14:textId="77777777" w:rsidR="00335AF2" w:rsidRPr="00F43975" w:rsidRDefault="00335AF2" w:rsidP="00DB6F6E">
            <w:pPr>
              <w:pStyle w:val="Tekstpodstawowywcity"/>
              <w:ind w:left="959"/>
              <w:rPr>
                <w:rFonts w:ascii="Arial Narrow" w:hAnsi="Arial Narrow"/>
                <w:b/>
                <w:bCs/>
                <w:u w:val="single"/>
              </w:rPr>
            </w:pPr>
          </w:p>
          <w:tbl>
            <w:tblPr>
              <w:tblStyle w:val="Tabela-Siatka"/>
              <w:tblW w:w="0" w:type="auto"/>
              <w:tblLayout w:type="fixed"/>
              <w:tblLook w:val="04A0" w:firstRow="1" w:lastRow="0" w:firstColumn="1" w:lastColumn="0" w:noHBand="0" w:noVBand="1"/>
            </w:tblPr>
            <w:tblGrid>
              <w:gridCol w:w="954"/>
              <w:gridCol w:w="1559"/>
              <w:gridCol w:w="4678"/>
              <w:gridCol w:w="1701"/>
              <w:gridCol w:w="1526"/>
            </w:tblGrid>
            <w:tr w:rsidR="00335AF2" w:rsidRPr="008221ED" w14:paraId="1772E418" w14:textId="77777777" w:rsidTr="00DB6F6E">
              <w:trPr>
                <w:trHeight w:val="629"/>
              </w:trPr>
              <w:tc>
                <w:tcPr>
                  <w:tcW w:w="10418" w:type="dxa"/>
                  <w:gridSpan w:val="5"/>
                  <w:shd w:val="clear" w:color="auto" w:fill="D9D9D9" w:themeFill="background1" w:themeFillShade="D9"/>
                  <w:vAlign w:val="center"/>
                </w:tcPr>
                <w:p w14:paraId="3C2CA2EB"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Wykaz osób, skierowanych przez Wykonawcę do realizacji zamówienia</w:t>
                  </w:r>
                </w:p>
              </w:tc>
            </w:tr>
            <w:tr w:rsidR="00335AF2" w:rsidRPr="008221ED" w14:paraId="18245CE2" w14:textId="77777777" w:rsidTr="00DB6F6E">
              <w:tc>
                <w:tcPr>
                  <w:tcW w:w="954" w:type="dxa"/>
                  <w:shd w:val="clear" w:color="auto" w:fill="D9D9D9" w:themeFill="background1" w:themeFillShade="D9"/>
                  <w:vAlign w:val="center"/>
                </w:tcPr>
                <w:p w14:paraId="2DA53494"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L.p.</w:t>
                  </w:r>
                </w:p>
              </w:tc>
              <w:tc>
                <w:tcPr>
                  <w:tcW w:w="1559" w:type="dxa"/>
                  <w:shd w:val="clear" w:color="auto" w:fill="D9D9D9" w:themeFill="background1" w:themeFillShade="D9"/>
                  <w:vAlign w:val="center"/>
                </w:tcPr>
                <w:p w14:paraId="35DECCA9"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Nazwa (firma) podmiotu</w:t>
                  </w:r>
                </w:p>
              </w:tc>
              <w:tc>
                <w:tcPr>
                  <w:tcW w:w="4678" w:type="dxa"/>
                  <w:shd w:val="clear" w:color="auto" w:fill="D9D9D9" w:themeFill="background1" w:themeFillShade="D9"/>
                  <w:vAlign w:val="center"/>
                </w:tcPr>
                <w:p w14:paraId="3F5E4064"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Imię i Nazwisko</w:t>
                  </w:r>
                </w:p>
                <w:p w14:paraId="1DD923BB"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 xml:space="preserve"> kwalifikacje zawodowe, </w:t>
                  </w:r>
                </w:p>
                <w:p w14:paraId="2E3C89E3"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 xml:space="preserve">doświadczenie, wykształcenie – </w:t>
                  </w:r>
                </w:p>
                <w:p w14:paraId="638291D8"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zgodnie z częścią XII, pkt. 3.2.SIWZ</w:t>
                  </w:r>
                </w:p>
              </w:tc>
              <w:tc>
                <w:tcPr>
                  <w:tcW w:w="1701" w:type="dxa"/>
                  <w:shd w:val="clear" w:color="auto" w:fill="D9D9D9" w:themeFill="background1" w:themeFillShade="D9"/>
                  <w:vAlign w:val="center"/>
                </w:tcPr>
                <w:p w14:paraId="2321F725"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 xml:space="preserve">Zakres wykonywanych czynności </w:t>
                  </w:r>
                  <w:r w:rsidRPr="008221ED">
                    <w:rPr>
                      <w:rFonts w:ascii="Times New Roman" w:hAnsi="Times New Roman"/>
                      <w:b/>
                      <w:bCs/>
                    </w:rPr>
                    <w:br/>
                    <w:t>w realizacji zamówienia</w:t>
                  </w:r>
                </w:p>
              </w:tc>
              <w:tc>
                <w:tcPr>
                  <w:tcW w:w="1526" w:type="dxa"/>
                  <w:shd w:val="clear" w:color="auto" w:fill="D9D9D9" w:themeFill="background1" w:themeFillShade="D9"/>
                  <w:vAlign w:val="center"/>
                </w:tcPr>
                <w:p w14:paraId="6912FA97" w14:textId="77777777" w:rsidR="00335AF2" w:rsidRPr="008221ED" w:rsidRDefault="00335AF2" w:rsidP="00DB6F6E">
                  <w:pPr>
                    <w:pStyle w:val="Tekstpodstawowywcity"/>
                    <w:ind w:left="0"/>
                    <w:jc w:val="center"/>
                    <w:rPr>
                      <w:rFonts w:ascii="Times New Roman" w:hAnsi="Times New Roman"/>
                      <w:b/>
                      <w:bCs/>
                    </w:rPr>
                  </w:pPr>
                  <w:r w:rsidRPr="008221ED">
                    <w:rPr>
                      <w:rFonts w:ascii="Times New Roman" w:hAnsi="Times New Roman"/>
                      <w:b/>
                      <w:bCs/>
                    </w:rPr>
                    <w:t xml:space="preserve">Informacja </w:t>
                  </w:r>
                  <w:r w:rsidRPr="008221ED">
                    <w:rPr>
                      <w:rFonts w:ascii="Times New Roman" w:hAnsi="Times New Roman"/>
                      <w:b/>
                      <w:bCs/>
                    </w:rPr>
                    <w:br/>
                    <w:t>o podstawie dysponowania osobami</w:t>
                  </w:r>
                </w:p>
              </w:tc>
            </w:tr>
            <w:tr w:rsidR="00335AF2" w:rsidRPr="008221ED" w14:paraId="06391575" w14:textId="77777777" w:rsidTr="00DB6F6E">
              <w:tc>
                <w:tcPr>
                  <w:tcW w:w="954" w:type="dxa"/>
                  <w:vAlign w:val="center"/>
                </w:tcPr>
                <w:p w14:paraId="460BFE67" w14:textId="77777777" w:rsidR="00335AF2" w:rsidRPr="008221ED" w:rsidRDefault="00335AF2" w:rsidP="00DB6F6E">
                  <w:pPr>
                    <w:pStyle w:val="Tekstpodstawowywcity"/>
                    <w:ind w:left="0"/>
                    <w:jc w:val="center"/>
                    <w:rPr>
                      <w:rFonts w:ascii="Times New Roman" w:hAnsi="Times New Roman"/>
                    </w:rPr>
                  </w:pPr>
                  <w:r w:rsidRPr="008221ED">
                    <w:rPr>
                      <w:rFonts w:ascii="Times New Roman" w:hAnsi="Times New Roman"/>
                    </w:rPr>
                    <w:t>1.</w:t>
                  </w:r>
                </w:p>
              </w:tc>
              <w:tc>
                <w:tcPr>
                  <w:tcW w:w="1559" w:type="dxa"/>
                  <w:vAlign w:val="center"/>
                </w:tcPr>
                <w:p w14:paraId="552B8704" w14:textId="77777777" w:rsidR="00335AF2" w:rsidRPr="008221ED" w:rsidRDefault="00335AF2" w:rsidP="00DB6F6E">
                  <w:pPr>
                    <w:pStyle w:val="Tekstpodstawowywcity"/>
                    <w:ind w:left="0"/>
                    <w:jc w:val="center"/>
                    <w:rPr>
                      <w:rFonts w:ascii="Times New Roman" w:hAnsi="Times New Roman"/>
                    </w:rPr>
                  </w:pPr>
                </w:p>
              </w:tc>
              <w:tc>
                <w:tcPr>
                  <w:tcW w:w="4678" w:type="dxa"/>
                </w:tcPr>
                <w:p w14:paraId="4D8EECEA" w14:textId="77777777" w:rsidR="008C7FF7" w:rsidRDefault="008C7FF7" w:rsidP="00DB6F6E">
                  <w:pPr>
                    <w:pStyle w:val="Tekstpodstawowywcity"/>
                    <w:ind w:left="0"/>
                    <w:rPr>
                      <w:rFonts w:ascii="Times New Roman" w:hAnsi="Times New Roman"/>
                      <w:sz w:val="18"/>
                      <w:szCs w:val="18"/>
                    </w:rPr>
                  </w:pPr>
                </w:p>
                <w:p w14:paraId="01E776E1" w14:textId="415AA594" w:rsidR="00335AF2" w:rsidRPr="008221ED" w:rsidRDefault="00335AF2" w:rsidP="00DB6F6E">
                  <w:pPr>
                    <w:pStyle w:val="Tekstpodstawowywcity"/>
                    <w:ind w:left="0"/>
                    <w:rPr>
                      <w:rFonts w:ascii="Times New Roman" w:hAnsi="Times New Roman"/>
                      <w:sz w:val="18"/>
                      <w:szCs w:val="18"/>
                    </w:rPr>
                  </w:pPr>
                  <w:r w:rsidRPr="008221ED">
                    <w:rPr>
                      <w:rFonts w:ascii="Times New Roman" w:hAnsi="Times New Roman"/>
                      <w:sz w:val="18"/>
                      <w:szCs w:val="18"/>
                    </w:rPr>
                    <w:t>Imię i nazwisko ……………………………</w:t>
                  </w:r>
                </w:p>
                <w:p w14:paraId="27C841B9" w14:textId="67BE7734" w:rsidR="00335AF2" w:rsidRPr="008221ED" w:rsidRDefault="008221ED" w:rsidP="00DB6F6E">
                  <w:pPr>
                    <w:pStyle w:val="Tekstpodstawowywcity"/>
                    <w:ind w:left="0"/>
                    <w:rPr>
                      <w:rFonts w:ascii="Times New Roman" w:hAnsi="Times New Roman"/>
                      <w:sz w:val="18"/>
                      <w:szCs w:val="18"/>
                    </w:rPr>
                  </w:pPr>
                  <w:r>
                    <w:rPr>
                      <w:rFonts w:ascii="Times New Roman" w:hAnsi="Times New Roman"/>
                      <w:sz w:val="18"/>
                      <w:szCs w:val="18"/>
                    </w:rPr>
                    <w:t xml:space="preserve">Kierownik budowy - branża drogowa </w:t>
                  </w:r>
                </w:p>
                <w:p w14:paraId="488E2196" w14:textId="77777777" w:rsidR="00335AF2" w:rsidRPr="008221ED" w:rsidRDefault="00335AF2" w:rsidP="00DB6F6E">
                  <w:pPr>
                    <w:pStyle w:val="Tekstpodstawowywcity"/>
                    <w:ind w:left="0"/>
                    <w:rPr>
                      <w:rFonts w:ascii="Times New Roman" w:hAnsi="Times New Roman"/>
                      <w:sz w:val="18"/>
                      <w:szCs w:val="18"/>
                    </w:rPr>
                  </w:pPr>
                  <w:r w:rsidRPr="008221ED">
                    <w:rPr>
                      <w:rFonts w:ascii="Times New Roman" w:hAnsi="Times New Roman"/>
                      <w:sz w:val="18"/>
                      <w:szCs w:val="18"/>
                    </w:rPr>
                    <w:t>Zakres uprawnień …………………………..</w:t>
                  </w:r>
                </w:p>
                <w:p w14:paraId="3C41C5B2" w14:textId="77777777" w:rsidR="00335AF2" w:rsidRPr="008221ED" w:rsidRDefault="00335AF2" w:rsidP="00DB6F6E">
                  <w:pPr>
                    <w:pStyle w:val="Tekstpodstawowywcity"/>
                    <w:ind w:left="0"/>
                    <w:rPr>
                      <w:rFonts w:ascii="Times New Roman" w:hAnsi="Times New Roman"/>
                      <w:color w:val="FF0000"/>
                    </w:rPr>
                  </w:pPr>
                </w:p>
              </w:tc>
              <w:tc>
                <w:tcPr>
                  <w:tcW w:w="1701" w:type="dxa"/>
                </w:tcPr>
                <w:p w14:paraId="424A1122" w14:textId="77777777" w:rsidR="00335AF2" w:rsidRPr="008221ED" w:rsidRDefault="00335AF2" w:rsidP="00DB6F6E">
                  <w:pPr>
                    <w:pStyle w:val="Tekstpodstawowywcity"/>
                    <w:ind w:left="0"/>
                    <w:rPr>
                      <w:rFonts w:ascii="Times New Roman" w:hAnsi="Times New Roman"/>
                    </w:rPr>
                  </w:pPr>
                </w:p>
              </w:tc>
              <w:tc>
                <w:tcPr>
                  <w:tcW w:w="1526" w:type="dxa"/>
                </w:tcPr>
                <w:p w14:paraId="2E802C87" w14:textId="77777777" w:rsidR="00335AF2" w:rsidRPr="008221ED" w:rsidRDefault="00335AF2" w:rsidP="00DB6F6E">
                  <w:pPr>
                    <w:pStyle w:val="Tekstpodstawowywcity"/>
                    <w:ind w:left="0"/>
                    <w:rPr>
                      <w:rFonts w:ascii="Times New Roman" w:hAnsi="Times New Roman"/>
                    </w:rPr>
                  </w:pPr>
                </w:p>
              </w:tc>
            </w:tr>
          </w:tbl>
          <w:p w14:paraId="6EC39C5A" w14:textId="3D7F47F6" w:rsidR="00335AF2" w:rsidRDefault="00335AF2" w:rsidP="00DB6F6E">
            <w:pPr>
              <w:pStyle w:val="Tekstpodstawowywcity"/>
              <w:ind w:left="0"/>
              <w:rPr>
                <w:rFonts w:ascii="Times New Roman" w:hAnsi="Times New Roman"/>
                <w:color w:val="FF0000"/>
              </w:rPr>
            </w:pPr>
          </w:p>
          <w:p w14:paraId="56F883DB" w14:textId="16E73A15" w:rsidR="008221ED" w:rsidRDefault="008221ED" w:rsidP="00DB6F6E">
            <w:pPr>
              <w:pStyle w:val="Tekstpodstawowywcity"/>
              <w:ind w:left="0"/>
              <w:rPr>
                <w:rFonts w:ascii="Times New Roman" w:hAnsi="Times New Roman"/>
                <w:color w:val="FF0000"/>
              </w:rPr>
            </w:pPr>
          </w:p>
          <w:p w14:paraId="3FAC0315" w14:textId="77777777" w:rsidR="008221ED" w:rsidRPr="008221ED" w:rsidRDefault="008221ED" w:rsidP="00DB6F6E">
            <w:pPr>
              <w:pStyle w:val="Tekstpodstawowywcity"/>
              <w:ind w:left="0"/>
              <w:rPr>
                <w:rFonts w:ascii="Times New Roman" w:hAnsi="Times New Roman"/>
                <w:color w:val="FF0000"/>
              </w:rPr>
            </w:pPr>
          </w:p>
          <w:p w14:paraId="61521557" w14:textId="77777777" w:rsidR="00335AF2" w:rsidRPr="008221ED" w:rsidRDefault="00335AF2" w:rsidP="00DB6F6E">
            <w:pPr>
              <w:pStyle w:val="Tekstpodstawowywcity"/>
              <w:ind w:left="0"/>
              <w:rPr>
                <w:rFonts w:ascii="Times New Roman" w:hAnsi="Times New Roman"/>
                <w:color w:val="FF0000"/>
              </w:rPr>
            </w:pPr>
          </w:p>
          <w:p w14:paraId="25099322" w14:textId="77777777" w:rsidR="00335AF2" w:rsidRPr="008221ED" w:rsidRDefault="00335AF2" w:rsidP="00DB6F6E">
            <w:pPr>
              <w:pStyle w:val="Tekstpodstawowywcity"/>
              <w:ind w:left="0"/>
              <w:rPr>
                <w:rFonts w:ascii="Times New Roman" w:hAnsi="Times New Roman"/>
                <w:color w:val="FF0000"/>
              </w:rPr>
            </w:pPr>
          </w:p>
          <w:p w14:paraId="7B5E41BC" w14:textId="77777777" w:rsidR="00335AF2" w:rsidRPr="008221ED" w:rsidRDefault="00335AF2" w:rsidP="00DB6F6E">
            <w:pPr>
              <w:pStyle w:val="Tekstpodstawowywcity"/>
              <w:ind w:left="0"/>
              <w:rPr>
                <w:rFonts w:ascii="Times New Roman" w:hAnsi="Times New Roman"/>
              </w:rPr>
            </w:pPr>
          </w:p>
          <w:p w14:paraId="6A0CC6F3" w14:textId="1F819DEA" w:rsidR="00335AF2" w:rsidRPr="008221ED" w:rsidRDefault="00335AF2" w:rsidP="00DB6F6E">
            <w:pPr>
              <w:pStyle w:val="Tekstpodstawowywcity"/>
              <w:ind w:left="533"/>
              <w:rPr>
                <w:rFonts w:ascii="Times New Roman" w:hAnsi="Times New Roman"/>
                <w:color w:val="FF0000"/>
              </w:rPr>
            </w:pPr>
            <w:r w:rsidRPr="008221ED">
              <w:rPr>
                <w:rFonts w:ascii="Times New Roman" w:hAnsi="Times New Roman"/>
              </w:rPr>
              <w:t xml:space="preserve"> ………………dnia, ……………</w:t>
            </w:r>
            <w:r w:rsidRPr="008221ED">
              <w:rPr>
                <w:rFonts w:ascii="Times New Roman" w:hAnsi="Times New Roman"/>
              </w:rPr>
              <w:tab/>
            </w:r>
            <w:r w:rsidRPr="008221ED">
              <w:rPr>
                <w:rFonts w:ascii="Times New Roman" w:hAnsi="Times New Roman"/>
              </w:rPr>
              <w:tab/>
            </w:r>
            <w:r w:rsidRPr="008221ED">
              <w:rPr>
                <w:rFonts w:ascii="Times New Roman" w:hAnsi="Times New Roman"/>
              </w:rPr>
              <w:tab/>
              <w:t xml:space="preserve">                               </w:t>
            </w:r>
            <w:r w:rsidR="008221ED">
              <w:rPr>
                <w:rFonts w:ascii="Times New Roman" w:hAnsi="Times New Roman"/>
              </w:rPr>
              <w:t xml:space="preserve">      </w:t>
            </w:r>
            <w:r w:rsidRPr="008221ED">
              <w:rPr>
                <w:rFonts w:ascii="Times New Roman" w:hAnsi="Times New Roman"/>
              </w:rPr>
              <w:t>………………………………………</w:t>
            </w:r>
          </w:p>
          <w:p w14:paraId="073949A6" w14:textId="77777777" w:rsidR="00335AF2" w:rsidRPr="008221ED" w:rsidRDefault="00335AF2" w:rsidP="00DB6F6E">
            <w:pPr>
              <w:pStyle w:val="Tekstpodstawowywcity"/>
              <w:ind w:left="0"/>
              <w:rPr>
                <w:rFonts w:ascii="Times New Roman" w:hAnsi="Times New Roman"/>
              </w:rPr>
            </w:pPr>
            <w:r w:rsidRPr="008221ED">
              <w:rPr>
                <w:rFonts w:ascii="Times New Roman" w:hAnsi="Times New Roman"/>
              </w:rPr>
              <w:t xml:space="preserve">                                                                                                                                              podpis i pieczątka Wykonawcy</w:t>
            </w:r>
          </w:p>
          <w:p w14:paraId="3BCB11F6" w14:textId="77777777" w:rsidR="00335AF2" w:rsidRDefault="00335AF2" w:rsidP="00DB6F6E">
            <w:pPr>
              <w:pStyle w:val="Tekstpodstawowywcity"/>
              <w:ind w:left="0"/>
              <w:rPr>
                <w:rFonts w:ascii="Arial Narrow" w:hAnsi="Arial Narrow"/>
                <w:b/>
                <w:color w:val="FF0000"/>
                <w:sz w:val="22"/>
              </w:rPr>
            </w:pPr>
          </w:p>
          <w:p w14:paraId="787CEE18" w14:textId="77777777" w:rsidR="00335AF2" w:rsidRDefault="00335AF2" w:rsidP="00DB6F6E">
            <w:pPr>
              <w:pStyle w:val="Tekstpodstawowywcity"/>
              <w:ind w:left="0"/>
              <w:rPr>
                <w:rFonts w:ascii="Arial Narrow" w:hAnsi="Arial Narrow"/>
                <w:b/>
                <w:color w:val="FF0000"/>
                <w:sz w:val="22"/>
              </w:rPr>
            </w:pPr>
          </w:p>
          <w:p w14:paraId="6BC705DA" w14:textId="77777777" w:rsidR="00335AF2" w:rsidRPr="00BC53E9" w:rsidRDefault="00335AF2" w:rsidP="00DB6F6E">
            <w:pPr>
              <w:pStyle w:val="Tekstpodstawowywcity"/>
              <w:ind w:left="0"/>
              <w:rPr>
                <w:rFonts w:ascii="Arial Narrow" w:hAnsi="Arial Narrow"/>
                <w:b/>
                <w:color w:val="FF0000"/>
                <w:sz w:val="22"/>
              </w:rPr>
            </w:pPr>
          </w:p>
        </w:tc>
      </w:tr>
    </w:tbl>
    <w:p w14:paraId="5A66EC5F" w14:textId="77777777" w:rsidR="00335AF2" w:rsidRPr="00335AF2" w:rsidRDefault="00335AF2" w:rsidP="00746C7E">
      <w:pPr>
        <w:pStyle w:val="Tekstpodstawowy34"/>
        <w:spacing w:after="0"/>
        <w:ind w:left="-567"/>
        <w:jc w:val="both"/>
        <w:rPr>
          <w:sz w:val="22"/>
          <w:szCs w:val="22"/>
          <w:lang w:val="pl-PL"/>
        </w:rPr>
      </w:pPr>
    </w:p>
    <w:sectPr w:rsidR="00335AF2" w:rsidRPr="00335AF2" w:rsidSect="00640EAC">
      <w:headerReference w:type="default" r:id="rId15"/>
      <w:footerReference w:type="default" r:id="rId16"/>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9FD7A" w14:textId="77777777" w:rsidR="00F53DD5" w:rsidRDefault="00F53DD5">
      <w:r>
        <w:separator/>
      </w:r>
    </w:p>
  </w:endnote>
  <w:endnote w:type="continuationSeparator" w:id="0">
    <w:p w14:paraId="6797FAED" w14:textId="77777777" w:rsidR="00F53DD5" w:rsidRDefault="00F5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inherit">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80"/>
    <w:family w:val="auto"/>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72EB" w14:textId="77777777" w:rsidR="00C52BBE" w:rsidRDefault="00C52BBE" w:rsidP="002470F1">
    <w:pPr>
      <w:pStyle w:val="Nagwek"/>
      <w:jc w:val="right"/>
      <w:rPr>
        <w:rFonts w:ascii="Tahoma" w:hAnsi="Tahoma" w:cs="Tahoma"/>
        <w:b/>
        <w:bCs/>
        <w:sz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C52BBE" w14:paraId="02C58477" w14:textId="77777777" w:rsidTr="001534DF">
      <w:tc>
        <w:tcPr>
          <w:tcW w:w="9212" w:type="dxa"/>
        </w:tcPr>
        <w:p w14:paraId="6F6B4F13" w14:textId="77777777" w:rsidR="00C52BBE" w:rsidRDefault="00C52BBE" w:rsidP="002470F1">
          <w:pPr>
            <w:pStyle w:val="Nagwek"/>
            <w:rPr>
              <w:rFonts w:ascii="Tahoma" w:hAnsi="Tahoma" w:cs="Tahoma"/>
              <w:b/>
              <w:bCs/>
              <w:sz w:val="2"/>
            </w:rPr>
          </w:pPr>
        </w:p>
      </w:tc>
    </w:tr>
  </w:tbl>
  <w:p w14:paraId="6E7786BE" w14:textId="77777777" w:rsidR="00C52BBE" w:rsidRDefault="00C52BBE">
    <w:pPr>
      <w:pStyle w:val="Stopka"/>
      <w:jc w:val="right"/>
    </w:pPr>
    <w:r>
      <w:fldChar w:fldCharType="begin"/>
    </w:r>
    <w:r>
      <w:instrText>PAGE   \* MERGEFORMAT</w:instrText>
    </w:r>
    <w:r>
      <w:fldChar w:fldCharType="separate"/>
    </w:r>
    <w:r>
      <w:t>2</w:t>
    </w:r>
    <w:r>
      <w:fldChar w:fldCharType="end"/>
    </w:r>
  </w:p>
  <w:p w14:paraId="7A792C18" w14:textId="77777777" w:rsidR="00C52BBE" w:rsidRDefault="00C52BBE">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C0EEB" w14:textId="77777777" w:rsidR="00F53DD5" w:rsidRDefault="00F53DD5">
      <w:r>
        <w:separator/>
      </w:r>
    </w:p>
  </w:footnote>
  <w:footnote w:type="continuationSeparator" w:id="0">
    <w:p w14:paraId="19F7B710" w14:textId="77777777" w:rsidR="00F53DD5" w:rsidRDefault="00F53DD5">
      <w:r>
        <w:continuationSeparator/>
      </w:r>
    </w:p>
  </w:footnote>
  <w:footnote w:id="1">
    <w:p w14:paraId="69C9DB19" w14:textId="77777777" w:rsidR="00C52BBE" w:rsidRDefault="00C52BBE" w:rsidP="00CC10B9">
      <w:pPr>
        <w:pStyle w:val="Tekstprzypisudolnego"/>
        <w:jc w:val="both"/>
        <w:rPr>
          <w:sz w:val="16"/>
        </w:rPr>
      </w:pPr>
      <w:r>
        <w:rPr>
          <w:rStyle w:val="Odwoanieprzypisudolnego"/>
          <w:sz w:val="16"/>
        </w:rPr>
        <w:footnoteRef/>
      </w:r>
      <w:r>
        <w:rPr>
          <w:sz w:val="16"/>
        </w:rPr>
        <w:t xml:space="preserve"> Każdy z Wykonawców, którzy wspólnie ubiegają się o udzielenie zamówienia jest zobowiązany złożyć oświadczenie o spełnianiu warunków udziału w postępowaniu i braku podstaw do wykluczenia. </w:t>
      </w:r>
    </w:p>
  </w:footnote>
  <w:footnote w:id="2">
    <w:p w14:paraId="7FE75014" w14:textId="77777777" w:rsidR="00C52BBE" w:rsidRDefault="00C52BBE" w:rsidP="00CC10B9">
      <w:pPr>
        <w:pStyle w:val="Tekstprzypisudolnego"/>
        <w:jc w:val="both"/>
        <w:rPr>
          <w:sz w:val="16"/>
        </w:rPr>
      </w:pPr>
      <w:r>
        <w:rPr>
          <w:rStyle w:val="Odwoanieprzypisudolnego"/>
          <w:sz w:val="16"/>
        </w:rPr>
        <w:footnoteRef/>
      </w:r>
      <w:r>
        <w:rPr>
          <w:sz w:val="16"/>
        </w:rPr>
        <w:t xml:space="preserve"> Niepotrzebne skreślić. </w:t>
      </w:r>
    </w:p>
  </w:footnote>
  <w:footnote w:id="3">
    <w:p w14:paraId="67F81516" w14:textId="77777777" w:rsidR="00C52BBE" w:rsidRDefault="00C52BBE" w:rsidP="00CC10B9">
      <w:pPr>
        <w:pStyle w:val="Tekstprzypisudolnego"/>
        <w:jc w:val="both"/>
        <w:rPr>
          <w:sz w:val="16"/>
        </w:rPr>
      </w:pPr>
      <w:r>
        <w:rPr>
          <w:rStyle w:val="Odwoanieprzypisudolnego"/>
          <w:sz w:val="16"/>
        </w:rPr>
        <w:footnoteRef/>
      </w:r>
      <w:r>
        <w:rPr>
          <w:sz w:val="16"/>
        </w:rPr>
        <w:t xml:space="preserve"> Każdy z tych podmiotów jest zobowiązany złożyć oświadczenie o braku podstaw do wykluczenia – formularz  B i potwierdzić spełnianie warunku, w zakresie potencjału, na którym polega Wykonawca. Dotyczy to także wszystkich pracowników technicznych, którzy nie należą do przedsiębiorstwa Wykonawcy, w szczególności tych odpowiedzialnych za kontrolę jakości, a w przypadku robót budowlanych- tych do których Wykonawca będzie mógł się zwrócić o wykonanie robót budowanych. </w:t>
      </w:r>
    </w:p>
    <w:p w14:paraId="334DD6B8" w14:textId="77777777" w:rsidR="00C52BBE" w:rsidRDefault="00C52BBE" w:rsidP="00CC10B9">
      <w:pPr>
        <w:pStyle w:val="Tekstprzypisudolnego"/>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DD30" w14:textId="7DE508F0" w:rsidR="00C52BBE" w:rsidRPr="00AA077A" w:rsidRDefault="00C52BBE" w:rsidP="007B13AC">
    <w:pPr>
      <w:pStyle w:val="Nagwek"/>
      <w:jc w:val="center"/>
      <w:rPr>
        <w:rFonts w:ascii="Arial Narrow" w:hAnsi="Arial Narrow"/>
        <w:i/>
        <w:noProof/>
        <w:sz w:val="24"/>
        <w:szCs w:val="24"/>
      </w:rPr>
    </w:pPr>
    <w:r>
      <w:rPr>
        <w:rFonts w:ascii="Arial Narrow" w:hAnsi="Arial Narrow"/>
        <w:i/>
        <w:noProof/>
        <w:sz w:val="24"/>
        <w:szCs w:val="24"/>
      </w:rPr>
      <w:t>Przebudowa dróg o nawierzchni asfaltowej oraz z kostki betonowej na terenie Gminy Zebrzydowice.</w:t>
    </w: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C52BBE" w14:paraId="4F06DEA4" w14:textId="77777777">
      <w:tc>
        <w:tcPr>
          <w:tcW w:w="9212" w:type="dxa"/>
        </w:tcPr>
        <w:p w14:paraId="02DF63DE" w14:textId="77777777" w:rsidR="00C52BBE" w:rsidRDefault="00C52BBE">
          <w:pPr>
            <w:pStyle w:val="Nagwek"/>
            <w:rPr>
              <w:rFonts w:ascii="Tahoma" w:hAnsi="Tahoma" w:cs="Tahoma"/>
              <w:b/>
              <w:bCs/>
              <w:sz w:val="2"/>
            </w:rPr>
          </w:pPr>
          <w:bookmarkStart w:id="8" w:name="_Hlk32570884"/>
        </w:p>
      </w:tc>
    </w:tr>
    <w:bookmarkEnd w:id="8"/>
  </w:tbl>
  <w:p w14:paraId="55980CC0" w14:textId="77777777" w:rsidR="00C52BBE" w:rsidRDefault="00C52BBE">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00000004"/>
    <w:name w:val="WW8Num4"/>
    <w:lvl w:ilvl="0">
      <w:start w:val="12"/>
      <w:numFmt w:val="decimal"/>
      <w:lvlText w:val="%1."/>
      <w:lvlJc w:val="left"/>
      <w:pPr>
        <w:tabs>
          <w:tab w:val="num" w:pos="495"/>
        </w:tabs>
        <w:ind w:left="495" w:hanging="495"/>
      </w:pPr>
      <w:rPr>
        <w:b/>
      </w:rPr>
    </w:lvl>
    <w:lvl w:ilvl="1">
      <w:start w:val="1"/>
      <w:numFmt w:val="decimal"/>
      <w:lvlText w:val="%1.%2."/>
      <w:lvlJc w:val="left"/>
      <w:pPr>
        <w:tabs>
          <w:tab w:val="num" w:pos="495"/>
        </w:tabs>
        <w:ind w:left="495" w:hanging="495"/>
      </w:pPr>
      <w:rPr>
        <w:rFonts w:ascii="Arial" w:hAnsi="Arial" w:cs="Arial"/>
        <w:b w:val="0"/>
        <w:bCs/>
        <w:i w:val="0"/>
        <w:sz w:val="18"/>
        <w:szCs w:val="18"/>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5"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6"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7"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8"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9"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0"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4C94695"/>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2" w15:restartNumberingAfterBreak="0">
    <w:nsid w:val="07951A3C"/>
    <w:multiLevelType w:val="multilevel"/>
    <w:tmpl w:val="29029A84"/>
    <w:lvl w:ilvl="0">
      <w:start w:val="7"/>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 w15:restartNumberingAfterBreak="0">
    <w:nsid w:val="081709DE"/>
    <w:multiLevelType w:val="hybridMultilevel"/>
    <w:tmpl w:val="DA5C9CB0"/>
    <w:lvl w:ilvl="0" w:tplc="9DD6A68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08B35E10"/>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15" w15:restartNumberingAfterBreak="0">
    <w:nsid w:val="0A9E0889"/>
    <w:multiLevelType w:val="hybridMultilevel"/>
    <w:tmpl w:val="916437F6"/>
    <w:lvl w:ilvl="0" w:tplc="5530ABB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51D58"/>
    <w:multiLevelType w:val="multilevel"/>
    <w:tmpl w:val="00000032"/>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E534A87"/>
    <w:multiLevelType w:val="multilevel"/>
    <w:tmpl w:val="D4F69AA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2085" w:hanging="510"/>
      </w:pPr>
      <w:rPr>
        <w:rFonts w:hint="default"/>
      </w:rPr>
    </w:lvl>
    <w:lvl w:ilvl="2">
      <w:start w:val="1"/>
      <w:numFmt w:val="decimal"/>
      <w:isLgl/>
      <w:lvlText w:val="%1.%2.%3."/>
      <w:lvlJc w:val="left"/>
      <w:pPr>
        <w:ind w:left="3510" w:hanging="720"/>
      </w:pPr>
      <w:rPr>
        <w:rFonts w:hint="default"/>
      </w:rPr>
    </w:lvl>
    <w:lvl w:ilvl="3">
      <w:start w:val="1"/>
      <w:numFmt w:val="decimal"/>
      <w:isLgl/>
      <w:lvlText w:val="%1.%2.%3.%4."/>
      <w:lvlJc w:val="left"/>
      <w:pPr>
        <w:ind w:left="4725" w:hanging="720"/>
      </w:pPr>
      <w:rPr>
        <w:rFonts w:hint="default"/>
      </w:rPr>
    </w:lvl>
    <w:lvl w:ilvl="4">
      <w:start w:val="1"/>
      <w:numFmt w:val="decimal"/>
      <w:isLgl/>
      <w:lvlText w:val="%1.%2.%3.%4.%5."/>
      <w:lvlJc w:val="left"/>
      <w:pPr>
        <w:ind w:left="6300" w:hanging="1080"/>
      </w:pPr>
      <w:rPr>
        <w:rFonts w:hint="default"/>
      </w:rPr>
    </w:lvl>
    <w:lvl w:ilvl="5">
      <w:start w:val="1"/>
      <w:numFmt w:val="decimal"/>
      <w:isLgl/>
      <w:lvlText w:val="%1.%2.%3.%4.%5.%6."/>
      <w:lvlJc w:val="left"/>
      <w:pPr>
        <w:ind w:left="7515" w:hanging="1080"/>
      </w:pPr>
      <w:rPr>
        <w:rFonts w:hint="default"/>
      </w:rPr>
    </w:lvl>
    <w:lvl w:ilvl="6">
      <w:start w:val="1"/>
      <w:numFmt w:val="decimal"/>
      <w:isLgl/>
      <w:lvlText w:val="%1.%2.%3.%4.%5.%6.%7."/>
      <w:lvlJc w:val="left"/>
      <w:pPr>
        <w:ind w:left="9090" w:hanging="1440"/>
      </w:pPr>
      <w:rPr>
        <w:rFonts w:hint="default"/>
      </w:rPr>
    </w:lvl>
    <w:lvl w:ilvl="7">
      <w:start w:val="1"/>
      <w:numFmt w:val="decimal"/>
      <w:isLgl/>
      <w:lvlText w:val="%1.%2.%3.%4.%5.%6.%7.%8."/>
      <w:lvlJc w:val="left"/>
      <w:pPr>
        <w:ind w:left="10305" w:hanging="1440"/>
      </w:pPr>
      <w:rPr>
        <w:rFonts w:hint="default"/>
      </w:rPr>
    </w:lvl>
    <w:lvl w:ilvl="8">
      <w:start w:val="1"/>
      <w:numFmt w:val="decimal"/>
      <w:isLgl/>
      <w:lvlText w:val="%1.%2.%3.%4.%5.%6.%7.%8.%9."/>
      <w:lvlJc w:val="left"/>
      <w:pPr>
        <w:ind w:left="11880" w:hanging="1800"/>
      </w:pPr>
      <w:rPr>
        <w:rFonts w:hint="default"/>
      </w:rPr>
    </w:lvl>
  </w:abstractNum>
  <w:abstractNum w:abstractNumId="18" w15:restartNumberingAfterBreak="0">
    <w:nsid w:val="138764D2"/>
    <w:multiLevelType w:val="multilevel"/>
    <w:tmpl w:val="4C1E86F4"/>
    <w:lvl w:ilvl="0">
      <w:start w:val="1"/>
      <w:numFmt w:val="decimal"/>
      <w:lvlText w:val="%1."/>
      <w:lvlJc w:val="left"/>
      <w:pPr>
        <w:tabs>
          <w:tab w:val="num" w:pos="-207"/>
        </w:tabs>
        <w:ind w:left="-207"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781"/>
        </w:tabs>
        <w:ind w:left="2781" w:hanging="1080"/>
      </w:pPr>
      <w:rPr>
        <w:rFonts w:hint="default"/>
      </w:rPr>
    </w:lvl>
    <w:lvl w:ilvl="5">
      <w:start w:val="1"/>
      <w:numFmt w:val="decimal"/>
      <w:isLgl/>
      <w:lvlText w:val="%1.%2.%3.%4.%5.%6."/>
      <w:lvlJc w:val="left"/>
      <w:pPr>
        <w:tabs>
          <w:tab w:val="num" w:pos="3348"/>
        </w:tabs>
        <w:ind w:left="3348" w:hanging="1080"/>
      </w:pPr>
      <w:rPr>
        <w:rFonts w:hint="default"/>
      </w:rPr>
    </w:lvl>
    <w:lvl w:ilvl="6">
      <w:start w:val="1"/>
      <w:numFmt w:val="decimal"/>
      <w:isLgl/>
      <w:lvlText w:val="%1.%2.%3.%4.%5.%6.%7."/>
      <w:lvlJc w:val="left"/>
      <w:pPr>
        <w:tabs>
          <w:tab w:val="num" w:pos="4275"/>
        </w:tabs>
        <w:ind w:left="4275" w:hanging="1440"/>
      </w:pPr>
      <w:rPr>
        <w:rFonts w:hint="default"/>
      </w:rPr>
    </w:lvl>
    <w:lvl w:ilvl="7">
      <w:start w:val="1"/>
      <w:numFmt w:val="decimal"/>
      <w:isLgl/>
      <w:lvlText w:val="%1.%2.%3.%4.%5.%6.%7.%8."/>
      <w:lvlJc w:val="left"/>
      <w:pPr>
        <w:tabs>
          <w:tab w:val="num" w:pos="4842"/>
        </w:tabs>
        <w:ind w:left="4842" w:hanging="1440"/>
      </w:pPr>
      <w:rPr>
        <w:rFonts w:hint="default"/>
      </w:rPr>
    </w:lvl>
    <w:lvl w:ilvl="8">
      <w:start w:val="1"/>
      <w:numFmt w:val="decimal"/>
      <w:isLgl/>
      <w:lvlText w:val="%1.%2.%3.%4.%5.%6.%7.%8.%9."/>
      <w:lvlJc w:val="left"/>
      <w:pPr>
        <w:tabs>
          <w:tab w:val="num" w:pos="5769"/>
        </w:tabs>
        <w:ind w:left="5769" w:hanging="1800"/>
      </w:pPr>
      <w:rPr>
        <w:rFonts w:hint="default"/>
      </w:rPr>
    </w:lvl>
  </w:abstractNum>
  <w:abstractNum w:abstractNumId="19"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18EF3D0F"/>
    <w:multiLevelType w:val="hybridMultilevel"/>
    <w:tmpl w:val="AC664092"/>
    <w:lvl w:ilvl="0" w:tplc="BA26D55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192009CE"/>
    <w:multiLevelType w:val="hybridMultilevel"/>
    <w:tmpl w:val="3FD2DC92"/>
    <w:lvl w:ilvl="0" w:tplc="A7F8416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1A670592"/>
    <w:multiLevelType w:val="multilevel"/>
    <w:tmpl w:val="D8D633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1B7C100B"/>
    <w:multiLevelType w:val="hybridMultilevel"/>
    <w:tmpl w:val="41E2ED16"/>
    <w:lvl w:ilvl="0" w:tplc="05168112">
      <w:start w:val="1"/>
      <w:numFmt w:val="decimal"/>
      <w:lvlText w:val="%1."/>
      <w:lvlJc w:val="left"/>
      <w:pPr>
        <w:tabs>
          <w:tab w:val="num" w:pos="720"/>
        </w:tabs>
        <w:ind w:left="720" w:hanging="360"/>
      </w:pPr>
      <w:rPr>
        <w:b w:val="0"/>
        <w:bCs w:val="0"/>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3012785"/>
    <w:multiLevelType w:val="hybridMultilevel"/>
    <w:tmpl w:val="7A80189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C67816"/>
    <w:multiLevelType w:val="multilevel"/>
    <w:tmpl w:val="81424D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color w:val="auto"/>
        <w:u w:val="none"/>
      </w:rPr>
    </w:lvl>
    <w:lvl w:ilvl="2">
      <w:start w:val="1"/>
      <w:numFmt w:val="decimal"/>
      <w:isLgl/>
      <w:lvlText w:val="%1.%2.%3."/>
      <w:lvlJc w:val="left"/>
      <w:pPr>
        <w:ind w:left="1212" w:hanging="720"/>
      </w:pPr>
      <w:rPr>
        <w:rFonts w:hint="default"/>
        <w:b/>
        <w:u w:val="single"/>
      </w:rPr>
    </w:lvl>
    <w:lvl w:ilvl="3">
      <w:start w:val="1"/>
      <w:numFmt w:val="decimal"/>
      <w:isLgl/>
      <w:lvlText w:val="%1.%2.%3.%4."/>
      <w:lvlJc w:val="left"/>
      <w:pPr>
        <w:ind w:left="1278" w:hanging="720"/>
      </w:pPr>
      <w:rPr>
        <w:rFonts w:hint="default"/>
        <w:b/>
        <w:u w:val="single"/>
      </w:rPr>
    </w:lvl>
    <w:lvl w:ilvl="4">
      <w:start w:val="1"/>
      <w:numFmt w:val="decimal"/>
      <w:isLgl/>
      <w:lvlText w:val="%1.%2.%3.%4.%5."/>
      <w:lvlJc w:val="left"/>
      <w:pPr>
        <w:ind w:left="1704" w:hanging="1080"/>
      </w:pPr>
      <w:rPr>
        <w:rFonts w:hint="default"/>
        <w:b/>
        <w:u w:val="single"/>
      </w:rPr>
    </w:lvl>
    <w:lvl w:ilvl="5">
      <w:start w:val="1"/>
      <w:numFmt w:val="decimal"/>
      <w:isLgl/>
      <w:lvlText w:val="%1.%2.%3.%4.%5.%6."/>
      <w:lvlJc w:val="left"/>
      <w:pPr>
        <w:ind w:left="1770" w:hanging="1080"/>
      </w:pPr>
      <w:rPr>
        <w:rFonts w:hint="default"/>
        <w:b/>
        <w:u w:val="single"/>
      </w:rPr>
    </w:lvl>
    <w:lvl w:ilvl="6">
      <w:start w:val="1"/>
      <w:numFmt w:val="decimal"/>
      <w:isLgl/>
      <w:lvlText w:val="%1.%2.%3.%4.%5.%6.%7."/>
      <w:lvlJc w:val="left"/>
      <w:pPr>
        <w:ind w:left="2196" w:hanging="1440"/>
      </w:pPr>
      <w:rPr>
        <w:rFonts w:hint="default"/>
        <w:b/>
        <w:u w:val="single"/>
      </w:rPr>
    </w:lvl>
    <w:lvl w:ilvl="7">
      <w:start w:val="1"/>
      <w:numFmt w:val="decimal"/>
      <w:isLgl/>
      <w:lvlText w:val="%1.%2.%3.%4.%5.%6.%7.%8."/>
      <w:lvlJc w:val="left"/>
      <w:pPr>
        <w:ind w:left="2262" w:hanging="1440"/>
      </w:pPr>
      <w:rPr>
        <w:rFonts w:hint="default"/>
        <w:b/>
        <w:u w:val="single"/>
      </w:rPr>
    </w:lvl>
    <w:lvl w:ilvl="8">
      <w:start w:val="1"/>
      <w:numFmt w:val="decimal"/>
      <w:isLgl/>
      <w:lvlText w:val="%1.%2.%3.%4.%5.%6.%7.%8.%9."/>
      <w:lvlJc w:val="left"/>
      <w:pPr>
        <w:ind w:left="2688" w:hanging="1800"/>
      </w:pPr>
      <w:rPr>
        <w:rFonts w:hint="default"/>
        <w:b/>
        <w:u w:val="single"/>
      </w:rPr>
    </w:lvl>
  </w:abstractNum>
  <w:abstractNum w:abstractNumId="27" w15:restartNumberingAfterBreak="0">
    <w:nsid w:val="269B5401"/>
    <w:multiLevelType w:val="hybridMultilevel"/>
    <w:tmpl w:val="2102D374"/>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343FC"/>
    <w:multiLevelType w:val="hybridMultilevel"/>
    <w:tmpl w:val="EE5A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E451C"/>
    <w:multiLevelType w:val="hybridMultilevel"/>
    <w:tmpl w:val="FDDCA128"/>
    <w:lvl w:ilvl="0" w:tplc="C3341BB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2" w15:restartNumberingAfterBreak="0">
    <w:nsid w:val="2EAA5EAF"/>
    <w:multiLevelType w:val="multilevel"/>
    <w:tmpl w:val="EC8AEEC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F116D46"/>
    <w:multiLevelType w:val="hybridMultilevel"/>
    <w:tmpl w:val="C8D0706E"/>
    <w:lvl w:ilvl="0" w:tplc="BD10A26A">
      <w:start w:val="1"/>
      <w:numFmt w:val="lowerLetter"/>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4" w15:restartNumberingAfterBreak="0">
    <w:nsid w:val="2F884244"/>
    <w:multiLevelType w:val="hybridMultilevel"/>
    <w:tmpl w:val="601A46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34F2759A"/>
    <w:multiLevelType w:val="hybridMultilevel"/>
    <w:tmpl w:val="728CD564"/>
    <w:lvl w:ilvl="0" w:tplc="1CE0098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37893E46"/>
    <w:multiLevelType w:val="multilevel"/>
    <w:tmpl w:val="75B2B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D3F4FA0"/>
    <w:multiLevelType w:val="hybridMultilevel"/>
    <w:tmpl w:val="1E94773C"/>
    <w:lvl w:ilvl="0" w:tplc="AB58C904">
      <w:start w:val="1"/>
      <w:numFmt w:val="lowerLetter"/>
      <w:lvlText w:val="%1."/>
      <w:lvlJc w:val="left"/>
      <w:pPr>
        <w:ind w:left="1245" w:hanging="360"/>
      </w:pPr>
      <w:rPr>
        <w:rFonts w:hint="default"/>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0" w15:restartNumberingAfterBreak="0">
    <w:nsid w:val="3D9D7EC8"/>
    <w:multiLevelType w:val="hybridMultilevel"/>
    <w:tmpl w:val="921840A4"/>
    <w:lvl w:ilvl="0" w:tplc="A6C20C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1" w15:restartNumberingAfterBreak="0">
    <w:nsid w:val="47037790"/>
    <w:multiLevelType w:val="hybridMultilevel"/>
    <w:tmpl w:val="08620C18"/>
    <w:lvl w:ilvl="0" w:tplc="226E5A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49E52842"/>
    <w:multiLevelType w:val="multilevel"/>
    <w:tmpl w:val="B1F200C4"/>
    <w:lvl w:ilvl="0">
      <w:start w:val="1"/>
      <w:numFmt w:val="decimal"/>
      <w:lvlText w:val="%1."/>
      <w:lvlJc w:val="left"/>
      <w:pPr>
        <w:ind w:left="-207" w:hanging="360"/>
      </w:pPr>
      <w:rPr>
        <w:rFonts w:hint="default"/>
        <w:b w:val="0"/>
        <w:color w:val="auto"/>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CD31124"/>
    <w:multiLevelType w:val="hybridMultilevel"/>
    <w:tmpl w:val="A5D0A2B6"/>
    <w:lvl w:ilvl="0" w:tplc="FFFFFFFF">
      <w:start w:val="1"/>
      <w:numFmt w:val="bullet"/>
      <w:lvlText w:val="-"/>
      <w:lvlJc w:val="left"/>
      <w:pPr>
        <w:ind w:left="1429"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533C5A32"/>
    <w:multiLevelType w:val="hybridMultilevel"/>
    <w:tmpl w:val="7564211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7A34539"/>
    <w:multiLevelType w:val="hybridMultilevel"/>
    <w:tmpl w:val="A1CE0A58"/>
    <w:lvl w:ilvl="0" w:tplc="702CAFA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581C6109"/>
    <w:multiLevelType w:val="multilevel"/>
    <w:tmpl w:val="9FBEC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3A73E2"/>
    <w:multiLevelType w:val="hybridMultilevel"/>
    <w:tmpl w:val="C1A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A38538D"/>
    <w:multiLevelType w:val="multilevel"/>
    <w:tmpl w:val="9D8C70F4"/>
    <w:lvl w:ilvl="0">
      <w:start w:val="1"/>
      <w:numFmt w:val="decimal"/>
      <w:lvlText w:val="%1."/>
      <w:lvlJc w:val="left"/>
      <w:pPr>
        <w:ind w:left="720" w:hanging="360"/>
      </w:pPr>
      <w:rPr>
        <w:rFonts w:hint="default"/>
      </w:rPr>
    </w:lvl>
    <w:lvl w:ilvl="1">
      <w:start w:val="1"/>
      <w:numFmt w:val="decimal"/>
      <w:isLgl/>
      <w:lvlText w:val="%1.%2."/>
      <w:lvlJc w:val="left"/>
      <w:pPr>
        <w:ind w:left="1098" w:hanging="405"/>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2079" w:hanging="720"/>
      </w:pPr>
      <w:rPr>
        <w:rFonts w:hint="default"/>
      </w:rPr>
    </w:lvl>
    <w:lvl w:ilvl="4">
      <w:start w:val="1"/>
      <w:numFmt w:val="decimal"/>
      <w:isLgl/>
      <w:lvlText w:val="%1.%2.%3.%4.%5."/>
      <w:lvlJc w:val="left"/>
      <w:pPr>
        <w:ind w:left="2772"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798" w:hanging="1440"/>
      </w:pPr>
      <w:rPr>
        <w:rFonts w:hint="default"/>
      </w:rPr>
    </w:lvl>
    <w:lvl w:ilvl="7">
      <w:start w:val="1"/>
      <w:numFmt w:val="decimal"/>
      <w:isLgl/>
      <w:lvlText w:val="%1.%2.%3.%4.%5.%6.%7.%8."/>
      <w:lvlJc w:val="left"/>
      <w:pPr>
        <w:ind w:left="4131" w:hanging="1440"/>
      </w:pPr>
      <w:rPr>
        <w:rFonts w:hint="default"/>
      </w:rPr>
    </w:lvl>
    <w:lvl w:ilvl="8">
      <w:start w:val="1"/>
      <w:numFmt w:val="decimal"/>
      <w:isLgl/>
      <w:lvlText w:val="%1.%2.%3.%4.%5.%6.%7.%8.%9."/>
      <w:lvlJc w:val="left"/>
      <w:pPr>
        <w:ind w:left="4824" w:hanging="1800"/>
      </w:pPr>
      <w:rPr>
        <w:rFonts w:hint="default"/>
      </w:rPr>
    </w:lvl>
  </w:abstractNum>
  <w:abstractNum w:abstractNumId="50" w15:restartNumberingAfterBreak="0">
    <w:nsid w:val="5BDD76DB"/>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1" w15:restartNumberingAfterBreak="0">
    <w:nsid w:val="5CCA0BF3"/>
    <w:multiLevelType w:val="multilevel"/>
    <w:tmpl w:val="E8FA68EC"/>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tabs>
          <w:tab w:val="num" w:pos="750"/>
        </w:tabs>
        <w:ind w:left="750" w:hanging="39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52" w15:restartNumberingAfterBreak="0">
    <w:nsid w:val="5EC028C8"/>
    <w:multiLevelType w:val="hybridMultilevel"/>
    <w:tmpl w:val="4864AAA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1413F0C"/>
    <w:multiLevelType w:val="hybridMultilevel"/>
    <w:tmpl w:val="ED86DAC2"/>
    <w:lvl w:ilvl="0" w:tplc="619C24C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4" w15:restartNumberingAfterBreak="0">
    <w:nsid w:val="6FC65A62"/>
    <w:multiLevelType w:val="hybridMultilevel"/>
    <w:tmpl w:val="1CC4FE76"/>
    <w:lvl w:ilvl="0" w:tplc="01C09B1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5" w15:restartNumberingAfterBreak="0">
    <w:nsid w:val="70CB5D74"/>
    <w:multiLevelType w:val="hybridMultilevel"/>
    <w:tmpl w:val="E22E9580"/>
    <w:lvl w:ilvl="0" w:tplc="04150019">
      <w:start w:val="1"/>
      <w:numFmt w:val="lowerLetter"/>
      <w:lvlText w:val="%1."/>
      <w:lvlJc w:val="left"/>
      <w:pPr>
        <w:ind w:left="720" w:hanging="360"/>
      </w:pPr>
      <w:rPr>
        <w:rFonts w:hint="default"/>
      </w:rPr>
    </w:lvl>
    <w:lvl w:ilvl="1" w:tplc="E11EF9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AC03E0"/>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7" w15:restartNumberingAfterBreak="0">
    <w:nsid w:val="74041469"/>
    <w:multiLevelType w:val="multilevel"/>
    <w:tmpl w:val="5ACEFB14"/>
    <w:lvl w:ilvl="0">
      <w:start w:val="43"/>
      <w:numFmt w:val="decimal"/>
      <w:lvlText w:val="%1"/>
      <w:lvlJc w:val="left"/>
      <w:pPr>
        <w:tabs>
          <w:tab w:val="num" w:pos="885"/>
        </w:tabs>
        <w:ind w:left="885" w:hanging="885"/>
      </w:pPr>
      <w:rPr>
        <w:rFonts w:hint="default"/>
      </w:rPr>
    </w:lvl>
    <w:lvl w:ilvl="1">
      <w:start w:val="410"/>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408194A"/>
    <w:multiLevelType w:val="multilevel"/>
    <w:tmpl w:val="D0F28240"/>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59" w15:restartNumberingAfterBreak="0">
    <w:nsid w:val="757E454E"/>
    <w:multiLevelType w:val="hybridMultilevel"/>
    <w:tmpl w:val="188C0D0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76AE4C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7CA51EB"/>
    <w:multiLevelType w:val="hybridMultilevel"/>
    <w:tmpl w:val="F17246D0"/>
    <w:lvl w:ilvl="0" w:tplc="1E38CE9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1"/>
  </w:num>
  <w:num w:numId="6">
    <w:abstractNumId w:val="17"/>
  </w:num>
  <w:num w:numId="7">
    <w:abstractNumId w:val="56"/>
  </w:num>
  <w:num w:numId="8">
    <w:abstractNumId w:val="61"/>
  </w:num>
  <w:num w:numId="9">
    <w:abstractNumId w:val="23"/>
  </w:num>
  <w:num w:numId="10">
    <w:abstractNumId w:val="52"/>
  </w:num>
  <w:num w:numId="11">
    <w:abstractNumId w:val="45"/>
  </w:num>
  <w:num w:numId="12">
    <w:abstractNumId w:val="51"/>
  </w:num>
  <w:num w:numId="13">
    <w:abstractNumId w:val="18"/>
  </w:num>
  <w:num w:numId="14">
    <w:abstractNumId w:val="57"/>
  </w:num>
  <w:num w:numId="15">
    <w:abstractNumId w:val="43"/>
  </w:num>
  <w:num w:numId="16">
    <w:abstractNumId w:val="27"/>
  </w:num>
  <w:num w:numId="17">
    <w:abstractNumId w:val="22"/>
  </w:num>
  <w:num w:numId="18">
    <w:abstractNumId w:val="35"/>
  </w:num>
  <w:num w:numId="19">
    <w:abstractNumId w:val="19"/>
  </w:num>
  <w:num w:numId="20">
    <w:abstractNumId w:val="39"/>
  </w:num>
  <w:num w:numId="21">
    <w:abstractNumId w:val="38"/>
  </w:num>
  <w:num w:numId="22">
    <w:abstractNumId w:val="31"/>
  </w:num>
  <w:num w:numId="23">
    <w:abstractNumId w:val="42"/>
  </w:num>
  <w:num w:numId="24">
    <w:abstractNumId w:val="33"/>
  </w:num>
  <w:num w:numId="25">
    <w:abstractNumId w:val="28"/>
  </w:num>
  <w:num w:numId="26">
    <w:abstractNumId w:val="25"/>
  </w:num>
  <w:num w:numId="27">
    <w:abstractNumId w:val="48"/>
  </w:num>
  <w:num w:numId="28">
    <w:abstractNumId w:val="49"/>
  </w:num>
  <w:num w:numId="29">
    <w:abstractNumId w:val="36"/>
  </w:num>
  <w:num w:numId="30">
    <w:abstractNumId w:val="30"/>
  </w:num>
  <w:num w:numId="31">
    <w:abstractNumId w:val="32"/>
  </w:num>
  <w:num w:numId="32">
    <w:abstractNumId w:val="20"/>
  </w:num>
  <w:num w:numId="33">
    <w:abstractNumId w:val="29"/>
  </w:num>
  <w:num w:numId="34">
    <w:abstractNumId w:val="40"/>
  </w:num>
  <w:num w:numId="35">
    <w:abstractNumId w:val="13"/>
  </w:num>
  <w:num w:numId="36">
    <w:abstractNumId w:val="59"/>
  </w:num>
  <w:num w:numId="37">
    <w:abstractNumId w:val="62"/>
  </w:num>
  <w:num w:numId="38">
    <w:abstractNumId w:val="46"/>
  </w:num>
  <w:num w:numId="39">
    <w:abstractNumId w:val="53"/>
  </w:num>
  <w:num w:numId="40">
    <w:abstractNumId w:val="21"/>
  </w:num>
  <w:num w:numId="41">
    <w:abstractNumId w:val="44"/>
  </w:num>
  <w:num w:numId="42">
    <w:abstractNumId w:val="26"/>
  </w:num>
  <w:num w:numId="43">
    <w:abstractNumId w:val="54"/>
  </w:num>
  <w:num w:numId="44">
    <w:abstractNumId w:val="41"/>
  </w:num>
  <w:num w:numId="45">
    <w:abstractNumId w:val="50"/>
  </w:num>
  <w:num w:numId="46">
    <w:abstractNumId w:val="55"/>
  </w:num>
  <w:num w:numId="47">
    <w:abstractNumId w:val="15"/>
  </w:num>
  <w:num w:numId="48">
    <w:abstractNumId w:val="58"/>
  </w:num>
  <w:num w:numId="49">
    <w:abstractNumId w:val="47"/>
  </w:num>
  <w:num w:numId="50">
    <w:abstractNumId w:val="24"/>
  </w:num>
  <w:num w:numId="51">
    <w:abstractNumId w:val="60"/>
  </w:num>
  <w:num w:numId="52">
    <w:abstractNumId w:val="12"/>
  </w:num>
  <w:num w:numId="53">
    <w:abstractNumId w:val="14"/>
  </w:num>
  <w:num w:numId="54">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3DE0"/>
    <w:rsid w:val="0001102D"/>
    <w:rsid w:val="00011227"/>
    <w:rsid w:val="00011DF7"/>
    <w:rsid w:val="000150B2"/>
    <w:rsid w:val="0001521B"/>
    <w:rsid w:val="00015853"/>
    <w:rsid w:val="00015FDA"/>
    <w:rsid w:val="00016D4D"/>
    <w:rsid w:val="000177D8"/>
    <w:rsid w:val="00017B20"/>
    <w:rsid w:val="000200CE"/>
    <w:rsid w:val="0002080B"/>
    <w:rsid w:val="000212D2"/>
    <w:rsid w:val="00021E97"/>
    <w:rsid w:val="00026476"/>
    <w:rsid w:val="0002793A"/>
    <w:rsid w:val="00030726"/>
    <w:rsid w:val="00031306"/>
    <w:rsid w:val="00032048"/>
    <w:rsid w:val="00034C51"/>
    <w:rsid w:val="000364E7"/>
    <w:rsid w:val="00037FF1"/>
    <w:rsid w:val="000416EE"/>
    <w:rsid w:val="0004184A"/>
    <w:rsid w:val="0004484D"/>
    <w:rsid w:val="0005056A"/>
    <w:rsid w:val="00050C71"/>
    <w:rsid w:val="000544FD"/>
    <w:rsid w:val="00054927"/>
    <w:rsid w:val="00055037"/>
    <w:rsid w:val="0005543B"/>
    <w:rsid w:val="0005698D"/>
    <w:rsid w:val="00056ABD"/>
    <w:rsid w:val="0006125D"/>
    <w:rsid w:val="0006270B"/>
    <w:rsid w:val="00063223"/>
    <w:rsid w:val="00065DC6"/>
    <w:rsid w:val="00067234"/>
    <w:rsid w:val="000672C9"/>
    <w:rsid w:val="00067617"/>
    <w:rsid w:val="00070E6B"/>
    <w:rsid w:val="00071048"/>
    <w:rsid w:val="000725B5"/>
    <w:rsid w:val="00072F42"/>
    <w:rsid w:val="000738F7"/>
    <w:rsid w:val="00073EE3"/>
    <w:rsid w:val="0007459C"/>
    <w:rsid w:val="00074D79"/>
    <w:rsid w:val="0008038E"/>
    <w:rsid w:val="000821FD"/>
    <w:rsid w:val="0008294D"/>
    <w:rsid w:val="0008438A"/>
    <w:rsid w:val="000843CB"/>
    <w:rsid w:val="0008443C"/>
    <w:rsid w:val="00084847"/>
    <w:rsid w:val="00085063"/>
    <w:rsid w:val="000879DD"/>
    <w:rsid w:val="00087A78"/>
    <w:rsid w:val="00092268"/>
    <w:rsid w:val="0009400C"/>
    <w:rsid w:val="0009467B"/>
    <w:rsid w:val="00094F84"/>
    <w:rsid w:val="00096935"/>
    <w:rsid w:val="00097454"/>
    <w:rsid w:val="000A1440"/>
    <w:rsid w:val="000A18C0"/>
    <w:rsid w:val="000A1DA8"/>
    <w:rsid w:val="000A1E81"/>
    <w:rsid w:val="000A2F2D"/>
    <w:rsid w:val="000A3068"/>
    <w:rsid w:val="000A611D"/>
    <w:rsid w:val="000A69B4"/>
    <w:rsid w:val="000B0141"/>
    <w:rsid w:val="000B15DE"/>
    <w:rsid w:val="000B1E5B"/>
    <w:rsid w:val="000B42A4"/>
    <w:rsid w:val="000B48EE"/>
    <w:rsid w:val="000B7A37"/>
    <w:rsid w:val="000C03CE"/>
    <w:rsid w:val="000C1841"/>
    <w:rsid w:val="000C1855"/>
    <w:rsid w:val="000C213B"/>
    <w:rsid w:val="000C271D"/>
    <w:rsid w:val="000C5714"/>
    <w:rsid w:val="000C67F7"/>
    <w:rsid w:val="000C6AD5"/>
    <w:rsid w:val="000D44F7"/>
    <w:rsid w:val="000D643B"/>
    <w:rsid w:val="000D6FE9"/>
    <w:rsid w:val="000D7B51"/>
    <w:rsid w:val="000E1B36"/>
    <w:rsid w:val="000E1B6E"/>
    <w:rsid w:val="000E38CB"/>
    <w:rsid w:val="000E51B3"/>
    <w:rsid w:val="000E5B6F"/>
    <w:rsid w:val="000E5B98"/>
    <w:rsid w:val="000F14DB"/>
    <w:rsid w:val="000F3E7B"/>
    <w:rsid w:val="000F4D2A"/>
    <w:rsid w:val="000F6F79"/>
    <w:rsid w:val="00102EAB"/>
    <w:rsid w:val="00103B7E"/>
    <w:rsid w:val="001045BE"/>
    <w:rsid w:val="00105669"/>
    <w:rsid w:val="001124D4"/>
    <w:rsid w:val="00113F78"/>
    <w:rsid w:val="001153D9"/>
    <w:rsid w:val="00116BF6"/>
    <w:rsid w:val="001175F0"/>
    <w:rsid w:val="001179AF"/>
    <w:rsid w:val="001216CE"/>
    <w:rsid w:val="00122F34"/>
    <w:rsid w:val="00125362"/>
    <w:rsid w:val="001253E5"/>
    <w:rsid w:val="00126A2C"/>
    <w:rsid w:val="00130678"/>
    <w:rsid w:val="00133B44"/>
    <w:rsid w:val="00134471"/>
    <w:rsid w:val="00137A20"/>
    <w:rsid w:val="001430FC"/>
    <w:rsid w:val="001436D7"/>
    <w:rsid w:val="001451BD"/>
    <w:rsid w:val="00145D27"/>
    <w:rsid w:val="001470DA"/>
    <w:rsid w:val="00151423"/>
    <w:rsid w:val="001534DF"/>
    <w:rsid w:val="00155D3D"/>
    <w:rsid w:val="00161771"/>
    <w:rsid w:val="00161E79"/>
    <w:rsid w:val="001633B2"/>
    <w:rsid w:val="00163708"/>
    <w:rsid w:val="00163A93"/>
    <w:rsid w:val="00163EFC"/>
    <w:rsid w:val="00164D41"/>
    <w:rsid w:val="001664F3"/>
    <w:rsid w:val="00166A9E"/>
    <w:rsid w:val="00166B36"/>
    <w:rsid w:val="00170A4C"/>
    <w:rsid w:val="00170D1A"/>
    <w:rsid w:val="00174400"/>
    <w:rsid w:val="00174A40"/>
    <w:rsid w:val="0017520E"/>
    <w:rsid w:val="001756B6"/>
    <w:rsid w:val="00175759"/>
    <w:rsid w:val="00181358"/>
    <w:rsid w:val="001816A2"/>
    <w:rsid w:val="00184CBE"/>
    <w:rsid w:val="00185DF5"/>
    <w:rsid w:val="00186009"/>
    <w:rsid w:val="00186674"/>
    <w:rsid w:val="001915C8"/>
    <w:rsid w:val="00192E14"/>
    <w:rsid w:val="001958F6"/>
    <w:rsid w:val="00195BBB"/>
    <w:rsid w:val="00196F7F"/>
    <w:rsid w:val="0019749B"/>
    <w:rsid w:val="001A2135"/>
    <w:rsid w:val="001A2861"/>
    <w:rsid w:val="001A4AE4"/>
    <w:rsid w:val="001A4E73"/>
    <w:rsid w:val="001A5237"/>
    <w:rsid w:val="001A5AAA"/>
    <w:rsid w:val="001A6152"/>
    <w:rsid w:val="001A6FD8"/>
    <w:rsid w:val="001A76F9"/>
    <w:rsid w:val="001B12A3"/>
    <w:rsid w:val="001B5579"/>
    <w:rsid w:val="001B6160"/>
    <w:rsid w:val="001B644E"/>
    <w:rsid w:val="001B679A"/>
    <w:rsid w:val="001B7F1B"/>
    <w:rsid w:val="001C2A30"/>
    <w:rsid w:val="001C55CF"/>
    <w:rsid w:val="001C62DA"/>
    <w:rsid w:val="001C6ADB"/>
    <w:rsid w:val="001C735E"/>
    <w:rsid w:val="001D33DA"/>
    <w:rsid w:val="001D51C5"/>
    <w:rsid w:val="001D5ABE"/>
    <w:rsid w:val="001D6F1B"/>
    <w:rsid w:val="001D7CBE"/>
    <w:rsid w:val="001E01D0"/>
    <w:rsid w:val="001E2CCE"/>
    <w:rsid w:val="001E333E"/>
    <w:rsid w:val="001E77F2"/>
    <w:rsid w:val="001F01CA"/>
    <w:rsid w:val="001F04C2"/>
    <w:rsid w:val="001F081D"/>
    <w:rsid w:val="001F1C14"/>
    <w:rsid w:val="001F3622"/>
    <w:rsid w:val="001F3BCA"/>
    <w:rsid w:val="001F4820"/>
    <w:rsid w:val="001F514C"/>
    <w:rsid w:val="001F75D8"/>
    <w:rsid w:val="002042DA"/>
    <w:rsid w:val="002047F2"/>
    <w:rsid w:val="00210463"/>
    <w:rsid w:val="00210E6A"/>
    <w:rsid w:val="00211063"/>
    <w:rsid w:val="0021232E"/>
    <w:rsid w:val="0021234A"/>
    <w:rsid w:val="0021299D"/>
    <w:rsid w:val="00212D81"/>
    <w:rsid w:val="00213773"/>
    <w:rsid w:val="00213E28"/>
    <w:rsid w:val="002147FF"/>
    <w:rsid w:val="00220780"/>
    <w:rsid w:val="00220C8F"/>
    <w:rsid w:val="002225AC"/>
    <w:rsid w:val="002242BD"/>
    <w:rsid w:val="002244E5"/>
    <w:rsid w:val="00226A9F"/>
    <w:rsid w:val="002279C1"/>
    <w:rsid w:val="00230CD5"/>
    <w:rsid w:val="002312B7"/>
    <w:rsid w:val="00231A9E"/>
    <w:rsid w:val="00232A9B"/>
    <w:rsid w:val="0023416C"/>
    <w:rsid w:val="002354ED"/>
    <w:rsid w:val="00235A9B"/>
    <w:rsid w:val="0023661D"/>
    <w:rsid w:val="002373F5"/>
    <w:rsid w:val="00242912"/>
    <w:rsid w:val="00244201"/>
    <w:rsid w:val="002470F1"/>
    <w:rsid w:val="002477B6"/>
    <w:rsid w:val="00250B9C"/>
    <w:rsid w:val="00251A20"/>
    <w:rsid w:val="00252D90"/>
    <w:rsid w:val="00253CE0"/>
    <w:rsid w:val="00255BB7"/>
    <w:rsid w:val="00256114"/>
    <w:rsid w:val="00257B70"/>
    <w:rsid w:val="00260569"/>
    <w:rsid w:val="00260B22"/>
    <w:rsid w:val="00261CFA"/>
    <w:rsid w:val="00261DEC"/>
    <w:rsid w:val="002626F0"/>
    <w:rsid w:val="00264484"/>
    <w:rsid w:val="00267E65"/>
    <w:rsid w:val="00274C1F"/>
    <w:rsid w:val="002751CE"/>
    <w:rsid w:val="002757D1"/>
    <w:rsid w:val="00275A02"/>
    <w:rsid w:val="00276595"/>
    <w:rsid w:val="00280210"/>
    <w:rsid w:val="00281550"/>
    <w:rsid w:val="00283039"/>
    <w:rsid w:val="00284419"/>
    <w:rsid w:val="00284CC5"/>
    <w:rsid w:val="00286156"/>
    <w:rsid w:val="00286974"/>
    <w:rsid w:val="00287936"/>
    <w:rsid w:val="00290560"/>
    <w:rsid w:val="002919E5"/>
    <w:rsid w:val="0029283D"/>
    <w:rsid w:val="00292BAD"/>
    <w:rsid w:val="00292E3A"/>
    <w:rsid w:val="00295325"/>
    <w:rsid w:val="00296445"/>
    <w:rsid w:val="00296AEE"/>
    <w:rsid w:val="00297189"/>
    <w:rsid w:val="0029748B"/>
    <w:rsid w:val="002A2790"/>
    <w:rsid w:val="002A2B42"/>
    <w:rsid w:val="002A405A"/>
    <w:rsid w:val="002A58CA"/>
    <w:rsid w:val="002A7405"/>
    <w:rsid w:val="002A75F5"/>
    <w:rsid w:val="002B0A4A"/>
    <w:rsid w:val="002B0D87"/>
    <w:rsid w:val="002B1178"/>
    <w:rsid w:val="002B1E50"/>
    <w:rsid w:val="002B4641"/>
    <w:rsid w:val="002B5786"/>
    <w:rsid w:val="002B65F5"/>
    <w:rsid w:val="002B7960"/>
    <w:rsid w:val="002B7B08"/>
    <w:rsid w:val="002C13AC"/>
    <w:rsid w:val="002C29C0"/>
    <w:rsid w:val="002C30CD"/>
    <w:rsid w:val="002C3553"/>
    <w:rsid w:val="002C3997"/>
    <w:rsid w:val="002D0990"/>
    <w:rsid w:val="002D119C"/>
    <w:rsid w:val="002D1531"/>
    <w:rsid w:val="002D1C93"/>
    <w:rsid w:val="002D2914"/>
    <w:rsid w:val="002D4870"/>
    <w:rsid w:val="002D666A"/>
    <w:rsid w:val="002E0280"/>
    <w:rsid w:val="002E03BB"/>
    <w:rsid w:val="002E18CC"/>
    <w:rsid w:val="002E1CF0"/>
    <w:rsid w:val="002E257C"/>
    <w:rsid w:val="002E32A9"/>
    <w:rsid w:val="002E3758"/>
    <w:rsid w:val="002E6B8E"/>
    <w:rsid w:val="002E7084"/>
    <w:rsid w:val="002E7990"/>
    <w:rsid w:val="002E7CBA"/>
    <w:rsid w:val="002F0979"/>
    <w:rsid w:val="002F14ED"/>
    <w:rsid w:val="002F1BFF"/>
    <w:rsid w:val="002F2B8D"/>
    <w:rsid w:val="002F4E1E"/>
    <w:rsid w:val="002F665E"/>
    <w:rsid w:val="002F691A"/>
    <w:rsid w:val="002F6F33"/>
    <w:rsid w:val="002F7678"/>
    <w:rsid w:val="00303047"/>
    <w:rsid w:val="00303FD9"/>
    <w:rsid w:val="00304933"/>
    <w:rsid w:val="00307C97"/>
    <w:rsid w:val="003104AE"/>
    <w:rsid w:val="0031243B"/>
    <w:rsid w:val="0031247E"/>
    <w:rsid w:val="00313FD0"/>
    <w:rsid w:val="00315023"/>
    <w:rsid w:val="00316550"/>
    <w:rsid w:val="00316682"/>
    <w:rsid w:val="00316EE0"/>
    <w:rsid w:val="00317223"/>
    <w:rsid w:val="0032067A"/>
    <w:rsid w:val="003210AF"/>
    <w:rsid w:val="00322B55"/>
    <w:rsid w:val="00323907"/>
    <w:rsid w:val="00326D1B"/>
    <w:rsid w:val="00327B18"/>
    <w:rsid w:val="003301E0"/>
    <w:rsid w:val="00330373"/>
    <w:rsid w:val="00332E63"/>
    <w:rsid w:val="003340FE"/>
    <w:rsid w:val="00334EBF"/>
    <w:rsid w:val="00335AF2"/>
    <w:rsid w:val="00337FF3"/>
    <w:rsid w:val="00341F4F"/>
    <w:rsid w:val="0034246A"/>
    <w:rsid w:val="00343A33"/>
    <w:rsid w:val="0034431D"/>
    <w:rsid w:val="00346381"/>
    <w:rsid w:val="003500E7"/>
    <w:rsid w:val="00352672"/>
    <w:rsid w:val="003527E5"/>
    <w:rsid w:val="003536EA"/>
    <w:rsid w:val="00354310"/>
    <w:rsid w:val="00355783"/>
    <w:rsid w:val="003560F7"/>
    <w:rsid w:val="00357AED"/>
    <w:rsid w:val="00357CE2"/>
    <w:rsid w:val="00360E11"/>
    <w:rsid w:val="0036465F"/>
    <w:rsid w:val="003648F1"/>
    <w:rsid w:val="00364D90"/>
    <w:rsid w:val="00364DD8"/>
    <w:rsid w:val="0036521F"/>
    <w:rsid w:val="003675DB"/>
    <w:rsid w:val="00372673"/>
    <w:rsid w:val="00372EC8"/>
    <w:rsid w:val="0037673B"/>
    <w:rsid w:val="003767BE"/>
    <w:rsid w:val="00380265"/>
    <w:rsid w:val="0038066E"/>
    <w:rsid w:val="00381698"/>
    <w:rsid w:val="00383769"/>
    <w:rsid w:val="003843A8"/>
    <w:rsid w:val="00384A77"/>
    <w:rsid w:val="003854C4"/>
    <w:rsid w:val="003855CF"/>
    <w:rsid w:val="00385830"/>
    <w:rsid w:val="00387856"/>
    <w:rsid w:val="00390028"/>
    <w:rsid w:val="003906EB"/>
    <w:rsid w:val="003913FA"/>
    <w:rsid w:val="00391C17"/>
    <w:rsid w:val="003920A4"/>
    <w:rsid w:val="003930EC"/>
    <w:rsid w:val="00394E0E"/>
    <w:rsid w:val="00396C47"/>
    <w:rsid w:val="003975E0"/>
    <w:rsid w:val="00397D39"/>
    <w:rsid w:val="003A01A8"/>
    <w:rsid w:val="003A1EA9"/>
    <w:rsid w:val="003A2080"/>
    <w:rsid w:val="003A210F"/>
    <w:rsid w:val="003A72B3"/>
    <w:rsid w:val="003A7D2F"/>
    <w:rsid w:val="003A7DF1"/>
    <w:rsid w:val="003B11EF"/>
    <w:rsid w:val="003B23F9"/>
    <w:rsid w:val="003B25AE"/>
    <w:rsid w:val="003B5D4B"/>
    <w:rsid w:val="003B6AA9"/>
    <w:rsid w:val="003B7BE7"/>
    <w:rsid w:val="003C2D00"/>
    <w:rsid w:val="003C3165"/>
    <w:rsid w:val="003C42C6"/>
    <w:rsid w:val="003C44DC"/>
    <w:rsid w:val="003C49EB"/>
    <w:rsid w:val="003C6381"/>
    <w:rsid w:val="003D176E"/>
    <w:rsid w:val="003D2485"/>
    <w:rsid w:val="003D32A7"/>
    <w:rsid w:val="003D3763"/>
    <w:rsid w:val="003D4453"/>
    <w:rsid w:val="003D4D40"/>
    <w:rsid w:val="003D5849"/>
    <w:rsid w:val="003D73BA"/>
    <w:rsid w:val="003E182D"/>
    <w:rsid w:val="003E285A"/>
    <w:rsid w:val="003E551F"/>
    <w:rsid w:val="003E76EA"/>
    <w:rsid w:val="003E7D16"/>
    <w:rsid w:val="003F2577"/>
    <w:rsid w:val="003F30EC"/>
    <w:rsid w:val="003F3473"/>
    <w:rsid w:val="003F3590"/>
    <w:rsid w:val="003F5ABD"/>
    <w:rsid w:val="003F74FD"/>
    <w:rsid w:val="00400ED6"/>
    <w:rsid w:val="004021AE"/>
    <w:rsid w:val="00404878"/>
    <w:rsid w:val="004050B9"/>
    <w:rsid w:val="004076B3"/>
    <w:rsid w:val="00407F2E"/>
    <w:rsid w:val="00410EA7"/>
    <w:rsid w:val="00411DCD"/>
    <w:rsid w:val="00414C9F"/>
    <w:rsid w:val="004153B8"/>
    <w:rsid w:val="00415AE5"/>
    <w:rsid w:val="00420CEF"/>
    <w:rsid w:val="004231BC"/>
    <w:rsid w:val="00424009"/>
    <w:rsid w:val="0042402F"/>
    <w:rsid w:val="004240C2"/>
    <w:rsid w:val="004240F2"/>
    <w:rsid w:val="004243DA"/>
    <w:rsid w:val="00424FA1"/>
    <w:rsid w:val="0042662D"/>
    <w:rsid w:val="00426FDC"/>
    <w:rsid w:val="004316AF"/>
    <w:rsid w:val="0043220A"/>
    <w:rsid w:val="004333FB"/>
    <w:rsid w:val="004353A8"/>
    <w:rsid w:val="00435B8B"/>
    <w:rsid w:val="00436231"/>
    <w:rsid w:val="004362B4"/>
    <w:rsid w:val="00436418"/>
    <w:rsid w:val="00441C8D"/>
    <w:rsid w:val="00445353"/>
    <w:rsid w:val="0044606D"/>
    <w:rsid w:val="00446644"/>
    <w:rsid w:val="00446A4F"/>
    <w:rsid w:val="00446AE7"/>
    <w:rsid w:val="00447003"/>
    <w:rsid w:val="004478CD"/>
    <w:rsid w:val="00447F71"/>
    <w:rsid w:val="004518FD"/>
    <w:rsid w:val="00453D78"/>
    <w:rsid w:val="00454B80"/>
    <w:rsid w:val="00454CBD"/>
    <w:rsid w:val="00455202"/>
    <w:rsid w:val="00455AA4"/>
    <w:rsid w:val="004568AF"/>
    <w:rsid w:val="004618B9"/>
    <w:rsid w:val="00461B8C"/>
    <w:rsid w:val="00462AA5"/>
    <w:rsid w:val="00462EB0"/>
    <w:rsid w:val="00465090"/>
    <w:rsid w:val="00465898"/>
    <w:rsid w:val="00466B91"/>
    <w:rsid w:val="004704D5"/>
    <w:rsid w:val="00472CD9"/>
    <w:rsid w:val="00475718"/>
    <w:rsid w:val="00475CAB"/>
    <w:rsid w:val="00476A67"/>
    <w:rsid w:val="00476CCA"/>
    <w:rsid w:val="00477644"/>
    <w:rsid w:val="00477A4E"/>
    <w:rsid w:val="00480263"/>
    <w:rsid w:val="00480B67"/>
    <w:rsid w:val="00485A8A"/>
    <w:rsid w:val="00485B95"/>
    <w:rsid w:val="00485D27"/>
    <w:rsid w:val="004868AB"/>
    <w:rsid w:val="00486F16"/>
    <w:rsid w:val="00490F4F"/>
    <w:rsid w:val="004910B2"/>
    <w:rsid w:val="0049527B"/>
    <w:rsid w:val="00495DD4"/>
    <w:rsid w:val="0049756A"/>
    <w:rsid w:val="00497FA3"/>
    <w:rsid w:val="004A082B"/>
    <w:rsid w:val="004A144B"/>
    <w:rsid w:val="004A20DC"/>
    <w:rsid w:val="004A2BD3"/>
    <w:rsid w:val="004A2EA2"/>
    <w:rsid w:val="004A39EC"/>
    <w:rsid w:val="004A3B1F"/>
    <w:rsid w:val="004A3C2A"/>
    <w:rsid w:val="004A593C"/>
    <w:rsid w:val="004B035A"/>
    <w:rsid w:val="004B4706"/>
    <w:rsid w:val="004B64E6"/>
    <w:rsid w:val="004B6C50"/>
    <w:rsid w:val="004B6E23"/>
    <w:rsid w:val="004B7619"/>
    <w:rsid w:val="004C0D3F"/>
    <w:rsid w:val="004C0FCA"/>
    <w:rsid w:val="004C11D6"/>
    <w:rsid w:val="004C11DF"/>
    <w:rsid w:val="004C1E45"/>
    <w:rsid w:val="004C595C"/>
    <w:rsid w:val="004C68ED"/>
    <w:rsid w:val="004C7E32"/>
    <w:rsid w:val="004D26A2"/>
    <w:rsid w:val="004D2D25"/>
    <w:rsid w:val="004D5F22"/>
    <w:rsid w:val="004D618C"/>
    <w:rsid w:val="004D780B"/>
    <w:rsid w:val="004E2ABD"/>
    <w:rsid w:val="004E2CAA"/>
    <w:rsid w:val="004E3435"/>
    <w:rsid w:val="004E39B6"/>
    <w:rsid w:val="004E6EA1"/>
    <w:rsid w:val="004E72CA"/>
    <w:rsid w:val="004F05D0"/>
    <w:rsid w:val="004F0C38"/>
    <w:rsid w:val="004F1C08"/>
    <w:rsid w:val="004F367C"/>
    <w:rsid w:val="004F49FC"/>
    <w:rsid w:val="0050186E"/>
    <w:rsid w:val="00501B0E"/>
    <w:rsid w:val="00501CB2"/>
    <w:rsid w:val="005055A8"/>
    <w:rsid w:val="00505E35"/>
    <w:rsid w:val="005062E8"/>
    <w:rsid w:val="00507D89"/>
    <w:rsid w:val="0051067B"/>
    <w:rsid w:val="00511740"/>
    <w:rsid w:val="0051485C"/>
    <w:rsid w:val="00514CC7"/>
    <w:rsid w:val="00514F02"/>
    <w:rsid w:val="00515795"/>
    <w:rsid w:val="005173A5"/>
    <w:rsid w:val="0052091B"/>
    <w:rsid w:val="005210D1"/>
    <w:rsid w:val="005233D6"/>
    <w:rsid w:val="00524515"/>
    <w:rsid w:val="00524DCB"/>
    <w:rsid w:val="005256BE"/>
    <w:rsid w:val="00526954"/>
    <w:rsid w:val="00526996"/>
    <w:rsid w:val="00526EF1"/>
    <w:rsid w:val="0053049B"/>
    <w:rsid w:val="0053114B"/>
    <w:rsid w:val="0053425E"/>
    <w:rsid w:val="00534CA6"/>
    <w:rsid w:val="00535626"/>
    <w:rsid w:val="00536961"/>
    <w:rsid w:val="005413FB"/>
    <w:rsid w:val="005429F9"/>
    <w:rsid w:val="0054421B"/>
    <w:rsid w:val="00544716"/>
    <w:rsid w:val="0055104B"/>
    <w:rsid w:val="005512A3"/>
    <w:rsid w:val="0055229F"/>
    <w:rsid w:val="005536E3"/>
    <w:rsid w:val="00553D00"/>
    <w:rsid w:val="00555FB5"/>
    <w:rsid w:val="00555FFF"/>
    <w:rsid w:val="00557D6B"/>
    <w:rsid w:val="00561AF3"/>
    <w:rsid w:val="00565174"/>
    <w:rsid w:val="0057222A"/>
    <w:rsid w:val="00573475"/>
    <w:rsid w:val="00575A88"/>
    <w:rsid w:val="005777B3"/>
    <w:rsid w:val="00577B69"/>
    <w:rsid w:val="0058120F"/>
    <w:rsid w:val="00582F75"/>
    <w:rsid w:val="00583DB5"/>
    <w:rsid w:val="0058429B"/>
    <w:rsid w:val="0058552B"/>
    <w:rsid w:val="00587127"/>
    <w:rsid w:val="00590AB8"/>
    <w:rsid w:val="00590F1B"/>
    <w:rsid w:val="005918F6"/>
    <w:rsid w:val="0059191D"/>
    <w:rsid w:val="00596C78"/>
    <w:rsid w:val="00597E62"/>
    <w:rsid w:val="005A04CF"/>
    <w:rsid w:val="005A146C"/>
    <w:rsid w:val="005A1A35"/>
    <w:rsid w:val="005A329E"/>
    <w:rsid w:val="005A3931"/>
    <w:rsid w:val="005A53ED"/>
    <w:rsid w:val="005A5615"/>
    <w:rsid w:val="005A5836"/>
    <w:rsid w:val="005B0E36"/>
    <w:rsid w:val="005B3DF8"/>
    <w:rsid w:val="005B405F"/>
    <w:rsid w:val="005B5654"/>
    <w:rsid w:val="005B77DF"/>
    <w:rsid w:val="005B7DA7"/>
    <w:rsid w:val="005C00C4"/>
    <w:rsid w:val="005C0915"/>
    <w:rsid w:val="005C1599"/>
    <w:rsid w:val="005C1637"/>
    <w:rsid w:val="005C2ED3"/>
    <w:rsid w:val="005C413B"/>
    <w:rsid w:val="005C5D37"/>
    <w:rsid w:val="005C65D9"/>
    <w:rsid w:val="005D06BE"/>
    <w:rsid w:val="005D1589"/>
    <w:rsid w:val="005D2E23"/>
    <w:rsid w:val="005D3345"/>
    <w:rsid w:val="005D4B6A"/>
    <w:rsid w:val="005D5E09"/>
    <w:rsid w:val="005D74DA"/>
    <w:rsid w:val="005E15EF"/>
    <w:rsid w:val="005E15FA"/>
    <w:rsid w:val="005E33C0"/>
    <w:rsid w:val="005E56D2"/>
    <w:rsid w:val="005E571A"/>
    <w:rsid w:val="005E7043"/>
    <w:rsid w:val="005E7160"/>
    <w:rsid w:val="005F0846"/>
    <w:rsid w:val="005F0D7E"/>
    <w:rsid w:val="005F0DE1"/>
    <w:rsid w:val="005F15E3"/>
    <w:rsid w:val="005F24FC"/>
    <w:rsid w:val="005F3533"/>
    <w:rsid w:val="005F5947"/>
    <w:rsid w:val="005F6B61"/>
    <w:rsid w:val="0060658B"/>
    <w:rsid w:val="00607A4A"/>
    <w:rsid w:val="00611046"/>
    <w:rsid w:val="00612301"/>
    <w:rsid w:val="0061277E"/>
    <w:rsid w:val="006128FF"/>
    <w:rsid w:val="006157BD"/>
    <w:rsid w:val="0062007C"/>
    <w:rsid w:val="0062248E"/>
    <w:rsid w:val="006227DB"/>
    <w:rsid w:val="00622E81"/>
    <w:rsid w:val="00625A3A"/>
    <w:rsid w:val="00625E29"/>
    <w:rsid w:val="00626394"/>
    <w:rsid w:val="0062789C"/>
    <w:rsid w:val="00627A75"/>
    <w:rsid w:val="00630D2D"/>
    <w:rsid w:val="0063192E"/>
    <w:rsid w:val="006331C2"/>
    <w:rsid w:val="00634FF7"/>
    <w:rsid w:val="00636B8D"/>
    <w:rsid w:val="00637494"/>
    <w:rsid w:val="00637731"/>
    <w:rsid w:val="00640EAC"/>
    <w:rsid w:val="00641935"/>
    <w:rsid w:val="00642565"/>
    <w:rsid w:val="0064494E"/>
    <w:rsid w:val="00650172"/>
    <w:rsid w:val="00651A72"/>
    <w:rsid w:val="00651CEB"/>
    <w:rsid w:val="0065274F"/>
    <w:rsid w:val="00653C63"/>
    <w:rsid w:val="00655A5E"/>
    <w:rsid w:val="00657511"/>
    <w:rsid w:val="00660DBC"/>
    <w:rsid w:val="00660F66"/>
    <w:rsid w:val="00661DFE"/>
    <w:rsid w:val="00662856"/>
    <w:rsid w:val="006628DF"/>
    <w:rsid w:val="00662C35"/>
    <w:rsid w:val="00671811"/>
    <w:rsid w:val="00672B1A"/>
    <w:rsid w:val="00673C6A"/>
    <w:rsid w:val="00675E77"/>
    <w:rsid w:val="00676231"/>
    <w:rsid w:val="0068018F"/>
    <w:rsid w:val="00681967"/>
    <w:rsid w:val="00681E7D"/>
    <w:rsid w:val="00682CE3"/>
    <w:rsid w:val="00682EE1"/>
    <w:rsid w:val="00683E2F"/>
    <w:rsid w:val="0068570D"/>
    <w:rsid w:val="00685BB6"/>
    <w:rsid w:val="00686743"/>
    <w:rsid w:val="00690D69"/>
    <w:rsid w:val="00691448"/>
    <w:rsid w:val="0069209E"/>
    <w:rsid w:val="00692F35"/>
    <w:rsid w:val="00693022"/>
    <w:rsid w:val="006931E9"/>
    <w:rsid w:val="00694A92"/>
    <w:rsid w:val="0069700E"/>
    <w:rsid w:val="006A17F8"/>
    <w:rsid w:val="006A22C4"/>
    <w:rsid w:val="006A32A0"/>
    <w:rsid w:val="006A394C"/>
    <w:rsid w:val="006A424A"/>
    <w:rsid w:val="006A56A3"/>
    <w:rsid w:val="006B3020"/>
    <w:rsid w:val="006B4E55"/>
    <w:rsid w:val="006B7EB1"/>
    <w:rsid w:val="006C0177"/>
    <w:rsid w:val="006C1DC2"/>
    <w:rsid w:val="006C620C"/>
    <w:rsid w:val="006C66A8"/>
    <w:rsid w:val="006C7104"/>
    <w:rsid w:val="006C7BD4"/>
    <w:rsid w:val="006D009F"/>
    <w:rsid w:val="006D106F"/>
    <w:rsid w:val="006D33C6"/>
    <w:rsid w:val="006D4A6E"/>
    <w:rsid w:val="006D6777"/>
    <w:rsid w:val="006D7FA9"/>
    <w:rsid w:val="006E2DF0"/>
    <w:rsid w:val="006E3AE9"/>
    <w:rsid w:val="006E416F"/>
    <w:rsid w:val="006E5665"/>
    <w:rsid w:val="006E5743"/>
    <w:rsid w:val="006E5FE1"/>
    <w:rsid w:val="006E7EFE"/>
    <w:rsid w:val="006F1635"/>
    <w:rsid w:val="006F39B1"/>
    <w:rsid w:val="006F3C21"/>
    <w:rsid w:val="006F4B20"/>
    <w:rsid w:val="006F5534"/>
    <w:rsid w:val="006F6B86"/>
    <w:rsid w:val="00701148"/>
    <w:rsid w:val="007039CF"/>
    <w:rsid w:val="00703D10"/>
    <w:rsid w:val="007046B0"/>
    <w:rsid w:val="007047CE"/>
    <w:rsid w:val="007047D6"/>
    <w:rsid w:val="00704A77"/>
    <w:rsid w:val="00704DEF"/>
    <w:rsid w:val="00705832"/>
    <w:rsid w:val="00706019"/>
    <w:rsid w:val="00707DC7"/>
    <w:rsid w:val="00712D30"/>
    <w:rsid w:val="0071714C"/>
    <w:rsid w:val="00717767"/>
    <w:rsid w:val="0072054C"/>
    <w:rsid w:val="0072179F"/>
    <w:rsid w:val="00721ABE"/>
    <w:rsid w:val="00722F28"/>
    <w:rsid w:val="00723B1D"/>
    <w:rsid w:val="00724710"/>
    <w:rsid w:val="007247FD"/>
    <w:rsid w:val="00725EFF"/>
    <w:rsid w:val="00726218"/>
    <w:rsid w:val="00730367"/>
    <w:rsid w:val="00731914"/>
    <w:rsid w:val="00731F99"/>
    <w:rsid w:val="00732F45"/>
    <w:rsid w:val="007335CB"/>
    <w:rsid w:val="007415FE"/>
    <w:rsid w:val="00746C7E"/>
    <w:rsid w:val="00747451"/>
    <w:rsid w:val="00747E83"/>
    <w:rsid w:val="00752763"/>
    <w:rsid w:val="00752C16"/>
    <w:rsid w:val="007530ED"/>
    <w:rsid w:val="0075772D"/>
    <w:rsid w:val="00760FB9"/>
    <w:rsid w:val="00766DC1"/>
    <w:rsid w:val="00770B9E"/>
    <w:rsid w:val="007723E3"/>
    <w:rsid w:val="00772E82"/>
    <w:rsid w:val="00773FCB"/>
    <w:rsid w:val="00776143"/>
    <w:rsid w:val="007769C1"/>
    <w:rsid w:val="00776F6D"/>
    <w:rsid w:val="00777E51"/>
    <w:rsid w:val="00780048"/>
    <w:rsid w:val="00780745"/>
    <w:rsid w:val="00780C98"/>
    <w:rsid w:val="00782DAB"/>
    <w:rsid w:val="00783E32"/>
    <w:rsid w:val="00784C0C"/>
    <w:rsid w:val="00786547"/>
    <w:rsid w:val="00786930"/>
    <w:rsid w:val="007869A2"/>
    <w:rsid w:val="00790FCC"/>
    <w:rsid w:val="007920E2"/>
    <w:rsid w:val="007923B0"/>
    <w:rsid w:val="00792FC7"/>
    <w:rsid w:val="0079435D"/>
    <w:rsid w:val="00795DC8"/>
    <w:rsid w:val="007962F9"/>
    <w:rsid w:val="007A099F"/>
    <w:rsid w:val="007A12AC"/>
    <w:rsid w:val="007A1393"/>
    <w:rsid w:val="007A2BA7"/>
    <w:rsid w:val="007A5C06"/>
    <w:rsid w:val="007A74D7"/>
    <w:rsid w:val="007A794E"/>
    <w:rsid w:val="007B01B3"/>
    <w:rsid w:val="007B0672"/>
    <w:rsid w:val="007B13AC"/>
    <w:rsid w:val="007B1A59"/>
    <w:rsid w:val="007B1F72"/>
    <w:rsid w:val="007B2C81"/>
    <w:rsid w:val="007B4E15"/>
    <w:rsid w:val="007B53EE"/>
    <w:rsid w:val="007B5457"/>
    <w:rsid w:val="007B5C6F"/>
    <w:rsid w:val="007B66D9"/>
    <w:rsid w:val="007B6E78"/>
    <w:rsid w:val="007B7AC7"/>
    <w:rsid w:val="007C0107"/>
    <w:rsid w:val="007C0A69"/>
    <w:rsid w:val="007C30D9"/>
    <w:rsid w:val="007C3595"/>
    <w:rsid w:val="007C3760"/>
    <w:rsid w:val="007C40C5"/>
    <w:rsid w:val="007C480F"/>
    <w:rsid w:val="007C4ABF"/>
    <w:rsid w:val="007C5CF6"/>
    <w:rsid w:val="007C5DE7"/>
    <w:rsid w:val="007C6D71"/>
    <w:rsid w:val="007D0A6F"/>
    <w:rsid w:val="007D17B8"/>
    <w:rsid w:val="007D1F58"/>
    <w:rsid w:val="007D307F"/>
    <w:rsid w:val="007D3DB0"/>
    <w:rsid w:val="007E01DD"/>
    <w:rsid w:val="007E0C1A"/>
    <w:rsid w:val="007E1010"/>
    <w:rsid w:val="007E107A"/>
    <w:rsid w:val="007E176D"/>
    <w:rsid w:val="007E1AA4"/>
    <w:rsid w:val="007E2EE1"/>
    <w:rsid w:val="007E3120"/>
    <w:rsid w:val="007E4ADD"/>
    <w:rsid w:val="007E5146"/>
    <w:rsid w:val="007E5515"/>
    <w:rsid w:val="007E6C63"/>
    <w:rsid w:val="007F05E5"/>
    <w:rsid w:val="007F1031"/>
    <w:rsid w:val="007F1DBE"/>
    <w:rsid w:val="007F31DC"/>
    <w:rsid w:val="007F32C1"/>
    <w:rsid w:val="007F568C"/>
    <w:rsid w:val="007F5DB1"/>
    <w:rsid w:val="007F5F45"/>
    <w:rsid w:val="007F7C05"/>
    <w:rsid w:val="008002D2"/>
    <w:rsid w:val="00800527"/>
    <w:rsid w:val="00803507"/>
    <w:rsid w:val="0080395B"/>
    <w:rsid w:val="00804C34"/>
    <w:rsid w:val="00806025"/>
    <w:rsid w:val="0081116E"/>
    <w:rsid w:val="00811856"/>
    <w:rsid w:val="008127CD"/>
    <w:rsid w:val="008166E3"/>
    <w:rsid w:val="00820ADA"/>
    <w:rsid w:val="00821C9D"/>
    <w:rsid w:val="008221ED"/>
    <w:rsid w:val="00822741"/>
    <w:rsid w:val="00822ABD"/>
    <w:rsid w:val="00825EAC"/>
    <w:rsid w:val="00827BE4"/>
    <w:rsid w:val="00830C07"/>
    <w:rsid w:val="00831441"/>
    <w:rsid w:val="008322C3"/>
    <w:rsid w:val="0083334B"/>
    <w:rsid w:val="00833552"/>
    <w:rsid w:val="00834CBD"/>
    <w:rsid w:val="00834FFA"/>
    <w:rsid w:val="0083623C"/>
    <w:rsid w:val="008365A1"/>
    <w:rsid w:val="00840DED"/>
    <w:rsid w:val="0084127E"/>
    <w:rsid w:val="00842AB0"/>
    <w:rsid w:val="008434F6"/>
    <w:rsid w:val="008440A6"/>
    <w:rsid w:val="008444D2"/>
    <w:rsid w:val="0084499B"/>
    <w:rsid w:val="0084549F"/>
    <w:rsid w:val="0084559D"/>
    <w:rsid w:val="00845703"/>
    <w:rsid w:val="00845DDD"/>
    <w:rsid w:val="00846D3A"/>
    <w:rsid w:val="00847234"/>
    <w:rsid w:val="0084789F"/>
    <w:rsid w:val="00847A6A"/>
    <w:rsid w:val="00850FF9"/>
    <w:rsid w:val="00851832"/>
    <w:rsid w:val="00853B93"/>
    <w:rsid w:val="00853C12"/>
    <w:rsid w:val="00853ED1"/>
    <w:rsid w:val="00854387"/>
    <w:rsid w:val="00854C6C"/>
    <w:rsid w:val="00856657"/>
    <w:rsid w:val="008610D7"/>
    <w:rsid w:val="00861132"/>
    <w:rsid w:val="0086115B"/>
    <w:rsid w:val="00862274"/>
    <w:rsid w:val="00862923"/>
    <w:rsid w:val="00866435"/>
    <w:rsid w:val="00866D47"/>
    <w:rsid w:val="00867EB2"/>
    <w:rsid w:val="0087071C"/>
    <w:rsid w:val="00871BB2"/>
    <w:rsid w:val="0087292F"/>
    <w:rsid w:val="00872EDA"/>
    <w:rsid w:val="00874E23"/>
    <w:rsid w:val="00875F2C"/>
    <w:rsid w:val="008763EE"/>
    <w:rsid w:val="00877705"/>
    <w:rsid w:val="00884C5A"/>
    <w:rsid w:val="00885096"/>
    <w:rsid w:val="00885A4F"/>
    <w:rsid w:val="00890A1A"/>
    <w:rsid w:val="00891F6C"/>
    <w:rsid w:val="008926A2"/>
    <w:rsid w:val="008941C4"/>
    <w:rsid w:val="00894A90"/>
    <w:rsid w:val="00894C52"/>
    <w:rsid w:val="008958ED"/>
    <w:rsid w:val="008B55E4"/>
    <w:rsid w:val="008B55EA"/>
    <w:rsid w:val="008B5696"/>
    <w:rsid w:val="008B58C6"/>
    <w:rsid w:val="008B7405"/>
    <w:rsid w:val="008B7FD1"/>
    <w:rsid w:val="008C2605"/>
    <w:rsid w:val="008C3AAF"/>
    <w:rsid w:val="008C704D"/>
    <w:rsid w:val="008C7859"/>
    <w:rsid w:val="008C7BD6"/>
    <w:rsid w:val="008C7FF7"/>
    <w:rsid w:val="008D0191"/>
    <w:rsid w:val="008D0B7A"/>
    <w:rsid w:val="008D11A5"/>
    <w:rsid w:val="008D2A74"/>
    <w:rsid w:val="008D2FA4"/>
    <w:rsid w:val="008D3B4D"/>
    <w:rsid w:val="008D6999"/>
    <w:rsid w:val="008E0097"/>
    <w:rsid w:val="008E03EE"/>
    <w:rsid w:val="008E432C"/>
    <w:rsid w:val="008E7516"/>
    <w:rsid w:val="008E7774"/>
    <w:rsid w:val="008E7CA1"/>
    <w:rsid w:val="008F1148"/>
    <w:rsid w:val="008F1181"/>
    <w:rsid w:val="008F139C"/>
    <w:rsid w:val="008F1794"/>
    <w:rsid w:val="008F26B6"/>
    <w:rsid w:val="008F36EA"/>
    <w:rsid w:val="008F7616"/>
    <w:rsid w:val="008F766C"/>
    <w:rsid w:val="008F788B"/>
    <w:rsid w:val="00901D5C"/>
    <w:rsid w:val="00901FC5"/>
    <w:rsid w:val="00902242"/>
    <w:rsid w:val="009022CD"/>
    <w:rsid w:val="00902947"/>
    <w:rsid w:val="00903CD6"/>
    <w:rsid w:val="00903F3C"/>
    <w:rsid w:val="00906A85"/>
    <w:rsid w:val="00907EFF"/>
    <w:rsid w:val="0091018E"/>
    <w:rsid w:val="009105FD"/>
    <w:rsid w:val="00913431"/>
    <w:rsid w:val="00913BD4"/>
    <w:rsid w:val="009143ED"/>
    <w:rsid w:val="00914B53"/>
    <w:rsid w:val="00915548"/>
    <w:rsid w:val="00924D09"/>
    <w:rsid w:val="00925D7E"/>
    <w:rsid w:val="0092771F"/>
    <w:rsid w:val="00931B33"/>
    <w:rsid w:val="00931C54"/>
    <w:rsid w:val="00931D44"/>
    <w:rsid w:val="009340BC"/>
    <w:rsid w:val="009353FF"/>
    <w:rsid w:val="009365BE"/>
    <w:rsid w:val="00936D6C"/>
    <w:rsid w:val="009415FE"/>
    <w:rsid w:val="0094215B"/>
    <w:rsid w:val="0094409B"/>
    <w:rsid w:val="00945893"/>
    <w:rsid w:val="0094733C"/>
    <w:rsid w:val="0094794E"/>
    <w:rsid w:val="009503E4"/>
    <w:rsid w:val="00953CD5"/>
    <w:rsid w:val="009557AD"/>
    <w:rsid w:val="0095756B"/>
    <w:rsid w:val="009601B0"/>
    <w:rsid w:val="00961C18"/>
    <w:rsid w:val="00961DD3"/>
    <w:rsid w:val="00963F4A"/>
    <w:rsid w:val="0096418A"/>
    <w:rsid w:val="0096453C"/>
    <w:rsid w:val="00964604"/>
    <w:rsid w:val="00965623"/>
    <w:rsid w:val="00967D36"/>
    <w:rsid w:val="00972F48"/>
    <w:rsid w:val="009755DE"/>
    <w:rsid w:val="00976096"/>
    <w:rsid w:val="00976A2C"/>
    <w:rsid w:val="00977A56"/>
    <w:rsid w:val="00977ACD"/>
    <w:rsid w:val="00981227"/>
    <w:rsid w:val="009818A8"/>
    <w:rsid w:val="00984222"/>
    <w:rsid w:val="00986DD3"/>
    <w:rsid w:val="00987A23"/>
    <w:rsid w:val="0099041A"/>
    <w:rsid w:val="009929F4"/>
    <w:rsid w:val="00992C73"/>
    <w:rsid w:val="00994591"/>
    <w:rsid w:val="009957AF"/>
    <w:rsid w:val="00997173"/>
    <w:rsid w:val="00997CBE"/>
    <w:rsid w:val="009A041F"/>
    <w:rsid w:val="009A0968"/>
    <w:rsid w:val="009A2DBA"/>
    <w:rsid w:val="009A3CBF"/>
    <w:rsid w:val="009A5EB9"/>
    <w:rsid w:val="009A5F0B"/>
    <w:rsid w:val="009A6949"/>
    <w:rsid w:val="009B0B8A"/>
    <w:rsid w:val="009B5065"/>
    <w:rsid w:val="009B6187"/>
    <w:rsid w:val="009B73AB"/>
    <w:rsid w:val="009B7703"/>
    <w:rsid w:val="009B77D0"/>
    <w:rsid w:val="009B7A40"/>
    <w:rsid w:val="009C0165"/>
    <w:rsid w:val="009C0397"/>
    <w:rsid w:val="009C1C6D"/>
    <w:rsid w:val="009C215B"/>
    <w:rsid w:val="009C30C8"/>
    <w:rsid w:val="009C47A1"/>
    <w:rsid w:val="009C5271"/>
    <w:rsid w:val="009C601A"/>
    <w:rsid w:val="009D00A7"/>
    <w:rsid w:val="009D0AC5"/>
    <w:rsid w:val="009D0B53"/>
    <w:rsid w:val="009D2D46"/>
    <w:rsid w:val="009D3C55"/>
    <w:rsid w:val="009D4E08"/>
    <w:rsid w:val="009D6012"/>
    <w:rsid w:val="009E3103"/>
    <w:rsid w:val="009E3BCF"/>
    <w:rsid w:val="009E41EC"/>
    <w:rsid w:val="009E662C"/>
    <w:rsid w:val="009F1E15"/>
    <w:rsid w:val="009F321D"/>
    <w:rsid w:val="009F6E90"/>
    <w:rsid w:val="009F6EBF"/>
    <w:rsid w:val="00A003F8"/>
    <w:rsid w:val="00A01057"/>
    <w:rsid w:val="00A026BC"/>
    <w:rsid w:val="00A06E81"/>
    <w:rsid w:val="00A10CE7"/>
    <w:rsid w:val="00A11004"/>
    <w:rsid w:val="00A1280E"/>
    <w:rsid w:val="00A130BC"/>
    <w:rsid w:val="00A139D5"/>
    <w:rsid w:val="00A14B99"/>
    <w:rsid w:val="00A15BDD"/>
    <w:rsid w:val="00A15CBC"/>
    <w:rsid w:val="00A15FE6"/>
    <w:rsid w:val="00A16685"/>
    <w:rsid w:val="00A17B84"/>
    <w:rsid w:val="00A20235"/>
    <w:rsid w:val="00A20269"/>
    <w:rsid w:val="00A20F95"/>
    <w:rsid w:val="00A22291"/>
    <w:rsid w:val="00A22F84"/>
    <w:rsid w:val="00A23789"/>
    <w:rsid w:val="00A23824"/>
    <w:rsid w:val="00A255CB"/>
    <w:rsid w:val="00A26727"/>
    <w:rsid w:val="00A27115"/>
    <w:rsid w:val="00A3003A"/>
    <w:rsid w:val="00A31FCD"/>
    <w:rsid w:val="00A333C0"/>
    <w:rsid w:val="00A347FC"/>
    <w:rsid w:val="00A35D6F"/>
    <w:rsid w:val="00A365B4"/>
    <w:rsid w:val="00A40CB5"/>
    <w:rsid w:val="00A42D66"/>
    <w:rsid w:val="00A43A56"/>
    <w:rsid w:val="00A47B03"/>
    <w:rsid w:val="00A50584"/>
    <w:rsid w:val="00A50746"/>
    <w:rsid w:val="00A5094C"/>
    <w:rsid w:val="00A51E67"/>
    <w:rsid w:val="00A52D77"/>
    <w:rsid w:val="00A53001"/>
    <w:rsid w:val="00A603EF"/>
    <w:rsid w:val="00A62A74"/>
    <w:rsid w:val="00A647B8"/>
    <w:rsid w:val="00A6554A"/>
    <w:rsid w:val="00A655FF"/>
    <w:rsid w:val="00A67196"/>
    <w:rsid w:val="00A67CD7"/>
    <w:rsid w:val="00A7242B"/>
    <w:rsid w:val="00A75D8F"/>
    <w:rsid w:val="00A80D34"/>
    <w:rsid w:val="00A8152E"/>
    <w:rsid w:val="00A81C51"/>
    <w:rsid w:val="00A82D31"/>
    <w:rsid w:val="00A84C00"/>
    <w:rsid w:val="00A854C0"/>
    <w:rsid w:val="00A861BB"/>
    <w:rsid w:val="00A87D75"/>
    <w:rsid w:val="00A9477F"/>
    <w:rsid w:val="00A96FEA"/>
    <w:rsid w:val="00A97F83"/>
    <w:rsid w:val="00AA077A"/>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46C3"/>
    <w:rsid w:val="00AB4B11"/>
    <w:rsid w:val="00AB4CDA"/>
    <w:rsid w:val="00AB53B5"/>
    <w:rsid w:val="00AB57B1"/>
    <w:rsid w:val="00AB5831"/>
    <w:rsid w:val="00AB5B7B"/>
    <w:rsid w:val="00AC1595"/>
    <w:rsid w:val="00AC2E89"/>
    <w:rsid w:val="00AC5B7A"/>
    <w:rsid w:val="00AC7091"/>
    <w:rsid w:val="00AC771E"/>
    <w:rsid w:val="00AD2BD5"/>
    <w:rsid w:val="00AD306F"/>
    <w:rsid w:val="00AD4C44"/>
    <w:rsid w:val="00AD61C9"/>
    <w:rsid w:val="00AD74EE"/>
    <w:rsid w:val="00AE1FD9"/>
    <w:rsid w:val="00AE3923"/>
    <w:rsid w:val="00AE3C5D"/>
    <w:rsid w:val="00AE413F"/>
    <w:rsid w:val="00AE5563"/>
    <w:rsid w:val="00AE5A80"/>
    <w:rsid w:val="00AE6909"/>
    <w:rsid w:val="00AF2E2B"/>
    <w:rsid w:val="00AF3DA0"/>
    <w:rsid w:val="00AF5CF3"/>
    <w:rsid w:val="00AF6755"/>
    <w:rsid w:val="00AF7FEB"/>
    <w:rsid w:val="00B02BC0"/>
    <w:rsid w:val="00B02D97"/>
    <w:rsid w:val="00B04389"/>
    <w:rsid w:val="00B04954"/>
    <w:rsid w:val="00B051BA"/>
    <w:rsid w:val="00B10C39"/>
    <w:rsid w:val="00B1394C"/>
    <w:rsid w:val="00B13BC5"/>
    <w:rsid w:val="00B13FE3"/>
    <w:rsid w:val="00B1624D"/>
    <w:rsid w:val="00B169D1"/>
    <w:rsid w:val="00B172A1"/>
    <w:rsid w:val="00B2049E"/>
    <w:rsid w:val="00B223C2"/>
    <w:rsid w:val="00B232CB"/>
    <w:rsid w:val="00B23E50"/>
    <w:rsid w:val="00B27933"/>
    <w:rsid w:val="00B30AB5"/>
    <w:rsid w:val="00B30AD6"/>
    <w:rsid w:val="00B3167D"/>
    <w:rsid w:val="00B31E5A"/>
    <w:rsid w:val="00B32177"/>
    <w:rsid w:val="00B33385"/>
    <w:rsid w:val="00B356C7"/>
    <w:rsid w:val="00B36B8B"/>
    <w:rsid w:val="00B413FC"/>
    <w:rsid w:val="00B4230B"/>
    <w:rsid w:val="00B43C7E"/>
    <w:rsid w:val="00B442FA"/>
    <w:rsid w:val="00B4485F"/>
    <w:rsid w:val="00B45662"/>
    <w:rsid w:val="00B46BBB"/>
    <w:rsid w:val="00B47777"/>
    <w:rsid w:val="00B47A50"/>
    <w:rsid w:val="00B529EC"/>
    <w:rsid w:val="00B53038"/>
    <w:rsid w:val="00B547BC"/>
    <w:rsid w:val="00B5651F"/>
    <w:rsid w:val="00B56F25"/>
    <w:rsid w:val="00B70662"/>
    <w:rsid w:val="00B76C49"/>
    <w:rsid w:val="00B76D9D"/>
    <w:rsid w:val="00B772E3"/>
    <w:rsid w:val="00B8030F"/>
    <w:rsid w:val="00B8086B"/>
    <w:rsid w:val="00B81A43"/>
    <w:rsid w:val="00B84F02"/>
    <w:rsid w:val="00B85568"/>
    <w:rsid w:val="00B87E00"/>
    <w:rsid w:val="00B903DF"/>
    <w:rsid w:val="00B93F83"/>
    <w:rsid w:val="00B957AF"/>
    <w:rsid w:val="00BA2BC6"/>
    <w:rsid w:val="00BA34C2"/>
    <w:rsid w:val="00BA393B"/>
    <w:rsid w:val="00BA3EC5"/>
    <w:rsid w:val="00BA4189"/>
    <w:rsid w:val="00BA7422"/>
    <w:rsid w:val="00BB1B69"/>
    <w:rsid w:val="00BB2749"/>
    <w:rsid w:val="00BB2775"/>
    <w:rsid w:val="00BC060E"/>
    <w:rsid w:val="00BC22DF"/>
    <w:rsid w:val="00BC26E5"/>
    <w:rsid w:val="00BC53E9"/>
    <w:rsid w:val="00BC54D9"/>
    <w:rsid w:val="00BC5553"/>
    <w:rsid w:val="00BC7727"/>
    <w:rsid w:val="00BC79A3"/>
    <w:rsid w:val="00BD12F4"/>
    <w:rsid w:val="00BD30CC"/>
    <w:rsid w:val="00BD431F"/>
    <w:rsid w:val="00BD4944"/>
    <w:rsid w:val="00BD5BAF"/>
    <w:rsid w:val="00BD7870"/>
    <w:rsid w:val="00BD7B04"/>
    <w:rsid w:val="00BD7CC6"/>
    <w:rsid w:val="00BE356C"/>
    <w:rsid w:val="00BE40B3"/>
    <w:rsid w:val="00BE7231"/>
    <w:rsid w:val="00BE7F8F"/>
    <w:rsid w:val="00BF0F36"/>
    <w:rsid w:val="00BF1F45"/>
    <w:rsid w:val="00BF3211"/>
    <w:rsid w:val="00BF413B"/>
    <w:rsid w:val="00BF4893"/>
    <w:rsid w:val="00BF57AF"/>
    <w:rsid w:val="00BF5D39"/>
    <w:rsid w:val="00BF752A"/>
    <w:rsid w:val="00C00E04"/>
    <w:rsid w:val="00C00F3C"/>
    <w:rsid w:val="00C0233C"/>
    <w:rsid w:val="00C03862"/>
    <w:rsid w:val="00C05EE0"/>
    <w:rsid w:val="00C119FD"/>
    <w:rsid w:val="00C11E83"/>
    <w:rsid w:val="00C13AF4"/>
    <w:rsid w:val="00C148F9"/>
    <w:rsid w:val="00C168A8"/>
    <w:rsid w:val="00C20313"/>
    <w:rsid w:val="00C20FA5"/>
    <w:rsid w:val="00C21E65"/>
    <w:rsid w:val="00C220AA"/>
    <w:rsid w:val="00C24363"/>
    <w:rsid w:val="00C26358"/>
    <w:rsid w:val="00C2665F"/>
    <w:rsid w:val="00C26A28"/>
    <w:rsid w:val="00C30095"/>
    <w:rsid w:val="00C323F1"/>
    <w:rsid w:val="00C32551"/>
    <w:rsid w:val="00C32B80"/>
    <w:rsid w:val="00C33F97"/>
    <w:rsid w:val="00C3701D"/>
    <w:rsid w:val="00C37CE2"/>
    <w:rsid w:val="00C41308"/>
    <w:rsid w:val="00C440F2"/>
    <w:rsid w:val="00C44B2A"/>
    <w:rsid w:val="00C45019"/>
    <w:rsid w:val="00C4762C"/>
    <w:rsid w:val="00C50345"/>
    <w:rsid w:val="00C50A9C"/>
    <w:rsid w:val="00C51235"/>
    <w:rsid w:val="00C51A54"/>
    <w:rsid w:val="00C52BBE"/>
    <w:rsid w:val="00C53320"/>
    <w:rsid w:val="00C57313"/>
    <w:rsid w:val="00C57583"/>
    <w:rsid w:val="00C57DC4"/>
    <w:rsid w:val="00C60B57"/>
    <w:rsid w:val="00C60BEA"/>
    <w:rsid w:val="00C622AD"/>
    <w:rsid w:val="00C635D3"/>
    <w:rsid w:val="00C65508"/>
    <w:rsid w:val="00C65F35"/>
    <w:rsid w:val="00C66215"/>
    <w:rsid w:val="00C67ADF"/>
    <w:rsid w:val="00C709F9"/>
    <w:rsid w:val="00C7177A"/>
    <w:rsid w:val="00C72DDF"/>
    <w:rsid w:val="00C73B85"/>
    <w:rsid w:val="00C74411"/>
    <w:rsid w:val="00C76C67"/>
    <w:rsid w:val="00C77E72"/>
    <w:rsid w:val="00C80A1D"/>
    <w:rsid w:val="00C80C80"/>
    <w:rsid w:val="00C821F5"/>
    <w:rsid w:val="00C8356C"/>
    <w:rsid w:val="00C848EC"/>
    <w:rsid w:val="00C868CE"/>
    <w:rsid w:val="00C86AA7"/>
    <w:rsid w:val="00C87280"/>
    <w:rsid w:val="00C918B2"/>
    <w:rsid w:val="00C94299"/>
    <w:rsid w:val="00C952F2"/>
    <w:rsid w:val="00C95EB9"/>
    <w:rsid w:val="00C97967"/>
    <w:rsid w:val="00CA22E1"/>
    <w:rsid w:val="00CA244A"/>
    <w:rsid w:val="00CA3821"/>
    <w:rsid w:val="00CA6B14"/>
    <w:rsid w:val="00CB008C"/>
    <w:rsid w:val="00CB08A3"/>
    <w:rsid w:val="00CB0F87"/>
    <w:rsid w:val="00CB1519"/>
    <w:rsid w:val="00CB1E0A"/>
    <w:rsid w:val="00CC04E4"/>
    <w:rsid w:val="00CC0A48"/>
    <w:rsid w:val="00CC10B9"/>
    <w:rsid w:val="00CC19FB"/>
    <w:rsid w:val="00CC376F"/>
    <w:rsid w:val="00CC4ADE"/>
    <w:rsid w:val="00CC563C"/>
    <w:rsid w:val="00CC7AFE"/>
    <w:rsid w:val="00CD1BAA"/>
    <w:rsid w:val="00CD4ED8"/>
    <w:rsid w:val="00CD5356"/>
    <w:rsid w:val="00CD5E48"/>
    <w:rsid w:val="00CD6F28"/>
    <w:rsid w:val="00CD6FFC"/>
    <w:rsid w:val="00CE00F5"/>
    <w:rsid w:val="00CE3686"/>
    <w:rsid w:val="00CE49ED"/>
    <w:rsid w:val="00CE6CBC"/>
    <w:rsid w:val="00CE7D67"/>
    <w:rsid w:val="00CF30F1"/>
    <w:rsid w:val="00CF5709"/>
    <w:rsid w:val="00CF7323"/>
    <w:rsid w:val="00D00DEE"/>
    <w:rsid w:val="00D02EEA"/>
    <w:rsid w:val="00D044DB"/>
    <w:rsid w:val="00D046D3"/>
    <w:rsid w:val="00D05779"/>
    <w:rsid w:val="00D07327"/>
    <w:rsid w:val="00D1028C"/>
    <w:rsid w:val="00D113CD"/>
    <w:rsid w:val="00D12789"/>
    <w:rsid w:val="00D12A51"/>
    <w:rsid w:val="00D12DE0"/>
    <w:rsid w:val="00D12EFD"/>
    <w:rsid w:val="00D1672E"/>
    <w:rsid w:val="00D222A0"/>
    <w:rsid w:val="00D23F2A"/>
    <w:rsid w:val="00D250A8"/>
    <w:rsid w:val="00D265B3"/>
    <w:rsid w:val="00D329CF"/>
    <w:rsid w:val="00D32FDD"/>
    <w:rsid w:val="00D3767C"/>
    <w:rsid w:val="00D4028B"/>
    <w:rsid w:val="00D40EDF"/>
    <w:rsid w:val="00D41152"/>
    <w:rsid w:val="00D4176B"/>
    <w:rsid w:val="00D44E76"/>
    <w:rsid w:val="00D4659B"/>
    <w:rsid w:val="00D46E4A"/>
    <w:rsid w:val="00D50624"/>
    <w:rsid w:val="00D5163F"/>
    <w:rsid w:val="00D5167C"/>
    <w:rsid w:val="00D51FAF"/>
    <w:rsid w:val="00D54ED9"/>
    <w:rsid w:val="00D551AC"/>
    <w:rsid w:val="00D55576"/>
    <w:rsid w:val="00D5595F"/>
    <w:rsid w:val="00D56497"/>
    <w:rsid w:val="00D57EDF"/>
    <w:rsid w:val="00D60A95"/>
    <w:rsid w:val="00D61BAA"/>
    <w:rsid w:val="00D64A2F"/>
    <w:rsid w:val="00D65103"/>
    <w:rsid w:val="00D65AEB"/>
    <w:rsid w:val="00D66861"/>
    <w:rsid w:val="00D676F7"/>
    <w:rsid w:val="00D67AF5"/>
    <w:rsid w:val="00D72D3D"/>
    <w:rsid w:val="00D72E08"/>
    <w:rsid w:val="00D73B41"/>
    <w:rsid w:val="00D7512F"/>
    <w:rsid w:val="00D752F2"/>
    <w:rsid w:val="00D77C69"/>
    <w:rsid w:val="00D80752"/>
    <w:rsid w:val="00D8148F"/>
    <w:rsid w:val="00D81EB3"/>
    <w:rsid w:val="00D8276C"/>
    <w:rsid w:val="00D82880"/>
    <w:rsid w:val="00D83464"/>
    <w:rsid w:val="00D846FA"/>
    <w:rsid w:val="00D86802"/>
    <w:rsid w:val="00D87CB4"/>
    <w:rsid w:val="00D87F6D"/>
    <w:rsid w:val="00D911DE"/>
    <w:rsid w:val="00D94D54"/>
    <w:rsid w:val="00D94F54"/>
    <w:rsid w:val="00D95F39"/>
    <w:rsid w:val="00D962C9"/>
    <w:rsid w:val="00DA06F8"/>
    <w:rsid w:val="00DA0AD2"/>
    <w:rsid w:val="00DA5846"/>
    <w:rsid w:val="00DA5858"/>
    <w:rsid w:val="00DA5924"/>
    <w:rsid w:val="00DA6083"/>
    <w:rsid w:val="00DA7855"/>
    <w:rsid w:val="00DB0CE0"/>
    <w:rsid w:val="00DB0E32"/>
    <w:rsid w:val="00DB4402"/>
    <w:rsid w:val="00DB5881"/>
    <w:rsid w:val="00DB6050"/>
    <w:rsid w:val="00DB6A9F"/>
    <w:rsid w:val="00DB6F6E"/>
    <w:rsid w:val="00DB7965"/>
    <w:rsid w:val="00DB7D5F"/>
    <w:rsid w:val="00DC012D"/>
    <w:rsid w:val="00DC06FB"/>
    <w:rsid w:val="00DC08DC"/>
    <w:rsid w:val="00DC2355"/>
    <w:rsid w:val="00DC413E"/>
    <w:rsid w:val="00DC4194"/>
    <w:rsid w:val="00DD125A"/>
    <w:rsid w:val="00DD1419"/>
    <w:rsid w:val="00DD1D74"/>
    <w:rsid w:val="00DD27F3"/>
    <w:rsid w:val="00DD552D"/>
    <w:rsid w:val="00DD6B00"/>
    <w:rsid w:val="00DD750D"/>
    <w:rsid w:val="00DD7693"/>
    <w:rsid w:val="00DE10AC"/>
    <w:rsid w:val="00DE2A0E"/>
    <w:rsid w:val="00DE33EF"/>
    <w:rsid w:val="00DE4405"/>
    <w:rsid w:val="00DE4F77"/>
    <w:rsid w:val="00DE53B9"/>
    <w:rsid w:val="00DE58FB"/>
    <w:rsid w:val="00DE7C41"/>
    <w:rsid w:val="00DF0251"/>
    <w:rsid w:val="00DF10E6"/>
    <w:rsid w:val="00DF1CC1"/>
    <w:rsid w:val="00DF501C"/>
    <w:rsid w:val="00DF672E"/>
    <w:rsid w:val="00DF6B52"/>
    <w:rsid w:val="00E00685"/>
    <w:rsid w:val="00E037FC"/>
    <w:rsid w:val="00E03E33"/>
    <w:rsid w:val="00E0693E"/>
    <w:rsid w:val="00E11239"/>
    <w:rsid w:val="00E123D3"/>
    <w:rsid w:val="00E130BA"/>
    <w:rsid w:val="00E13329"/>
    <w:rsid w:val="00E1474B"/>
    <w:rsid w:val="00E14981"/>
    <w:rsid w:val="00E22228"/>
    <w:rsid w:val="00E22DE8"/>
    <w:rsid w:val="00E23249"/>
    <w:rsid w:val="00E24176"/>
    <w:rsid w:val="00E24B96"/>
    <w:rsid w:val="00E24E34"/>
    <w:rsid w:val="00E25ACC"/>
    <w:rsid w:val="00E31404"/>
    <w:rsid w:val="00E31F44"/>
    <w:rsid w:val="00E32C3E"/>
    <w:rsid w:val="00E345C8"/>
    <w:rsid w:val="00E34F49"/>
    <w:rsid w:val="00E35E50"/>
    <w:rsid w:val="00E361BC"/>
    <w:rsid w:val="00E36CC7"/>
    <w:rsid w:val="00E36F32"/>
    <w:rsid w:val="00E4113C"/>
    <w:rsid w:val="00E41617"/>
    <w:rsid w:val="00E460CA"/>
    <w:rsid w:val="00E51299"/>
    <w:rsid w:val="00E517A1"/>
    <w:rsid w:val="00E51F44"/>
    <w:rsid w:val="00E52D8C"/>
    <w:rsid w:val="00E56FD2"/>
    <w:rsid w:val="00E579FD"/>
    <w:rsid w:val="00E57A54"/>
    <w:rsid w:val="00E655EC"/>
    <w:rsid w:val="00E66AB7"/>
    <w:rsid w:val="00E673AC"/>
    <w:rsid w:val="00E67770"/>
    <w:rsid w:val="00E700DE"/>
    <w:rsid w:val="00E7272F"/>
    <w:rsid w:val="00E73BA1"/>
    <w:rsid w:val="00E7420F"/>
    <w:rsid w:val="00E74672"/>
    <w:rsid w:val="00E74A31"/>
    <w:rsid w:val="00E74BAF"/>
    <w:rsid w:val="00E751EE"/>
    <w:rsid w:val="00E77A4C"/>
    <w:rsid w:val="00E8180F"/>
    <w:rsid w:val="00E827AB"/>
    <w:rsid w:val="00E84712"/>
    <w:rsid w:val="00E84FFC"/>
    <w:rsid w:val="00E85556"/>
    <w:rsid w:val="00E8641F"/>
    <w:rsid w:val="00E9019E"/>
    <w:rsid w:val="00E90300"/>
    <w:rsid w:val="00E903CF"/>
    <w:rsid w:val="00E91732"/>
    <w:rsid w:val="00E9508E"/>
    <w:rsid w:val="00E96F3F"/>
    <w:rsid w:val="00EA0078"/>
    <w:rsid w:val="00EA0C4B"/>
    <w:rsid w:val="00EA297C"/>
    <w:rsid w:val="00EA4F00"/>
    <w:rsid w:val="00EA5575"/>
    <w:rsid w:val="00EA69BD"/>
    <w:rsid w:val="00EA6CEC"/>
    <w:rsid w:val="00EA74EF"/>
    <w:rsid w:val="00EA7557"/>
    <w:rsid w:val="00EB0F86"/>
    <w:rsid w:val="00EB1475"/>
    <w:rsid w:val="00EB16C9"/>
    <w:rsid w:val="00EB185D"/>
    <w:rsid w:val="00EC08E0"/>
    <w:rsid w:val="00EC0A24"/>
    <w:rsid w:val="00EC11A5"/>
    <w:rsid w:val="00EC161B"/>
    <w:rsid w:val="00EC2857"/>
    <w:rsid w:val="00EC2F7F"/>
    <w:rsid w:val="00EC4BA0"/>
    <w:rsid w:val="00EC4E32"/>
    <w:rsid w:val="00EC59C3"/>
    <w:rsid w:val="00EC5A42"/>
    <w:rsid w:val="00EC7F65"/>
    <w:rsid w:val="00ED10F3"/>
    <w:rsid w:val="00ED1242"/>
    <w:rsid w:val="00ED2137"/>
    <w:rsid w:val="00ED2DEE"/>
    <w:rsid w:val="00ED45FA"/>
    <w:rsid w:val="00ED4681"/>
    <w:rsid w:val="00ED47E3"/>
    <w:rsid w:val="00ED7185"/>
    <w:rsid w:val="00EE009A"/>
    <w:rsid w:val="00EE0CE6"/>
    <w:rsid w:val="00EE0EB9"/>
    <w:rsid w:val="00EE1985"/>
    <w:rsid w:val="00EE19AE"/>
    <w:rsid w:val="00EE2570"/>
    <w:rsid w:val="00EE2C9E"/>
    <w:rsid w:val="00EE3F2A"/>
    <w:rsid w:val="00EE4B2D"/>
    <w:rsid w:val="00EE6918"/>
    <w:rsid w:val="00EE6BE1"/>
    <w:rsid w:val="00EF065F"/>
    <w:rsid w:val="00EF17C5"/>
    <w:rsid w:val="00EF2883"/>
    <w:rsid w:val="00EF463B"/>
    <w:rsid w:val="00EF4857"/>
    <w:rsid w:val="00EF50EE"/>
    <w:rsid w:val="00EF656A"/>
    <w:rsid w:val="00F01E7E"/>
    <w:rsid w:val="00F040D6"/>
    <w:rsid w:val="00F05353"/>
    <w:rsid w:val="00F059A9"/>
    <w:rsid w:val="00F075D0"/>
    <w:rsid w:val="00F07A1B"/>
    <w:rsid w:val="00F1025E"/>
    <w:rsid w:val="00F1144D"/>
    <w:rsid w:val="00F12A84"/>
    <w:rsid w:val="00F156C5"/>
    <w:rsid w:val="00F16CEA"/>
    <w:rsid w:val="00F17D2E"/>
    <w:rsid w:val="00F217B3"/>
    <w:rsid w:val="00F23659"/>
    <w:rsid w:val="00F24AD9"/>
    <w:rsid w:val="00F2778A"/>
    <w:rsid w:val="00F279B8"/>
    <w:rsid w:val="00F30C17"/>
    <w:rsid w:val="00F30E34"/>
    <w:rsid w:val="00F31BD7"/>
    <w:rsid w:val="00F32D7E"/>
    <w:rsid w:val="00F348EA"/>
    <w:rsid w:val="00F3594E"/>
    <w:rsid w:val="00F377CA"/>
    <w:rsid w:val="00F4288A"/>
    <w:rsid w:val="00F42E20"/>
    <w:rsid w:val="00F45EAA"/>
    <w:rsid w:val="00F45F15"/>
    <w:rsid w:val="00F47BF2"/>
    <w:rsid w:val="00F47FF2"/>
    <w:rsid w:val="00F506B8"/>
    <w:rsid w:val="00F525CF"/>
    <w:rsid w:val="00F53DD5"/>
    <w:rsid w:val="00F55696"/>
    <w:rsid w:val="00F55C48"/>
    <w:rsid w:val="00F56164"/>
    <w:rsid w:val="00F57D4E"/>
    <w:rsid w:val="00F634D4"/>
    <w:rsid w:val="00F66AB8"/>
    <w:rsid w:val="00F66F09"/>
    <w:rsid w:val="00F71FCE"/>
    <w:rsid w:val="00F73638"/>
    <w:rsid w:val="00F80C50"/>
    <w:rsid w:val="00F8305B"/>
    <w:rsid w:val="00F831FB"/>
    <w:rsid w:val="00F84DDC"/>
    <w:rsid w:val="00F85698"/>
    <w:rsid w:val="00F85BFC"/>
    <w:rsid w:val="00F86780"/>
    <w:rsid w:val="00F87478"/>
    <w:rsid w:val="00F927FA"/>
    <w:rsid w:val="00F93338"/>
    <w:rsid w:val="00F95242"/>
    <w:rsid w:val="00F9603F"/>
    <w:rsid w:val="00F972A2"/>
    <w:rsid w:val="00FA2553"/>
    <w:rsid w:val="00FA44BF"/>
    <w:rsid w:val="00FA472A"/>
    <w:rsid w:val="00FA6CFE"/>
    <w:rsid w:val="00FB0E34"/>
    <w:rsid w:val="00FB22F9"/>
    <w:rsid w:val="00FC0D77"/>
    <w:rsid w:val="00FC24A4"/>
    <w:rsid w:val="00FC2B9A"/>
    <w:rsid w:val="00FC3C43"/>
    <w:rsid w:val="00FC5EB7"/>
    <w:rsid w:val="00FC5F7F"/>
    <w:rsid w:val="00FC6EAB"/>
    <w:rsid w:val="00FD0EB5"/>
    <w:rsid w:val="00FD1AAC"/>
    <w:rsid w:val="00FD339F"/>
    <w:rsid w:val="00FE16DD"/>
    <w:rsid w:val="00FE1E2C"/>
    <w:rsid w:val="00FE27AC"/>
    <w:rsid w:val="00FE3B4C"/>
    <w:rsid w:val="00FE5A70"/>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FA50"/>
  <w15:chartTrackingRefBased/>
  <w15:docId w15:val="{CEBAF4BE-0F63-4C9F-85A3-76A257C3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pPr>
      <w:keepNext/>
      <w:jc w:val="both"/>
      <w:outlineLvl w:val="0"/>
    </w:pPr>
    <w:rPr>
      <w:rFonts w:ascii="Tahoma" w:hAnsi="Tahoma"/>
      <w:b/>
      <w:color w:val="0000FF"/>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uiPriority w:val="34"/>
    <w:qFormat/>
    <w:pPr>
      <w:ind w:left="708"/>
    </w:pPr>
  </w:style>
  <w:style w:type="character" w:styleId="Hipercze">
    <w:name w:val="Hyperlink"/>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 w:type="character" w:styleId="Nierozpoznanawzmianka">
    <w:name w:val="Unresolved Mention"/>
    <w:basedOn w:val="Domylnaczcionkaakapitu"/>
    <w:uiPriority w:val="99"/>
    <w:semiHidden/>
    <w:unhideWhenUsed/>
    <w:rsid w:val="00DD55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rogowska@zebrzydowice.pl" TargetMode="External"/><Relationship Id="rId13" Type="http://schemas.openxmlformats.org/officeDocument/2006/relationships/hyperlink" Target="mailto:ug@zebrzydowice.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frogowska@zebrzydowice.pl" TargetMode="External"/><Relationship Id="rId12" Type="http://schemas.openxmlformats.org/officeDocument/2006/relationships/hyperlink" Target="http://www.zebrzydowice.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ebrzydowice.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zebrzydowice.pl" TargetMode="External"/><Relationship Id="rId4" Type="http://schemas.openxmlformats.org/officeDocument/2006/relationships/webSettings" Target="webSettings.xml"/><Relationship Id="rId9" Type="http://schemas.openxmlformats.org/officeDocument/2006/relationships/hyperlink" Target="http://www.zebrzydowice.pl" TargetMode="External"/><Relationship Id="rId14" Type="http://schemas.openxmlformats.org/officeDocument/2006/relationships/hyperlink" Target="mailto:iod@zebrzyd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13413</Words>
  <Characters>80481</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Specyfikacja</vt:lpstr>
    </vt:vector>
  </TitlesOfParts>
  <Company>Hewlett-Packard Company</Company>
  <LinksUpToDate>false</LinksUpToDate>
  <CharactersWithSpaces>93707</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Fornal</dc:creator>
  <cp:keywords/>
  <cp:lastModifiedBy>Natalia Frogowska</cp:lastModifiedBy>
  <cp:revision>3</cp:revision>
  <cp:lastPrinted>2020-04-10T06:18:00Z</cp:lastPrinted>
  <dcterms:created xsi:type="dcterms:W3CDTF">2020-04-10T07:02:00Z</dcterms:created>
  <dcterms:modified xsi:type="dcterms:W3CDTF">2020-04-10T07:02:00Z</dcterms:modified>
</cp:coreProperties>
</file>