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58EC" w:rsidRPr="00767815" w:rsidRDefault="001F58EC">
      <w:pPr>
        <w:jc w:val="center"/>
        <w:rPr>
          <w:rFonts w:ascii="Calibri" w:hAnsi="Calibri" w:cs="Calibri"/>
        </w:rPr>
      </w:pPr>
      <w:r w:rsidRPr="00767815">
        <w:rPr>
          <w:rFonts w:ascii="Calibri" w:hAnsi="Calibri" w:cs="Calibri"/>
          <w:b/>
          <w:bCs/>
        </w:rPr>
        <w:t>FORMULARZ ZGŁOSZENIOWY</w:t>
      </w:r>
    </w:p>
    <w:p w:rsidR="001F58EC" w:rsidRPr="00767815" w:rsidRDefault="001F58EC">
      <w:pPr>
        <w:jc w:val="both"/>
        <w:rPr>
          <w:rFonts w:ascii="Calibri" w:hAnsi="Calibri" w:cs="Calibri"/>
        </w:rPr>
      </w:pP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Nazwa organizacji 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Adres ...................................................................................................................................................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Nr KRS lub innej ewidencji 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  <w:b/>
          <w:bCs/>
        </w:rPr>
        <w:t>Dane osoby zgłaszanej do udziału w pracach komisji konkursowej: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Imię i nazwisko: .................................................................................................................................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Adres: .................................................................................................................................................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Telefon: ................................................................... e-mail 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Uzasadnienie  rekomendacji: 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...........................................................................................................................................................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............................................................................................................................................................</w:t>
      </w:r>
    </w:p>
    <w:p w:rsidR="001F58EC" w:rsidRPr="00767815" w:rsidRDefault="001F58EC">
      <w:pPr>
        <w:spacing w:line="360" w:lineRule="auto"/>
        <w:jc w:val="both"/>
        <w:rPr>
          <w:rFonts w:ascii="Calibri" w:hAnsi="Calibri" w:cs="Calibri"/>
        </w:rPr>
      </w:pPr>
    </w:p>
    <w:p w:rsidR="001F58EC" w:rsidRPr="00767815" w:rsidRDefault="001F58EC">
      <w:pPr>
        <w:jc w:val="both"/>
        <w:rPr>
          <w:rFonts w:ascii="Calibri" w:hAnsi="Calibri" w:cs="Calibri"/>
        </w:rPr>
      </w:pPr>
    </w:p>
    <w:p w:rsidR="001F58EC" w:rsidRPr="00767815" w:rsidRDefault="001F58EC">
      <w:pPr>
        <w:jc w:val="both"/>
        <w:rPr>
          <w:rFonts w:ascii="Calibri" w:hAnsi="Calibri" w:cs="Calibri"/>
        </w:rPr>
      </w:pPr>
    </w:p>
    <w:p w:rsidR="001F58EC" w:rsidRPr="00767815" w:rsidRDefault="001F58EC">
      <w:pPr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</w:t>
      </w:r>
    </w:p>
    <w:p w:rsidR="001F58EC" w:rsidRPr="00767815" w:rsidRDefault="001F58EC">
      <w:pPr>
        <w:jc w:val="center"/>
        <w:rPr>
          <w:rFonts w:ascii="Calibri" w:hAnsi="Calibri" w:cs="Calibri"/>
        </w:rPr>
      </w:pPr>
      <w:r w:rsidRPr="00767815">
        <w:rPr>
          <w:rFonts w:ascii="Calibri" w:hAnsi="Calibri" w:cs="Calibri"/>
        </w:rPr>
        <w:t>data, pieczęć i podpisy przedstawicieli organizacji dokonującej zgłoszenia</w:t>
      </w:r>
    </w:p>
    <w:p w:rsidR="001F58EC" w:rsidRPr="00767815" w:rsidRDefault="001F58EC">
      <w:pPr>
        <w:jc w:val="center"/>
        <w:rPr>
          <w:rFonts w:ascii="Calibri" w:hAnsi="Calibri" w:cs="Calibri"/>
        </w:rPr>
      </w:pPr>
    </w:p>
    <w:p w:rsidR="001F58EC" w:rsidRPr="00767815" w:rsidRDefault="001F58EC">
      <w:pPr>
        <w:jc w:val="both"/>
        <w:rPr>
          <w:rFonts w:ascii="Calibri" w:hAnsi="Calibri" w:cs="Calibri"/>
        </w:rPr>
      </w:pPr>
    </w:p>
    <w:p w:rsidR="001F58EC" w:rsidRPr="00767815" w:rsidRDefault="001F58EC">
      <w:pPr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</w:t>
      </w:r>
    </w:p>
    <w:p w:rsidR="001F58EC" w:rsidRPr="00767815" w:rsidRDefault="001F58EC">
      <w:pPr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(ogólne rozporządzenie o ochronie danych) (Dz. Urz. UE L 119 z 04.05.2016, str. 1), dalej „RODO”, informuję, że:</w:t>
      </w:r>
    </w:p>
    <w:p w:rsidR="001F58EC" w:rsidRPr="00767815" w:rsidRDefault="001F58EC">
      <w:pPr>
        <w:jc w:val="both"/>
        <w:rPr>
          <w:rFonts w:ascii="Calibri" w:hAnsi="Calibri" w:cs="Calibri"/>
        </w:rPr>
      </w:pPr>
    </w:p>
    <w:p w:rsidR="001F58EC" w:rsidRPr="00767815" w:rsidRDefault="001F58E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Calibri" w:hAnsi="Calibri" w:cs="Calibri"/>
          <w:lang w:val="en-US"/>
        </w:rPr>
      </w:pPr>
      <w:r w:rsidRPr="00767815">
        <w:rPr>
          <w:rFonts w:ascii="Calibri" w:hAnsi="Calibri" w:cs="Calibri"/>
        </w:rPr>
        <w:t>Administratorami Pani/Pana danych osobowych</w:t>
      </w:r>
      <w:r w:rsidRPr="00767815">
        <w:rPr>
          <w:rFonts w:ascii="Calibri" w:hAnsi="Calibri" w:cs="Calibri"/>
          <w:spacing w:val="1"/>
        </w:rPr>
        <w:t xml:space="preserve"> </w:t>
      </w:r>
      <w:r w:rsidRPr="00767815">
        <w:rPr>
          <w:rFonts w:ascii="Calibri" w:hAnsi="Calibri" w:cs="Calibri"/>
        </w:rPr>
        <w:t xml:space="preserve">jest Wójt Gminy Zebrzydowice, z siedzibą w Urzędzie Gminy Zebrzydowice, 43-410 Zebrzydowice, ul. </w:t>
      </w:r>
      <w:r w:rsidRPr="00767815">
        <w:rPr>
          <w:rFonts w:ascii="Calibri" w:hAnsi="Calibri" w:cs="Calibri"/>
          <w:lang w:val="en-US"/>
        </w:rPr>
        <w:t xml:space="preserve">Ks. A. </w:t>
      </w:r>
      <w:proofErr w:type="spellStart"/>
      <w:r w:rsidRPr="00767815">
        <w:rPr>
          <w:rFonts w:ascii="Calibri" w:hAnsi="Calibri" w:cs="Calibri"/>
          <w:lang w:val="en-US"/>
        </w:rPr>
        <w:t>Janusza</w:t>
      </w:r>
      <w:proofErr w:type="spellEnd"/>
      <w:r w:rsidRPr="00767815">
        <w:rPr>
          <w:rFonts w:ascii="Calibri" w:hAnsi="Calibri" w:cs="Calibri"/>
          <w:lang w:val="en-US"/>
        </w:rPr>
        <w:t xml:space="preserve"> 6, tel. +48 32 4755100, </w:t>
      </w:r>
      <w:proofErr w:type="spellStart"/>
      <w:r w:rsidRPr="00767815">
        <w:rPr>
          <w:rFonts w:ascii="Calibri" w:hAnsi="Calibri" w:cs="Calibri"/>
          <w:lang w:val="en-US"/>
        </w:rPr>
        <w:t>adres</w:t>
      </w:r>
      <w:proofErr w:type="spellEnd"/>
      <w:r w:rsidRPr="00767815">
        <w:rPr>
          <w:rFonts w:ascii="Calibri" w:hAnsi="Calibri" w:cs="Calibri"/>
          <w:lang w:val="en-US"/>
        </w:rPr>
        <w:t xml:space="preserve"> e-mail:</w:t>
      </w:r>
      <w:r w:rsidRPr="00767815">
        <w:rPr>
          <w:rFonts w:ascii="Calibri" w:hAnsi="Calibri" w:cs="Calibri"/>
          <w:color w:val="0000FF"/>
          <w:spacing w:val="-2"/>
          <w:lang w:val="en-US"/>
        </w:rPr>
        <w:t xml:space="preserve"> </w:t>
      </w:r>
      <w:hyperlink r:id="rId8" w:history="1">
        <w:r w:rsidRPr="00767815">
          <w:rPr>
            <w:rStyle w:val="Hipercze"/>
            <w:rFonts w:ascii="Calibri" w:hAnsi="Calibri" w:cs="Calibri"/>
            <w:lang w:val="en-US"/>
          </w:rPr>
          <w:t>ug@zebrzydowice.pl</w:t>
        </w:r>
      </w:hyperlink>
      <w:r w:rsidRPr="00767815">
        <w:rPr>
          <w:rFonts w:ascii="Calibri" w:hAnsi="Calibri" w:cs="Calibri"/>
          <w:lang w:val="en-US"/>
        </w:rPr>
        <w:t xml:space="preserve"> .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Inspektor ochrony danych w Urzędzie Gminy Zebrzydowice, 43-410 Zebrzydowice, ul. Ks. A. Janusza 6, adres e-mail:</w:t>
      </w:r>
      <w:r w:rsidRPr="00767815">
        <w:rPr>
          <w:rFonts w:ascii="Calibri" w:hAnsi="Calibri" w:cs="Calibri"/>
          <w:color w:val="0000FF"/>
        </w:rPr>
        <w:t xml:space="preserve"> </w:t>
      </w:r>
      <w:hyperlink r:id="rId9" w:history="1">
        <w:r w:rsidRPr="00767815">
          <w:rPr>
            <w:rStyle w:val="Hipercze"/>
            <w:rFonts w:ascii="Calibri" w:hAnsi="Calibri" w:cs="Calibri"/>
          </w:rPr>
          <w:t>iod@zebrzydowice.pl</w:t>
        </w:r>
      </w:hyperlink>
    </w:p>
    <w:p w:rsidR="001F58EC" w:rsidRPr="00767815" w:rsidRDefault="001F58E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 xml:space="preserve">Pani/Pana dane osobowe przetwarzane będą na podstawie art. 6 ust. 1 lit. c RODO w celu związanym z dopełnieniem obowiązku prawnego ciążącego na administratorze w związku z ustawą z dnia 24 kwietnia 2003r.o działalności pożytku publicznego i o wolontariacie (Dz.U.2018.450, 650, 732 z </w:t>
      </w:r>
      <w:proofErr w:type="spellStart"/>
      <w:r w:rsidRPr="00767815">
        <w:rPr>
          <w:rFonts w:ascii="Calibri" w:hAnsi="Calibri" w:cs="Calibri"/>
        </w:rPr>
        <w:t>późn</w:t>
      </w:r>
      <w:proofErr w:type="spellEnd"/>
      <w:r w:rsidRPr="00767815">
        <w:rPr>
          <w:rFonts w:ascii="Calibri" w:hAnsi="Calibri" w:cs="Calibri"/>
        </w:rPr>
        <w:t xml:space="preserve">. zm.) oraz z ustawą z dnia 8 marca 1990r. o samorządzie gminnym (Dz.U.2018.994 </w:t>
      </w:r>
      <w:proofErr w:type="spellStart"/>
      <w:r w:rsidRPr="00767815">
        <w:rPr>
          <w:rFonts w:ascii="Calibri" w:hAnsi="Calibri" w:cs="Calibri"/>
        </w:rPr>
        <w:t>t.j</w:t>
      </w:r>
      <w:proofErr w:type="spellEnd"/>
      <w:r w:rsidRPr="00767815">
        <w:rPr>
          <w:rFonts w:ascii="Calibri" w:hAnsi="Calibri" w:cs="Calibri"/>
        </w:rPr>
        <w:t xml:space="preserve">. z dnia 2018.05.24 z </w:t>
      </w:r>
      <w:proofErr w:type="spellStart"/>
      <w:r w:rsidRPr="00767815">
        <w:rPr>
          <w:rFonts w:ascii="Calibri" w:hAnsi="Calibri" w:cs="Calibri"/>
        </w:rPr>
        <w:t>późn</w:t>
      </w:r>
      <w:proofErr w:type="spellEnd"/>
      <w:r w:rsidRPr="00767815">
        <w:rPr>
          <w:rFonts w:ascii="Calibri" w:hAnsi="Calibri" w:cs="Calibri"/>
        </w:rPr>
        <w:t>. zm.).</w:t>
      </w:r>
    </w:p>
    <w:p w:rsidR="001F58EC" w:rsidRPr="00767815" w:rsidRDefault="001F58E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Odbiorcami Pani/Pana danych będą osoby lub podmioty którym udostępniona zostanie dokumentacja w związku z prowadzonym konkursem „Dowóz z terenu Gminy Zebrzydowice uczniów niepełnosprawnych na zajęcia edukacyjne do Ośrodka Rehabilitacyjno- Edukacyjno-Wychowawczego  w Bażanowicach przy ul. Zamkowej 4”</w:t>
      </w:r>
    </w:p>
    <w:p w:rsidR="001F58EC" w:rsidRPr="00767815" w:rsidRDefault="001F58E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lastRenderedPageBreak/>
        <w:t>Dane osobowe będą przetwarzane przez okres określony w przepisach prawa oraz w przepisach archiwizowania dokumentacji.</w:t>
      </w:r>
    </w:p>
    <w:p w:rsidR="001F58EC" w:rsidRPr="00767815" w:rsidRDefault="001F58E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W odniesieniu do Pani/Pana danych osobowych decyzje nie będą podejmowane w sposób zautomatyzowany, stosowanie do art.. 22</w:t>
      </w:r>
      <w:r w:rsidRPr="00767815">
        <w:rPr>
          <w:rFonts w:ascii="Calibri" w:hAnsi="Calibri" w:cs="Calibri"/>
          <w:spacing w:val="-1"/>
        </w:rPr>
        <w:t xml:space="preserve"> </w:t>
      </w:r>
      <w:r w:rsidRPr="00767815">
        <w:rPr>
          <w:rFonts w:ascii="Calibri" w:hAnsi="Calibri" w:cs="Calibri"/>
        </w:rPr>
        <w:t>RODO</w:t>
      </w:r>
    </w:p>
    <w:p w:rsidR="001F58EC" w:rsidRPr="00767815" w:rsidRDefault="001F58EC">
      <w:pPr>
        <w:widowControl/>
        <w:numPr>
          <w:ilvl w:val="0"/>
          <w:numId w:val="1"/>
        </w:numPr>
        <w:tabs>
          <w:tab w:val="left" w:pos="360"/>
        </w:tabs>
        <w:suppressAutoHyphens w:val="0"/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Posiada Pan/Pani: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- na podstawie art. 15 RODO prawo dostępu do danych osobowych Pani/Pana dotyczących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- na podstawie art. 16 RODO prawo do sprostowania Pani/Pana danych osobowych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-na podstawie art. 18 RODO prawo żądania od administratora ograniczenia przetwarzania danych   osobowych z zastrzeżeniem przypadków, o których mowa w art. 18 ust. 2</w:t>
      </w:r>
      <w:r w:rsidRPr="00767815">
        <w:rPr>
          <w:rFonts w:ascii="Calibri" w:hAnsi="Calibri" w:cs="Calibri"/>
          <w:spacing w:val="-16"/>
        </w:rPr>
        <w:t xml:space="preserve"> </w:t>
      </w:r>
      <w:r w:rsidRPr="00767815">
        <w:rPr>
          <w:rFonts w:ascii="Calibri" w:hAnsi="Calibri" w:cs="Calibri"/>
        </w:rPr>
        <w:t>RODO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/</w:t>
      </w:r>
      <w:r w:rsidRPr="00767815">
        <w:rPr>
          <w:rFonts w:ascii="Calibri" w:hAnsi="Calibri" w:cs="Calibri"/>
          <w:b/>
          <w:i/>
        </w:rPr>
        <w:t xml:space="preserve">Wyjaśnienie: </w:t>
      </w:r>
      <w:r w:rsidRPr="00767815">
        <w:rPr>
          <w:rFonts w:ascii="Calibri" w:hAnsi="Calibri" w:cs="Calibri"/>
          <w:i/>
        </w:rPr>
        <w:t xml:space="preserve"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 </w:t>
      </w:r>
      <w:r w:rsidRPr="00767815">
        <w:rPr>
          <w:rFonts w:ascii="Calibri" w:hAnsi="Calibri" w:cs="Calibri"/>
        </w:rPr>
        <w:t>/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- prawo do wniesienia skargi do Prezesa Urzędu Ochrony Danych Osobowych, gdy uzna Pani/Pan, że przetwarzanie danych osobowych Pani/Pana dotyczących narusza przepisy RODO</w:t>
      </w:r>
    </w:p>
    <w:p w:rsidR="001F58EC" w:rsidRPr="00767815" w:rsidRDefault="001F58EC">
      <w:pPr>
        <w:spacing w:line="100" w:lineRule="atLeast"/>
        <w:rPr>
          <w:rFonts w:ascii="Calibri" w:hAnsi="Calibri" w:cs="Calibri"/>
        </w:rPr>
      </w:pPr>
    </w:p>
    <w:p w:rsidR="001F58EC" w:rsidRPr="00767815" w:rsidRDefault="001F58EC">
      <w:pPr>
        <w:spacing w:line="100" w:lineRule="atLeast"/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Oświadczam, iż zapoznałem się z wyżej wymienionymi informacjami. Wyrażam zgodę na przetwarzanie danych osobowych zawartych w niniejszym wniosku w związku z moim udziałem w pracach komisji konkursowej</w:t>
      </w:r>
    </w:p>
    <w:p w:rsidR="001F58EC" w:rsidRPr="00767815" w:rsidRDefault="001F58EC">
      <w:pPr>
        <w:jc w:val="right"/>
        <w:rPr>
          <w:rFonts w:ascii="Calibri" w:hAnsi="Calibri" w:cs="Calibri"/>
        </w:rPr>
      </w:pPr>
    </w:p>
    <w:p w:rsidR="001F58EC" w:rsidRPr="00767815" w:rsidRDefault="001F58EC">
      <w:pPr>
        <w:jc w:val="right"/>
        <w:rPr>
          <w:rFonts w:ascii="Calibri" w:hAnsi="Calibri" w:cs="Calibri"/>
        </w:rPr>
      </w:pPr>
    </w:p>
    <w:p w:rsidR="001F58EC" w:rsidRPr="00767815" w:rsidRDefault="001F58EC">
      <w:pPr>
        <w:jc w:val="right"/>
        <w:rPr>
          <w:rFonts w:ascii="Calibri" w:hAnsi="Calibri" w:cs="Calibri"/>
        </w:rPr>
      </w:pPr>
      <w:r w:rsidRPr="00767815">
        <w:rPr>
          <w:rFonts w:ascii="Calibri" w:hAnsi="Calibri" w:cs="Calibri"/>
        </w:rPr>
        <w:t>………………………….............................................................</w:t>
      </w:r>
    </w:p>
    <w:p w:rsidR="001F58EC" w:rsidRPr="00767815" w:rsidRDefault="001F58EC">
      <w:pPr>
        <w:ind w:left="360"/>
        <w:jc w:val="right"/>
        <w:rPr>
          <w:rFonts w:ascii="Calibri" w:hAnsi="Calibri" w:cs="Calibri"/>
        </w:rPr>
      </w:pPr>
      <w:r w:rsidRPr="00767815">
        <w:rPr>
          <w:rFonts w:ascii="Calibri" w:hAnsi="Calibri" w:cs="Calibri"/>
        </w:rPr>
        <w:t>Data i czytelny podpis osoby zgłoszonej do udziału w pracach komisji konkursowej</w:t>
      </w:r>
    </w:p>
    <w:p w:rsidR="001F58EC" w:rsidRPr="00767815" w:rsidRDefault="001F58EC">
      <w:pPr>
        <w:jc w:val="both"/>
        <w:rPr>
          <w:rFonts w:ascii="Calibri" w:hAnsi="Calibri" w:cs="Calibri"/>
          <w:b/>
          <w:bCs/>
        </w:rPr>
      </w:pPr>
    </w:p>
    <w:p w:rsidR="001F58EC" w:rsidRPr="00767815" w:rsidRDefault="001F58EC">
      <w:pPr>
        <w:jc w:val="both"/>
        <w:rPr>
          <w:rFonts w:ascii="Calibri" w:hAnsi="Calibri" w:cs="Calibri"/>
          <w:b/>
          <w:bCs/>
        </w:rPr>
      </w:pPr>
    </w:p>
    <w:p w:rsidR="001F58EC" w:rsidRPr="00767815" w:rsidRDefault="001F58EC">
      <w:pPr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  <w:b/>
          <w:bCs/>
        </w:rPr>
        <w:t>Oświadczenie osoby zgłaszanej do udziału w pracach komisji konkursowej:</w:t>
      </w:r>
    </w:p>
    <w:p w:rsidR="001F58EC" w:rsidRPr="00767815" w:rsidRDefault="001F58EC">
      <w:pPr>
        <w:jc w:val="both"/>
        <w:rPr>
          <w:rFonts w:ascii="Calibri" w:hAnsi="Calibri" w:cs="Calibri"/>
          <w:b/>
          <w:bCs/>
        </w:rPr>
      </w:pPr>
    </w:p>
    <w:p w:rsidR="001F58EC" w:rsidRPr="00767815" w:rsidRDefault="001F58EC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Oświadczam, że wyrażam zgodę na uczestniczenie w pracach komisji konkursowej powołanej w celu opiniowania ofert złożonych w ramach otwartego konkursu ogłoszonego zarządzeniem nr SG.0050.</w:t>
      </w:r>
      <w:r w:rsidR="0034184D" w:rsidRPr="00767815">
        <w:rPr>
          <w:rFonts w:ascii="Calibri" w:hAnsi="Calibri" w:cs="Calibri"/>
        </w:rPr>
        <w:t>203</w:t>
      </w:r>
      <w:r w:rsidRPr="00767815">
        <w:rPr>
          <w:rFonts w:ascii="Calibri" w:hAnsi="Calibri" w:cs="Calibri"/>
        </w:rPr>
        <w:t>.</w:t>
      </w:r>
      <w:r w:rsidR="0034184D" w:rsidRPr="00767815">
        <w:rPr>
          <w:rFonts w:ascii="Calibri" w:hAnsi="Calibri" w:cs="Calibri"/>
        </w:rPr>
        <w:t>57</w:t>
      </w:r>
      <w:r w:rsidRPr="00767815">
        <w:rPr>
          <w:rFonts w:ascii="Calibri" w:hAnsi="Calibri" w:cs="Calibri"/>
        </w:rPr>
        <w:t>.202</w:t>
      </w:r>
      <w:r w:rsidR="0034184D" w:rsidRPr="00767815">
        <w:rPr>
          <w:rFonts w:ascii="Calibri" w:hAnsi="Calibri" w:cs="Calibri"/>
        </w:rPr>
        <w:t>2</w:t>
      </w:r>
      <w:r w:rsidRPr="00767815">
        <w:rPr>
          <w:rFonts w:ascii="Calibri" w:hAnsi="Calibri" w:cs="Calibri"/>
        </w:rPr>
        <w:t xml:space="preserve"> Wójta Gminy Zebrzydowice z 1</w:t>
      </w:r>
      <w:r w:rsidR="00C93CF8" w:rsidRPr="00767815">
        <w:rPr>
          <w:rFonts w:ascii="Calibri" w:hAnsi="Calibri" w:cs="Calibri"/>
        </w:rPr>
        <w:t>5</w:t>
      </w:r>
      <w:r w:rsidRPr="00767815">
        <w:rPr>
          <w:rFonts w:ascii="Calibri" w:hAnsi="Calibri" w:cs="Calibri"/>
        </w:rPr>
        <w:t>.11.202</w:t>
      </w:r>
      <w:r w:rsidR="0034184D" w:rsidRPr="00767815">
        <w:rPr>
          <w:rFonts w:ascii="Calibri" w:hAnsi="Calibri" w:cs="Calibri"/>
        </w:rPr>
        <w:t>2</w:t>
      </w:r>
      <w:r w:rsidRPr="00767815">
        <w:rPr>
          <w:rFonts w:ascii="Calibri" w:hAnsi="Calibri" w:cs="Calibri"/>
        </w:rPr>
        <w:t xml:space="preserve"> r. w sprawie ogłoszenia otwartego konkursu ofert na realizację zadań publicznych w zakresie działalności na rzecz edukacji, oświaty i wychowania „Dowóz z terenu Gminy Zebrzydowice uczniów niepełnosprawnych na zajęcia edukacyjne do Ośrodka Rehabilitacyjno- Edukacyjno-Wychowawczego w Bażanowicach przy ul. Zamkowej 4”.</w:t>
      </w:r>
    </w:p>
    <w:p w:rsidR="001F58EC" w:rsidRPr="00767815" w:rsidRDefault="001F58EC">
      <w:pPr>
        <w:jc w:val="right"/>
        <w:rPr>
          <w:rFonts w:ascii="Calibri" w:hAnsi="Calibri" w:cs="Calibri"/>
        </w:rPr>
      </w:pPr>
    </w:p>
    <w:p w:rsidR="001F58EC" w:rsidRPr="00767815" w:rsidRDefault="001F58EC">
      <w:pPr>
        <w:rPr>
          <w:rFonts w:ascii="Calibri" w:hAnsi="Calibri" w:cs="Calibri"/>
        </w:rPr>
      </w:pPr>
    </w:p>
    <w:p w:rsidR="001F58EC" w:rsidRPr="00767815" w:rsidRDefault="001F58EC">
      <w:pPr>
        <w:jc w:val="right"/>
        <w:rPr>
          <w:rFonts w:ascii="Calibri" w:hAnsi="Calibri" w:cs="Calibri"/>
        </w:rPr>
      </w:pPr>
      <w:r w:rsidRPr="00767815">
        <w:rPr>
          <w:rFonts w:ascii="Calibri" w:hAnsi="Calibri" w:cs="Calibri"/>
        </w:rPr>
        <w:t>………………………….............................................................</w:t>
      </w:r>
    </w:p>
    <w:p w:rsidR="001F58EC" w:rsidRPr="00767815" w:rsidRDefault="001F58EC">
      <w:pPr>
        <w:ind w:left="360"/>
        <w:jc w:val="right"/>
        <w:rPr>
          <w:rFonts w:ascii="Calibri" w:hAnsi="Calibri" w:cs="Calibri"/>
        </w:rPr>
      </w:pPr>
      <w:r w:rsidRPr="00767815">
        <w:rPr>
          <w:rFonts w:ascii="Calibri" w:hAnsi="Calibri" w:cs="Calibri"/>
        </w:rPr>
        <w:t>Data i czytelny podpis osoby zgłoszonej do udziału w pracach komisji konkursowej</w:t>
      </w:r>
    </w:p>
    <w:p w:rsidR="001F58EC" w:rsidRPr="00767815" w:rsidRDefault="001F58EC">
      <w:pPr>
        <w:ind w:left="720"/>
        <w:jc w:val="both"/>
        <w:rPr>
          <w:rFonts w:ascii="Calibri" w:hAnsi="Calibri" w:cs="Calibri"/>
        </w:rPr>
      </w:pPr>
    </w:p>
    <w:p w:rsidR="001F58EC" w:rsidRPr="00767815" w:rsidRDefault="001F58EC">
      <w:pPr>
        <w:numPr>
          <w:ilvl w:val="0"/>
          <w:numId w:val="2"/>
        </w:numPr>
        <w:jc w:val="both"/>
        <w:rPr>
          <w:rFonts w:ascii="Calibri" w:hAnsi="Calibri" w:cs="Calibri"/>
        </w:rPr>
      </w:pPr>
      <w:r w:rsidRPr="00767815">
        <w:rPr>
          <w:rFonts w:ascii="Calibri" w:hAnsi="Calibri" w:cs="Calibri"/>
        </w:rPr>
        <w:t>Oświadczam, że posiadam pełną zdolność do czynności prawnych.</w:t>
      </w: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</w:p>
    <w:p w:rsidR="001F58EC" w:rsidRPr="00767815" w:rsidRDefault="001F58EC">
      <w:pPr>
        <w:ind w:left="360"/>
        <w:jc w:val="both"/>
        <w:rPr>
          <w:rFonts w:ascii="Calibri" w:hAnsi="Calibri" w:cs="Calibri"/>
        </w:rPr>
      </w:pPr>
    </w:p>
    <w:p w:rsidR="001F58EC" w:rsidRPr="00767815" w:rsidRDefault="001F58EC">
      <w:pPr>
        <w:jc w:val="right"/>
        <w:rPr>
          <w:rFonts w:ascii="Calibri" w:hAnsi="Calibri" w:cs="Calibri"/>
        </w:rPr>
      </w:pPr>
      <w:r w:rsidRPr="00767815">
        <w:rPr>
          <w:rFonts w:ascii="Calibri" w:hAnsi="Calibri" w:cs="Calibri"/>
        </w:rPr>
        <w:t>………………………….............................................................</w:t>
      </w:r>
    </w:p>
    <w:p w:rsidR="001F58EC" w:rsidRPr="00767815" w:rsidRDefault="001F58EC" w:rsidP="00767815">
      <w:pPr>
        <w:ind w:left="360"/>
        <w:jc w:val="right"/>
        <w:rPr>
          <w:rFonts w:ascii="Calibri" w:hAnsi="Calibri" w:cs="Calibri"/>
        </w:rPr>
      </w:pPr>
      <w:r w:rsidRPr="00767815">
        <w:rPr>
          <w:rFonts w:ascii="Calibri" w:hAnsi="Calibri" w:cs="Calibri"/>
        </w:rPr>
        <w:t>Data i czytelny podpis osoby zgłoszonej do udziału w pracach komisji konkursowej</w:t>
      </w:r>
    </w:p>
    <w:sectPr w:rsidR="001F58EC" w:rsidRPr="0076781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6714" w:rsidRDefault="00266714" w:rsidP="00FB7CE6">
      <w:r>
        <w:separator/>
      </w:r>
    </w:p>
  </w:endnote>
  <w:endnote w:type="continuationSeparator" w:id="0">
    <w:p w:rsidR="00266714" w:rsidRDefault="00266714" w:rsidP="00FB7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6714" w:rsidRDefault="00266714" w:rsidP="00FB7CE6">
      <w:r>
        <w:separator/>
      </w:r>
    </w:p>
  </w:footnote>
  <w:footnote w:type="continuationSeparator" w:id="0">
    <w:p w:rsidR="00266714" w:rsidRDefault="00266714" w:rsidP="00FB7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en-U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32215758">
    <w:abstractNumId w:val="0"/>
  </w:num>
  <w:num w:numId="2" w16cid:durableId="1446340267">
    <w:abstractNumId w:val="1"/>
  </w:num>
  <w:num w:numId="3" w16cid:durableId="1765108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ABA"/>
    <w:rsid w:val="001F58EC"/>
    <w:rsid w:val="00266714"/>
    <w:rsid w:val="0034184D"/>
    <w:rsid w:val="004C7B1D"/>
    <w:rsid w:val="00767815"/>
    <w:rsid w:val="00942ABA"/>
    <w:rsid w:val="00C93CF8"/>
    <w:rsid w:val="00FB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2D12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sz w:val="22"/>
      <w:szCs w:val="22"/>
      <w:lang w:val="en-US"/>
    </w:rPr>
  </w:style>
  <w:style w:type="character" w:customStyle="1" w:styleId="WW8Num2z0">
    <w:name w:val="WW8Num2z0"/>
    <w:rPr>
      <w:rFonts w:ascii="Times New Roman" w:hAnsi="Times New Roman" w:cs="Times New Roman"/>
      <w:sz w:val="22"/>
      <w:szCs w:val="22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Hipercze">
    <w:name w:val="Hyperlink"/>
    <w:rPr>
      <w:rFonts w:cs="Times New Roman"/>
      <w:color w:val="0000FF"/>
      <w:u w:val="single"/>
    </w:rPr>
  </w:style>
  <w:style w:type="character" w:styleId="Pogrubienie">
    <w:name w:val="Strong"/>
    <w:qFormat/>
    <w:rPr>
      <w:b/>
      <w:b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B7CE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B7CE6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B7CE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B7CE6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zebrzydo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@zebrzyd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C8AF3-9E7C-4471-817B-7EF2C8722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828</Words>
  <Characters>4968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Links>
    <vt:vector size="12" baseType="variant">
      <vt:variant>
        <vt:i4>4128792</vt:i4>
      </vt:variant>
      <vt:variant>
        <vt:i4>3</vt:i4>
      </vt:variant>
      <vt:variant>
        <vt:i4>0</vt:i4>
      </vt:variant>
      <vt:variant>
        <vt:i4>5</vt:i4>
      </vt:variant>
      <vt:variant>
        <vt:lpwstr>mailto:iod@zebrzydowice.pl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mailto:ug@zebrzydowice.pl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2022-11-29T12:07:00Z</dcterms:created>
  <dcterms:modified xsi:type="dcterms:W3CDTF">2022-11-29T12:07:00Z</dcterms:modified>
</cp:coreProperties>
</file>